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891DB9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 wp14:anchorId="3085AAF2" wp14:editId="12FBDE68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EB79D9" w:rsidP="00EB79D9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944E5" w:rsidRPr="00EB79D9" w:rsidRDefault="005944E5" w:rsidP="00EB79D9">
      <w:pPr>
        <w:pStyle w:val="ae"/>
        <w:tabs>
          <w:tab w:val="left" w:pos="522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5944E5">
        <w:rPr>
          <w:rFonts w:ascii="Times New Roman" w:hAnsi="Times New Roman"/>
          <w:b/>
          <w:bCs/>
          <w:sz w:val="26"/>
          <w:szCs w:val="26"/>
        </w:rPr>
        <w:t xml:space="preserve">Про затвердження громадянам проектів землеустрою щодо відведення земельних ділянок (із зміною цільового призначення) </w:t>
      </w:r>
      <w:r w:rsidRPr="005944E5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та передачу їм земельних ділянок </w:t>
      </w:r>
      <w:r w:rsidRPr="005944E5">
        <w:rPr>
          <w:rFonts w:ascii="Times New Roman" w:hAnsi="Times New Roman"/>
          <w:b/>
          <w:bCs/>
          <w:sz w:val="26"/>
          <w:szCs w:val="26"/>
        </w:rPr>
        <w:t xml:space="preserve">у власність на території Стрийської міської ради </w:t>
      </w:r>
    </w:p>
    <w:p w:rsidR="005944E5" w:rsidRDefault="005944E5" w:rsidP="005944E5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D92E94">
        <w:rPr>
          <w:rFonts w:ascii="Times New Roman" w:hAnsi="Times New Roman"/>
          <w:sz w:val="28"/>
          <w:szCs w:val="28"/>
        </w:rPr>
        <w:t xml:space="preserve">Розглянувши клопотання громадян про </w:t>
      </w:r>
      <w:r w:rsidRPr="00D92E94">
        <w:rPr>
          <w:rFonts w:ascii="Times New Roman" w:hAnsi="Times New Roman"/>
          <w:bCs/>
          <w:sz w:val="28"/>
          <w:szCs w:val="28"/>
        </w:rPr>
        <w:t xml:space="preserve">затвердження громадянам проектів землеустрою щодо відведення земельних ділянок (із зміною цільового призначення) </w:t>
      </w:r>
      <w:r w:rsidRPr="00D92E94">
        <w:rPr>
          <w:rFonts w:ascii="Times New Roman" w:hAnsi="Times New Roman"/>
          <w:sz w:val="28"/>
          <w:szCs w:val="28"/>
          <w:shd w:val="clear" w:color="auto" w:fill="FFFFFF"/>
        </w:rPr>
        <w:t xml:space="preserve">та передачу їм земельних ділянок </w:t>
      </w:r>
      <w:r w:rsidRPr="00D92E94">
        <w:rPr>
          <w:rFonts w:ascii="Times New Roman" w:hAnsi="Times New Roman"/>
          <w:bCs/>
          <w:sz w:val="28"/>
          <w:szCs w:val="28"/>
        </w:rPr>
        <w:t>у власність на території Стрийської міської ради</w:t>
      </w:r>
      <w:r w:rsidRPr="00D92E94">
        <w:rPr>
          <w:rFonts w:ascii="Times New Roman" w:hAnsi="Times New Roman"/>
          <w:sz w:val="28"/>
          <w:szCs w:val="28"/>
        </w:rPr>
        <w:t xml:space="preserve"> та керуючись ст.ст.12, 20, 22, 38, 81, 83, 116, 118, 121, 122, 125, 126, 184, 186 Земельного кодексу України, ст.50 Закону України «Про землеустрій», ст.26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 м</w:t>
      </w:r>
      <w:r w:rsidRPr="00D92E94">
        <w:rPr>
          <w:rFonts w:ascii="Times New Roman" w:hAnsi="Times New Roman"/>
          <w:sz w:val="28"/>
          <w:szCs w:val="28"/>
        </w:rPr>
        <w:t xml:space="preserve">іська рада </w:t>
      </w:r>
    </w:p>
    <w:p w:rsidR="005944E5" w:rsidRPr="00D92E94" w:rsidRDefault="005944E5" w:rsidP="00EB79D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D92E94">
        <w:rPr>
          <w:rFonts w:ascii="Times New Roman" w:hAnsi="Times New Roman"/>
          <w:sz w:val="28"/>
          <w:szCs w:val="28"/>
        </w:rPr>
        <w:t>ВИРІШИЛА:</w:t>
      </w:r>
    </w:p>
    <w:p w:rsidR="005944E5" w:rsidRPr="00D92E94" w:rsidRDefault="005944E5" w:rsidP="005944E5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92E94">
        <w:rPr>
          <w:rFonts w:ascii="Times New Roman" w:hAnsi="Times New Roman"/>
          <w:sz w:val="28"/>
          <w:szCs w:val="28"/>
        </w:rPr>
        <w:t>1. Затвердити громадянам проекти землеустрою щодо відведення земельних ділянок (із зміною цільового призначення) з метою передачі їх у власність на території Стрийської міської ради, згідно додатку №1 даного рішення міської ради.</w:t>
      </w:r>
    </w:p>
    <w:p w:rsidR="005944E5" w:rsidRPr="00D92E94" w:rsidRDefault="005944E5" w:rsidP="005944E5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E94">
        <w:rPr>
          <w:rFonts w:ascii="Times New Roman" w:hAnsi="Times New Roman"/>
          <w:sz w:val="28"/>
          <w:szCs w:val="28"/>
        </w:rPr>
        <w:t xml:space="preserve">2. Перевести земельні ділянки, зазначені в додатку №1 даного рішення міської ради, із категорії земель сільськогосподарського призначення в категорію земель </w:t>
      </w:r>
      <w:r w:rsidRPr="00D92E94">
        <w:rPr>
          <w:rFonts w:ascii="Times New Roman" w:hAnsi="Times New Roman"/>
          <w:sz w:val="28"/>
          <w:szCs w:val="28"/>
          <w:shd w:val="clear" w:color="auto" w:fill="FFFFFF"/>
        </w:rPr>
        <w:t>житлової та громадської забудови.</w:t>
      </w:r>
    </w:p>
    <w:p w:rsidR="005944E5" w:rsidRPr="00D92E94" w:rsidRDefault="005944E5" w:rsidP="005944E5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92E94">
        <w:rPr>
          <w:rFonts w:ascii="Times New Roman" w:hAnsi="Times New Roman"/>
          <w:sz w:val="28"/>
          <w:szCs w:val="28"/>
          <w:shd w:val="clear" w:color="auto" w:fill="FFFFFF"/>
        </w:rPr>
        <w:t xml:space="preserve">3. </w:t>
      </w:r>
      <w:r w:rsidRPr="00D92E94">
        <w:rPr>
          <w:rFonts w:ascii="Times New Roman" w:hAnsi="Times New Roman"/>
          <w:sz w:val="28"/>
          <w:szCs w:val="28"/>
        </w:rPr>
        <w:t>Передати безоплатно у власність громадянам, згідно додатку №1 даного рішення міської ради, земельні ділянки на території Стрийської міської ради.</w:t>
      </w:r>
    </w:p>
    <w:p w:rsidR="005944E5" w:rsidRPr="00D92E94" w:rsidRDefault="005944E5" w:rsidP="005944E5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92E94">
        <w:rPr>
          <w:rFonts w:ascii="Times New Roman" w:hAnsi="Times New Roman"/>
          <w:sz w:val="28"/>
          <w:szCs w:val="28"/>
        </w:rPr>
        <w:t xml:space="preserve">4. Громадянам, зазначеним в додатку №1 даного рішення міської ради, оформити право власності на земельні ділянки </w:t>
      </w:r>
      <w:r w:rsidRPr="00D92E94">
        <w:rPr>
          <w:rFonts w:ascii="Times New Roman" w:hAnsi="Times New Roman"/>
          <w:sz w:val="28"/>
          <w:szCs w:val="28"/>
          <w:shd w:val="clear" w:color="auto" w:fill="FFFFFF"/>
        </w:rPr>
        <w:t>відповідно до</w:t>
      </w:r>
      <w:r w:rsidRPr="00D92E94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hyperlink r:id="rId9" w:tgtFrame="_blank" w:history="1">
        <w:r w:rsidRPr="005944E5">
          <w:rPr>
            <w:rStyle w:val="af0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5944E5">
        <w:rPr>
          <w:rFonts w:ascii="Times New Roman" w:hAnsi="Times New Roman"/>
          <w:sz w:val="28"/>
          <w:szCs w:val="28"/>
        </w:rPr>
        <w:t>».</w:t>
      </w:r>
    </w:p>
    <w:p w:rsidR="00D576EC" w:rsidRDefault="005944E5" w:rsidP="005944E5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FD690A">
        <w:rPr>
          <w:rFonts w:ascii="Times New Roman" w:hAnsi="Times New Roman"/>
          <w:sz w:val="28"/>
          <w:szCs w:val="28"/>
          <w:lang w:eastAsia="en-US"/>
        </w:rPr>
        <w:t xml:space="preserve">5. </w:t>
      </w:r>
      <w:r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>
        <w:rPr>
          <w:rFonts w:ascii="Times New Roman" w:hAnsi="Times New Roman"/>
          <w:sz w:val="28"/>
          <w:szCs w:val="28"/>
        </w:rPr>
        <w:t>Дмитришин</w:t>
      </w:r>
      <w:proofErr w:type="spellEnd"/>
      <w:r>
        <w:rPr>
          <w:rFonts w:ascii="Times New Roman" w:hAnsi="Times New Roman"/>
          <w:sz w:val="28"/>
          <w:szCs w:val="28"/>
        </w:rPr>
        <w:t xml:space="preserve">) та постійну депутатську комісію з питань архітектури, містобудування, будівництва, земельних </w:t>
      </w:r>
    </w:p>
    <w:p w:rsidR="00D576EC" w:rsidRDefault="00D576EC" w:rsidP="00D576EC">
      <w:pPr>
        <w:pStyle w:val="ae"/>
        <w:jc w:val="both"/>
        <w:rPr>
          <w:rFonts w:ascii="Times New Roman" w:hAnsi="Times New Roman"/>
          <w:sz w:val="28"/>
          <w:szCs w:val="28"/>
        </w:rPr>
      </w:pPr>
    </w:p>
    <w:p w:rsidR="004B2F6F" w:rsidRPr="00687989" w:rsidRDefault="005944E5" w:rsidP="00D576EC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EB79D9" w:rsidRDefault="004B2F6F" w:rsidP="00EB79D9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  <w:sectPr w:rsidR="00EB79D9" w:rsidSect="00EB79D9">
          <w:footerReference w:type="even" r:id="rId10"/>
          <w:footerReference w:type="default" r:id="rId11"/>
          <w:pgSz w:w="11907" w:h="16840" w:code="9"/>
          <w:pgMar w:top="1134" w:right="567" w:bottom="568" w:left="1701" w:header="720" w:footer="119" w:gutter="0"/>
          <w:cols w:space="720"/>
          <w:noEndnote/>
          <w:docGrid w:linePitch="326"/>
        </w:sectPr>
      </w:pPr>
      <w:r w:rsidRPr="00E57187">
        <w:rPr>
          <w:rFonts w:ascii="Times New Roman" w:hAnsi="Times New Roman"/>
          <w:b/>
          <w:sz w:val="26"/>
          <w:szCs w:val="26"/>
        </w:rPr>
        <w:t>Міс</w:t>
      </w:r>
      <w:r w:rsidR="00EB79D9">
        <w:rPr>
          <w:rFonts w:ascii="Times New Roman" w:hAnsi="Times New Roman"/>
          <w:b/>
          <w:sz w:val="26"/>
          <w:szCs w:val="26"/>
        </w:rPr>
        <w:t xml:space="preserve">ький голова </w:t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</w:r>
      <w:r w:rsidR="00EB79D9">
        <w:rPr>
          <w:rFonts w:ascii="Times New Roman" w:hAnsi="Times New Roman"/>
          <w:b/>
          <w:sz w:val="26"/>
          <w:szCs w:val="26"/>
        </w:rPr>
        <w:tab/>
        <w:t xml:space="preserve">Олег </w:t>
      </w:r>
      <w:bookmarkStart w:id="0" w:name="_GoBack"/>
      <w:bookmarkEnd w:id="0"/>
      <w:r w:rsidR="00EB79D9">
        <w:rPr>
          <w:rFonts w:ascii="Times New Roman" w:hAnsi="Times New Roman"/>
          <w:b/>
          <w:sz w:val="26"/>
          <w:szCs w:val="26"/>
        </w:rPr>
        <w:t xml:space="preserve">КАНІВЕЦЬ </w:t>
      </w:r>
    </w:p>
    <w:p w:rsidR="00EB79D9" w:rsidRDefault="00EB79D9" w:rsidP="00EB79D9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EB79D9" w:rsidRDefault="00EB79D9" w:rsidP="00F23CDB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</w:p>
    <w:p w:rsidR="00F23CDB" w:rsidRPr="00F23CDB" w:rsidRDefault="00EB79D9" w:rsidP="00F23CDB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</w:t>
      </w:r>
      <w:r w:rsidR="00F23CDB" w:rsidRPr="00F23CDB">
        <w:rPr>
          <w:b/>
          <w:sz w:val="26"/>
          <w:szCs w:val="26"/>
          <w:lang w:val="uk-UA"/>
        </w:rPr>
        <w:t>даток №1</w:t>
      </w: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F23CDB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F23CDB">
        <w:rPr>
          <w:b/>
          <w:sz w:val="26"/>
          <w:szCs w:val="26"/>
          <w:lang w:val="uk-UA"/>
        </w:rPr>
        <w:t>Стрийської</w:t>
      </w:r>
      <w:proofErr w:type="spellEnd"/>
      <w:r w:rsidRPr="00F23CDB">
        <w:rPr>
          <w:b/>
          <w:sz w:val="26"/>
          <w:szCs w:val="26"/>
          <w:lang w:val="uk-UA"/>
        </w:rPr>
        <w:t xml:space="preserve"> міської ради </w:t>
      </w: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ind w:left="9720"/>
        <w:rPr>
          <w:b/>
          <w:sz w:val="26"/>
          <w:szCs w:val="26"/>
          <w:lang w:val="uk-UA"/>
        </w:rPr>
      </w:pPr>
      <w:r w:rsidRPr="00F23CDB">
        <w:rPr>
          <w:b/>
          <w:sz w:val="26"/>
          <w:szCs w:val="26"/>
          <w:lang w:val="uk-UA"/>
        </w:rPr>
        <w:t xml:space="preserve">№ _____ від «___» січня 2022  </w:t>
      </w: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F23CDB">
        <w:rPr>
          <w:b/>
          <w:sz w:val="26"/>
          <w:szCs w:val="26"/>
          <w:lang w:val="uk-UA"/>
        </w:rPr>
        <w:t>СПИСОК</w:t>
      </w: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F23CDB">
        <w:rPr>
          <w:b/>
          <w:sz w:val="26"/>
          <w:szCs w:val="26"/>
          <w:lang w:val="uk-UA"/>
        </w:rPr>
        <w:t xml:space="preserve">громадян, яким затверджуються </w:t>
      </w:r>
      <w:r w:rsidRPr="00F23CDB">
        <w:rPr>
          <w:b/>
          <w:bCs/>
          <w:sz w:val="26"/>
          <w:szCs w:val="26"/>
          <w:lang w:val="uk-UA"/>
        </w:rPr>
        <w:t xml:space="preserve">проекти землеустрою щодо відведення земельних ділянок (із зміною цільового призначення) </w:t>
      </w:r>
      <w:r w:rsidRPr="00F23CDB">
        <w:rPr>
          <w:b/>
          <w:sz w:val="26"/>
          <w:szCs w:val="26"/>
          <w:shd w:val="clear" w:color="auto" w:fill="FFFFFF"/>
          <w:lang w:val="uk-UA"/>
        </w:rPr>
        <w:t xml:space="preserve">та передаються </w:t>
      </w:r>
      <w:r w:rsidRPr="00F23CDB">
        <w:rPr>
          <w:b/>
          <w:bCs/>
          <w:sz w:val="26"/>
          <w:szCs w:val="26"/>
          <w:lang w:val="uk-UA"/>
        </w:rPr>
        <w:t xml:space="preserve">у власність земельні ділянки на території </w:t>
      </w:r>
      <w:proofErr w:type="spellStart"/>
      <w:r w:rsidRPr="00F23CDB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F23CDB">
        <w:rPr>
          <w:b/>
          <w:bCs/>
          <w:sz w:val="26"/>
          <w:szCs w:val="26"/>
          <w:lang w:val="uk-UA"/>
        </w:rPr>
        <w:t xml:space="preserve"> міської ради</w:t>
      </w:r>
    </w:p>
    <w:p w:rsidR="00F23CDB" w:rsidRPr="00F23CDB" w:rsidRDefault="00F23CDB" w:rsidP="00F23CDB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971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2749"/>
        <w:gridCol w:w="3513"/>
        <w:gridCol w:w="992"/>
        <w:gridCol w:w="4556"/>
        <w:gridCol w:w="1080"/>
        <w:gridCol w:w="2503"/>
      </w:tblGrid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№  п/</w:t>
            </w:r>
            <w:proofErr w:type="spellStart"/>
            <w:r w:rsidRPr="00F23CDB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Загальна площа земельної ділянки (га)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 xml:space="preserve">Кадастровий номер земельної ділянки 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F23CDB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Ванца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Владислав Романович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4625388800:02:000:0051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Чернега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Андрій Михайлович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4625388800:01:025:0065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Іваницька Оксана Олексіївна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4625388800:02:000:0044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Островський Андрій Зіновійович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4625388800:02:000:0046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Островська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Христина Володимирівна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4625388800:02:000:0045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Черніховська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Любов Ярославівна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4625388800:02:000:0043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both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Іваницький Віталій Васильович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4625388800:02:000:0047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Мельникович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Марта Іванівна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</w:t>
            </w:r>
          </w:p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0,1498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4625382400:01:016:0031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Сидор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Руслан Васильович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4625380900:01:005:0013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Сидор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Людмила Василівна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4625380900:01:005:0014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Петринець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Володимир Іванович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4625355300:05:000:0046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Іваник Розалія Петрівна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0,1200 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4625355300:05:000:0047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Ганчар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Анна Ігорівна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Слобідка,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4625384600:06:000:0049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Згурська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Олександра Олексіївна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Слобідка,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4625384600:06:000:0069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Глинська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Тетяна Володимирівна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Слобідка,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4625384600:06:000:0070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Симонуцький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Іван Васильович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4625380800:01:002:0017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F23CDB">
              <w:rPr>
                <w:sz w:val="20"/>
                <w:szCs w:val="20"/>
                <w:lang w:val="uk-UA"/>
              </w:rPr>
              <w:t>Говгера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Андрій Іванович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0,1268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4625381000:01:024:0056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Матвіїв Андрій Юрійович 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4625380900:01:005:0010</w:t>
            </w:r>
          </w:p>
        </w:tc>
      </w:tr>
      <w:tr w:rsidR="00F23CDB" w:rsidRPr="00F23CDB" w:rsidTr="00BD3972">
        <w:tc>
          <w:tcPr>
            <w:tcW w:w="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682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Прадід Іван Федорович </w:t>
            </w:r>
          </w:p>
        </w:tc>
        <w:tc>
          <w:tcPr>
            <w:tcW w:w="351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F23CDB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F23CDB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55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та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F23CDB" w:rsidRPr="00F23CDB" w:rsidRDefault="00F23CDB" w:rsidP="00F23CDB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F23CDB" w:rsidRPr="00F23CDB" w:rsidRDefault="00F23CDB" w:rsidP="00F23CDB">
            <w:pPr>
              <w:jc w:val="center"/>
              <w:rPr>
                <w:sz w:val="20"/>
                <w:szCs w:val="20"/>
                <w:lang w:val="uk-UA"/>
              </w:rPr>
            </w:pPr>
            <w:r w:rsidRPr="00F23CDB">
              <w:rPr>
                <w:sz w:val="20"/>
                <w:szCs w:val="20"/>
                <w:lang w:val="uk-UA"/>
              </w:rPr>
              <w:t>4625380900:01:023:0113</w:t>
            </w:r>
          </w:p>
        </w:tc>
      </w:tr>
    </w:tbl>
    <w:p w:rsidR="00F23CDB" w:rsidRPr="00F23CDB" w:rsidRDefault="00F23CDB" w:rsidP="00F23CDB">
      <w:pPr>
        <w:rPr>
          <w:b/>
          <w:lang w:val="uk-UA"/>
        </w:rPr>
      </w:pPr>
    </w:p>
    <w:p w:rsidR="00F23CDB" w:rsidRPr="00F23CDB" w:rsidRDefault="00F23CDB" w:rsidP="00F23CDB">
      <w:pPr>
        <w:rPr>
          <w:b/>
          <w:lang w:val="uk-UA"/>
        </w:rPr>
      </w:pPr>
    </w:p>
    <w:p w:rsidR="00F23CDB" w:rsidRPr="00E57187" w:rsidRDefault="00F23CDB" w:rsidP="00F23CDB">
      <w:pPr>
        <w:pStyle w:val="ae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F23CDB">
        <w:rPr>
          <w:rFonts w:ascii="Times New Roman" w:hAnsi="Times New Roman"/>
          <w:b/>
          <w:sz w:val="26"/>
          <w:szCs w:val="26"/>
        </w:rPr>
        <w:t xml:space="preserve">Секретар ради </w:t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  <w:t>М.БЕРНИК</w:t>
      </w:r>
      <w:r w:rsidRPr="00F23CDB">
        <w:rPr>
          <w:rFonts w:ascii="Times New Roman" w:hAnsi="Times New Roman"/>
          <w:b/>
          <w:sz w:val="26"/>
          <w:szCs w:val="26"/>
        </w:rPr>
        <w:tab/>
      </w:r>
      <w:r w:rsidRPr="00F23CDB">
        <w:rPr>
          <w:rFonts w:ascii="Times New Roman" w:hAnsi="Times New Roman"/>
          <w:b/>
          <w:sz w:val="26"/>
          <w:szCs w:val="26"/>
        </w:rPr>
        <w:tab/>
      </w:r>
    </w:p>
    <w:sectPr w:rsidR="00F23CDB" w:rsidRPr="00E57187" w:rsidSect="00EB79D9">
      <w:pgSz w:w="16840" w:h="11907" w:orient="landscape" w:code="9"/>
      <w:pgMar w:top="993" w:right="1134" w:bottom="567" w:left="568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9BC" w:rsidRDefault="00A839BC">
      <w:r>
        <w:separator/>
      </w:r>
    </w:p>
  </w:endnote>
  <w:endnote w:type="continuationSeparator" w:id="0">
    <w:p w:rsidR="00A839BC" w:rsidRDefault="00A8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E5" w:rsidRDefault="005944E5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944E5" w:rsidRDefault="005944E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44E5" w:rsidRDefault="005944E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9BC" w:rsidRDefault="00A839BC">
      <w:r>
        <w:separator/>
      </w:r>
    </w:p>
  </w:footnote>
  <w:footnote w:type="continuationSeparator" w:id="0">
    <w:p w:rsidR="00A839BC" w:rsidRDefault="00A83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842A55"/>
    <w:multiLevelType w:val="hybridMultilevel"/>
    <w:tmpl w:val="799A8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3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4"/>
  </w:num>
  <w:num w:numId="11">
    <w:abstractNumId w:val="14"/>
  </w:num>
  <w:num w:numId="12">
    <w:abstractNumId w:val="11"/>
  </w:num>
  <w:num w:numId="13">
    <w:abstractNumId w:val="12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2F15FA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44E5"/>
    <w:rsid w:val="0059531D"/>
    <w:rsid w:val="00597B4B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87989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46CC"/>
    <w:rsid w:val="007B6938"/>
    <w:rsid w:val="00802FF4"/>
    <w:rsid w:val="008063FB"/>
    <w:rsid w:val="00824CD0"/>
    <w:rsid w:val="0085443F"/>
    <w:rsid w:val="0085659F"/>
    <w:rsid w:val="00856638"/>
    <w:rsid w:val="008636B8"/>
    <w:rsid w:val="00880559"/>
    <w:rsid w:val="00883BE5"/>
    <w:rsid w:val="00891DB9"/>
    <w:rsid w:val="008A116A"/>
    <w:rsid w:val="008B276A"/>
    <w:rsid w:val="008D71D9"/>
    <w:rsid w:val="0094595D"/>
    <w:rsid w:val="00951507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839BC"/>
    <w:rsid w:val="00AD16BB"/>
    <w:rsid w:val="00AE5A32"/>
    <w:rsid w:val="00AF1EE3"/>
    <w:rsid w:val="00B026E2"/>
    <w:rsid w:val="00B054C1"/>
    <w:rsid w:val="00B513EC"/>
    <w:rsid w:val="00B82807"/>
    <w:rsid w:val="00B92018"/>
    <w:rsid w:val="00B93AD4"/>
    <w:rsid w:val="00BA0731"/>
    <w:rsid w:val="00BA56A5"/>
    <w:rsid w:val="00BC7E27"/>
    <w:rsid w:val="00BD3972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576EC"/>
    <w:rsid w:val="00D655EF"/>
    <w:rsid w:val="00D6710D"/>
    <w:rsid w:val="00DA001D"/>
    <w:rsid w:val="00DC6422"/>
    <w:rsid w:val="00DD2FB6"/>
    <w:rsid w:val="00DD7A79"/>
    <w:rsid w:val="00DE3E1D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A67C6"/>
    <w:rsid w:val="00EB79D9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3CDB"/>
    <w:rsid w:val="00F2405B"/>
    <w:rsid w:val="00F66654"/>
    <w:rsid w:val="00F73B0C"/>
    <w:rsid w:val="00F76183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6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4201</Words>
  <Characters>2395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6583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2022-01-11T17:14:00Z</cp:lastPrinted>
  <dcterms:created xsi:type="dcterms:W3CDTF">2022-01-14T08:49:00Z</dcterms:created>
  <dcterms:modified xsi:type="dcterms:W3CDTF">2022-01-14T09:36:00Z</dcterms:modified>
</cp:coreProperties>
</file>