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2B" w:rsidRDefault="00F3447D">
      <w:pPr>
        <w:jc w:val="center"/>
        <w:rPr>
          <w:rFonts w:ascii="Academy" w:hAnsi="Academy"/>
          <w:sz w:val="20"/>
          <w:szCs w:val="20"/>
        </w:rPr>
      </w:pPr>
      <w:r>
        <w:rPr>
          <w:rFonts w:ascii="Academy" w:hAnsi="Academy"/>
          <w:noProof/>
          <w:sz w:val="20"/>
          <w:szCs w:val="20"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B2B" w:rsidRDefault="00E12B2B">
      <w:pPr>
        <w:pStyle w:val="a6"/>
        <w:rPr>
          <w:szCs w:val="32"/>
        </w:rPr>
      </w:pPr>
      <w:r>
        <w:t>україна</w:t>
      </w:r>
    </w:p>
    <w:p w:rsidR="00E12B2B" w:rsidRDefault="00E12B2B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18190A">
        <w:rPr>
          <w:b/>
          <w:caps/>
          <w:sz w:val="32"/>
          <w:szCs w:val="32"/>
        </w:rPr>
        <w:t>СТРИЙСЬКА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МІСЬКА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РАДА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ЛЬВІВСЬКОЇ</w:t>
      </w:r>
      <w:r w:rsidR="003923CB" w:rsidRPr="0018190A">
        <w:rPr>
          <w:b/>
          <w:caps/>
          <w:sz w:val="32"/>
          <w:szCs w:val="32"/>
        </w:rPr>
        <w:t xml:space="preserve"> </w:t>
      </w:r>
      <w:r w:rsidRPr="0018190A">
        <w:rPr>
          <w:b/>
          <w:caps/>
          <w:sz w:val="32"/>
          <w:szCs w:val="32"/>
        </w:rPr>
        <w:t>ОБЛАСТІ</w:t>
      </w:r>
    </w:p>
    <w:p w:rsidR="005A4009" w:rsidRPr="005A4009" w:rsidRDefault="004A13C4">
      <w:pPr>
        <w:spacing w:before="120" w:after="120"/>
        <w:jc w:val="center"/>
        <w:rPr>
          <w:b/>
          <w:caps/>
          <w:sz w:val="32"/>
          <w:szCs w:val="32"/>
          <w:lang w:val="uk-UA"/>
        </w:rPr>
      </w:pPr>
      <w:r w:rsidRPr="004A13C4">
        <w:rPr>
          <w:b/>
          <w:sz w:val="32"/>
          <w:szCs w:val="32"/>
        </w:rPr>
        <w:t>Х</w:t>
      </w:r>
      <w:r w:rsidRPr="004A13C4">
        <w:rPr>
          <w:b/>
          <w:sz w:val="32"/>
          <w:szCs w:val="32"/>
          <w:lang w:val="en-US"/>
        </w:rPr>
        <w:t>V</w:t>
      </w:r>
      <w:r w:rsidRPr="004A13C4">
        <w:rPr>
          <w:b/>
          <w:sz w:val="32"/>
          <w:szCs w:val="32"/>
        </w:rPr>
        <w:t>ІІ</w:t>
      </w:r>
      <w:r>
        <w:rPr>
          <w:b/>
          <w:caps/>
          <w:sz w:val="32"/>
          <w:szCs w:val="32"/>
          <w:lang w:val="uk-UA"/>
        </w:rPr>
        <w:t xml:space="preserve"> </w:t>
      </w:r>
      <w:r w:rsidR="005A4009" w:rsidRPr="004A13C4">
        <w:rPr>
          <w:b/>
          <w:caps/>
          <w:sz w:val="32"/>
          <w:szCs w:val="32"/>
          <w:lang w:val="uk-UA"/>
        </w:rPr>
        <w:t xml:space="preserve">сесія </w:t>
      </w:r>
      <w:r w:rsidRPr="004A13C4">
        <w:rPr>
          <w:b/>
          <w:sz w:val="32"/>
          <w:szCs w:val="32"/>
        </w:rPr>
        <w:t>VІІІ</w:t>
      </w:r>
      <w:r w:rsidR="005A4009">
        <w:rPr>
          <w:b/>
          <w:caps/>
          <w:sz w:val="32"/>
          <w:szCs w:val="32"/>
          <w:lang w:val="uk-UA"/>
        </w:rPr>
        <w:t xml:space="preserve"> </w:t>
      </w:r>
      <w:proofErr w:type="gramStart"/>
      <w:r w:rsidR="005A4009">
        <w:rPr>
          <w:b/>
          <w:caps/>
          <w:sz w:val="32"/>
          <w:szCs w:val="32"/>
          <w:lang w:val="uk-UA"/>
        </w:rPr>
        <w:t>демократичного</w:t>
      </w:r>
      <w:proofErr w:type="gramEnd"/>
      <w:r w:rsidR="005A4009">
        <w:rPr>
          <w:b/>
          <w:caps/>
          <w:sz w:val="32"/>
          <w:szCs w:val="32"/>
          <w:lang w:val="uk-UA"/>
        </w:rPr>
        <w:t xml:space="preserve"> скликання</w:t>
      </w:r>
    </w:p>
    <w:p w:rsidR="00880559" w:rsidRPr="0018190A" w:rsidRDefault="008B276A">
      <w:pPr>
        <w:spacing w:before="120" w:after="120"/>
        <w:jc w:val="center"/>
        <w:rPr>
          <w:b/>
          <w:sz w:val="40"/>
          <w:szCs w:val="40"/>
          <w:lang w:val="uk-UA"/>
        </w:rPr>
      </w:pPr>
      <w:r w:rsidRPr="0018190A">
        <w:rPr>
          <w:b/>
          <w:sz w:val="40"/>
          <w:szCs w:val="40"/>
          <w:lang w:val="uk-UA"/>
        </w:rPr>
        <w:t>Р</w:t>
      </w:r>
      <w:r w:rsidR="005A4009">
        <w:rPr>
          <w:b/>
          <w:sz w:val="40"/>
          <w:szCs w:val="40"/>
          <w:lang w:val="uk-UA"/>
        </w:rPr>
        <w:t>ІШЕННЯ</w:t>
      </w:r>
    </w:p>
    <w:p w:rsidR="00880559" w:rsidRPr="008B276A" w:rsidRDefault="0059433B" w:rsidP="0059433B">
      <w:pPr>
        <w:spacing w:before="120" w:after="1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ПРОЕКТ</w:t>
      </w:r>
      <w:bookmarkStart w:id="0" w:name="_GoBack"/>
      <w:bookmarkEnd w:id="0"/>
    </w:p>
    <w:p w:rsidR="00880559" w:rsidRDefault="00171B61" w:rsidP="007434BD">
      <w:pPr>
        <w:spacing w:before="120" w:after="12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</w:t>
      </w:r>
      <w:r w:rsidR="007434BD">
        <w:rPr>
          <w:b/>
          <w:sz w:val="28"/>
          <w:szCs w:val="28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</w:r>
      <w:r w:rsidR="00B93AD4">
        <w:rPr>
          <w:b/>
          <w:sz w:val="28"/>
          <w:szCs w:val="28"/>
          <w:lang w:val="uk-UA"/>
        </w:rPr>
        <w:t xml:space="preserve">   </w:t>
      </w:r>
      <w:r w:rsidR="007434BD" w:rsidRPr="00B93AD4">
        <w:rPr>
          <w:b/>
          <w:sz w:val="22"/>
          <w:szCs w:val="22"/>
          <w:lang w:val="uk-UA"/>
        </w:rPr>
        <w:t xml:space="preserve">Стрий </w:t>
      </w:r>
      <w:r w:rsidR="007434BD" w:rsidRPr="00B93AD4">
        <w:rPr>
          <w:b/>
          <w:sz w:val="22"/>
          <w:szCs w:val="22"/>
          <w:lang w:val="uk-UA"/>
        </w:rPr>
        <w:tab/>
      </w:r>
      <w:r w:rsidR="007434BD">
        <w:rPr>
          <w:b/>
          <w:sz w:val="28"/>
          <w:szCs w:val="28"/>
          <w:lang w:val="uk-UA"/>
        </w:rPr>
        <w:tab/>
        <w:t>______________________</w:t>
      </w:r>
    </w:p>
    <w:p w:rsidR="004B2F6F" w:rsidRDefault="004B2F6F" w:rsidP="004B2F6F">
      <w:pPr>
        <w:pStyle w:val="ae"/>
        <w:tabs>
          <w:tab w:val="left" w:pos="5040"/>
        </w:tabs>
        <w:ind w:left="540" w:right="405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87989" w:rsidRPr="00687989" w:rsidRDefault="00687989" w:rsidP="00082BB3">
      <w:pPr>
        <w:pStyle w:val="ae"/>
        <w:tabs>
          <w:tab w:val="left" w:pos="5040"/>
        </w:tabs>
        <w:ind w:right="4599"/>
        <w:jc w:val="both"/>
        <w:rPr>
          <w:rFonts w:ascii="Times New Roman" w:hAnsi="Times New Roman"/>
          <w:b/>
          <w:bCs/>
          <w:sz w:val="26"/>
          <w:szCs w:val="26"/>
        </w:rPr>
      </w:pPr>
      <w:r w:rsidRPr="00687989">
        <w:rPr>
          <w:rFonts w:ascii="Times New Roman" w:hAnsi="Times New Roman"/>
          <w:b/>
          <w:bCs/>
          <w:sz w:val="26"/>
          <w:szCs w:val="26"/>
        </w:rPr>
        <w:t xml:space="preserve">Про затвердження громадянам проекту землеустрою щодо відведення земельної ділянки, в тому числі із зміною цільового призначення, технічної документації із землеустрою щодо встановлення (відновлення) меж земельної ділянки в натурі (на місцевості) та передачу їм у власність земельної ділянки на території Стрийської міської ради </w:t>
      </w:r>
    </w:p>
    <w:p w:rsidR="00687989" w:rsidRPr="00687989" w:rsidRDefault="00687989" w:rsidP="00687989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87989" w:rsidRDefault="00687989" w:rsidP="00687989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687989">
        <w:rPr>
          <w:rFonts w:ascii="Times New Roman" w:hAnsi="Times New Roman"/>
          <w:sz w:val="28"/>
          <w:szCs w:val="28"/>
        </w:rPr>
        <w:t xml:space="preserve">Розглянувши заяви громадян про </w:t>
      </w:r>
      <w:r w:rsidRPr="00687989">
        <w:rPr>
          <w:rFonts w:ascii="Times New Roman" w:hAnsi="Times New Roman"/>
          <w:bCs/>
          <w:sz w:val="28"/>
          <w:szCs w:val="28"/>
        </w:rPr>
        <w:t>затвердження громадянам проекту землеустрою щодо відведення земельної ділянки та передачу їм у власність земельної ділянки на території Стрийської міської ради</w:t>
      </w:r>
      <w:r w:rsidRPr="0068798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87989">
        <w:rPr>
          <w:rFonts w:ascii="Times New Roman" w:hAnsi="Times New Roman"/>
          <w:sz w:val="28"/>
          <w:szCs w:val="28"/>
        </w:rPr>
        <w:t xml:space="preserve">та керуючись ст.ст.12, 20, 22, 38, 83, 118, 122, 125, 126, 141, 184, 186 Земельного кодексу України, ст.ст. 50, 55 Закону України «Про землеустрій», ст.26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</w:rPr>
        <w:t>м</w:t>
      </w:r>
      <w:r w:rsidRPr="00687989">
        <w:rPr>
          <w:rFonts w:ascii="Times New Roman" w:hAnsi="Times New Roman"/>
          <w:sz w:val="28"/>
          <w:szCs w:val="28"/>
        </w:rPr>
        <w:t xml:space="preserve">іська рада </w:t>
      </w:r>
    </w:p>
    <w:p w:rsidR="00687989" w:rsidRPr="00687989" w:rsidRDefault="00687989" w:rsidP="00687989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  <w:r w:rsidRPr="00687989">
        <w:rPr>
          <w:rFonts w:ascii="Times New Roman" w:hAnsi="Times New Roman"/>
          <w:sz w:val="28"/>
          <w:szCs w:val="28"/>
        </w:rPr>
        <w:t>ВИРІШИЛА:</w:t>
      </w:r>
    </w:p>
    <w:p w:rsidR="00687989" w:rsidRPr="00687989" w:rsidRDefault="00687989" w:rsidP="00687989">
      <w:pPr>
        <w:pStyle w:val="ae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87989" w:rsidRPr="00687989" w:rsidRDefault="00687989" w:rsidP="00687989">
      <w:pPr>
        <w:pStyle w:val="ae"/>
        <w:tabs>
          <w:tab w:val="left" w:pos="284"/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687989">
        <w:rPr>
          <w:rFonts w:ascii="Times New Roman" w:hAnsi="Times New Roman"/>
          <w:sz w:val="28"/>
          <w:szCs w:val="28"/>
        </w:rPr>
        <w:t xml:space="preserve">1. Затвердити проект землеустрою щодо відведення земельної ділянки з метою передачі її у власність на земельну ділянку загальною площею </w:t>
      </w:r>
      <w:smartTag w:uri="urn:schemas-microsoft-com:office:smarttags" w:element="metricconverter">
        <w:smartTagPr>
          <w:attr w:name="ProductID" w:val="0,1865 га"/>
        </w:smartTagPr>
        <w:r w:rsidRPr="00687989">
          <w:rPr>
            <w:rFonts w:ascii="Times New Roman" w:hAnsi="Times New Roman"/>
            <w:sz w:val="28"/>
            <w:szCs w:val="28"/>
          </w:rPr>
          <w:t>0,1865 га</w:t>
        </w:r>
      </w:smartTag>
      <w:r w:rsidRPr="00687989">
        <w:rPr>
          <w:rFonts w:ascii="Times New Roman" w:hAnsi="Times New Roman"/>
          <w:sz w:val="28"/>
          <w:szCs w:val="28"/>
        </w:rPr>
        <w:t xml:space="preserve"> (кадастровий номер </w:t>
      </w:r>
      <w:r w:rsidRPr="00687989">
        <w:rPr>
          <w:rFonts w:ascii="Times New Roman" w:hAnsi="Times New Roman"/>
          <w:sz w:val="28"/>
          <w:szCs w:val="28"/>
          <w:shd w:val="clear" w:color="auto" w:fill="FFFFFF"/>
        </w:rPr>
        <w:t>4625382400:02:000:0113</w:t>
      </w:r>
      <w:r w:rsidRPr="00687989">
        <w:rPr>
          <w:rFonts w:ascii="Times New Roman" w:hAnsi="Times New Roman"/>
          <w:sz w:val="28"/>
          <w:szCs w:val="28"/>
        </w:rPr>
        <w:t xml:space="preserve">) для </w:t>
      </w:r>
      <w:r w:rsidRPr="00687989">
        <w:rPr>
          <w:rFonts w:ascii="Times New Roman" w:hAnsi="Times New Roman"/>
          <w:sz w:val="28"/>
          <w:szCs w:val="28"/>
          <w:shd w:val="clear" w:color="auto" w:fill="FFFFFF"/>
        </w:rPr>
        <w:t>ведення особистого селянського господарства</w:t>
      </w:r>
      <w:r w:rsidRPr="00687989">
        <w:rPr>
          <w:rFonts w:ascii="Times New Roman" w:hAnsi="Times New Roman"/>
          <w:sz w:val="28"/>
          <w:szCs w:val="28"/>
        </w:rPr>
        <w:t xml:space="preserve"> (код КВЦПЗ 01.03), яка знаходиться за адресою</w:t>
      </w:r>
      <w:r w:rsidRPr="00687989">
        <w:rPr>
          <w:rFonts w:ascii="Times New Roman" w:hAnsi="Times New Roman"/>
          <w:bCs/>
          <w:sz w:val="28"/>
          <w:szCs w:val="28"/>
        </w:rPr>
        <w:t xml:space="preserve">: с. Жулин, Стрийський район, Львівська область на території </w:t>
      </w:r>
      <w:r w:rsidRPr="00687989">
        <w:rPr>
          <w:rFonts w:ascii="Times New Roman" w:hAnsi="Times New Roman"/>
          <w:sz w:val="28"/>
          <w:szCs w:val="28"/>
        </w:rPr>
        <w:t>Стрийської міської ради.</w:t>
      </w:r>
    </w:p>
    <w:p w:rsidR="00687989" w:rsidRPr="00687989" w:rsidRDefault="00687989" w:rsidP="00687989">
      <w:pPr>
        <w:pStyle w:val="ae"/>
        <w:tabs>
          <w:tab w:val="left" w:pos="284"/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687989">
        <w:rPr>
          <w:rFonts w:ascii="Times New Roman" w:hAnsi="Times New Roman"/>
          <w:sz w:val="28"/>
          <w:szCs w:val="28"/>
        </w:rPr>
        <w:t xml:space="preserve">2. Передати безоплатно у власність громадянці </w:t>
      </w:r>
      <w:proofErr w:type="spellStart"/>
      <w:r w:rsidRPr="00687989">
        <w:rPr>
          <w:rFonts w:ascii="Times New Roman" w:hAnsi="Times New Roman"/>
          <w:sz w:val="28"/>
          <w:szCs w:val="28"/>
        </w:rPr>
        <w:t>Горак</w:t>
      </w:r>
      <w:proofErr w:type="spellEnd"/>
      <w:r w:rsidRPr="00687989">
        <w:rPr>
          <w:rFonts w:ascii="Times New Roman" w:hAnsi="Times New Roman"/>
          <w:sz w:val="28"/>
          <w:szCs w:val="28"/>
        </w:rPr>
        <w:t xml:space="preserve"> Галині Михайлівні земельну ділянку загальною площею </w:t>
      </w:r>
      <w:smartTag w:uri="urn:schemas-microsoft-com:office:smarttags" w:element="metricconverter">
        <w:smartTagPr>
          <w:attr w:name="ProductID" w:val="0,1865 га"/>
        </w:smartTagPr>
        <w:r w:rsidRPr="00687989">
          <w:rPr>
            <w:rFonts w:ascii="Times New Roman" w:hAnsi="Times New Roman"/>
            <w:sz w:val="28"/>
            <w:szCs w:val="28"/>
          </w:rPr>
          <w:t>0,1865 га</w:t>
        </w:r>
      </w:smartTag>
      <w:r w:rsidRPr="00687989">
        <w:rPr>
          <w:rFonts w:ascii="Times New Roman" w:hAnsi="Times New Roman"/>
          <w:sz w:val="28"/>
          <w:szCs w:val="28"/>
        </w:rPr>
        <w:t xml:space="preserve"> (кадастровий номер </w:t>
      </w:r>
      <w:r w:rsidRPr="00687989">
        <w:rPr>
          <w:rFonts w:ascii="Times New Roman" w:hAnsi="Times New Roman"/>
          <w:sz w:val="28"/>
          <w:szCs w:val="28"/>
          <w:shd w:val="clear" w:color="auto" w:fill="FFFFFF"/>
        </w:rPr>
        <w:t>4625382400:02:000:0113</w:t>
      </w:r>
      <w:r w:rsidRPr="00687989">
        <w:rPr>
          <w:rFonts w:ascii="Times New Roman" w:hAnsi="Times New Roman"/>
          <w:sz w:val="28"/>
          <w:szCs w:val="28"/>
        </w:rPr>
        <w:t xml:space="preserve">) для </w:t>
      </w:r>
      <w:r w:rsidRPr="00687989">
        <w:rPr>
          <w:rFonts w:ascii="Times New Roman" w:hAnsi="Times New Roman"/>
          <w:sz w:val="28"/>
          <w:szCs w:val="28"/>
          <w:shd w:val="clear" w:color="auto" w:fill="FFFFFF"/>
        </w:rPr>
        <w:t>ведення особистого селянського господарства</w:t>
      </w:r>
      <w:r w:rsidRPr="00687989">
        <w:rPr>
          <w:rFonts w:ascii="Times New Roman" w:hAnsi="Times New Roman"/>
          <w:sz w:val="28"/>
          <w:szCs w:val="28"/>
        </w:rPr>
        <w:t xml:space="preserve"> (код КВЦПЗ 01.03), яка знаходиться за адресою</w:t>
      </w:r>
      <w:r w:rsidRPr="00687989">
        <w:rPr>
          <w:rFonts w:ascii="Times New Roman" w:hAnsi="Times New Roman"/>
          <w:bCs/>
          <w:sz w:val="28"/>
          <w:szCs w:val="28"/>
        </w:rPr>
        <w:t xml:space="preserve">: с. Жулин, Стрийський район, Львівська область на території </w:t>
      </w:r>
      <w:r w:rsidRPr="00687989">
        <w:rPr>
          <w:rFonts w:ascii="Times New Roman" w:hAnsi="Times New Roman"/>
          <w:sz w:val="28"/>
          <w:szCs w:val="28"/>
        </w:rPr>
        <w:t>Стрийської міської ради.</w:t>
      </w:r>
    </w:p>
    <w:p w:rsidR="00687989" w:rsidRPr="00687989" w:rsidRDefault="00687989" w:rsidP="00687989">
      <w:pPr>
        <w:pStyle w:val="ae"/>
        <w:tabs>
          <w:tab w:val="left" w:pos="284"/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687989">
        <w:rPr>
          <w:rFonts w:ascii="Times New Roman" w:hAnsi="Times New Roman"/>
          <w:sz w:val="28"/>
          <w:szCs w:val="28"/>
        </w:rPr>
        <w:t xml:space="preserve">3. Затвердити проект землеустрою щодо відведення земельної ділянки з метою передачі її у власність на земельну ділянку загальною </w:t>
      </w:r>
      <w:smartTag w:uri="urn:schemas-microsoft-com:office:smarttags" w:element="metricconverter">
        <w:smartTagPr>
          <w:attr w:name="ProductID" w:val="0,1080 га"/>
        </w:smartTagPr>
        <w:r w:rsidRPr="00687989">
          <w:rPr>
            <w:rFonts w:ascii="Times New Roman" w:hAnsi="Times New Roman"/>
            <w:sz w:val="28"/>
            <w:szCs w:val="28"/>
          </w:rPr>
          <w:t>0,1080 га</w:t>
        </w:r>
      </w:smartTag>
      <w:r w:rsidRPr="00687989">
        <w:rPr>
          <w:rFonts w:ascii="Times New Roman" w:hAnsi="Times New Roman"/>
          <w:sz w:val="28"/>
          <w:szCs w:val="28"/>
        </w:rPr>
        <w:t xml:space="preserve"> (кадастровий номер </w:t>
      </w:r>
      <w:r w:rsidRPr="00687989">
        <w:rPr>
          <w:rFonts w:ascii="Times New Roman" w:hAnsi="Times New Roman"/>
          <w:sz w:val="28"/>
          <w:szCs w:val="28"/>
          <w:shd w:val="clear" w:color="auto" w:fill="FFFFFF"/>
        </w:rPr>
        <w:t>4625388800:01:006:0007</w:t>
      </w:r>
      <w:r w:rsidRPr="00687989">
        <w:rPr>
          <w:rFonts w:ascii="Times New Roman" w:hAnsi="Times New Roman"/>
          <w:sz w:val="28"/>
          <w:szCs w:val="28"/>
        </w:rPr>
        <w:t xml:space="preserve">) для будівництва і обслуговування </w:t>
      </w:r>
      <w:r w:rsidRPr="00687989">
        <w:rPr>
          <w:rFonts w:ascii="Times New Roman" w:hAnsi="Times New Roman"/>
          <w:sz w:val="28"/>
          <w:szCs w:val="28"/>
        </w:rPr>
        <w:lastRenderedPageBreak/>
        <w:t>житлового будинку, господарських будівель і споруд (присадибна ділянка)</w:t>
      </w:r>
      <w:r w:rsidRPr="00687989">
        <w:t xml:space="preserve"> </w:t>
      </w:r>
      <w:r w:rsidRPr="00687989">
        <w:rPr>
          <w:rFonts w:ascii="Times New Roman" w:hAnsi="Times New Roman"/>
          <w:sz w:val="28"/>
          <w:szCs w:val="28"/>
        </w:rPr>
        <w:t xml:space="preserve"> (код КВЦПЗ 02.01), яка знаходиться за адресою</w:t>
      </w:r>
      <w:r w:rsidRPr="00687989">
        <w:rPr>
          <w:rFonts w:ascii="Times New Roman" w:hAnsi="Times New Roman"/>
          <w:bCs/>
          <w:sz w:val="28"/>
          <w:szCs w:val="28"/>
        </w:rPr>
        <w:t xml:space="preserve">: вул. Польова, 35, с. Заплатин, Стрийський район, Львівська область на території </w:t>
      </w:r>
      <w:r w:rsidRPr="00687989">
        <w:rPr>
          <w:rFonts w:ascii="Times New Roman" w:hAnsi="Times New Roman"/>
          <w:sz w:val="28"/>
          <w:szCs w:val="28"/>
        </w:rPr>
        <w:t>Стрийської міської ради.</w:t>
      </w:r>
    </w:p>
    <w:p w:rsidR="00687989" w:rsidRPr="00687989" w:rsidRDefault="00687989" w:rsidP="00687989">
      <w:pPr>
        <w:pStyle w:val="ae"/>
        <w:tabs>
          <w:tab w:val="left" w:pos="284"/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687989">
        <w:rPr>
          <w:rFonts w:ascii="Times New Roman" w:hAnsi="Times New Roman"/>
          <w:sz w:val="28"/>
          <w:szCs w:val="28"/>
        </w:rPr>
        <w:t xml:space="preserve">4. Передати безоплатно у власність громадянці </w:t>
      </w:r>
      <w:proofErr w:type="spellStart"/>
      <w:r w:rsidRPr="00687989">
        <w:rPr>
          <w:rFonts w:ascii="Times New Roman" w:hAnsi="Times New Roman"/>
          <w:sz w:val="28"/>
          <w:szCs w:val="28"/>
        </w:rPr>
        <w:t>Завгородній</w:t>
      </w:r>
      <w:proofErr w:type="spellEnd"/>
      <w:r w:rsidRPr="00687989">
        <w:rPr>
          <w:rFonts w:ascii="Times New Roman" w:hAnsi="Times New Roman"/>
          <w:sz w:val="28"/>
          <w:szCs w:val="28"/>
        </w:rPr>
        <w:t xml:space="preserve"> Лесі Дмитрівні земельну ділянку загальною площею </w:t>
      </w:r>
      <w:smartTag w:uri="urn:schemas-microsoft-com:office:smarttags" w:element="metricconverter">
        <w:smartTagPr>
          <w:attr w:name="ProductID" w:val="0,1080 га"/>
        </w:smartTagPr>
        <w:r w:rsidRPr="00687989">
          <w:rPr>
            <w:rFonts w:ascii="Times New Roman" w:hAnsi="Times New Roman"/>
            <w:sz w:val="28"/>
            <w:szCs w:val="28"/>
          </w:rPr>
          <w:t>0,1080 га</w:t>
        </w:r>
      </w:smartTag>
      <w:r w:rsidRPr="00687989">
        <w:rPr>
          <w:rFonts w:ascii="Times New Roman" w:hAnsi="Times New Roman"/>
          <w:sz w:val="28"/>
          <w:szCs w:val="28"/>
        </w:rPr>
        <w:t xml:space="preserve"> (кадастровий номер </w:t>
      </w:r>
      <w:r w:rsidRPr="00687989">
        <w:rPr>
          <w:rFonts w:ascii="Times New Roman" w:hAnsi="Times New Roman"/>
          <w:sz w:val="28"/>
          <w:szCs w:val="28"/>
          <w:shd w:val="clear" w:color="auto" w:fill="FFFFFF"/>
        </w:rPr>
        <w:t>4625388800:01:006:0007</w:t>
      </w:r>
      <w:r w:rsidRPr="00687989">
        <w:rPr>
          <w:rFonts w:ascii="Times New Roman" w:hAnsi="Times New Roman"/>
          <w:sz w:val="28"/>
          <w:szCs w:val="28"/>
        </w:rPr>
        <w:t>) для будівництва і обслуговування житлового будинку, господарських будівель і споруд (присадибна ділянка)</w:t>
      </w:r>
      <w:r w:rsidRPr="00687989">
        <w:t xml:space="preserve"> </w:t>
      </w:r>
      <w:r w:rsidRPr="00687989">
        <w:rPr>
          <w:rFonts w:ascii="Times New Roman" w:hAnsi="Times New Roman"/>
          <w:sz w:val="28"/>
          <w:szCs w:val="28"/>
        </w:rPr>
        <w:t xml:space="preserve"> (код КВЦПЗ 02.01), яка знаходиться за адресою</w:t>
      </w:r>
      <w:r w:rsidRPr="00687989">
        <w:rPr>
          <w:rFonts w:ascii="Times New Roman" w:hAnsi="Times New Roman"/>
          <w:bCs/>
          <w:sz w:val="28"/>
          <w:szCs w:val="28"/>
        </w:rPr>
        <w:t xml:space="preserve">: вул. Польова, 35, с. Заплатин, Стрийський район, Львівська область на території </w:t>
      </w:r>
      <w:r w:rsidRPr="00687989">
        <w:rPr>
          <w:rFonts w:ascii="Times New Roman" w:hAnsi="Times New Roman"/>
          <w:sz w:val="28"/>
          <w:szCs w:val="28"/>
        </w:rPr>
        <w:t>Стрийської міської ради.</w:t>
      </w:r>
    </w:p>
    <w:p w:rsidR="00687989" w:rsidRPr="00687989" w:rsidRDefault="00687989" w:rsidP="00687989">
      <w:pPr>
        <w:pStyle w:val="ae"/>
        <w:tabs>
          <w:tab w:val="left" w:pos="284"/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687989">
        <w:rPr>
          <w:rFonts w:ascii="Times New Roman" w:hAnsi="Times New Roman"/>
          <w:sz w:val="28"/>
          <w:szCs w:val="28"/>
        </w:rPr>
        <w:t xml:space="preserve">5. Затвердити технічну документацію із землеустрою щодо встановлення (відновлення) меж земельної ділянки в натурі (на місцевості) з метою передачі її у власність на земельну ділянку загальною площею </w:t>
      </w:r>
      <w:smartTag w:uri="urn:schemas-microsoft-com:office:smarttags" w:element="metricconverter">
        <w:smartTagPr>
          <w:attr w:name="ProductID" w:val="0,0932 га"/>
        </w:smartTagPr>
        <w:r w:rsidRPr="00687989">
          <w:rPr>
            <w:rFonts w:ascii="Times New Roman" w:hAnsi="Times New Roman"/>
            <w:sz w:val="28"/>
            <w:szCs w:val="28"/>
          </w:rPr>
          <w:t>0,0932 га</w:t>
        </w:r>
      </w:smartTag>
      <w:r w:rsidRPr="00687989">
        <w:rPr>
          <w:rFonts w:ascii="Times New Roman" w:hAnsi="Times New Roman"/>
          <w:sz w:val="28"/>
          <w:szCs w:val="28"/>
        </w:rPr>
        <w:t xml:space="preserve"> (кадастровий номер </w:t>
      </w:r>
      <w:r w:rsidRPr="00687989">
        <w:rPr>
          <w:rFonts w:ascii="Times New Roman" w:hAnsi="Times New Roman"/>
          <w:sz w:val="28"/>
          <w:szCs w:val="28"/>
          <w:shd w:val="clear" w:color="auto" w:fill="FFFFFF"/>
        </w:rPr>
        <w:t>4625384600:01:001:0045</w:t>
      </w:r>
      <w:r w:rsidRPr="00687989">
        <w:rPr>
          <w:rFonts w:ascii="Times New Roman" w:hAnsi="Times New Roman"/>
          <w:sz w:val="28"/>
          <w:szCs w:val="28"/>
        </w:rPr>
        <w:t>) для будівництва і обслуговування житлового будинку, господарських будівель і споруд (присадибна ділянка)</w:t>
      </w:r>
      <w:r w:rsidRPr="00687989">
        <w:t xml:space="preserve"> </w:t>
      </w:r>
      <w:r w:rsidRPr="00687989">
        <w:rPr>
          <w:rFonts w:ascii="Times New Roman" w:hAnsi="Times New Roman"/>
          <w:sz w:val="28"/>
          <w:szCs w:val="28"/>
        </w:rPr>
        <w:t xml:space="preserve"> (код КВЦПЗ 02.01), яка знаходиться за адресою</w:t>
      </w:r>
      <w:r w:rsidRPr="00687989">
        <w:rPr>
          <w:rFonts w:ascii="Times New Roman" w:hAnsi="Times New Roman"/>
          <w:bCs/>
          <w:sz w:val="28"/>
          <w:szCs w:val="28"/>
        </w:rPr>
        <w:t xml:space="preserve">: с. Миртюки, Стрийський район, Львівська область на території </w:t>
      </w:r>
      <w:r w:rsidRPr="00687989">
        <w:rPr>
          <w:rFonts w:ascii="Times New Roman" w:hAnsi="Times New Roman"/>
          <w:sz w:val="28"/>
          <w:szCs w:val="28"/>
        </w:rPr>
        <w:t>Стрийської міської ради.</w:t>
      </w:r>
    </w:p>
    <w:p w:rsidR="00687989" w:rsidRPr="00687989" w:rsidRDefault="00687989" w:rsidP="00687989">
      <w:pPr>
        <w:pStyle w:val="ae"/>
        <w:tabs>
          <w:tab w:val="left" w:pos="284"/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687989">
        <w:rPr>
          <w:rFonts w:ascii="Times New Roman" w:hAnsi="Times New Roman"/>
          <w:sz w:val="28"/>
          <w:szCs w:val="28"/>
        </w:rPr>
        <w:t xml:space="preserve">6. Передати безоплатно у власність громадянину </w:t>
      </w:r>
      <w:proofErr w:type="spellStart"/>
      <w:r w:rsidRPr="00687989">
        <w:rPr>
          <w:rFonts w:ascii="Times New Roman" w:hAnsi="Times New Roman"/>
          <w:sz w:val="28"/>
          <w:szCs w:val="28"/>
        </w:rPr>
        <w:t>Старуху</w:t>
      </w:r>
      <w:proofErr w:type="spellEnd"/>
      <w:r w:rsidRPr="00687989">
        <w:rPr>
          <w:rFonts w:ascii="Times New Roman" w:hAnsi="Times New Roman"/>
          <w:sz w:val="28"/>
          <w:szCs w:val="28"/>
        </w:rPr>
        <w:t xml:space="preserve"> Роману Володимировичу земельну ділянку загальною площею </w:t>
      </w:r>
      <w:smartTag w:uri="urn:schemas-microsoft-com:office:smarttags" w:element="metricconverter">
        <w:smartTagPr>
          <w:attr w:name="ProductID" w:val="0,0932 га"/>
        </w:smartTagPr>
        <w:r w:rsidRPr="00687989">
          <w:rPr>
            <w:rFonts w:ascii="Times New Roman" w:hAnsi="Times New Roman"/>
            <w:sz w:val="28"/>
            <w:szCs w:val="28"/>
          </w:rPr>
          <w:t>0,0932 га</w:t>
        </w:r>
      </w:smartTag>
      <w:r w:rsidRPr="00687989">
        <w:rPr>
          <w:rFonts w:ascii="Times New Roman" w:hAnsi="Times New Roman"/>
          <w:sz w:val="28"/>
          <w:szCs w:val="28"/>
        </w:rPr>
        <w:t xml:space="preserve"> (кадастровий номер </w:t>
      </w:r>
      <w:r w:rsidRPr="00687989">
        <w:rPr>
          <w:rFonts w:ascii="Times New Roman" w:hAnsi="Times New Roman"/>
          <w:sz w:val="28"/>
          <w:szCs w:val="28"/>
          <w:shd w:val="clear" w:color="auto" w:fill="FFFFFF"/>
        </w:rPr>
        <w:t>4625384600:01:001:0045</w:t>
      </w:r>
      <w:r w:rsidRPr="00687989">
        <w:rPr>
          <w:rFonts w:ascii="Times New Roman" w:hAnsi="Times New Roman"/>
          <w:sz w:val="28"/>
          <w:szCs w:val="28"/>
        </w:rPr>
        <w:t>) для будівництва і обслуговування житлового будинку, господарських будівель і споруд (присадибна ділянка)</w:t>
      </w:r>
      <w:r w:rsidRPr="00687989">
        <w:t xml:space="preserve"> </w:t>
      </w:r>
      <w:r w:rsidRPr="00687989">
        <w:rPr>
          <w:rFonts w:ascii="Times New Roman" w:hAnsi="Times New Roman"/>
          <w:sz w:val="28"/>
          <w:szCs w:val="28"/>
        </w:rPr>
        <w:t xml:space="preserve"> (код КВЦПЗ 02.01), яка знаходиться за адресою</w:t>
      </w:r>
      <w:r w:rsidRPr="00687989">
        <w:rPr>
          <w:rFonts w:ascii="Times New Roman" w:hAnsi="Times New Roman"/>
          <w:bCs/>
          <w:sz w:val="28"/>
          <w:szCs w:val="28"/>
        </w:rPr>
        <w:t xml:space="preserve">: с. Миртюки, Стрийський район, Львівська область на території </w:t>
      </w:r>
      <w:r w:rsidRPr="00687989">
        <w:rPr>
          <w:rFonts w:ascii="Times New Roman" w:hAnsi="Times New Roman"/>
          <w:sz w:val="28"/>
          <w:szCs w:val="28"/>
        </w:rPr>
        <w:t>Стрийської міської ради.</w:t>
      </w:r>
    </w:p>
    <w:p w:rsidR="00687989" w:rsidRPr="00687989" w:rsidRDefault="00687989" w:rsidP="00687989">
      <w:pPr>
        <w:pStyle w:val="ae"/>
        <w:tabs>
          <w:tab w:val="left" w:pos="284"/>
          <w:tab w:val="num" w:pos="1379"/>
        </w:tabs>
        <w:ind w:firstLine="540"/>
        <w:jc w:val="both"/>
        <w:rPr>
          <w:rFonts w:ascii="Times New Roman" w:hAnsi="Times New Roman"/>
          <w:sz w:val="28"/>
          <w:szCs w:val="28"/>
        </w:rPr>
      </w:pPr>
      <w:r w:rsidRPr="00687989">
        <w:rPr>
          <w:rFonts w:ascii="Times New Roman" w:hAnsi="Times New Roman"/>
          <w:sz w:val="28"/>
          <w:szCs w:val="28"/>
        </w:rPr>
        <w:t>7. Громадянам зазначеним в п.п.2, 4, 6 даного рішення міської ради:</w:t>
      </w:r>
    </w:p>
    <w:p w:rsidR="00687989" w:rsidRPr="00687989" w:rsidRDefault="00687989" w:rsidP="00687989">
      <w:pPr>
        <w:ind w:firstLine="540"/>
        <w:jc w:val="both"/>
        <w:rPr>
          <w:sz w:val="28"/>
          <w:szCs w:val="28"/>
          <w:lang w:val="uk-UA"/>
        </w:rPr>
      </w:pPr>
      <w:r w:rsidRPr="00687989">
        <w:rPr>
          <w:sz w:val="28"/>
          <w:szCs w:val="28"/>
          <w:lang w:val="uk-UA"/>
        </w:rPr>
        <w:t xml:space="preserve">7.1. Забезпечити реєстрацію права власності на земельну ділянку відповідно до </w:t>
      </w:r>
      <w:hyperlink r:id="rId9" w:tgtFrame="_blank" w:history="1">
        <w:r w:rsidRPr="00687989">
          <w:rPr>
            <w:rStyle w:val="af0"/>
            <w:color w:val="auto"/>
            <w:sz w:val="28"/>
            <w:szCs w:val="28"/>
            <w:u w:val="none"/>
            <w:shd w:val="clear" w:color="auto" w:fill="FFFFFF"/>
            <w:lang w:val="uk-UA"/>
          </w:rPr>
          <w:t>Закону України «Про державну реєстрацію речових прав на нерухоме майно та їх обтяжень</w:t>
        </w:r>
      </w:hyperlink>
      <w:r w:rsidRPr="00687989">
        <w:rPr>
          <w:sz w:val="28"/>
          <w:szCs w:val="28"/>
          <w:lang w:val="uk-UA"/>
        </w:rPr>
        <w:t>».</w:t>
      </w:r>
    </w:p>
    <w:p w:rsidR="00687989" w:rsidRPr="00687989" w:rsidRDefault="00687989" w:rsidP="00687989">
      <w:pPr>
        <w:ind w:firstLine="540"/>
        <w:jc w:val="both"/>
        <w:rPr>
          <w:sz w:val="28"/>
          <w:szCs w:val="28"/>
          <w:lang w:val="uk-UA"/>
        </w:rPr>
      </w:pPr>
      <w:r w:rsidRPr="00687989">
        <w:rPr>
          <w:sz w:val="28"/>
          <w:szCs w:val="28"/>
          <w:lang w:val="uk-UA"/>
        </w:rPr>
        <w:t>7.2. Використовувати земельну ділянку за цільовим призначенням відповідно до норм чинного земельного законодавства.</w:t>
      </w:r>
    </w:p>
    <w:p w:rsidR="004B2F6F" w:rsidRPr="00687989" w:rsidRDefault="00687989" w:rsidP="00687989">
      <w:pPr>
        <w:pStyle w:val="ae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687989">
        <w:rPr>
          <w:rFonts w:ascii="Times New Roman" w:hAnsi="Times New Roman"/>
          <w:sz w:val="28"/>
          <w:szCs w:val="28"/>
          <w:lang w:eastAsia="en-US"/>
        </w:rPr>
        <w:t xml:space="preserve">8. </w:t>
      </w:r>
      <w:r w:rsidRPr="00687989">
        <w:rPr>
          <w:rFonts w:ascii="Times New Roman" w:hAnsi="Times New Roman"/>
          <w:sz w:val="28"/>
          <w:szCs w:val="28"/>
        </w:rPr>
        <w:t>Контроль за виконанням даного рішення покласти на першого заступника голови міської ради (М.</w:t>
      </w:r>
      <w:proofErr w:type="spellStart"/>
      <w:r w:rsidRPr="00687989">
        <w:rPr>
          <w:rFonts w:ascii="Times New Roman" w:hAnsi="Times New Roman"/>
          <w:sz w:val="28"/>
          <w:szCs w:val="28"/>
        </w:rPr>
        <w:t>Дмитришин</w:t>
      </w:r>
      <w:proofErr w:type="spellEnd"/>
      <w:r w:rsidRPr="00687989">
        <w:rPr>
          <w:rFonts w:ascii="Times New Roman" w:hAnsi="Times New Roman"/>
          <w:sz w:val="28"/>
          <w:szCs w:val="28"/>
        </w:rPr>
        <w:t>) та постійну депутатську комісію з питань архітектури, містобудування, будівництва, земельних відносин та охорони навколишнього природного середовища (В.Бурій).</w:t>
      </w:r>
    </w:p>
    <w:p w:rsidR="004B2F6F" w:rsidRDefault="004B2F6F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DF7AC9" w:rsidRPr="004A13C4" w:rsidRDefault="00DF7AC9" w:rsidP="004B2F6F">
      <w:pPr>
        <w:pStyle w:val="ae"/>
        <w:jc w:val="both"/>
        <w:rPr>
          <w:rFonts w:ascii="Times New Roman" w:hAnsi="Times New Roman"/>
          <w:bCs/>
          <w:sz w:val="28"/>
          <w:szCs w:val="28"/>
        </w:rPr>
      </w:pPr>
    </w:p>
    <w:p w:rsidR="004B2F6F" w:rsidRPr="00E57187" w:rsidRDefault="004B2F6F" w:rsidP="00082BB3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  <w:r w:rsidRPr="00E57187">
        <w:rPr>
          <w:rFonts w:ascii="Times New Roman" w:hAnsi="Times New Roman"/>
          <w:b/>
          <w:sz w:val="26"/>
          <w:szCs w:val="26"/>
        </w:rPr>
        <w:t xml:space="preserve">Міський голова </w:t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="00082BB3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</w:r>
      <w:r w:rsidRPr="00E57187">
        <w:rPr>
          <w:rFonts w:ascii="Times New Roman" w:hAnsi="Times New Roman"/>
          <w:b/>
          <w:sz w:val="26"/>
          <w:szCs w:val="26"/>
        </w:rPr>
        <w:tab/>
        <w:t>Олег КАНІВЕЦЬ</w:t>
      </w:r>
    </w:p>
    <w:sectPr w:rsidR="004B2F6F" w:rsidRPr="00E57187" w:rsidSect="004A13C4">
      <w:footerReference w:type="even" r:id="rId10"/>
      <w:footerReference w:type="default" r:id="rId11"/>
      <w:pgSz w:w="11907" w:h="16840" w:code="9"/>
      <w:pgMar w:top="1134" w:right="567" w:bottom="1134" w:left="1701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C5E" w:rsidRDefault="00842C5E">
      <w:r>
        <w:separator/>
      </w:r>
    </w:p>
  </w:endnote>
  <w:endnote w:type="continuationSeparator" w:id="0">
    <w:p w:rsidR="00842C5E" w:rsidRDefault="00842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Lucida Conso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989" w:rsidRDefault="00687989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687989" w:rsidRDefault="00687989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989" w:rsidRDefault="00687989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C5E" w:rsidRDefault="00842C5E">
      <w:r>
        <w:separator/>
      </w:r>
    </w:p>
  </w:footnote>
  <w:footnote w:type="continuationSeparator" w:id="0">
    <w:p w:rsidR="00842C5E" w:rsidRDefault="00842C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69"/>
    <w:rsid w:val="000068AB"/>
    <w:rsid w:val="00010FD0"/>
    <w:rsid w:val="00014D83"/>
    <w:rsid w:val="00037BAB"/>
    <w:rsid w:val="00047A75"/>
    <w:rsid w:val="00051F4D"/>
    <w:rsid w:val="00052B51"/>
    <w:rsid w:val="00061127"/>
    <w:rsid w:val="00082016"/>
    <w:rsid w:val="00082BB3"/>
    <w:rsid w:val="0009143C"/>
    <w:rsid w:val="000A160B"/>
    <w:rsid w:val="000A2880"/>
    <w:rsid w:val="000A437E"/>
    <w:rsid w:val="000D4993"/>
    <w:rsid w:val="00100FF1"/>
    <w:rsid w:val="00115297"/>
    <w:rsid w:val="00121206"/>
    <w:rsid w:val="00152EE0"/>
    <w:rsid w:val="00171B61"/>
    <w:rsid w:val="0018190A"/>
    <w:rsid w:val="001A0790"/>
    <w:rsid w:val="001B13F6"/>
    <w:rsid w:val="001D3993"/>
    <w:rsid w:val="001E5E48"/>
    <w:rsid w:val="001F6BCF"/>
    <w:rsid w:val="00205C7F"/>
    <w:rsid w:val="00212286"/>
    <w:rsid w:val="002261DD"/>
    <w:rsid w:val="0022759A"/>
    <w:rsid w:val="00227D3A"/>
    <w:rsid w:val="0026079A"/>
    <w:rsid w:val="002A721B"/>
    <w:rsid w:val="002A7A44"/>
    <w:rsid w:val="002B063E"/>
    <w:rsid w:val="002C4984"/>
    <w:rsid w:val="002E590D"/>
    <w:rsid w:val="002E5925"/>
    <w:rsid w:val="00312312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30D3A"/>
    <w:rsid w:val="00444FA2"/>
    <w:rsid w:val="004724E7"/>
    <w:rsid w:val="00472BDA"/>
    <w:rsid w:val="00474451"/>
    <w:rsid w:val="004960A9"/>
    <w:rsid w:val="00496F38"/>
    <w:rsid w:val="00497D46"/>
    <w:rsid w:val="004A13C4"/>
    <w:rsid w:val="004B0A2A"/>
    <w:rsid w:val="004B2F6F"/>
    <w:rsid w:val="004C7294"/>
    <w:rsid w:val="004C73E7"/>
    <w:rsid w:val="004F0E61"/>
    <w:rsid w:val="004F6EB2"/>
    <w:rsid w:val="00554C5B"/>
    <w:rsid w:val="00555F72"/>
    <w:rsid w:val="00565E67"/>
    <w:rsid w:val="0059433B"/>
    <w:rsid w:val="0059531D"/>
    <w:rsid w:val="00597B4B"/>
    <w:rsid w:val="005A4009"/>
    <w:rsid w:val="005B6CB5"/>
    <w:rsid w:val="005C7A44"/>
    <w:rsid w:val="005E718B"/>
    <w:rsid w:val="00605A7A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87989"/>
    <w:rsid w:val="0069787F"/>
    <w:rsid w:val="006A01F4"/>
    <w:rsid w:val="006B7FEF"/>
    <w:rsid w:val="006C7098"/>
    <w:rsid w:val="006F1E13"/>
    <w:rsid w:val="00706D10"/>
    <w:rsid w:val="007434BD"/>
    <w:rsid w:val="0077164E"/>
    <w:rsid w:val="007A685D"/>
    <w:rsid w:val="007A718F"/>
    <w:rsid w:val="007B46CC"/>
    <w:rsid w:val="007B6938"/>
    <w:rsid w:val="00802FF4"/>
    <w:rsid w:val="008063FB"/>
    <w:rsid w:val="00824CD0"/>
    <w:rsid w:val="00842C5E"/>
    <w:rsid w:val="0085443F"/>
    <w:rsid w:val="0085659F"/>
    <w:rsid w:val="00856638"/>
    <w:rsid w:val="008636B8"/>
    <w:rsid w:val="00880559"/>
    <w:rsid w:val="00883BE5"/>
    <w:rsid w:val="008A116A"/>
    <w:rsid w:val="008B276A"/>
    <w:rsid w:val="008D71D9"/>
    <w:rsid w:val="0094595D"/>
    <w:rsid w:val="00951507"/>
    <w:rsid w:val="00952203"/>
    <w:rsid w:val="00956EA6"/>
    <w:rsid w:val="009574C9"/>
    <w:rsid w:val="00975005"/>
    <w:rsid w:val="009B4FD8"/>
    <w:rsid w:val="009D2D64"/>
    <w:rsid w:val="009D714C"/>
    <w:rsid w:val="009E0855"/>
    <w:rsid w:val="009F1693"/>
    <w:rsid w:val="00A1225C"/>
    <w:rsid w:val="00A15269"/>
    <w:rsid w:val="00A269E3"/>
    <w:rsid w:val="00A32EB2"/>
    <w:rsid w:val="00A364DB"/>
    <w:rsid w:val="00A36C35"/>
    <w:rsid w:val="00A517DF"/>
    <w:rsid w:val="00AD16BB"/>
    <w:rsid w:val="00AE5A32"/>
    <w:rsid w:val="00AF1EE3"/>
    <w:rsid w:val="00B026E2"/>
    <w:rsid w:val="00B054C1"/>
    <w:rsid w:val="00B513EC"/>
    <w:rsid w:val="00B82807"/>
    <w:rsid w:val="00B92018"/>
    <w:rsid w:val="00B93AD4"/>
    <w:rsid w:val="00BA0731"/>
    <w:rsid w:val="00BA56A5"/>
    <w:rsid w:val="00BC7E27"/>
    <w:rsid w:val="00BF44D7"/>
    <w:rsid w:val="00C15B0A"/>
    <w:rsid w:val="00C15B4D"/>
    <w:rsid w:val="00C20590"/>
    <w:rsid w:val="00C569E7"/>
    <w:rsid w:val="00C84B1C"/>
    <w:rsid w:val="00C866A8"/>
    <w:rsid w:val="00CB0EA6"/>
    <w:rsid w:val="00CE2F8C"/>
    <w:rsid w:val="00CF345A"/>
    <w:rsid w:val="00D077E2"/>
    <w:rsid w:val="00D148AF"/>
    <w:rsid w:val="00D26671"/>
    <w:rsid w:val="00D34E51"/>
    <w:rsid w:val="00D3772F"/>
    <w:rsid w:val="00D655EF"/>
    <w:rsid w:val="00D6710D"/>
    <w:rsid w:val="00DA001D"/>
    <w:rsid w:val="00DC6422"/>
    <w:rsid w:val="00DD2FB6"/>
    <w:rsid w:val="00DD7A79"/>
    <w:rsid w:val="00DE3E1D"/>
    <w:rsid w:val="00DF7AC9"/>
    <w:rsid w:val="00E12B2B"/>
    <w:rsid w:val="00E1734D"/>
    <w:rsid w:val="00E23974"/>
    <w:rsid w:val="00E321CA"/>
    <w:rsid w:val="00E37E5C"/>
    <w:rsid w:val="00E41D74"/>
    <w:rsid w:val="00E46191"/>
    <w:rsid w:val="00E47381"/>
    <w:rsid w:val="00E517E3"/>
    <w:rsid w:val="00E57187"/>
    <w:rsid w:val="00EA67C6"/>
    <w:rsid w:val="00ED0575"/>
    <w:rsid w:val="00EE253B"/>
    <w:rsid w:val="00EE2B1C"/>
    <w:rsid w:val="00EE52FB"/>
    <w:rsid w:val="00EE5F51"/>
    <w:rsid w:val="00EF0B25"/>
    <w:rsid w:val="00F020D8"/>
    <w:rsid w:val="00F03841"/>
    <w:rsid w:val="00F15769"/>
    <w:rsid w:val="00F22768"/>
    <w:rsid w:val="00F2405B"/>
    <w:rsid w:val="00F3447D"/>
    <w:rsid w:val="00F66654"/>
    <w:rsid w:val="00F73B0C"/>
    <w:rsid w:val="00F90312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basedOn w:val="a0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  <w:style w:type="paragraph" w:customStyle="1" w:styleId="10">
    <w:name w:val="заголовок 1"/>
    <w:basedOn w:val="a"/>
    <w:next w:val="a"/>
    <w:rsid w:val="00952203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character" w:customStyle="1" w:styleId="rvts0">
    <w:name w:val="rvts0"/>
    <w:basedOn w:val="a0"/>
    <w:rsid w:val="00952203"/>
  </w:style>
  <w:style w:type="character" w:customStyle="1" w:styleId="rvts23">
    <w:name w:val="rvts23"/>
    <w:basedOn w:val="a0"/>
    <w:rsid w:val="007B46CC"/>
  </w:style>
  <w:style w:type="character" w:customStyle="1" w:styleId="rvts6">
    <w:name w:val="rvts6"/>
    <w:basedOn w:val="a0"/>
    <w:rsid w:val="005C7A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basedOn w:val="a0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  <w:style w:type="paragraph" w:customStyle="1" w:styleId="10">
    <w:name w:val="заголовок 1"/>
    <w:basedOn w:val="a"/>
    <w:next w:val="a"/>
    <w:rsid w:val="00952203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character" w:customStyle="1" w:styleId="rvts0">
    <w:name w:val="rvts0"/>
    <w:basedOn w:val="a0"/>
    <w:rsid w:val="00952203"/>
  </w:style>
  <w:style w:type="character" w:customStyle="1" w:styleId="rvts23">
    <w:name w:val="rvts23"/>
    <w:basedOn w:val="a0"/>
    <w:rsid w:val="007B46CC"/>
  </w:style>
  <w:style w:type="character" w:customStyle="1" w:styleId="rvts6">
    <w:name w:val="rvts6"/>
    <w:basedOn w:val="a0"/>
    <w:rsid w:val="005C7A4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952-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2614</Words>
  <Characters>1490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м</vt:lpstr>
    </vt:vector>
  </TitlesOfParts>
  <Company>виконком</Company>
  <LinksUpToDate>false</LinksUpToDate>
  <CharactersWithSpaces>4096</CharactersWithSpaces>
  <SharedDoc>false</SharedDoc>
  <HLinks>
    <vt:vector size="6" baseType="variant">
      <vt:variant>
        <vt:i4>6357029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https://zakon.rada.gov.ua/laws/show/1952-15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Користувач Windows</cp:lastModifiedBy>
  <cp:revision>3</cp:revision>
  <cp:lastPrinted>2022-01-11T17:12:00Z</cp:lastPrinted>
  <dcterms:created xsi:type="dcterms:W3CDTF">2022-01-14T08:48:00Z</dcterms:created>
  <dcterms:modified xsi:type="dcterms:W3CDTF">2022-01-14T09:31:00Z</dcterms:modified>
</cp:coreProperties>
</file>