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B2B" w:rsidRPr="00503CCC" w:rsidRDefault="0080497C">
      <w:pPr>
        <w:jc w:val="center"/>
        <w:rPr>
          <w:rFonts w:ascii="Academy" w:hAnsi="Academy"/>
        </w:rPr>
      </w:pPr>
      <w:r w:rsidRPr="00503CCC">
        <w:rPr>
          <w:rFonts w:ascii="Academy" w:hAnsi="Academy"/>
          <w:noProof/>
          <w:lang w:val="uk-UA" w:eastAsia="uk-UA"/>
        </w:rPr>
        <w:drawing>
          <wp:inline distT="0" distB="0" distL="0" distR="0" wp14:anchorId="73A0A2B1" wp14:editId="748E606D">
            <wp:extent cx="43815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B2B" w:rsidRPr="00503CCC" w:rsidRDefault="00E12B2B">
      <w:pPr>
        <w:pStyle w:val="a6"/>
        <w:rPr>
          <w:szCs w:val="24"/>
        </w:rPr>
      </w:pPr>
      <w:r w:rsidRPr="00503CCC">
        <w:rPr>
          <w:szCs w:val="24"/>
        </w:rPr>
        <w:t>україна</w:t>
      </w:r>
    </w:p>
    <w:p w:rsidR="00E12B2B" w:rsidRPr="00503CCC" w:rsidRDefault="00E12B2B">
      <w:pPr>
        <w:spacing w:before="120" w:after="120"/>
        <w:jc w:val="center"/>
        <w:rPr>
          <w:b/>
          <w:caps/>
          <w:lang w:val="uk-UA"/>
        </w:rPr>
      </w:pPr>
      <w:r w:rsidRPr="00503CCC">
        <w:rPr>
          <w:b/>
          <w:caps/>
        </w:rPr>
        <w:t>СТРИЙСЬКА</w:t>
      </w:r>
      <w:r w:rsidR="003923CB" w:rsidRPr="00503CCC">
        <w:rPr>
          <w:b/>
          <w:caps/>
        </w:rPr>
        <w:t xml:space="preserve"> </w:t>
      </w:r>
      <w:r w:rsidRPr="00503CCC">
        <w:rPr>
          <w:b/>
          <w:caps/>
        </w:rPr>
        <w:t>МІСЬКА</w:t>
      </w:r>
      <w:r w:rsidR="003923CB" w:rsidRPr="00503CCC">
        <w:rPr>
          <w:b/>
          <w:caps/>
        </w:rPr>
        <w:t xml:space="preserve"> </w:t>
      </w:r>
      <w:r w:rsidRPr="00503CCC">
        <w:rPr>
          <w:b/>
          <w:caps/>
        </w:rPr>
        <w:t>РАДА</w:t>
      </w:r>
      <w:r w:rsidR="003923CB" w:rsidRPr="00503CCC">
        <w:rPr>
          <w:b/>
          <w:caps/>
        </w:rPr>
        <w:t xml:space="preserve"> </w:t>
      </w:r>
      <w:r w:rsidRPr="00503CCC">
        <w:rPr>
          <w:b/>
          <w:caps/>
        </w:rPr>
        <w:t>ЛЬВІВСЬКОЇ</w:t>
      </w:r>
      <w:r w:rsidR="003923CB" w:rsidRPr="00503CCC">
        <w:rPr>
          <w:b/>
          <w:caps/>
        </w:rPr>
        <w:t xml:space="preserve"> </w:t>
      </w:r>
      <w:r w:rsidRPr="00503CCC">
        <w:rPr>
          <w:b/>
          <w:caps/>
        </w:rPr>
        <w:t>ОБЛАСТІ</w:t>
      </w:r>
    </w:p>
    <w:p w:rsidR="005A4009" w:rsidRPr="00503CCC" w:rsidRDefault="004A13C4">
      <w:pPr>
        <w:spacing w:before="120" w:after="120"/>
        <w:jc w:val="center"/>
        <w:rPr>
          <w:b/>
          <w:caps/>
          <w:lang w:val="uk-UA"/>
        </w:rPr>
      </w:pPr>
      <w:r w:rsidRPr="00503CCC">
        <w:rPr>
          <w:b/>
        </w:rPr>
        <w:t>Х</w:t>
      </w:r>
      <w:r w:rsidRPr="00503CCC">
        <w:rPr>
          <w:b/>
          <w:lang w:val="en-US"/>
        </w:rPr>
        <w:t>V</w:t>
      </w:r>
      <w:r w:rsidRPr="00503CCC">
        <w:rPr>
          <w:b/>
        </w:rPr>
        <w:t>ІІ</w:t>
      </w:r>
      <w:r w:rsidRPr="00503CCC">
        <w:rPr>
          <w:b/>
          <w:caps/>
          <w:lang w:val="uk-UA"/>
        </w:rPr>
        <w:t xml:space="preserve"> </w:t>
      </w:r>
      <w:r w:rsidR="005A4009" w:rsidRPr="00503CCC">
        <w:rPr>
          <w:b/>
          <w:caps/>
          <w:lang w:val="uk-UA"/>
        </w:rPr>
        <w:t xml:space="preserve">сесія </w:t>
      </w:r>
      <w:r w:rsidRPr="00503CCC">
        <w:rPr>
          <w:b/>
        </w:rPr>
        <w:t>VІІІ</w:t>
      </w:r>
      <w:r w:rsidR="005A4009" w:rsidRPr="00503CCC">
        <w:rPr>
          <w:b/>
          <w:caps/>
          <w:lang w:val="uk-UA"/>
        </w:rPr>
        <w:t xml:space="preserve"> </w:t>
      </w:r>
      <w:proofErr w:type="gramStart"/>
      <w:r w:rsidR="005A4009" w:rsidRPr="00503CCC">
        <w:rPr>
          <w:b/>
          <w:caps/>
          <w:lang w:val="uk-UA"/>
        </w:rPr>
        <w:t>демократичного</w:t>
      </w:r>
      <w:proofErr w:type="gramEnd"/>
      <w:r w:rsidR="005A4009" w:rsidRPr="00503CCC">
        <w:rPr>
          <w:b/>
          <w:caps/>
          <w:lang w:val="uk-UA"/>
        </w:rPr>
        <w:t xml:space="preserve"> скликання</w:t>
      </w:r>
    </w:p>
    <w:p w:rsidR="00880559" w:rsidRPr="00503CCC" w:rsidRDefault="008B276A">
      <w:pPr>
        <w:spacing w:before="120" w:after="120"/>
        <w:jc w:val="center"/>
        <w:rPr>
          <w:b/>
          <w:lang w:val="uk-UA"/>
        </w:rPr>
      </w:pPr>
      <w:r w:rsidRPr="00503CCC">
        <w:rPr>
          <w:b/>
          <w:lang w:val="uk-UA"/>
        </w:rPr>
        <w:t>Р</w:t>
      </w:r>
      <w:r w:rsidR="005A4009" w:rsidRPr="00503CCC">
        <w:rPr>
          <w:b/>
          <w:lang w:val="uk-UA"/>
        </w:rPr>
        <w:t>ІШЕННЯ</w:t>
      </w:r>
    </w:p>
    <w:p w:rsidR="00880559" w:rsidRPr="00D2477D" w:rsidRDefault="00D2477D" w:rsidP="00D2477D">
      <w:pPr>
        <w:spacing w:before="120" w:after="1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</w:t>
      </w:r>
    </w:p>
    <w:p w:rsidR="00880559" w:rsidRPr="00503CCC" w:rsidRDefault="00171B61" w:rsidP="007434BD">
      <w:pPr>
        <w:spacing w:before="120" w:after="120"/>
        <w:rPr>
          <w:b/>
          <w:lang w:val="uk-UA"/>
        </w:rPr>
      </w:pPr>
      <w:r w:rsidRPr="00503CCC">
        <w:rPr>
          <w:b/>
          <w:lang w:val="uk-UA"/>
        </w:rPr>
        <w:t>______________________</w:t>
      </w:r>
      <w:r w:rsidR="007434BD" w:rsidRPr="00503CCC">
        <w:rPr>
          <w:b/>
          <w:lang w:val="uk-UA"/>
        </w:rPr>
        <w:tab/>
      </w:r>
      <w:r w:rsidR="007434BD" w:rsidRPr="00503CCC">
        <w:rPr>
          <w:b/>
          <w:lang w:val="uk-UA"/>
        </w:rPr>
        <w:tab/>
      </w:r>
      <w:r w:rsidR="00B93AD4" w:rsidRPr="00503CCC">
        <w:rPr>
          <w:b/>
          <w:lang w:val="uk-UA"/>
        </w:rPr>
        <w:t xml:space="preserve">   </w:t>
      </w:r>
      <w:r w:rsidR="007434BD" w:rsidRPr="00503CCC">
        <w:rPr>
          <w:b/>
          <w:lang w:val="uk-UA"/>
        </w:rPr>
        <w:t xml:space="preserve">Стрий </w:t>
      </w:r>
      <w:r w:rsidR="007434BD" w:rsidRPr="00503CCC">
        <w:rPr>
          <w:b/>
          <w:lang w:val="uk-UA"/>
        </w:rPr>
        <w:tab/>
      </w:r>
      <w:r w:rsidR="007434BD" w:rsidRPr="00503CCC">
        <w:rPr>
          <w:b/>
          <w:lang w:val="uk-UA"/>
        </w:rPr>
        <w:tab/>
        <w:t>______________________</w:t>
      </w:r>
    </w:p>
    <w:p w:rsidR="004B2F6F" w:rsidRPr="00503CCC" w:rsidRDefault="004B2F6F" w:rsidP="004B2F6F">
      <w:pPr>
        <w:pStyle w:val="ae"/>
        <w:tabs>
          <w:tab w:val="left" w:pos="5040"/>
        </w:tabs>
        <w:ind w:left="540" w:right="405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B026E2" w:rsidRPr="00503CCC" w:rsidRDefault="00B026E2" w:rsidP="006823D4">
      <w:pPr>
        <w:pStyle w:val="ae"/>
        <w:tabs>
          <w:tab w:val="left" w:pos="5220"/>
        </w:tabs>
        <w:ind w:right="4599"/>
        <w:jc w:val="both"/>
        <w:rPr>
          <w:rFonts w:ascii="Times New Roman" w:hAnsi="Times New Roman"/>
          <w:b/>
          <w:bCs/>
          <w:sz w:val="24"/>
          <w:szCs w:val="24"/>
        </w:rPr>
      </w:pPr>
      <w:r w:rsidRPr="00503CCC">
        <w:rPr>
          <w:rFonts w:ascii="Times New Roman" w:hAnsi="Times New Roman"/>
          <w:b/>
          <w:bCs/>
          <w:sz w:val="24"/>
          <w:szCs w:val="24"/>
        </w:rPr>
        <w:t xml:space="preserve">Про затвердження громадянам проектів землеустрою щодо відведення земельних ділянок </w:t>
      </w:r>
      <w:r w:rsidRPr="00503CCC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та передачу їм земельних ділянок </w:t>
      </w:r>
      <w:r w:rsidRPr="00503CCC">
        <w:rPr>
          <w:rFonts w:ascii="Times New Roman" w:hAnsi="Times New Roman"/>
          <w:b/>
          <w:bCs/>
          <w:sz w:val="24"/>
          <w:szCs w:val="24"/>
        </w:rPr>
        <w:t xml:space="preserve">у власність на території Стрийської міської ради </w:t>
      </w:r>
    </w:p>
    <w:p w:rsidR="00B026E2" w:rsidRPr="00503CCC" w:rsidRDefault="00B026E2" w:rsidP="00B026E2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026E2" w:rsidRPr="00503CCC" w:rsidRDefault="00B026E2" w:rsidP="00B026E2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503CCC">
        <w:rPr>
          <w:rFonts w:ascii="Times New Roman" w:hAnsi="Times New Roman"/>
          <w:sz w:val="24"/>
          <w:szCs w:val="24"/>
        </w:rPr>
        <w:t xml:space="preserve">Розглянувши клопотання громадян про </w:t>
      </w:r>
      <w:r w:rsidRPr="00503CCC">
        <w:rPr>
          <w:rFonts w:ascii="Times New Roman" w:hAnsi="Times New Roman"/>
          <w:bCs/>
          <w:sz w:val="24"/>
          <w:szCs w:val="24"/>
        </w:rPr>
        <w:t xml:space="preserve">затвердження громадянам проектів землеустрою щодо відведення земельних ділянок </w:t>
      </w:r>
      <w:r w:rsidRPr="00503CCC">
        <w:rPr>
          <w:rFonts w:ascii="Times New Roman" w:hAnsi="Times New Roman"/>
          <w:sz w:val="24"/>
          <w:szCs w:val="24"/>
          <w:shd w:val="clear" w:color="auto" w:fill="FFFFFF"/>
        </w:rPr>
        <w:t xml:space="preserve">та передачу їм земельних ділянок </w:t>
      </w:r>
      <w:r w:rsidRPr="00503CCC">
        <w:rPr>
          <w:rFonts w:ascii="Times New Roman" w:hAnsi="Times New Roman"/>
          <w:bCs/>
          <w:sz w:val="24"/>
          <w:szCs w:val="24"/>
        </w:rPr>
        <w:t>у власність на території Стрийської міської ради</w:t>
      </w:r>
      <w:r w:rsidRPr="00503CCC">
        <w:rPr>
          <w:rFonts w:ascii="Times New Roman" w:hAnsi="Times New Roman"/>
          <w:sz w:val="24"/>
          <w:szCs w:val="24"/>
        </w:rPr>
        <w:t xml:space="preserve"> та керуючись ст.ст.12, 22, 38, 79</w:t>
      </w:r>
      <w:r w:rsidRPr="00503CCC">
        <w:rPr>
          <w:rFonts w:ascii="Times New Roman" w:hAnsi="Times New Roman"/>
          <w:sz w:val="24"/>
          <w:szCs w:val="24"/>
          <w:vertAlign w:val="superscript"/>
        </w:rPr>
        <w:t>1</w:t>
      </w:r>
      <w:r w:rsidRPr="00503CCC">
        <w:rPr>
          <w:rFonts w:ascii="Times New Roman" w:hAnsi="Times New Roman"/>
          <w:sz w:val="24"/>
          <w:szCs w:val="24"/>
        </w:rPr>
        <w:t xml:space="preserve">, 81, 83, 116, 118, 121, 122, 125, 184, 186 Земельного кодексу України, ст.50 Закону України «Про землеустрій», ст.26 Закону України «Про місцеве самоврядування в Україні», міська рада </w:t>
      </w:r>
    </w:p>
    <w:p w:rsidR="00B026E2" w:rsidRPr="00503CCC" w:rsidRDefault="00B026E2" w:rsidP="00B026E2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  <w:r w:rsidRPr="00503CCC">
        <w:rPr>
          <w:rFonts w:ascii="Times New Roman" w:hAnsi="Times New Roman"/>
          <w:sz w:val="24"/>
          <w:szCs w:val="24"/>
        </w:rPr>
        <w:t>ВИРІШИЛА:</w:t>
      </w:r>
    </w:p>
    <w:p w:rsidR="00B026E2" w:rsidRPr="00503CCC" w:rsidRDefault="00B026E2" w:rsidP="00B026E2">
      <w:pPr>
        <w:pStyle w:val="ae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026E2" w:rsidRPr="00503CCC" w:rsidRDefault="00B026E2" w:rsidP="00B026E2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503CCC">
        <w:rPr>
          <w:rFonts w:ascii="Times New Roman" w:hAnsi="Times New Roman"/>
          <w:sz w:val="24"/>
          <w:szCs w:val="24"/>
        </w:rPr>
        <w:t>1. Затвердити громадянам проекти землеустрою щодо відведення земельних ділянок з метою передачі їх у власність на території Стрийської міської ради згідно додатку №1 даного рішення міської ради.</w:t>
      </w:r>
    </w:p>
    <w:p w:rsidR="00B026E2" w:rsidRPr="00503CCC" w:rsidRDefault="00B026E2" w:rsidP="00B026E2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503CCC">
        <w:rPr>
          <w:rFonts w:ascii="Times New Roman" w:hAnsi="Times New Roman"/>
          <w:sz w:val="24"/>
          <w:szCs w:val="24"/>
        </w:rPr>
        <w:t>2. Передати безоплатно у власність громадянам, згідно додатку №1 даного рішення міської ради, земельні ділянки на території Стрийської міської ради.</w:t>
      </w:r>
    </w:p>
    <w:p w:rsidR="00B026E2" w:rsidRPr="00503CCC" w:rsidRDefault="00B026E2" w:rsidP="00B026E2">
      <w:pPr>
        <w:pStyle w:val="ae"/>
        <w:tabs>
          <w:tab w:val="num" w:pos="1379"/>
        </w:tabs>
        <w:ind w:firstLine="540"/>
        <w:jc w:val="both"/>
        <w:rPr>
          <w:rFonts w:ascii="Times New Roman" w:hAnsi="Times New Roman"/>
          <w:sz w:val="24"/>
          <w:szCs w:val="24"/>
        </w:rPr>
      </w:pPr>
      <w:r w:rsidRPr="00503CCC">
        <w:rPr>
          <w:rFonts w:ascii="Times New Roman" w:hAnsi="Times New Roman"/>
          <w:sz w:val="24"/>
          <w:szCs w:val="24"/>
        </w:rPr>
        <w:t xml:space="preserve">3. Громадянам, зазначеним в додатку №1 даного рішення міської ради, оформити право власності на земельні ділянки </w:t>
      </w:r>
      <w:r w:rsidRPr="00503CCC">
        <w:rPr>
          <w:rFonts w:ascii="Times New Roman" w:hAnsi="Times New Roman"/>
          <w:sz w:val="24"/>
          <w:szCs w:val="24"/>
          <w:shd w:val="clear" w:color="auto" w:fill="FFFFFF"/>
        </w:rPr>
        <w:t>відповідно до</w:t>
      </w:r>
      <w:r w:rsidRPr="00503CCC">
        <w:rPr>
          <w:rStyle w:val="apple-converted-space"/>
          <w:rFonts w:ascii="Times New Roman" w:hAnsi="Times New Roman"/>
          <w:sz w:val="24"/>
          <w:szCs w:val="24"/>
          <w:shd w:val="clear" w:color="auto" w:fill="FFFFFF"/>
        </w:rPr>
        <w:t> </w:t>
      </w:r>
      <w:hyperlink r:id="rId9" w:tgtFrame="_blank" w:history="1">
        <w:r w:rsidRPr="00503CCC">
          <w:rPr>
            <w:rStyle w:val="af0"/>
            <w:rFonts w:ascii="Times New Roman" w:hAnsi="Times New Roman"/>
            <w:color w:val="auto"/>
            <w:sz w:val="24"/>
            <w:szCs w:val="24"/>
            <w:u w:val="none"/>
            <w:shd w:val="clear" w:color="auto" w:fill="FFFFFF"/>
          </w:rPr>
          <w:t>Закону України «Про державну реєстрацію речових прав на нерухоме майно та їх обтяжень</w:t>
        </w:r>
      </w:hyperlink>
      <w:r w:rsidRPr="00503CCC">
        <w:rPr>
          <w:rFonts w:ascii="Times New Roman" w:hAnsi="Times New Roman"/>
          <w:sz w:val="24"/>
          <w:szCs w:val="24"/>
        </w:rPr>
        <w:t>».</w:t>
      </w:r>
    </w:p>
    <w:p w:rsidR="004B2F6F" w:rsidRPr="00503CCC" w:rsidRDefault="00B026E2" w:rsidP="00B026E2">
      <w:pPr>
        <w:pStyle w:val="ae"/>
        <w:ind w:firstLine="540"/>
        <w:jc w:val="both"/>
        <w:rPr>
          <w:rFonts w:ascii="Times New Roman" w:hAnsi="Times New Roman"/>
          <w:bCs/>
          <w:sz w:val="24"/>
          <w:szCs w:val="24"/>
        </w:rPr>
      </w:pPr>
      <w:r w:rsidRPr="00503CCC">
        <w:rPr>
          <w:rFonts w:ascii="Times New Roman" w:hAnsi="Times New Roman"/>
          <w:sz w:val="24"/>
          <w:szCs w:val="24"/>
          <w:lang w:eastAsia="en-US"/>
        </w:rPr>
        <w:t xml:space="preserve">4. </w:t>
      </w:r>
      <w:r w:rsidRPr="00503CCC">
        <w:rPr>
          <w:rFonts w:ascii="Times New Roman" w:hAnsi="Times New Roman"/>
          <w:sz w:val="24"/>
          <w:szCs w:val="24"/>
        </w:rPr>
        <w:t>Контроль за виконанням даного рішення покласти на першого заступника голови міської ради (М.</w:t>
      </w:r>
      <w:proofErr w:type="spellStart"/>
      <w:r w:rsidRPr="00503CCC">
        <w:rPr>
          <w:rFonts w:ascii="Times New Roman" w:hAnsi="Times New Roman"/>
          <w:sz w:val="24"/>
          <w:szCs w:val="24"/>
        </w:rPr>
        <w:t>Дмитришин</w:t>
      </w:r>
      <w:proofErr w:type="spellEnd"/>
      <w:r w:rsidRPr="00503CCC">
        <w:rPr>
          <w:rFonts w:ascii="Times New Roman" w:hAnsi="Times New Roman"/>
          <w:sz w:val="24"/>
          <w:szCs w:val="24"/>
        </w:rPr>
        <w:t>) та постійну депутатську комісію з питань архітектури, містобудування, будівництва, земельних відносин та охорони навколишнього природного середовища (В.Бурій).</w:t>
      </w:r>
    </w:p>
    <w:p w:rsidR="004B2F6F" w:rsidRPr="00503CCC" w:rsidRDefault="004B2F6F" w:rsidP="004B2F6F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</w:p>
    <w:p w:rsidR="00DF7AC9" w:rsidRPr="00503CCC" w:rsidRDefault="00DF7AC9" w:rsidP="004B2F6F">
      <w:pPr>
        <w:pStyle w:val="ae"/>
        <w:jc w:val="both"/>
        <w:rPr>
          <w:rFonts w:ascii="Times New Roman" w:hAnsi="Times New Roman"/>
          <w:bCs/>
          <w:sz w:val="24"/>
          <w:szCs w:val="24"/>
        </w:rPr>
      </w:pPr>
    </w:p>
    <w:p w:rsidR="004B2F6F" w:rsidRPr="00503CCC" w:rsidRDefault="004B2F6F" w:rsidP="006823D4">
      <w:pPr>
        <w:pStyle w:val="ae"/>
        <w:jc w:val="both"/>
        <w:rPr>
          <w:rFonts w:ascii="Times New Roman" w:hAnsi="Times New Roman"/>
          <w:b/>
          <w:sz w:val="24"/>
          <w:szCs w:val="24"/>
        </w:rPr>
      </w:pPr>
      <w:r w:rsidRPr="00503CCC">
        <w:rPr>
          <w:rFonts w:ascii="Times New Roman" w:hAnsi="Times New Roman"/>
          <w:b/>
          <w:sz w:val="24"/>
          <w:szCs w:val="24"/>
        </w:rPr>
        <w:t xml:space="preserve">Міський голова </w:t>
      </w:r>
      <w:r w:rsidRPr="00503CCC">
        <w:rPr>
          <w:rFonts w:ascii="Times New Roman" w:hAnsi="Times New Roman"/>
          <w:b/>
          <w:sz w:val="24"/>
          <w:szCs w:val="24"/>
        </w:rPr>
        <w:tab/>
      </w:r>
      <w:r w:rsidR="006823D4" w:rsidRPr="00503CCC">
        <w:rPr>
          <w:rFonts w:ascii="Times New Roman" w:hAnsi="Times New Roman"/>
          <w:b/>
          <w:sz w:val="24"/>
          <w:szCs w:val="24"/>
        </w:rPr>
        <w:tab/>
      </w:r>
      <w:r w:rsidRPr="00503CCC">
        <w:rPr>
          <w:rFonts w:ascii="Times New Roman" w:hAnsi="Times New Roman"/>
          <w:b/>
          <w:sz w:val="24"/>
          <w:szCs w:val="24"/>
        </w:rPr>
        <w:tab/>
      </w:r>
      <w:r w:rsidRPr="00503CCC">
        <w:rPr>
          <w:rFonts w:ascii="Times New Roman" w:hAnsi="Times New Roman"/>
          <w:b/>
          <w:sz w:val="24"/>
          <w:szCs w:val="24"/>
        </w:rPr>
        <w:tab/>
      </w:r>
      <w:r w:rsidRPr="00503CCC">
        <w:rPr>
          <w:rFonts w:ascii="Times New Roman" w:hAnsi="Times New Roman"/>
          <w:b/>
          <w:sz w:val="24"/>
          <w:szCs w:val="24"/>
        </w:rPr>
        <w:tab/>
      </w:r>
      <w:r w:rsidRPr="00503CCC">
        <w:rPr>
          <w:rFonts w:ascii="Times New Roman" w:hAnsi="Times New Roman"/>
          <w:b/>
          <w:sz w:val="24"/>
          <w:szCs w:val="24"/>
        </w:rPr>
        <w:tab/>
      </w:r>
      <w:r w:rsidRPr="00503CCC">
        <w:rPr>
          <w:rFonts w:ascii="Times New Roman" w:hAnsi="Times New Roman"/>
          <w:b/>
          <w:sz w:val="24"/>
          <w:szCs w:val="24"/>
        </w:rPr>
        <w:tab/>
      </w:r>
      <w:r w:rsidRPr="00503CCC">
        <w:rPr>
          <w:rFonts w:ascii="Times New Roman" w:hAnsi="Times New Roman"/>
          <w:b/>
          <w:sz w:val="24"/>
          <w:szCs w:val="24"/>
        </w:rPr>
        <w:tab/>
        <w:t>Олег КАНІВЕЦЬ</w:t>
      </w:r>
    </w:p>
    <w:p w:rsidR="00D41FB8" w:rsidRDefault="00D41FB8" w:rsidP="006823D4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D41FB8" w:rsidRDefault="00D41FB8" w:rsidP="006823D4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D41FB8" w:rsidRDefault="00D41FB8" w:rsidP="006823D4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p w:rsidR="00503CCC" w:rsidRDefault="00503CCC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503CCC" w:rsidRDefault="00503CCC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503CCC" w:rsidRDefault="00503CCC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D2477D" w:rsidRDefault="00D2477D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D2477D" w:rsidRDefault="00D2477D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D2477D" w:rsidRDefault="00D2477D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D2477D" w:rsidRDefault="00D2477D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</w:p>
    <w:p w:rsidR="00D2477D" w:rsidRDefault="00D2477D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  <w:sectPr w:rsidR="00D2477D" w:rsidSect="00D2477D">
          <w:footerReference w:type="even" r:id="rId10"/>
          <w:footerReference w:type="default" r:id="rId11"/>
          <w:pgSz w:w="11907" w:h="16840" w:code="9"/>
          <w:pgMar w:top="1134" w:right="567" w:bottom="1134" w:left="1701" w:header="720" w:footer="119" w:gutter="0"/>
          <w:cols w:space="720"/>
          <w:noEndnote/>
          <w:docGrid w:linePitch="326"/>
        </w:sectPr>
      </w:pP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  <w:bookmarkStart w:id="0" w:name="_GoBack"/>
      <w:bookmarkEnd w:id="0"/>
      <w:r w:rsidRPr="00D41FB8">
        <w:rPr>
          <w:b/>
          <w:sz w:val="26"/>
          <w:szCs w:val="26"/>
          <w:lang w:val="uk-UA"/>
        </w:rPr>
        <w:lastRenderedPageBreak/>
        <w:t>Додаток №1</w:t>
      </w: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  <w:r w:rsidRPr="00D41FB8">
        <w:rPr>
          <w:b/>
          <w:sz w:val="26"/>
          <w:szCs w:val="26"/>
          <w:lang w:val="uk-UA"/>
        </w:rPr>
        <w:t xml:space="preserve">до рішення сесії </w:t>
      </w:r>
      <w:proofErr w:type="spellStart"/>
      <w:r w:rsidRPr="00D41FB8">
        <w:rPr>
          <w:b/>
          <w:sz w:val="26"/>
          <w:szCs w:val="26"/>
          <w:lang w:val="uk-UA"/>
        </w:rPr>
        <w:t>Стрийської</w:t>
      </w:r>
      <w:proofErr w:type="spellEnd"/>
      <w:r w:rsidRPr="00D41FB8">
        <w:rPr>
          <w:b/>
          <w:sz w:val="26"/>
          <w:szCs w:val="26"/>
          <w:lang w:val="uk-UA"/>
        </w:rPr>
        <w:t xml:space="preserve"> міської ради</w:t>
      </w: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rPr>
          <w:b/>
          <w:sz w:val="26"/>
          <w:szCs w:val="26"/>
          <w:lang w:val="uk-UA"/>
        </w:rPr>
      </w:pPr>
      <w:r w:rsidRPr="00D41FB8">
        <w:rPr>
          <w:b/>
          <w:sz w:val="26"/>
          <w:szCs w:val="26"/>
          <w:lang w:val="uk-UA"/>
        </w:rPr>
        <w:t xml:space="preserve">№ _____ від «___» січня 2022  </w:t>
      </w: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jc w:val="center"/>
        <w:rPr>
          <w:b/>
          <w:sz w:val="26"/>
          <w:szCs w:val="26"/>
          <w:lang w:val="uk-UA"/>
        </w:rPr>
      </w:pPr>
      <w:r w:rsidRPr="00D41FB8">
        <w:rPr>
          <w:b/>
          <w:sz w:val="26"/>
          <w:szCs w:val="26"/>
          <w:lang w:val="uk-UA"/>
        </w:rPr>
        <w:t>СПИСОК</w:t>
      </w: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D41FB8">
        <w:rPr>
          <w:b/>
          <w:sz w:val="26"/>
          <w:szCs w:val="26"/>
          <w:lang w:val="uk-UA"/>
        </w:rPr>
        <w:t xml:space="preserve">громадян, яким затверджуються </w:t>
      </w:r>
      <w:r w:rsidRPr="00D41FB8">
        <w:rPr>
          <w:b/>
          <w:bCs/>
          <w:sz w:val="26"/>
          <w:szCs w:val="26"/>
          <w:lang w:val="uk-UA"/>
        </w:rPr>
        <w:t>проекти землеустрою щодо відведення земельних ділянок</w:t>
      </w: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jc w:val="center"/>
        <w:rPr>
          <w:b/>
          <w:bCs/>
          <w:sz w:val="26"/>
          <w:szCs w:val="26"/>
          <w:lang w:val="uk-UA"/>
        </w:rPr>
      </w:pPr>
      <w:r w:rsidRPr="00D41FB8">
        <w:rPr>
          <w:b/>
          <w:sz w:val="26"/>
          <w:szCs w:val="26"/>
          <w:shd w:val="clear" w:color="auto" w:fill="FFFFFF"/>
          <w:lang w:val="uk-UA"/>
        </w:rPr>
        <w:t xml:space="preserve">та передаються </w:t>
      </w:r>
      <w:r w:rsidRPr="00D41FB8">
        <w:rPr>
          <w:b/>
          <w:bCs/>
          <w:sz w:val="26"/>
          <w:szCs w:val="26"/>
          <w:lang w:val="uk-UA"/>
        </w:rPr>
        <w:t xml:space="preserve">у власність земельні ділянки на території </w:t>
      </w:r>
      <w:proofErr w:type="spellStart"/>
      <w:r w:rsidRPr="00D41FB8">
        <w:rPr>
          <w:b/>
          <w:bCs/>
          <w:sz w:val="26"/>
          <w:szCs w:val="26"/>
          <w:lang w:val="uk-UA"/>
        </w:rPr>
        <w:t>Стрийської</w:t>
      </w:r>
      <w:proofErr w:type="spellEnd"/>
      <w:r w:rsidRPr="00D41FB8">
        <w:rPr>
          <w:b/>
          <w:bCs/>
          <w:sz w:val="26"/>
          <w:szCs w:val="26"/>
          <w:lang w:val="uk-UA"/>
        </w:rPr>
        <w:t xml:space="preserve"> міської ради</w:t>
      </w:r>
    </w:p>
    <w:p w:rsidR="00D41FB8" w:rsidRPr="00D41FB8" w:rsidRDefault="00D41FB8" w:rsidP="00D41FB8">
      <w:pPr>
        <w:tabs>
          <w:tab w:val="left" w:pos="-3402"/>
          <w:tab w:val="left" w:pos="-3261"/>
          <w:tab w:val="left" w:pos="2694"/>
        </w:tabs>
        <w:jc w:val="center"/>
        <w:rPr>
          <w:b/>
          <w:lang w:val="uk-UA"/>
        </w:rPr>
      </w:pPr>
    </w:p>
    <w:tbl>
      <w:tblPr>
        <w:tblW w:w="15944" w:type="dxa"/>
        <w:tblInd w:w="-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"/>
        <w:gridCol w:w="3081"/>
        <w:gridCol w:w="3579"/>
        <w:gridCol w:w="1080"/>
        <w:gridCol w:w="4320"/>
        <w:gridCol w:w="1080"/>
        <w:gridCol w:w="2340"/>
      </w:tblGrid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№  п/</w:t>
            </w:r>
            <w:proofErr w:type="spellStart"/>
            <w:r w:rsidRPr="00D41FB8">
              <w:rPr>
                <w:b/>
                <w:sz w:val="20"/>
                <w:szCs w:val="20"/>
                <w:lang w:val="uk-UA"/>
              </w:rPr>
              <w:t>п</w:t>
            </w:r>
            <w:proofErr w:type="spellEnd"/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Прізвище, ім’я, по батькові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 xml:space="preserve">Розташування земельної ділянки відносно найближчого населеного пункту, адреса 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Загальна площа земельної ділянки (га)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Цільове призначення земельної ділянки, код КВЦПЗ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Умова відведення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 xml:space="preserve">Кадастровий номер земельної ділянки 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1</w:t>
            </w: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2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3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5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6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b/>
                <w:sz w:val="20"/>
                <w:szCs w:val="20"/>
                <w:lang w:val="uk-UA"/>
              </w:rPr>
            </w:pPr>
            <w:r w:rsidRPr="00D41FB8">
              <w:rPr>
                <w:b/>
                <w:sz w:val="20"/>
                <w:szCs w:val="20"/>
                <w:lang w:val="uk-UA"/>
              </w:rPr>
              <w:t>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Жемевко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Василь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Вівня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 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0,6977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4625380200:02:000:0258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Мицик Роман Миколайович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4625382700:05:000:0078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Баранюк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Микола Миколайович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4625382700:05:000:0068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Яцків Володимир Олексійович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0,0857 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4625382700:01:009:0012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Пристаюк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Віра Богданівна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Загірне,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0,2913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4625382700:01:001:0014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Гаврецька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Оксана Павлівна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0,1816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4625382400:02:000:0123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Дутка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Роман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Юркович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0,0027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02.05. Для будівництва індивідуальних гаражів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4625382400:01:014:0019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Коблик Василь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вул. Квіткова, 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Жулин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0,0024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02.05. Для будівництва індивідуальних гаражів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4625382400:01:014:0015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Мацейко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Віра Степанівна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0,1417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4625386800:09:000:0249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Мацейко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Ігор Миколайович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4625386800:09:000:0247</w:t>
            </w:r>
          </w:p>
        </w:tc>
      </w:tr>
      <w:tr w:rsidR="00D41FB8" w:rsidRPr="00D41FB8" w:rsidTr="004963C5">
        <w:trPr>
          <w:trHeight w:val="90"/>
        </w:trPr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Кунда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Любомир Петрович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0,3400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4625386800:09:000:0243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Гладій Марія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Євстахівна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0,2344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4625386800:09:000:0248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Антонович Леся Петрівна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0,1068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4625386800:08:000:0300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Павлів Віра Ярославівна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0,1430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4625386800:08:000:0293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Бабій Степан Ігорович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4625386800:08:000:0301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Барило Ангеліна Миколаївна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0,1085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4625386800:01:002:0058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Василишин Іван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Стрілків,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4625386800:01:001:0033 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Печар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Євгенія Григорівна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Бережниця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0,1784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4625386800:02:006:0025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Качмарик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Світлана Михайлівна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Діброва,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1,7639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4625388800:02:000:0048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Попович Галина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0,5000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4625388800:04:000:0028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Сулашвілі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Василь Русланович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Заплатин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0,0800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4625388800:01:026:0005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Біжик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Наталія Миколаївна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Стриганці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0,0545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4625387000:01:004:0037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Руслана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0,5500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4625387600:01:008:0023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Яніцька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Андріана Олегівна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Сихів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0,4698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4625387600:03:000:0217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Ольга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0,1640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4625388400:02:000:0134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Шабан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Руслан Володимирович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0,0512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4625388400:01:010:0022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Тимчак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Марія Йосипівна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4625388400:01:011:0023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Прядка Олег Ігорович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Угерсько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0,1621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4625388400:01:006:0013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Пастущин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Ярослав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4625380100:01:003:0001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П'ясецька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Лідія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4625380100:01:015:0083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Іван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4625380100:01:008:0005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Палюк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Максим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Братківці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4625380100:01:004:0010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Русин Богдан Андрійович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вул. І. Сірка, 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4625380900:01:023:0135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Мар'ян Романович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П’ятничани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0,1413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4625385800:01:007:0008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Левицький Василь Ярославович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П’ятничани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4625385800:01:002:0042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Андраш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Богдан Степанович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П’ятничани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0,2256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4625385800:01:009:0019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Байрамова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Світлана Михайлівна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4625385600:01:011:0010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Галій Любов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0,1800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4625385600:01:011:0005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Ворко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Світлана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0,7395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4625385600:01:011:0006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Буцерка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Марія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0,0790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4625385600:01:018:0025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Галій Володимир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0,1649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4625385600:01:011:0004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Ворко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Святослав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Подорожнє,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0,2967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4625385600:01:004:0006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Олена Іванівна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Зарічне,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0,1850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4625385600:02:003:0009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Мущинка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Уляна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0,1312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4625388900:01:003:0049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Магомета Богдан Мирославович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4625388900:01:011:0023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Зубрицька Марта Михайлівна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Йосиповичі,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0,1253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4625388900:01:011:0022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Снігур Ігор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0,3278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4625383600:01:002:0129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Берник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Іван Петрович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0,3140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4625383600:01:002:0131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Климчук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Оксана Миколаївна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0,1120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4625383600:01:002:0132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Козак Ірина Миколаївна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Лисятичі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0,4053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4625383600:01:002:0128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Бицко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Назар Мар'янович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Луги,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0,2636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4625383600:03:001:0012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Берник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Ірина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Зеновіївна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0,2955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4625383600:04:002:0019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Берник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Михайло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Пукеничі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0,2600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4625383600:04:002:0030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Яців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Мар'яна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Ярушичі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0,2682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4625385200:06:001:1021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Козак Любомира Олексіївна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Верчани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0,0900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4625385200:12:000:0800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Савчин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Надія Андріївна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0,1524 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4625381000:01:018:0001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Гуменна Марта Романівна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0,4900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4625381000:03:000:0029 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Кавецькій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Тарас Миронович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0,7921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4625381000:03:000:0027 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Джавадян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Галина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Добряни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0,0520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4625381000:02:000:0046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Лапчук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Ігор Петрович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0,1003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4625380800:01:006:0020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Кравчик Текля Михайлівна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0,1438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4625380800:01:016:0096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Хомин Іван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0,1771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4625380800:01:013:0017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Лукач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Світлана Ярославівна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Великі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Дідушичі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0,0613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4625380800:01:006:0017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Гуменчук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Юрій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Миртюки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0,0932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4625384600:01:001:0050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Костик Роман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Миртюки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0,0932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4625384600:01:001:0040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Зімарєва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Юлія Михайлівна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Миртюки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0,0834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4625384600:01:001:0048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Малаховська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Леся Олексіївна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Миртюки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0,1092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4625384600:01:009:0005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Маховська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Ярослава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Слобідка,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0,0873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4625384600:05:007:0006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Казимир Леся Федорівна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Завадів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4625382600:01:016:0020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Сухомель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Володимир Йосипович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1,5952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4625383200:02:000:0145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Яворська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Мирослава Мирославівна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Ланівка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0,4880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4625383200:05:000:0636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Гумін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Любов Вікторівна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0,3380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4625380500:01:002:0006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Мазяк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Леся Миронівна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0,2542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4625380500:01:002:0007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Дронь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Оксана Михайлівна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0,2892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4625380500:03:000:0028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Федунишин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Іван Богданович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Голобутів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0,2600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4625380500:01:010:0010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Костів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Дарія Михайлівна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0,5500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4625384800:04:000:0027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Іванішин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Роман Іванович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0,1800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4625384800:04:000:0030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Тюх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Галина Ярославівна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0,0205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4625384800:03:000:0062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Варєжкіна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Уляна Ярославівна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Нежухів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0,0756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4625384800:04:000:0028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Бурій Віра Іванівна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вул. І.Франка, 127, 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4625386000:01:003:0021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Когут Марта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0,1100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4625386000:01:008:0008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Криницький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Василь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0,1086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4625386000:01:013:0023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Хар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Наталія Миронівна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0,0883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4625386000:01:003:0017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Мельник Мирон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Стефанович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0,4470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4625386000:01:010:0013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Пахольчишин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Віра Олексіївна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0,1378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4625386000:01:013:0013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Лазор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Іван Володимирович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0,1420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4625386000:01:014:0036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Дутка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Михайло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Стефанович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0,2539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Малюс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Віра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Стефанівна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0,2524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4625386000:01:012:0047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Бойко Андрій Йосифович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4625386000:01:012:0054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Марків Ігор Іванович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0,1800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01.03 Для ведення особистого селянського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4625386000:01:012:0046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Олійник Степан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0,0853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4625386000:01:013:0014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Зощак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Галина Іванівна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0,2499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Яцишин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Микола Володимирович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4625386000:01:004:0010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Кастран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Володимир Ілліч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0,1226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4625386000:01:012:0055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Кастран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Богдана Миколаївна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0,3073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4625386000:01:010:0014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Криницький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Володимир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0,3710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4625386000:01:008:0009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Дякунчак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Віра Йосифівна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0,2102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Лаврів Наталія Миронівна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0,1432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4625386000:01:012:0056</w:t>
            </w:r>
          </w:p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Якимець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Василь Миколайович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0,4970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4625386000:01:008:0014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Шукатка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Ольга Богданівна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0,2070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Дутка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Роман Іванович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0,2787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4625386000:01:010:0017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Ріпак Юрій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Зеновійович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4625386000:01:014:0031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Павкевич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Роман Степанович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0,2793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4625386000:01:013:0025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Дякунчак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Олег Романович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0,1639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4625386000:01:008:0016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Криськів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Наталія Миколаївна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0,1413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4625386000:01:009:0035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Марисей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Зоряна Іванівна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0,2461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4625386000:01:009:0030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Кравець Ольга Олексіївна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0,1193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4625386000:01:012:0051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Вовчина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Василь Федорович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4625386000:01:013:0027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Попович Олександра Богданівна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0,2059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4625386000:01:010:0012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Шумило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Володимир Григорович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0,3500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01.03 Для ведення особистого селянського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4625386000:01:009:0017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Возниця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Надія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4625386000:01:007:0009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Юричко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Наталія Іванівна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0,3457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4625386000:01:010:0016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Вінців Петро Ігорович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0,2572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4625386000:01:014:0032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Тисовський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Андрій Миколайович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0,1700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4625386000:01:013:0018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Паланичка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Христина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0,1900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Витвицька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Марія Володимирівна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0,1136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4625386000:01:008:0004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Федорів Орина Миронівна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0,3120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Чуй Олеся Євгенівна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0,0987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4625386000:01:008:0013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Юричко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Галина Іванівна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0,1300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4625386000:01:013:0016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Кара Василь Володимирович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0,1851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4625386000:01:013:0021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Тарас Миколайович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0,1650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4625386000:01:013:0020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Бойко Василь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Стефанович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0,2969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4625386000:01:009:0015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Маркус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Ігор Михайлович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0,2730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Какось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Андрій Іванович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0,4136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4625386000:01:014:0038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Кузик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Володимир Володимирович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0,2900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4625386000:01:009:0014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Марків Іван Васильович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0,3384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4625386000:01:013:0022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Лазебна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Вікторія Павлівна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0,0994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4625386000:01:002:0011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Бігун Михайло Дмитрович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0,2761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4625386000:01:013:0004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Йосип Іванович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0,1550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4625386000:01:008:0005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Вінців Ганна Миронівна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0,4357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01.03 Для ведення особистого селянського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4625386000:01:009:0020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Шукатка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Роман Ігорович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0,1377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4625386000:01:001:0017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Труш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Ярослав Ярославович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0,3006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4625386000:01:009:0018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Мельник Олексій Миронович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0,2400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4625386000:01:013:0026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Тисовська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Тетяна Романівна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0,0757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4625386000:01:004:0011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Кмошик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Ігор Іванович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Семигинів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0,1609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4625386000:01:008:0012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Казимир Тарас Степанович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Щасливе,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0,4500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4625355300:04:002:0016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Тиркус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Леся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Стефанівна</w:t>
            </w:r>
            <w:proofErr w:type="spellEnd"/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Щасливе,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0,2113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4625355300:04:002:1135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Федорів Галина Миронівна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Гайдучина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0,2681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4625355300:03:000:0048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Тхір Орест Богданович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Гайдучина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0,0983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4625355300:02:002:0015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Федорів Галина Миронівна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Гайдучина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0,0887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4625355300:02:003:0025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Батько Роман Ярославович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0,0800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4625355300:01:005:0030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Литвин Павло Юрійович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0,0681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4625355300:01:007:0058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Галій Ірина Степанівна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1,9900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4625355300:03:000:0047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Чижовська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Христина Євгенівна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0,2831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4625355300:01:015:0079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Дрозд Наталія Богданівна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0,2279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4625355300:01:015:0081 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Гірняк Сергій Романович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rFonts w:ascii="Journal" w:hAnsi="Journal"/>
                <w:sz w:val="26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смт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Дашава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0,2500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4625355300:01:015:0080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Старик Андрій Богданович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0,1500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02.01 Для будівництва і обслуговування житлового будинку, господарських будівель і споруд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4625355300:09:004:0031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Медяновський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Юрій Володимирович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0,3000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01.03 Для ведення особистого селянського 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4625355300:09:002:0026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Рудник Марія Дмитрівна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0,0932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01.03 Для ведення особистого селянського </w:t>
            </w:r>
            <w:r w:rsidRPr="00D41FB8">
              <w:rPr>
                <w:sz w:val="20"/>
                <w:szCs w:val="20"/>
                <w:lang w:val="uk-UA"/>
              </w:rPr>
              <w:lastRenderedPageBreak/>
              <w:t>господарства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lastRenderedPageBreak/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4625355300:09:006:0024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Старик Андрій Богданович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4625355300:14:000:0018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Поплавець Ігор Петрович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Олексичі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0,1200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4625355300:14:000:0019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Пристанюк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Віра Федорівна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вул. Головацького, м. Стрий, Львівська область 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0,0180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4611200000:05:001:0019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Болеста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Орест Богданович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Добрівлянська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м. Стрий, Львівська область 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0,0272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4611200000:02:020:0039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left="720" w:hanging="72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Іванчук Лідія Василівна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вул. Львівська, м. Стрий, Львівська область 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0,0176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4611200000:04:007:0063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720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Пронів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Василь Андрійович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вул.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Новаківського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м. Стрий, Львівська область 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0,0024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02.05. Для будівництва індивідуальних гаражів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4611200000:03:002:0110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720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Прадід Віктор Іванович 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Добрівляни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0,1000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4625380900:01:021:0100</w:t>
            </w:r>
          </w:p>
        </w:tc>
      </w:tr>
      <w:tr w:rsidR="00D41FB8" w:rsidRPr="00D41FB8" w:rsidTr="004963C5">
        <w:tc>
          <w:tcPr>
            <w:tcW w:w="464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numPr>
                <w:ilvl w:val="0"/>
                <w:numId w:val="15"/>
              </w:numPr>
              <w:tabs>
                <w:tab w:val="left" w:pos="-3402"/>
                <w:tab w:val="left" w:pos="-3261"/>
                <w:tab w:val="left" w:pos="2694"/>
              </w:tabs>
              <w:ind w:hanging="720"/>
              <w:rPr>
                <w:sz w:val="20"/>
                <w:szCs w:val="20"/>
                <w:lang w:val="uk-UA"/>
              </w:rPr>
            </w:pPr>
          </w:p>
        </w:tc>
        <w:tc>
          <w:tcPr>
            <w:tcW w:w="3081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rPr>
                <w:sz w:val="20"/>
                <w:szCs w:val="20"/>
                <w:lang w:val="uk-UA"/>
              </w:rPr>
            </w:pPr>
            <w:proofErr w:type="spellStart"/>
            <w:r w:rsidRPr="00D41FB8">
              <w:rPr>
                <w:sz w:val="20"/>
                <w:szCs w:val="20"/>
                <w:lang w:val="uk-UA"/>
              </w:rPr>
              <w:t>Онишкевич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Володимир Андрійович </w:t>
            </w:r>
          </w:p>
        </w:tc>
        <w:tc>
          <w:tcPr>
            <w:tcW w:w="3579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 xml:space="preserve">с.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Підгірці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D41FB8">
              <w:rPr>
                <w:sz w:val="20"/>
                <w:szCs w:val="20"/>
                <w:lang w:val="uk-UA"/>
              </w:rPr>
              <w:t>Стрийський</w:t>
            </w:r>
            <w:proofErr w:type="spellEnd"/>
            <w:r w:rsidRPr="00D41FB8">
              <w:rPr>
                <w:sz w:val="20"/>
                <w:szCs w:val="20"/>
                <w:lang w:val="uk-UA"/>
              </w:rPr>
              <w:t xml:space="preserve"> район, Львівська область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0,0930</w:t>
            </w:r>
          </w:p>
        </w:tc>
        <w:tc>
          <w:tcPr>
            <w:tcW w:w="432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01.05 Для індивідуального садівництва</w:t>
            </w:r>
          </w:p>
        </w:tc>
        <w:tc>
          <w:tcPr>
            <w:tcW w:w="1080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власність</w:t>
            </w:r>
          </w:p>
        </w:tc>
        <w:tc>
          <w:tcPr>
            <w:tcW w:w="2340" w:type="dxa"/>
            <w:shd w:val="clear" w:color="auto" w:fill="auto"/>
            <w:vAlign w:val="center"/>
          </w:tcPr>
          <w:p w:rsidR="00D41FB8" w:rsidRPr="00D41FB8" w:rsidRDefault="00D41FB8" w:rsidP="00D41FB8">
            <w:pPr>
              <w:tabs>
                <w:tab w:val="left" w:pos="-3402"/>
                <w:tab w:val="left" w:pos="-3261"/>
                <w:tab w:val="left" w:pos="2694"/>
              </w:tabs>
              <w:jc w:val="center"/>
              <w:rPr>
                <w:sz w:val="20"/>
                <w:szCs w:val="20"/>
                <w:lang w:val="uk-UA"/>
              </w:rPr>
            </w:pPr>
            <w:r w:rsidRPr="00D41FB8">
              <w:rPr>
                <w:sz w:val="20"/>
                <w:szCs w:val="20"/>
                <w:lang w:val="uk-UA"/>
              </w:rPr>
              <w:t>4625385200:01:007:0009</w:t>
            </w:r>
          </w:p>
        </w:tc>
      </w:tr>
    </w:tbl>
    <w:p w:rsidR="00D41FB8" w:rsidRPr="00D41FB8" w:rsidRDefault="00D41FB8" w:rsidP="00D41FB8">
      <w:pPr>
        <w:rPr>
          <w:sz w:val="26"/>
          <w:szCs w:val="20"/>
          <w:lang w:val="uk-UA"/>
        </w:rPr>
      </w:pPr>
    </w:p>
    <w:p w:rsidR="00D41FB8" w:rsidRPr="00D41FB8" w:rsidRDefault="00D41FB8" w:rsidP="00D41FB8">
      <w:pPr>
        <w:rPr>
          <w:sz w:val="26"/>
          <w:szCs w:val="20"/>
          <w:lang w:val="uk-UA"/>
        </w:rPr>
      </w:pPr>
    </w:p>
    <w:p w:rsidR="00D41FB8" w:rsidRPr="00D41FB8" w:rsidRDefault="00D41FB8" w:rsidP="00D41FB8">
      <w:pPr>
        <w:rPr>
          <w:b/>
          <w:sz w:val="26"/>
          <w:szCs w:val="26"/>
          <w:lang w:val="uk-UA"/>
        </w:rPr>
      </w:pPr>
      <w:r w:rsidRPr="00D41FB8">
        <w:rPr>
          <w:b/>
          <w:sz w:val="26"/>
          <w:szCs w:val="26"/>
          <w:lang w:val="uk-UA"/>
        </w:rPr>
        <w:t xml:space="preserve">Секретар ради </w:t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</w:r>
      <w:r w:rsidRPr="00D41FB8">
        <w:rPr>
          <w:b/>
          <w:sz w:val="26"/>
          <w:szCs w:val="26"/>
          <w:lang w:val="uk-UA"/>
        </w:rPr>
        <w:tab/>
        <w:t>М.БЕРНИК</w:t>
      </w:r>
      <w:r w:rsidRPr="00D41FB8">
        <w:rPr>
          <w:sz w:val="26"/>
          <w:szCs w:val="26"/>
          <w:lang w:val="uk-UA"/>
        </w:rPr>
        <w:tab/>
      </w:r>
    </w:p>
    <w:p w:rsidR="00D41FB8" w:rsidRPr="00E57187" w:rsidRDefault="00D41FB8" w:rsidP="006823D4">
      <w:pPr>
        <w:pStyle w:val="ae"/>
        <w:jc w:val="both"/>
        <w:rPr>
          <w:rFonts w:ascii="Times New Roman" w:hAnsi="Times New Roman"/>
          <w:b/>
          <w:sz w:val="26"/>
          <w:szCs w:val="26"/>
        </w:rPr>
      </w:pPr>
    </w:p>
    <w:sectPr w:rsidR="00D41FB8" w:rsidRPr="00E57187" w:rsidSect="00D2477D">
      <w:pgSz w:w="16840" w:h="11907" w:orient="landscape" w:code="9"/>
      <w:pgMar w:top="1701" w:right="1134" w:bottom="567" w:left="1134" w:header="720" w:footer="119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7F44" w:rsidRDefault="00047F44">
      <w:r>
        <w:separator/>
      </w:r>
    </w:p>
  </w:endnote>
  <w:endnote w:type="continuationSeparator" w:id="0">
    <w:p w:rsidR="00047F44" w:rsidRDefault="00047F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Journal">
    <w:altName w:val="Lucida Console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6E2" w:rsidRDefault="00B026E2">
    <w:pPr>
      <w:pStyle w:val="a4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026E2" w:rsidRDefault="00B026E2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26E2" w:rsidRDefault="00B026E2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7F44" w:rsidRDefault="00047F44">
      <w:r>
        <w:separator/>
      </w:r>
    </w:p>
  </w:footnote>
  <w:footnote w:type="continuationSeparator" w:id="0">
    <w:p w:rsidR="00047F44" w:rsidRDefault="00047F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360"/>
        </w:tabs>
      </w:p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720"/>
        </w:tabs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</w:pPr>
      <w:rPr>
        <w:rFonts w:ascii="Symbol" w:hAnsi="Symbol" w:cs="StarSymbol"/>
        <w:sz w:val="18"/>
        <w:szCs w:val="18"/>
      </w:r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4">
    <w:nsid w:val="05373084"/>
    <w:multiLevelType w:val="hybridMultilevel"/>
    <w:tmpl w:val="FA9E175A"/>
    <w:lvl w:ilvl="0" w:tplc="CF58DE90">
      <w:numFmt w:val="bullet"/>
      <w:lvlText w:val="–"/>
      <w:lvlJc w:val="left"/>
      <w:pPr>
        <w:tabs>
          <w:tab w:val="num" w:pos="1695"/>
        </w:tabs>
        <w:ind w:left="1695" w:hanging="97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0FEA392D"/>
    <w:multiLevelType w:val="hybridMultilevel"/>
    <w:tmpl w:val="59C89F7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16E87DF6"/>
    <w:multiLevelType w:val="hybridMultilevel"/>
    <w:tmpl w:val="518A7D68"/>
    <w:lvl w:ilvl="0" w:tplc="4A807B4A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>
    <w:nsid w:val="24772F0D"/>
    <w:multiLevelType w:val="hybridMultilevel"/>
    <w:tmpl w:val="525AC8AC"/>
    <w:lvl w:ilvl="0" w:tplc="75885E54"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>
    <w:nsid w:val="3A2A21CC"/>
    <w:multiLevelType w:val="hybridMultilevel"/>
    <w:tmpl w:val="90D824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3DB501E7"/>
    <w:multiLevelType w:val="hybridMultilevel"/>
    <w:tmpl w:val="53D6B58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4F6D4C82"/>
    <w:multiLevelType w:val="hybridMultilevel"/>
    <w:tmpl w:val="A7725258"/>
    <w:lvl w:ilvl="0" w:tplc="14929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1">
    <w:nsid w:val="54AF15A6"/>
    <w:multiLevelType w:val="hybridMultilevel"/>
    <w:tmpl w:val="5D3AEB28"/>
    <w:lvl w:ilvl="0" w:tplc="50F8B0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395D61"/>
    <w:multiLevelType w:val="hybridMultilevel"/>
    <w:tmpl w:val="8AE4B68A"/>
    <w:lvl w:ilvl="0" w:tplc="24C87178">
      <w:numFmt w:val="bullet"/>
      <w:lvlText w:val="-"/>
      <w:lvlJc w:val="left"/>
      <w:pPr>
        <w:tabs>
          <w:tab w:val="num" w:pos="1650"/>
        </w:tabs>
        <w:ind w:left="1650" w:hanging="93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6CFD6911"/>
    <w:multiLevelType w:val="hybridMultilevel"/>
    <w:tmpl w:val="F6D4C6BE"/>
    <w:lvl w:ilvl="0" w:tplc="14929A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EA722CC"/>
    <w:multiLevelType w:val="hybridMultilevel"/>
    <w:tmpl w:val="2D2677DE"/>
    <w:lvl w:ilvl="0" w:tplc="0422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9"/>
  </w:num>
  <w:num w:numId="3">
    <w:abstractNumId w:val="1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8"/>
  </w:num>
  <w:num w:numId="9">
    <w:abstractNumId w:val="5"/>
  </w:num>
  <w:num w:numId="10">
    <w:abstractNumId w:val="4"/>
  </w:num>
  <w:num w:numId="11">
    <w:abstractNumId w:val="13"/>
  </w:num>
  <w:num w:numId="12">
    <w:abstractNumId w:val="10"/>
  </w:num>
  <w:num w:numId="13">
    <w:abstractNumId w:val="11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269"/>
    <w:rsid w:val="000068AB"/>
    <w:rsid w:val="00010FD0"/>
    <w:rsid w:val="00014D83"/>
    <w:rsid w:val="00037BAB"/>
    <w:rsid w:val="00047A75"/>
    <w:rsid w:val="00047F44"/>
    <w:rsid w:val="00051F4D"/>
    <w:rsid w:val="00052B51"/>
    <w:rsid w:val="00061127"/>
    <w:rsid w:val="00082016"/>
    <w:rsid w:val="0009143C"/>
    <w:rsid w:val="000A160B"/>
    <w:rsid w:val="000A2880"/>
    <w:rsid w:val="000A437E"/>
    <w:rsid w:val="000D4993"/>
    <w:rsid w:val="00100FF1"/>
    <w:rsid w:val="00115297"/>
    <w:rsid w:val="00121206"/>
    <w:rsid w:val="00152EE0"/>
    <w:rsid w:val="00171B61"/>
    <w:rsid w:val="0018190A"/>
    <w:rsid w:val="001A0790"/>
    <w:rsid w:val="001B13F6"/>
    <w:rsid w:val="001D3993"/>
    <w:rsid w:val="001E5E48"/>
    <w:rsid w:val="001F6BCF"/>
    <w:rsid w:val="00205C7F"/>
    <w:rsid w:val="00212286"/>
    <w:rsid w:val="002261DD"/>
    <w:rsid w:val="0022759A"/>
    <w:rsid w:val="00227D3A"/>
    <w:rsid w:val="0024712C"/>
    <w:rsid w:val="0026079A"/>
    <w:rsid w:val="002A721B"/>
    <w:rsid w:val="002A7A44"/>
    <w:rsid w:val="002B063E"/>
    <w:rsid w:val="002C4984"/>
    <w:rsid w:val="002E590D"/>
    <w:rsid w:val="002E5925"/>
    <w:rsid w:val="00312312"/>
    <w:rsid w:val="00385BC2"/>
    <w:rsid w:val="003923CB"/>
    <w:rsid w:val="00395791"/>
    <w:rsid w:val="003958CC"/>
    <w:rsid w:val="003A02EC"/>
    <w:rsid w:val="003E56F0"/>
    <w:rsid w:val="003E64A7"/>
    <w:rsid w:val="003E6510"/>
    <w:rsid w:val="003F2DC0"/>
    <w:rsid w:val="00430D3A"/>
    <w:rsid w:val="00444FA2"/>
    <w:rsid w:val="004724E7"/>
    <w:rsid w:val="00472BDA"/>
    <w:rsid w:val="00474451"/>
    <w:rsid w:val="004960A9"/>
    <w:rsid w:val="004963C5"/>
    <w:rsid w:val="00496F38"/>
    <w:rsid w:val="00497D46"/>
    <w:rsid w:val="004A13C4"/>
    <w:rsid w:val="004B0A2A"/>
    <w:rsid w:val="004B2F6F"/>
    <w:rsid w:val="004C7294"/>
    <w:rsid w:val="004C73E7"/>
    <w:rsid w:val="004F0E61"/>
    <w:rsid w:val="004F6EB2"/>
    <w:rsid w:val="00503CCC"/>
    <w:rsid w:val="00554C5B"/>
    <w:rsid w:val="00555F72"/>
    <w:rsid w:val="00565E67"/>
    <w:rsid w:val="0059531D"/>
    <w:rsid w:val="00597B4B"/>
    <w:rsid w:val="005A4009"/>
    <w:rsid w:val="005B6CB5"/>
    <w:rsid w:val="005C7A44"/>
    <w:rsid w:val="005E718B"/>
    <w:rsid w:val="00605A7A"/>
    <w:rsid w:val="00630DA3"/>
    <w:rsid w:val="00632358"/>
    <w:rsid w:val="0063616C"/>
    <w:rsid w:val="00640288"/>
    <w:rsid w:val="00646F2C"/>
    <w:rsid w:val="00650F16"/>
    <w:rsid w:val="00653A6B"/>
    <w:rsid w:val="00654245"/>
    <w:rsid w:val="006775A0"/>
    <w:rsid w:val="006823D4"/>
    <w:rsid w:val="0069787F"/>
    <w:rsid w:val="006A01F4"/>
    <w:rsid w:val="006B7FEF"/>
    <w:rsid w:val="006C7098"/>
    <w:rsid w:val="006F1E13"/>
    <w:rsid w:val="00706D10"/>
    <w:rsid w:val="007434BD"/>
    <w:rsid w:val="0077164E"/>
    <w:rsid w:val="007A685D"/>
    <w:rsid w:val="007A718F"/>
    <w:rsid w:val="007B46CC"/>
    <w:rsid w:val="007B6938"/>
    <w:rsid w:val="00802FF4"/>
    <w:rsid w:val="0080497C"/>
    <w:rsid w:val="008063FB"/>
    <w:rsid w:val="00824CD0"/>
    <w:rsid w:val="0085443F"/>
    <w:rsid w:val="0085659F"/>
    <w:rsid w:val="00856638"/>
    <w:rsid w:val="008636B8"/>
    <w:rsid w:val="00880559"/>
    <w:rsid w:val="00883BE5"/>
    <w:rsid w:val="008A116A"/>
    <w:rsid w:val="008B276A"/>
    <w:rsid w:val="008D71D9"/>
    <w:rsid w:val="0094595D"/>
    <w:rsid w:val="00951507"/>
    <w:rsid w:val="00952203"/>
    <w:rsid w:val="00956EA6"/>
    <w:rsid w:val="009574C9"/>
    <w:rsid w:val="00975005"/>
    <w:rsid w:val="009B4FD8"/>
    <w:rsid w:val="009D2D64"/>
    <w:rsid w:val="009D714C"/>
    <w:rsid w:val="009E0855"/>
    <w:rsid w:val="009F1693"/>
    <w:rsid w:val="00A1225C"/>
    <w:rsid w:val="00A15269"/>
    <w:rsid w:val="00A269E3"/>
    <w:rsid w:val="00A32EB2"/>
    <w:rsid w:val="00A364DB"/>
    <w:rsid w:val="00A36C35"/>
    <w:rsid w:val="00A517DF"/>
    <w:rsid w:val="00AD16BB"/>
    <w:rsid w:val="00AE5A32"/>
    <w:rsid w:val="00AF1EE3"/>
    <w:rsid w:val="00B026E2"/>
    <w:rsid w:val="00B054C1"/>
    <w:rsid w:val="00B513EC"/>
    <w:rsid w:val="00B82807"/>
    <w:rsid w:val="00B92018"/>
    <w:rsid w:val="00B93AD4"/>
    <w:rsid w:val="00BA0731"/>
    <w:rsid w:val="00BA56A5"/>
    <w:rsid w:val="00BC7E27"/>
    <w:rsid w:val="00BF44D7"/>
    <w:rsid w:val="00C15B0A"/>
    <w:rsid w:val="00C15B4D"/>
    <w:rsid w:val="00C20590"/>
    <w:rsid w:val="00C569E7"/>
    <w:rsid w:val="00C84B1C"/>
    <w:rsid w:val="00C866A8"/>
    <w:rsid w:val="00CB0EA6"/>
    <w:rsid w:val="00CE2F8C"/>
    <w:rsid w:val="00CF345A"/>
    <w:rsid w:val="00D077E2"/>
    <w:rsid w:val="00D148AF"/>
    <w:rsid w:val="00D2477D"/>
    <w:rsid w:val="00D26671"/>
    <w:rsid w:val="00D34E51"/>
    <w:rsid w:val="00D34EA1"/>
    <w:rsid w:val="00D41FB8"/>
    <w:rsid w:val="00D655EF"/>
    <w:rsid w:val="00D6710D"/>
    <w:rsid w:val="00DA001D"/>
    <w:rsid w:val="00DC6422"/>
    <w:rsid w:val="00DD2FB6"/>
    <w:rsid w:val="00DD7A79"/>
    <w:rsid w:val="00DE3E1D"/>
    <w:rsid w:val="00DF7AC9"/>
    <w:rsid w:val="00E12B2B"/>
    <w:rsid w:val="00E1734D"/>
    <w:rsid w:val="00E23974"/>
    <w:rsid w:val="00E321CA"/>
    <w:rsid w:val="00E37E5C"/>
    <w:rsid w:val="00E41D74"/>
    <w:rsid w:val="00E46191"/>
    <w:rsid w:val="00E47381"/>
    <w:rsid w:val="00E517E3"/>
    <w:rsid w:val="00E57187"/>
    <w:rsid w:val="00E754CB"/>
    <w:rsid w:val="00EA67C6"/>
    <w:rsid w:val="00ED0575"/>
    <w:rsid w:val="00EE253B"/>
    <w:rsid w:val="00EE2B1C"/>
    <w:rsid w:val="00EE52FB"/>
    <w:rsid w:val="00EE5F51"/>
    <w:rsid w:val="00EF0B25"/>
    <w:rsid w:val="00F020D8"/>
    <w:rsid w:val="00F15769"/>
    <w:rsid w:val="00F22768"/>
    <w:rsid w:val="00F2405B"/>
    <w:rsid w:val="00F66654"/>
    <w:rsid w:val="00F73B0C"/>
    <w:rsid w:val="00F90312"/>
    <w:rsid w:val="00F94CE3"/>
    <w:rsid w:val="00FA3B62"/>
    <w:rsid w:val="00FB6556"/>
    <w:rsid w:val="00FE63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  <w:style w:type="numbering" w:customStyle="1" w:styleId="11">
    <w:name w:val="Нет списка1"/>
    <w:next w:val="a2"/>
    <w:semiHidden/>
    <w:rsid w:val="00D41FB8"/>
  </w:style>
  <w:style w:type="table" w:styleId="af2">
    <w:name w:val="Table Grid"/>
    <w:basedOn w:val="a1"/>
    <w:rsid w:val="00D41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paragraph" w:styleId="1">
    <w:name w:val="heading 1"/>
    <w:basedOn w:val="a"/>
    <w:next w:val="a"/>
    <w:qFormat/>
    <w:pPr>
      <w:keepNext/>
      <w:ind w:left="5664"/>
      <w:outlineLvl w:val="0"/>
    </w:pPr>
    <w:rPr>
      <w:b/>
      <w:bCs/>
      <w:sz w:val="26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bCs/>
      <w:sz w:val="26"/>
      <w:lang w:val="uk-UA"/>
    </w:rPr>
  </w:style>
  <w:style w:type="paragraph" w:styleId="3">
    <w:name w:val="heading 3"/>
    <w:basedOn w:val="a"/>
    <w:next w:val="a"/>
    <w:qFormat/>
    <w:pPr>
      <w:keepNext/>
      <w:ind w:firstLine="708"/>
      <w:outlineLvl w:val="2"/>
    </w:pPr>
    <w:rPr>
      <w:b/>
      <w:bCs/>
      <w:sz w:val="26"/>
      <w:lang w:val="uk-UA"/>
    </w:rPr>
  </w:style>
  <w:style w:type="paragraph" w:styleId="4">
    <w:name w:val="heading 4"/>
    <w:basedOn w:val="a"/>
    <w:next w:val="a"/>
    <w:qFormat/>
    <w:pPr>
      <w:keepNext/>
      <w:ind w:left="4956"/>
      <w:outlineLvl w:val="3"/>
    </w:pPr>
    <w:rPr>
      <w:b/>
      <w:bCs/>
      <w:lang w:val="uk-UA"/>
    </w:rPr>
  </w:style>
  <w:style w:type="paragraph" w:styleId="5">
    <w:name w:val="heading 5"/>
    <w:basedOn w:val="a"/>
    <w:next w:val="a"/>
    <w:qFormat/>
    <w:pPr>
      <w:keepNext/>
      <w:spacing w:before="120" w:after="120"/>
      <w:jc w:val="center"/>
      <w:outlineLvl w:val="4"/>
    </w:pPr>
    <w:rPr>
      <w:caps/>
      <w:sz w:val="32"/>
      <w:szCs w:val="40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b/>
      <w:bCs/>
      <w:sz w:val="26"/>
      <w:lang w:val="uk-UA"/>
    </w:rPr>
  </w:style>
  <w:style w:type="paragraph" w:styleId="7">
    <w:name w:val="heading 7"/>
    <w:basedOn w:val="a"/>
    <w:next w:val="a"/>
    <w:qFormat/>
    <w:pPr>
      <w:keepNext/>
      <w:shd w:val="clear" w:color="auto" w:fill="FFFFFF"/>
      <w:spacing w:line="298" w:lineRule="exact"/>
      <w:ind w:left="293" w:right="-43"/>
      <w:outlineLvl w:val="6"/>
    </w:pPr>
    <w:rPr>
      <w:b/>
      <w:bCs/>
      <w:color w:val="000000"/>
      <w:spacing w:val="-2"/>
      <w:sz w:val="26"/>
      <w:szCs w:val="26"/>
      <w:lang w:val="uk-UA"/>
    </w:rPr>
  </w:style>
  <w:style w:type="paragraph" w:styleId="8">
    <w:name w:val="heading 8"/>
    <w:basedOn w:val="a"/>
    <w:next w:val="a"/>
    <w:qFormat/>
    <w:pPr>
      <w:keepNext/>
      <w:snapToGrid w:val="0"/>
      <w:jc w:val="center"/>
      <w:outlineLvl w:val="7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Body Text Indent"/>
    <w:basedOn w:val="a"/>
    <w:semiHidden/>
    <w:pPr>
      <w:ind w:firstLine="708"/>
      <w:jc w:val="both"/>
    </w:pPr>
    <w:rPr>
      <w:sz w:val="25"/>
      <w:lang w:val="uk-UA"/>
    </w:rPr>
  </w:style>
  <w:style w:type="paragraph" w:styleId="20">
    <w:name w:val="Body Text Indent 2"/>
    <w:basedOn w:val="a"/>
    <w:semiHidden/>
    <w:pPr>
      <w:ind w:firstLine="708"/>
      <w:jc w:val="both"/>
    </w:pPr>
    <w:rPr>
      <w:sz w:val="26"/>
      <w:lang w:val="uk-UA"/>
    </w:rPr>
  </w:style>
  <w:style w:type="paragraph" w:styleId="30">
    <w:name w:val="Body Text Indent 3"/>
    <w:basedOn w:val="a"/>
    <w:semiHidden/>
    <w:pPr>
      <w:shd w:val="clear" w:color="auto" w:fill="FFFFFF"/>
      <w:spacing w:line="360" w:lineRule="auto"/>
      <w:ind w:firstLine="720"/>
      <w:jc w:val="both"/>
    </w:pPr>
    <w:rPr>
      <w:sz w:val="26"/>
      <w:szCs w:val="25"/>
      <w:lang w:val="uk-UA"/>
    </w:rPr>
  </w:style>
  <w:style w:type="paragraph" w:styleId="a6">
    <w:name w:val="caption"/>
    <w:basedOn w:val="a"/>
    <w:next w:val="a"/>
    <w:qFormat/>
    <w:pPr>
      <w:spacing w:before="120" w:after="120"/>
      <w:jc w:val="center"/>
    </w:pPr>
    <w:rPr>
      <w:b/>
      <w:bCs/>
      <w:caps/>
      <w:szCs w:val="20"/>
    </w:rPr>
  </w:style>
  <w:style w:type="paragraph" w:styleId="a7">
    <w:name w:val="Body Text"/>
    <w:basedOn w:val="a"/>
    <w:semiHidden/>
    <w:pPr>
      <w:jc w:val="both"/>
    </w:pPr>
    <w:rPr>
      <w:lang w:val="uk-UA"/>
    </w:rPr>
  </w:style>
  <w:style w:type="paragraph" w:styleId="21">
    <w:name w:val="Body Text 2"/>
    <w:basedOn w:val="a"/>
    <w:semiHidden/>
    <w:pPr>
      <w:shd w:val="clear" w:color="auto" w:fill="FFFFFF"/>
    </w:pPr>
    <w:rPr>
      <w:b/>
      <w:bCs/>
      <w:color w:val="000000"/>
      <w:spacing w:val="-3"/>
      <w:sz w:val="26"/>
      <w:szCs w:val="29"/>
      <w:lang w:val="uk-UA"/>
    </w:rPr>
  </w:style>
  <w:style w:type="paragraph" w:styleId="a8">
    <w:name w:val="Title"/>
    <w:basedOn w:val="a"/>
    <w:qFormat/>
    <w:pPr>
      <w:suppressLineNumbers/>
      <w:suppressAutoHyphens/>
      <w:spacing w:before="120" w:after="120"/>
    </w:pPr>
    <w:rPr>
      <w:rFonts w:cs="Tahoma"/>
      <w:i/>
      <w:iCs/>
      <w:sz w:val="20"/>
      <w:szCs w:val="20"/>
      <w:lang w:eastAsia="ar-SA"/>
    </w:rPr>
  </w:style>
  <w:style w:type="paragraph" w:styleId="a9">
    <w:name w:val="index heading"/>
    <w:basedOn w:val="a"/>
    <w:semiHidden/>
    <w:pPr>
      <w:suppressLineNumbers/>
      <w:suppressAutoHyphens/>
    </w:pPr>
    <w:rPr>
      <w:rFonts w:cs="Tahoma"/>
      <w:lang w:eastAsia="ar-SA"/>
    </w:rPr>
  </w:style>
  <w:style w:type="character" w:styleId="aa">
    <w:name w:val="page number"/>
    <w:basedOn w:val="a0"/>
    <w:semiHidden/>
  </w:style>
  <w:style w:type="paragraph" w:styleId="ab">
    <w:name w:val="Balloon Text"/>
    <w:basedOn w:val="a"/>
    <w:semiHidden/>
    <w:unhideWhenUsed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semiHidden/>
    <w:rPr>
      <w:rFonts w:ascii="Tahoma" w:hAnsi="Tahoma" w:cs="Tahoma"/>
      <w:sz w:val="16"/>
      <w:szCs w:val="16"/>
    </w:rPr>
  </w:style>
  <w:style w:type="paragraph" w:styleId="ad">
    <w:name w:val="Normal (Web)"/>
    <w:basedOn w:val="a"/>
    <w:semiHidden/>
    <w:unhideWhenUsed/>
    <w:pPr>
      <w:spacing w:before="100" w:beforeAutospacing="1" w:after="100" w:afterAutospacing="1"/>
    </w:pPr>
  </w:style>
  <w:style w:type="paragraph" w:customStyle="1" w:styleId="Standard">
    <w:name w:val="Standard"/>
    <w:rsid w:val="002E590D"/>
    <w:pPr>
      <w:widowControl w:val="0"/>
      <w:suppressAutoHyphens/>
      <w:autoSpaceDN w:val="0"/>
      <w:textAlignment w:val="baseline"/>
    </w:pPr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paragraph" w:styleId="ae">
    <w:name w:val="Plain Text"/>
    <w:basedOn w:val="a"/>
    <w:link w:val="af"/>
    <w:semiHidden/>
    <w:rsid w:val="004B2F6F"/>
    <w:rPr>
      <w:rFonts w:ascii="Courier New" w:hAnsi="Courier New"/>
      <w:sz w:val="20"/>
      <w:szCs w:val="20"/>
      <w:lang w:val="uk-UA"/>
    </w:rPr>
  </w:style>
  <w:style w:type="character" w:customStyle="1" w:styleId="af">
    <w:name w:val="Текст Знак"/>
    <w:link w:val="ae"/>
    <w:semiHidden/>
    <w:rsid w:val="004B2F6F"/>
    <w:rPr>
      <w:rFonts w:ascii="Courier New" w:hAnsi="Courier New"/>
      <w:lang w:val="uk-UA" w:eastAsia="ru-RU" w:bidi="ar-SA"/>
    </w:rPr>
  </w:style>
  <w:style w:type="character" w:customStyle="1" w:styleId="apple-converted-space">
    <w:name w:val="apple-converted-space"/>
    <w:basedOn w:val="a0"/>
    <w:rsid w:val="00474451"/>
  </w:style>
  <w:style w:type="character" w:styleId="af0">
    <w:name w:val="Hyperlink"/>
    <w:rsid w:val="00474451"/>
    <w:rPr>
      <w:color w:val="0000FF"/>
      <w:u w:val="single"/>
    </w:rPr>
  </w:style>
  <w:style w:type="character" w:styleId="af1">
    <w:name w:val="Emphasis"/>
    <w:qFormat/>
    <w:rsid w:val="004724E7"/>
    <w:rPr>
      <w:i/>
      <w:iCs/>
    </w:rPr>
  </w:style>
  <w:style w:type="character" w:customStyle="1" w:styleId="copy-file-field">
    <w:name w:val="copy-file-field"/>
    <w:basedOn w:val="a0"/>
    <w:rsid w:val="00BF44D7"/>
  </w:style>
  <w:style w:type="paragraph" w:customStyle="1" w:styleId="10">
    <w:name w:val="заголовок 1"/>
    <w:basedOn w:val="a"/>
    <w:next w:val="a"/>
    <w:rsid w:val="00952203"/>
    <w:pPr>
      <w:keepNext/>
      <w:autoSpaceDE w:val="0"/>
      <w:autoSpaceDN w:val="0"/>
      <w:spacing w:before="120" w:after="120"/>
      <w:jc w:val="center"/>
      <w:outlineLvl w:val="0"/>
    </w:pPr>
    <w:rPr>
      <w:rFonts w:ascii="Journal" w:hAnsi="Journal"/>
      <w:b/>
      <w:bCs/>
      <w:caps/>
      <w:sz w:val="40"/>
      <w:szCs w:val="40"/>
      <w:lang w:val="uk-UA"/>
    </w:rPr>
  </w:style>
  <w:style w:type="character" w:customStyle="1" w:styleId="rvts0">
    <w:name w:val="rvts0"/>
    <w:basedOn w:val="a0"/>
    <w:rsid w:val="00952203"/>
  </w:style>
  <w:style w:type="character" w:customStyle="1" w:styleId="rvts23">
    <w:name w:val="rvts23"/>
    <w:basedOn w:val="a0"/>
    <w:rsid w:val="007B46CC"/>
  </w:style>
  <w:style w:type="character" w:customStyle="1" w:styleId="rvts6">
    <w:name w:val="rvts6"/>
    <w:basedOn w:val="a0"/>
    <w:rsid w:val="005C7A44"/>
  </w:style>
  <w:style w:type="numbering" w:customStyle="1" w:styleId="11">
    <w:name w:val="Нет списка1"/>
    <w:next w:val="a2"/>
    <w:semiHidden/>
    <w:rsid w:val="00D41FB8"/>
  </w:style>
  <w:style w:type="table" w:styleId="af2">
    <w:name w:val="Table Grid"/>
    <w:basedOn w:val="a1"/>
    <w:rsid w:val="00D41F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85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7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zakon.rada.gov.ua/laws/show/1952-1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18510</Words>
  <Characters>10552</Characters>
  <Application>Microsoft Office Word</Application>
  <DocSecurity>0</DocSecurity>
  <Lines>87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Прокурору м</vt:lpstr>
    </vt:vector>
  </TitlesOfParts>
  <Company>виконком</Company>
  <LinksUpToDate>false</LinksUpToDate>
  <CharactersWithSpaces>29004</CharactersWithSpaces>
  <SharedDoc>false</SharedDoc>
  <HLinks>
    <vt:vector size="6" baseType="variant">
      <vt:variant>
        <vt:i4>6357029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https://zakon.rada.gov.ua/laws/show/1952-15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Прокурору м</dc:title>
  <dc:subject/>
  <dc:creator>Роман</dc:creator>
  <cp:keywords/>
  <cp:lastModifiedBy>Користувач Windows</cp:lastModifiedBy>
  <cp:revision>5</cp:revision>
  <cp:lastPrinted>2022-01-11T17:10:00Z</cp:lastPrinted>
  <dcterms:created xsi:type="dcterms:W3CDTF">2022-01-14T08:48:00Z</dcterms:created>
  <dcterms:modified xsi:type="dcterms:W3CDTF">2022-01-14T09:31:00Z</dcterms:modified>
</cp:coreProperties>
</file>