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Pr="00BE67A5" w:rsidRDefault="008568AA">
      <w:pPr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Pr="00BE67A5" w:rsidRDefault="00E12B2B">
      <w:pPr>
        <w:pStyle w:val="a6"/>
        <w:rPr>
          <w:szCs w:val="32"/>
          <w:lang w:val="uk-UA"/>
        </w:rPr>
      </w:pPr>
      <w:r w:rsidRPr="00BE67A5">
        <w:rPr>
          <w:lang w:val="uk-UA"/>
        </w:rPr>
        <w:t>україна</w:t>
      </w:r>
    </w:p>
    <w:p w:rsidR="00E12B2B" w:rsidRPr="00BE67A5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BE67A5">
        <w:rPr>
          <w:b/>
          <w:caps/>
          <w:sz w:val="32"/>
          <w:szCs w:val="32"/>
          <w:lang w:val="uk-UA"/>
        </w:rPr>
        <w:t>СТРИЙСЬКА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МІСЬКА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РАДА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ЛЬВІВСЬКОЇ</w:t>
      </w:r>
      <w:r w:rsidR="003923CB" w:rsidRPr="00BE67A5">
        <w:rPr>
          <w:b/>
          <w:caps/>
          <w:sz w:val="32"/>
          <w:szCs w:val="32"/>
          <w:lang w:val="uk-UA"/>
        </w:rPr>
        <w:t xml:space="preserve"> </w:t>
      </w:r>
      <w:r w:rsidRPr="00BE67A5">
        <w:rPr>
          <w:b/>
          <w:caps/>
          <w:sz w:val="32"/>
          <w:szCs w:val="32"/>
          <w:lang w:val="uk-UA"/>
        </w:rPr>
        <w:t>ОБЛАСТІ</w:t>
      </w:r>
    </w:p>
    <w:p w:rsidR="005A4009" w:rsidRPr="00BE67A5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BE67A5">
        <w:rPr>
          <w:b/>
          <w:sz w:val="32"/>
          <w:szCs w:val="32"/>
          <w:lang w:val="uk-UA"/>
        </w:rPr>
        <w:t>ХVІІ</w:t>
      </w:r>
      <w:r w:rsidRPr="00BE67A5">
        <w:rPr>
          <w:b/>
          <w:caps/>
          <w:sz w:val="32"/>
          <w:szCs w:val="32"/>
          <w:lang w:val="uk-UA"/>
        </w:rPr>
        <w:t xml:space="preserve"> </w:t>
      </w:r>
      <w:r w:rsidR="005A4009" w:rsidRPr="00BE67A5">
        <w:rPr>
          <w:b/>
          <w:caps/>
          <w:sz w:val="32"/>
          <w:szCs w:val="32"/>
          <w:lang w:val="uk-UA"/>
        </w:rPr>
        <w:t xml:space="preserve">сесія </w:t>
      </w:r>
      <w:r w:rsidRPr="00BE67A5">
        <w:rPr>
          <w:b/>
          <w:sz w:val="32"/>
          <w:szCs w:val="32"/>
          <w:lang w:val="uk-UA"/>
        </w:rPr>
        <w:t>VІІІ</w:t>
      </w:r>
      <w:r w:rsidR="005A4009" w:rsidRPr="00BE67A5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:rsidR="00880559" w:rsidRPr="00BE67A5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BE67A5">
        <w:rPr>
          <w:b/>
          <w:sz w:val="40"/>
          <w:szCs w:val="40"/>
          <w:lang w:val="uk-UA"/>
        </w:rPr>
        <w:t>Р</w:t>
      </w:r>
      <w:r w:rsidR="005A4009" w:rsidRPr="00BE67A5">
        <w:rPr>
          <w:b/>
          <w:sz w:val="40"/>
          <w:szCs w:val="40"/>
          <w:lang w:val="uk-UA"/>
        </w:rPr>
        <w:t>ІШЕННЯ</w:t>
      </w:r>
    </w:p>
    <w:p w:rsidR="00880559" w:rsidRPr="00BE67A5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:rsidR="00880559" w:rsidRPr="00BE67A5" w:rsidRDefault="00BE67A5" w:rsidP="007434BD">
      <w:pPr>
        <w:spacing w:before="120" w:after="120"/>
        <w:rPr>
          <w:b/>
          <w:sz w:val="28"/>
          <w:szCs w:val="28"/>
          <w:lang w:val="uk-UA"/>
        </w:rPr>
      </w:pPr>
      <w:r w:rsidRPr="00BE67A5">
        <w:rPr>
          <w:b/>
          <w:sz w:val="28"/>
          <w:szCs w:val="28"/>
          <w:lang w:val="uk-UA"/>
        </w:rPr>
        <w:t>______________________</w:t>
      </w:r>
      <w:r w:rsidR="007434BD" w:rsidRPr="00BE67A5">
        <w:rPr>
          <w:b/>
          <w:sz w:val="28"/>
          <w:szCs w:val="28"/>
          <w:lang w:val="uk-UA"/>
        </w:rPr>
        <w:tab/>
      </w:r>
      <w:r w:rsidR="007434BD" w:rsidRPr="00BE67A5">
        <w:rPr>
          <w:b/>
          <w:sz w:val="28"/>
          <w:szCs w:val="28"/>
          <w:lang w:val="uk-UA"/>
        </w:rPr>
        <w:tab/>
      </w:r>
      <w:r w:rsidR="00B93AD4" w:rsidRPr="00BE67A5">
        <w:rPr>
          <w:b/>
          <w:sz w:val="28"/>
          <w:szCs w:val="28"/>
          <w:lang w:val="uk-UA"/>
        </w:rPr>
        <w:t xml:space="preserve">   </w:t>
      </w:r>
      <w:r w:rsidR="007434BD" w:rsidRPr="00BE67A5">
        <w:rPr>
          <w:b/>
          <w:sz w:val="22"/>
          <w:szCs w:val="22"/>
          <w:lang w:val="uk-UA"/>
        </w:rPr>
        <w:t xml:space="preserve">Стрий </w:t>
      </w:r>
      <w:r w:rsidR="007434BD" w:rsidRPr="00BE67A5">
        <w:rPr>
          <w:b/>
          <w:sz w:val="22"/>
          <w:szCs w:val="22"/>
          <w:lang w:val="uk-UA"/>
        </w:rPr>
        <w:tab/>
      </w:r>
      <w:r w:rsidR="007434BD" w:rsidRPr="00BE67A5">
        <w:rPr>
          <w:b/>
          <w:sz w:val="28"/>
          <w:szCs w:val="28"/>
          <w:lang w:val="uk-UA"/>
        </w:rPr>
        <w:tab/>
        <w:t>______________________</w:t>
      </w:r>
    </w:p>
    <w:p w:rsidR="004B2F6F" w:rsidRPr="00BE67A5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F00F8" w:rsidRPr="008F00F8" w:rsidRDefault="008F00F8" w:rsidP="0015714C">
      <w:pPr>
        <w:tabs>
          <w:tab w:val="left" w:pos="5040"/>
        </w:tabs>
        <w:ind w:right="4599"/>
        <w:jc w:val="both"/>
        <w:rPr>
          <w:b/>
          <w:sz w:val="26"/>
          <w:szCs w:val="26"/>
          <w:lang w:val="uk-UA"/>
        </w:rPr>
      </w:pPr>
      <w:r w:rsidRPr="008F00F8">
        <w:rPr>
          <w:b/>
          <w:sz w:val="26"/>
          <w:szCs w:val="26"/>
          <w:lang w:val="uk-UA"/>
        </w:rPr>
        <w:t>Про затвердження Програми Проведення заходів із землеустрою на 2022 рік у новій редакції</w:t>
      </w:r>
    </w:p>
    <w:p w:rsidR="008F00F8" w:rsidRPr="008F00F8" w:rsidRDefault="008F00F8" w:rsidP="008F00F8">
      <w:pPr>
        <w:rPr>
          <w:b/>
          <w:sz w:val="28"/>
          <w:szCs w:val="28"/>
          <w:lang w:val="uk-UA"/>
        </w:rPr>
      </w:pPr>
    </w:p>
    <w:p w:rsidR="002266DC" w:rsidRDefault="008F00F8" w:rsidP="008F00F8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  <w:r w:rsidRPr="008F00F8">
        <w:rPr>
          <w:sz w:val="28"/>
          <w:szCs w:val="28"/>
          <w:lang w:val="uk-UA"/>
        </w:rPr>
        <w:t xml:space="preserve">Керуючись п.21 ст.91 Бюджетного Кодексу України, ст.12, 181-185 Земельного Кодексу України та пп.34 п.1 ст.26 Закону України «Про місцеве самоврядування в Україні», міська рада </w:t>
      </w:r>
    </w:p>
    <w:p w:rsidR="008F00F8" w:rsidRPr="008F00F8" w:rsidRDefault="002266DC" w:rsidP="008F00F8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  <w:r w:rsidRPr="008F00F8">
        <w:rPr>
          <w:sz w:val="28"/>
          <w:szCs w:val="28"/>
          <w:lang w:val="uk-UA"/>
        </w:rPr>
        <w:t>ВИРІШИЛА</w:t>
      </w:r>
      <w:r w:rsidR="008F00F8" w:rsidRPr="008F00F8">
        <w:rPr>
          <w:sz w:val="28"/>
          <w:szCs w:val="28"/>
          <w:lang w:val="uk-UA"/>
        </w:rPr>
        <w:t>:</w:t>
      </w:r>
    </w:p>
    <w:p w:rsidR="008F00F8" w:rsidRPr="008F00F8" w:rsidRDefault="008F00F8" w:rsidP="008F00F8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</w:p>
    <w:p w:rsidR="008F00F8" w:rsidRPr="008F00F8" w:rsidRDefault="008F00F8" w:rsidP="008F00F8">
      <w:pPr>
        <w:numPr>
          <w:ilvl w:val="0"/>
          <w:numId w:val="7"/>
        </w:numPr>
        <w:tabs>
          <w:tab w:val="clear" w:pos="0"/>
          <w:tab w:val="left" w:pos="720"/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 w:rsidRPr="008F00F8">
        <w:rPr>
          <w:sz w:val="28"/>
          <w:szCs w:val="28"/>
          <w:lang w:val="uk-UA"/>
        </w:rPr>
        <w:t>1. Затвердити Програму Проведення заходів із землеустрою на 2022 рік.</w:t>
      </w:r>
    </w:p>
    <w:p w:rsidR="008F00F8" w:rsidRPr="008F00F8" w:rsidRDefault="008F00F8" w:rsidP="008F00F8">
      <w:pPr>
        <w:numPr>
          <w:ilvl w:val="0"/>
          <w:numId w:val="7"/>
        </w:numPr>
        <w:tabs>
          <w:tab w:val="clear" w:pos="0"/>
          <w:tab w:val="left" w:pos="720"/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 w:rsidRPr="008F00F8">
        <w:rPr>
          <w:sz w:val="28"/>
          <w:szCs w:val="28"/>
          <w:lang w:val="uk-UA"/>
        </w:rPr>
        <w:t xml:space="preserve">2. Виділити передбачені в бюджеті  територіальної громади на 2022 рік кошти в сумі 4 938,00 тис. грн. на виконання Програми. </w:t>
      </w:r>
    </w:p>
    <w:p w:rsidR="008F00F8" w:rsidRPr="008F00F8" w:rsidRDefault="008F00F8" w:rsidP="008F00F8">
      <w:pPr>
        <w:numPr>
          <w:ilvl w:val="0"/>
          <w:numId w:val="7"/>
        </w:numPr>
        <w:tabs>
          <w:tab w:val="clear" w:pos="0"/>
          <w:tab w:val="left" w:pos="720"/>
          <w:tab w:val="left" w:pos="900"/>
        </w:tabs>
        <w:ind w:firstLine="540"/>
        <w:jc w:val="both"/>
        <w:rPr>
          <w:sz w:val="28"/>
          <w:szCs w:val="28"/>
          <w:lang w:val="uk-UA"/>
        </w:rPr>
      </w:pPr>
      <w:r w:rsidRPr="008F00F8">
        <w:rPr>
          <w:sz w:val="28"/>
          <w:szCs w:val="28"/>
          <w:lang w:val="uk-UA"/>
        </w:rPr>
        <w:t xml:space="preserve">3. Фінансовому управлінню (Л.Коваль) проводити фінансування згідно п.2 даного рішення. </w:t>
      </w:r>
    </w:p>
    <w:p w:rsidR="00BE67A5" w:rsidRPr="008F00F8" w:rsidRDefault="008F00F8" w:rsidP="008F00F8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8F00F8">
        <w:rPr>
          <w:rFonts w:ascii="Times New Roman" w:hAnsi="Times New Roman"/>
          <w:sz w:val="28"/>
          <w:szCs w:val="28"/>
        </w:rPr>
        <w:t>4. Контроль за виконанням даного рішення покласти на першого заступника голови міської ради (М.</w:t>
      </w:r>
      <w:proofErr w:type="spellStart"/>
      <w:r w:rsidRPr="008F00F8">
        <w:rPr>
          <w:rFonts w:ascii="Times New Roman" w:hAnsi="Times New Roman"/>
          <w:sz w:val="28"/>
          <w:szCs w:val="28"/>
        </w:rPr>
        <w:t>Дмитришин</w:t>
      </w:r>
      <w:proofErr w:type="spellEnd"/>
      <w:r w:rsidRPr="008F00F8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BE67A5" w:rsidRPr="008F00F8" w:rsidRDefault="00BE67A5" w:rsidP="00BE67A5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67A5" w:rsidRPr="008F00F8" w:rsidRDefault="00BE67A5" w:rsidP="00BE67A5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2F6F" w:rsidRDefault="00BE67A5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8F00F8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="0015714C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</w:r>
      <w:r w:rsidRPr="008F00F8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7D483C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232" w:type="dxa"/>
        <w:tblLayout w:type="fixed"/>
        <w:tblLook w:val="04A0" w:firstRow="1" w:lastRow="0" w:firstColumn="1" w:lastColumn="0" w:noHBand="0" w:noVBand="1"/>
      </w:tblPr>
      <w:tblGrid>
        <w:gridCol w:w="3751"/>
        <w:gridCol w:w="1705"/>
        <w:gridCol w:w="3999"/>
      </w:tblGrid>
      <w:tr w:rsidR="007D483C" w:rsidTr="007D483C">
        <w:tc>
          <w:tcPr>
            <w:tcW w:w="3751" w:type="dxa"/>
          </w:tcPr>
          <w:p w:rsidR="007D483C" w:rsidRDefault="007D483C">
            <w:pPr>
              <w:jc w:val="center"/>
              <w:rPr>
                <w:sz w:val="26"/>
              </w:rPr>
            </w:pPr>
          </w:p>
        </w:tc>
        <w:tc>
          <w:tcPr>
            <w:tcW w:w="1705" w:type="dxa"/>
          </w:tcPr>
          <w:p w:rsidR="007D483C" w:rsidRDefault="007D483C">
            <w:pPr>
              <w:jc w:val="both"/>
              <w:rPr>
                <w:sz w:val="26"/>
              </w:rPr>
            </w:pPr>
          </w:p>
        </w:tc>
        <w:tc>
          <w:tcPr>
            <w:tcW w:w="3999" w:type="dxa"/>
            <w:hideMark/>
          </w:tcPr>
          <w:p w:rsidR="007D483C" w:rsidRDefault="007D483C">
            <w:pPr>
              <w:jc w:val="center"/>
              <w:rPr>
                <w:b/>
                <w:lang w:val="uk-UA"/>
              </w:rPr>
            </w:pPr>
          </w:p>
          <w:p w:rsidR="007D483C" w:rsidRDefault="007D483C">
            <w:pPr>
              <w:jc w:val="center"/>
              <w:rPr>
                <w:b/>
                <w:lang w:val="uk-UA"/>
              </w:rPr>
            </w:pPr>
          </w:p>
          <w:p w:rsidR="007D483C" w:rsidRDefault="007D483C">
            <w:pPr>
              <w:jc w:val="center"/>
              <w:rPr>
                <w:b/>
                <w:lang w:val="uk-UA"/>
              </w:rPr>
            </w:pPr>
          </w:p>
          <w:p w:rsidR="007D483C" w:rsidRDefault="007D483C">
            <w:pPr>
              <w:jc w:val="center"/>
              <w:rPr>
                <w:b/>
                <w:lang w:val="uk-UA"/>
              </w:rPr>
            </w:pPr>
          </w:p>
          <w:p w:rsidR="007D483C" w:rsidRDefault="007D483C">
            <w:pPr>
              <w:jc w:val="center"/>
              <w:rPr>
                <w:b/>
                <w:lang w:val="uk-UA"/>
              </w:rPr>
            </w:pPr>
          </w:p>
          <w:p w:rsidR="007D483C" w:rsidRDefault="007D483C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</w:rPr>
              <w:lastRenderedPageBreak/>
              <w:t>Затверджено</w:t>
            </w:r>
            <w:proofErr w:type="spellEnd"/>
            <w:r>
              <w:rPr>
                <w:b/>
              </w:rPr>
              <w:t xml:space="preserve"> </w:t>
            </w:r>
          </w:p>
          <w:p w:rsidR="007D483C" w:rsidRDefault="007D483C">
            <w:pPr>
              <w:ind w:hanging="145"/>
              <w:jc w:val="center"/>
            </w:pPr>
            <w:proofErr w:type="spellStart"/>
            <w:r>
              <w:t>Міський</w:t>
            </w:r>
            <w:proofErr w:type="spellEnd"/>
            <w:r>
              <w:t xml:space="preserve"> голова </w:t>
            </w:r>
          </w:p>
          <w:p w:rsidR="007D483C" w:rsidRDefault="007D483C">
            <w:pPr>
              <w:jc w:val="center"/>
            </w:pPr>
            <w:r>
              <w:t xml:space="preserve">_________ </w:t>
            </w:r>
            <w:r>
              <w:rPr>
                <w:u w:val="single"/>
              </w:rPr>
              <w:t>__</w:t>
            </w:r>
            <w:proofErr w:type="spellStart"/>
            <w:r>
              <w:rPr>
                <w:u w:val="single"/>
              </w:rPr>
              <w:t>О.Канівець</w:t>
            </w:r>
            <w:proofErr w:type="spellEnd"/>
            <w:r>
              <w:rPr>
                <w:u w:val="single"/>
              </w:rPr>
              <w:t>__</w:t>
            </w:r>
          </w:p>
          <w:p w:rsidR="007D483C" w:rsidRDefault="007D483C">
            <w:pPr>
              <w:jc w:val="center"/>
              <w:rPr>
                <w:sz w:val="26"/>
              </w:rPr>
            </w:pPr>
            <w:r>
              <w:t xml:space="preserve">«___» </w:t>
            </w:r>
            <w:r>
              <w:rPr>
                <w:u w:val="single"/>
              </w:rPr>
              <w:t xml:space="preserve"> _________</w:t>
            </w:r>
            <w:r>
              <w:t xml:space="preserve">    2022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</w:tr>
    </w:tbl>
    <w:p w:rsidR="007D483C" w:rsidRDefault="007D483C" w:rsidP="007D483C">
      <w:pPr>
        <w:ind w:left="589"/>
        <w:rPr>
          <w:sz w:val="16"/>
          <w:szCs w:val="16"/>
        </w:rPr>
      </w:pPr>
    </w:p>
    <w:p w:rsidR="007D483C" w:rsidRDefault="007D483C" w:rsidP="007D483C">
      <w:pPr>
        <w:rPr>
          <w:sz w:val="12"/>
          <w:szCs w:val="20"/>
          <w:lang w:val="en-US"/>
        </w:rPr>
      </w:pPr>
    </w:p>
    <w:p w:rsidR="007D483C" w:rsidRDefault="007D483C" w:rsidP="007D483C">
      <w:pPr>
        <w:jc w:val="center"/>
        <w:rPr>
          <w:b/>
          <w:sz w:val="36"/>
          <w:szCs w:val="36"/>
          <w:lang w:val="uk-UA"/>
        </w:rPr>
      </w:pPr>
    </w:p>
    <w:p w:rsidR="007D483C" w:rsidRDefault="007D483C" w:rsidP="007D483C">
      <w:pPr>
        <w:rPr>
          <w:b/>
          <w:sz w:val="36"/>
          <w:szCs w:val="36"/>
        </w:rPr>
      </w:pPr>
    </w:p>
    <w:p w:rsidR="007D483C" w:rsidRDefault="007D483C" w:rsidP="007D483C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D483C" w:rsidRDefault="007D483C" w:rsidP="007D483C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ПРОГРАМА</w:t>
      </w:r>
    </w:p>
    <w:p w:rsidR="007D483C" w:rsidRDefault="007D483C" w:rsidP="007D483C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eastAsia="uk-UA"/>
        </w:rPr>
      </w:pPr>
      <w:r>
        <w:rPr>
          <w:b/>
          <w:sz w:val="32"/>
          <w:szCs w:val="32"/>
          <w:u w:val="single"/>
        </w:rPr>
        <w:t>«</w:t>
      </w:r>
      <w:proofErr w:type="spellStart"/>
      <w:r>
        <w:rPr>
          <w:b/>
          <w:sz w:val="32"/>
          <w:szCs w:val="32"/>
          <w:u w:val="single"/>
        </w:rPr>
        <w:t>Проведення</w:t>
      </w:r>
      <w:proofErr w:type="spellEnd"/>
      <w:r>
        <w:rPr>
          <w:b/>
          <w:sz w:val="32"/>
          <w:szCs w:val="32"/>
          <w:u w:val="single"/>
        </w:rPr>
        <w:t xml:space="preserve"> </w:t>
      </w:r>
      <w:proofErr w:type="spellStart"/>
      <w:r>
        <w:rPr>
          <w:b/>
          <w:sz w:val="32"/>
          <w:szCs w:val="32"/>
          <w:u w:val="single"/>
        </w:rPr>
        <w:t>заходів</w:t>
      </w:r>
      <w:proofErr w:type="spellEnd"/>
      <w:r>
        <w:rPr>
          <w:b/>
          <w:sz w:val="32"/>
          <w:szCs w:val="32"/>
          <w:u w:val="single"/>
        </w:rPr>
        <w:t xml:space="preserve"> </w:t>
      </w:r>
      <w:proofErr w:type="spellStart"/>
      <w:r>
        <w:rPr>
          <w:b/>
          <w:sz w:val="32"/>
          <w:szCs w:val="32"/>
          <w:u w:val="single"/>
        </w:rPr>
        <w:t>із</w:t>
      </w:r>
      <w:proofErr w:type="spellEnd"/>
      <w:r>
        <w:rPr>
          <w:b/>
          <w:sz w:val="32"/>
          <w:szCs w:val="32"/>
          <w:u w:val="single"/>
        </w:rPr>
        <w:t xml:space="preserve"> </w:t>
      </w:r>
      <w:proofErr w:type="spellStart"/>
      <w:r>
        <w:rPr>
          <w:b/>
          <w:sz w:val="32"/>
          <w:szCs w:val="32"/>
          <w:u w:val="single"/>
        </w:rPr>
        <w:t>землеустрою</w:t>
      </w:r>
      <w:proofErr w:type="spellEnd"/>
      <w:r>
        <w:rPr>
          <w:b/>
          <w:sz w:val="32"/>
          <w:szCs w:val="32"/>
          <w:u w:val="single"/>
        </w:rPr>
        <w:t xml:space="preserve"> на 2022 </w:t>
      </w:r>
      <w:proofErr w:type="spellStart"/>
      <w:proofErr w:type="gramStart"/>
      <w:r>
        <w:rPr>
          <w:b/>
          <w:sz w:val="32"/>
          <w:szCs w:val="32"/>
          <w:u w:val="single"/>
        </w:rPr>
        <w:t>р</w:t>
      </w:r>
      <w:proofErr w:type="gramEnd"/>
      <w:r>
        <w:rPr>
          <w:b/>
          <w:sz w:val="32"/>
          <w:szCs w:val="32"/>
          <w:u w:val="single"/>
        </w:rPr>
        <w:t>ік</w:t>
      </w:r>
      <w:proofErr w:type="spellEnd"/>
      <w:r>
        <w:rPr>
          <w:b/>
          <w:sz w:val="32"/>
          <w:szCs w:val="32"/>
          <w:u w:val="single"/>
        </w:rPr>
        <w:t>»</w:t>
      </w:r>
    </w:p>
    <w:p w:rsidR="007D483C" w:rsidRDefault="007D483C" w:rsidP="007D483C">
      <w:pPr>
        <w:tabs>
          <w:tab w:val="left" w:pos="1440"/>
        </w:tabs>
        <w:rPr>
          <w:b/>
          <w:i/>
          <w:sz w:val="32"/>
          <w:szCs w:val="32"/>
          <w:u w:val="single"/>
        </w:rPr>
      </w:pPr>
    </w:p>
    <w:p w:rsidR="007D483C" w:rsidRDefault="007D483C" w:rsidP="007D483C">
      <w:pPr>
        <w:tabs>
          <w:tab w:val="left" w:pos="1440"/>
        </w:tabs>
        <w:rPr>
          <w:b/>
          <w:i/>
          <w:sz w:val="32"/>
          <w:szCs w:val="32"/>
          <w:u w:val="single"/>
        </w:rPr>
      </w:pPr>
    </w:p>
    <w:p w:rsidR="007D483C" w:rsidRDefault="007D483C" w:rsidP="007D483C">
      <w:pPr>
        <w:tabs>
          <w:tab w:val="left" w:pos="1440"/>
        </w:tabs>
        <w:rPr>
          <w:b/>
          <w:i/>
          <w:sz w:val="32"/>
          <w:szCs w:val="32"/>
          <w:u w:val="single"/>
        </w:rPr>
      </w:pPr>
    </w:p>
    <w:p w:rsidR="007D483C" w:rsidRDefault="007D483C" w:rsidP="007D483C">
      <w:pPr>
        <w:rPr>
          <w:sz w:val="26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51"/>
        <w:gridCol w:w="1705"/>
        <w:gridCol w:w="3999"/>
      </w:tblGrid>
      <w:tr w:rsidR="007D483C" w:rsidTr="007D483C">
        <w:trPr>
          <w:trHeight w:val="2651"/>
        </w:trPr>
        <w:tc>
          <w:tcPr>
            <w:tcW w:w="3751" w:type="dxa"/>
            <w:hideMark/>
          </w:tcPr>
          <w:p w:rsidR="007D483C" w:rsidRDefault="007D483C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</w:rPr>
              <w:t>Погоджено</w:t>
            </w:r>
            <w:proofErr w:type="spellEnd"/>
          </w:p>
          <w:p w:rsidR="007D483C" w:rsidRDefault="007D483C">
            <w:pPr>
              <w:ind w:hanging="145"/>
              <w:jc w:val="center"/>
            </w:pPr>
            <w:r>
              <w:t xml:space="preserve">Голова </w:t>
            </w:r>
            <w:proofErr w:type="spellStart"/>
            <w:r>
              <w:t>постійної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з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планування</w:t>
            </w:r>
            <w:proofErr w:type="spellEnd"/>
            <w:r>
              <w:t xml:space="preserve">, </w:t>
            </w:r>
            <w:proofErr w:type="spellStart"/>
            <w:r>
              <w:t>фінансів</w:t>
            </w:r>
            <w:proofErr w:type="spellEnd"/>
            <w:r>
              <w:t xml:space="preserve">, бюджету та </w:t>
            </w:r>
            <w:proofErr w:type="spellStart"/>
            <w:proofErr w:type="gramStart"/>
            <w:r>
              <w:t>соц</w:t>
            </w:r>
            <w:proofErr w:type="gramEnd"/>
            <w:r>
              <w:t>іального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</w:p>
          <w:p w:rsidR="007D483C" w:rsidRDefault="007D483C">
            <w:pPr>
              <w:jc w:val="center"/>
            </w:pPr>
            <w:r>
              <w:t>___________   __</w:t>
            </w:r>
            <w:proofErr w:type="spellStart"/>
            <w:r>
              <w:rPr>
                <w:u w:val="single"/>
              </w:rPr>
              <w:t>С.Ковальчук</w:t>
            </w:r>
            <w:proofErr w:type="spellEnd"/>
            <w:r>
              <w:rPr>
                <w:u w:val="single"/>
              </w:rPr>
              <w:t>_</w:t>
            </w:r>
          </w:p>
          <w:p w:rsidR="007D483C" w:rsidRDefault="007D483C">
            <w:pPr>
              <w:jc w:val="center"/>
              <w:rPr>
                <w:sz w:val="26"/>
              </w:rPr>
            </w:pPr>
            <w:r>
              <w:t>«___</w:t>
            </w:r>
            <w:r>
              <w:rPr>
                <w:u w:val="single"/>
              </w:rPr>
              <w:t>»</w:t>
            </w:r>
            <w:r>
              <w:t xml:space="preserve">   __________   2022  року</w:t>
            </w:r>
          </w:p>
        </w:tc>
        <w:tc>
          <w:tcPr>
            <w:tcW w:w="1705" w:type="dxa"/>
          </w:tcPr>
          <w:p w:rsidR="007D483C" w:rsidRDefault="007D483C">
            <w:pPr>
              <w:jc w:val="both"/>
              <w:rPr>
                <w:sz w:val="26"/>
              </w:rPr>
            </w:pPr>
          </w:p>
        </w:tc>
        <w:tc>
          <w:tcPr>
            <w:tcW w:w="3999" w:type="dxa"/>
            <w:hideMark/>
          </w:tcPr>
          <w:p w:rsidR="007D483C" w:rsidRDefault="007D483C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</w:rPr>
              <w:t>Погоджено</w:t>
            </w:r>
            <w:proofErr w:type="spellEnd"/>
          </w:p>
          <w:p w:rsidR="007D483C" w:rsidRDefault="007D483C">
            <w:pPr>
              <w:jc w:val="center"/>
            </w:pPr>
            <w:r>
              <w:t xml:space="preserve">Голова </w:t>
            </w:r>
            <w:proofErr w:type="spellStart"/>
            <w:r>
              <w:t>постійної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 з </w:t>
            </w:r>
            <w:proofErr w:type="spellStart"/>
            <w:proofErr w:type="gramStart"/>
            <w:r>
              <w:t>арх</w:t>
            </w:r>
            <w:proofErr w:type="gramEnd"/>
            <w:r>
              <w:t>ітектури</w:t>
            </w:r>
            <w:proofErr w:type="spellEnd"/>
            <w:r>
              <w:t xml:space="preserve">, </w:t>
            </w:r>
            <w:proofErr w:type="spellStart"/>
            <w:r>
              <w:t>містобудування</w:t>
            </w:r>
            <w:proofErr w:type="spellEnd"/>
            <w:r>
              <w:t xml:space="preserve">, </w:t>
            </w:r>
            <w:proofErr w:type="spellStart"/>
            <w:r>
              <w:t>будівництва</w:t>
            </w:r>
            <w:proofErr w:type="spellEnd"/>
            <w:r>
              <w:t xml:space="preserve">, </w:t>
            </w:r>
            <w:proofErr w:type="spellStart"/>
            <w:r>
              <w:t>земельних</w:t>
            </w:r>
            <w:proofErr w:type="spellEnd"/>
            <w:r>
              <w:t xml:space="preserve"> </w:t>
            </w:r>
            <w:proofErr w:type="spellStart"/>
            <w:r>
              <w:t>відносин</w:t>
            </w:r>
            <w:proofErr w:type="spellEnd"/>
            <w:r>
              <w:t xml:space="preserve"> та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навколишнього</w:t>
            </w:r>
            <w:proofErr w:type="spellEnd"/>
            <w:r>
              <w:t xml:space="preserve"> природного </w:t>
            </w:r>
            <w:proofErr w:type="spellStart"/>
            <w:r>
              <w:t>середовища</w:t>
            </w:r>
            <w:proofErr w:type="spellEnd"/>
          </w:p>
          <w:p w:rsidR="007D483C" w:rsidRDefault="007D483C">
            <w:pPr>
              <w:jc w:val="center"/>
            </w:pPr>
            <w:r>
              <w:t>_____________   _</w:t>
            </w:r>
            <w:r>
              <w:rPr>
                <w:u w:val="single"/>
              </w:rPr>
              <w:t>_</w:t>
            </w:r>
            <w:proofErr w:type="spellStart"/>
            <w:r>
              <w:rPr>
                <w:u w:val="single"/>
              </w:rPr>
              <w:t>В.Бурій</w:t>
            </w:r>
            <w:proofErr w:type="spellEnd"/>
            <w:r>
              <w:rPr>
                <w:u w:val="single"/>
              </w:rPr>
              <w:t>_</w:t>
            </w:r>
          </w:p>
          <w:p w:rsidR="007D483C" w:rsidRDefault="007D483C">
            <w:pPr>
              <w:jc w:val="center"/>
              <w:rPr>
                <w:sz w:val="26"/>
              </w:rPr>
            </w:pPr>
            <w:r>
              <w:t>"____"__________     2022 року</w:t>
            </w:r>
          </w:p>
        </w:tc>
      </w:tr>
    </w:tbl>
    <w:p w:rsidR="007D483C" w:rsidRDefault="007D483C" w:rsidP="007D483C">
      <w:pPr>
        <w:rPr>
          <w:sz w:val="20"/>
          <w:szCs w:val="20"/>
          <w:lang w:val="uk-UA"/>
        </w:rPr>
      </w:pPr>
    </w:p>
    <w:p w:rsidR="007D483C" w:rsidRDefault="007D483C" w:rsidP="007D483C">
      <w:pPr>
        <w:rPr>
          <w:sz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74"/>
        <w:gridCol w:w="3984"/>
      </w:tblGrid>
      <w:tr w:rsidR="007D483C" w:rsidTr="007D483C">
        <w:tc>
          <w:tcPr>
            <w:tcW w:w="3969" w:type="dxa"/>
          </w:tcPr>
          <w:p w:rsidR="007D483C" w:rsidRDefault="007D483C">
            <w:pPr>
              <w:jc w:val="center"/>
              <w:rPr>
                <w:sz w:val="26"/>
              </w:rPr>
            </w:pPr>
            <w:proofErr w:type="spellStart"/>
            <w:r>
              <w:rPr>
                <w:b/>
              </w:rPr>
              <w:t>Погоджено</w:t>
            </w:r>
            <w:proofErr w:type="spellEnd"/>
          </w:p>
          <w:p w:rsidR="007D483C" w:rsidRDefault="007D483C">
            <w:pPr>
              <w:jc w:val="center"/>
            </w:pPr>
            <w:r>
              <w:t xml:space="preserve">Перший заступник </w:t>
            </w:r>
          </w:p>
          <w:p w:rsidR="007D483C" w:rsidRDefault="007D483C">
            <w:pPr>
              <w:jc w:val="center"/>
            </w:pPr>
            <w:proofErr w:type="spellStart"/>
            <w:proofErr w:type="gramStart"/>
            <w:r>
              <w:t>м</w:t>
            </w:r>
            <w:proofErr w:type="gramEnd"/>
            <w:r>
              <w:t>іського</w:t>
            </w:r>
            <w:proofErr w:type="spellEnd"/>
            <w:r>
              <w:t xml:space="preserve"> </w:t>
            </w:r>
            <w:proofErr w:type="spellStart"/>
            <w:r>
              <w:t>голови</w:t>
            </w:r>
            <w:proofErr w:type="spellEnd"/>
          </w:p>
          <w:p w:rsidR="007D483C" w:rsidRDefault="007D483C">
            <w:pPr>
              <w:jc w:val="center"/>
            </w:pPr>
            <w:r>
              <w:t>____________    _</w:t>
            </w:r>
            <w:proofErr w:type="spellStart"/>
            <w:r>
              <w:t>М.Дмитришин</w:t>
            </w:r>
            <w:proofErr w:type="spellEnd"/>
          </w:p>
          <w:p w:rsidR="007D483C" w:rsidRDefault="007D483C">
            <w:pPr>
              <w:jc w:val="center"/>
            </w:pPr>
          </w:p>
          <w:p w:rsidR="007D483C" w:rsidRDefault="007D483C">
            <w:pPr>
              <w:jc w:val="center"/>
              <w:rPr>
                <w:sz w:val="26"/>
              </w:rPr>
            </w:pPr>
            <w:r>
              <w:t xml:space="preserve">«___»   __________  2022 року </w:t>
            </w:r>
          </w:p>
        </w:tc>
        <w:tc>
          <w:tcPr>
            <w:tcW w:w="1474" w:type="dxa"/>
          </w:tcPr>
          <w:p w:rsidR="007D483C" w:rsidRDefault="007D483C">
            <w:pPr>
              <w:jc w:val="both"/>
              <w:rPr>
                <w:sz w:val="26"/>
              </w:rPr>
            </w:pPr>
          </w:p>
        </w:tc>
        <w:tc>
          <w:tcPr>
            <w:tcW w:w="3984" w:type="dxa"/>
          </w:tcPr>
          <w:p w:rsidR="007D483C" w:rsidRDefault="007D483C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</w:rPr>
              <w:t>Погоджено</w:t>
            </w:r>
            <w:proofErr w:type="spellEnd"/>
          </w:p>
          <w:p w:rsidR="007D483C" w:rsidRDefault="007D483C">
            <w:pPr>
              <w:jc w:val="center"/>
            </w:pPr>
            <w:r>
              <w:t xml:space="preserve">Начальник </w:t>
            </w:r>
          </w:p>
          <w:p w:rsidR="007D483C" w:rsidRDefault="007D483C">
            <w:pPr>
              <w:jc w:val="center"/>
            </w:pP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  <w:p w:rsidR="007D483C" w:rsidRDefault="007D483C">
            <w:pPr>
              <w:jc w:val="center"/>
            </w:pPr>
            <w:proofErr w:type="spellStart"/>
            <w:r>
              <w:t>Стрийської</w:t>
            </w:r>
            <w:proofErr w:type="spellEnd"/>
            <w:r>
              <w:t xml:space="preserve"> 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:rsidR="007D483C" w:rsidRDefault="007D483C">
            <w:pPr>
              <w:jc w:val="center"/>
            </w:pPr>
            <w:r>
              <w:t>____________    _</w:t>
            </w:r>
            <w:proofErr w:type="spellStart"/>
            <w:r>
              <w:rPr>
                <w:u w:val="single"/>
              </w:rPr>
              <w:t>Л.Коваль</w:t>
            </w:r>
            <w:proofErr w:type="spellEnd"/>
            <w:r>
              <w:t>___</w:t>
            </w:r>
          </w:p>
          <w:p w:rsidR="007D483C" w:rsidRDefault="007D483C">
            <w:pPr>
              <w:jc w:val="center"/>
            </w:pPr>
            <w:r>
              <w:t xml:space="preserve">«____»   ________   2022 року </w:t>
            </w:r>
          </w:p>
          <w:p w:rsidR="007D483C" w:rsidRDefault="007D483C">
            <w:pPr>
              <w:jc w:val="center"/>
              <w:rPr>
                <w:sz w:val="20"/>
              </w:rPr>
            </w:pPr>
          </w:p>
          <w:p w:rsidR="007D483C" w:rsidRDefault="007D483C">
            <w:pPr>
              <w:rPr>
                <w:sz w:val="26"/>
              </w:rPr>
            </w:pPr>
            <w:r>
              <w:t>МП</w:t>
            </w:r>
          </w:p>
        </w:tc>
      </w:tr>
    </w:tbl>
    <w:p w:rsidR="007D483C" w:rsidRDefault="007D483C" w:rsidP="007D483C">
      <w:pPr>
        <w:rPr>
          <w:sz w:val="20"/>
          <w:szCs w:val="20"/>
        </w:rPr>
      </w:pPr>
    </w:p>
    <w:p w:rsidR="007D483C" w:rsidRDefault="007D483C" w:rsidP="007D483C">
      <w:pPr>
        <w:rPr>
          <w:sz w:val="20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989"/>
        <w:gridCol w:w="1256"/>
        <w:gridCol w:w="3969"/>
      </w:tblGrid>
      <w:tr w:rsidR="007D483C" w:rsidTr="007D483C">
        <w:tc>
          <w:tcPr>
            <w:tcW w:w="3989" w:type="dxa"/>
          </w:tcPr>
          <w:p w:rsidR="007D483C" w:rsidRDefault="007D483C">
            <w:pPr>
              <w:jc w:val="center"/>
              <w:rPr>
                <w:sz w:val="26"/>
              </w:rPr>
            </w:pPr>
            <w:proofErr w:type="spellStart"/>
            <w:r>
              <w:rPr>
                <w:b/>
              </w:rPr>
              <w:t>Погоджено</w:t>
            </w:r>
            <w:proofErr w:type="spellEnd"/>
          </w:p>
          <w:p w:rsidR="007D483C" w:rsidRDefault="007D483C">
            <w:pPr>
              <w:jc w:val="center"/>
            </w:pPr>
            <w:r>
              <w:t xml:space="preserve">Начальник </w:t>
            </w:r>
            <w:proofErr w:type="spellStart"/>
            <w:r>
              <w:t>відділу</w:t>
            </w:r>
            <w:proofErr w:type="spellEnd"/>
            <w:r>
              <w:t xml:space="preserve">  </w:t>
            </w:r>
            <w:proofErr w:type="spellStart"/>
            <w:r>
              <w:t>економічного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та </w:t>
            </w:r>
            <w:proofErr w:type="spellStart"/>
            <w:r>
              <w:t>стратегічного</w:t>
            </w:r>
            <w:proofErr w:type="spellEnd"/>
            <w:r>
              <w:t xml:space="preserve"> </w:t>
            </w:r>
            <w:proofErr w:type="spellStart"/>
            <w:r>
              <w:t>планування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</w:t>
            </w:r>
            <w:proofErr w:type="spellStart"/>
            <w:r>
              <w:t>Стрийської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  <w:p w:rsidR="007D483C" w:rsidRDefault="007D483C">
            <w:pPr>
              <w:jc w:val="center"/>
            </w:pPr>
            <w:r>
              <w:t xml:space="preserve">_______________ </w:t>
            </w:r>
            <w:proofErr w:type="spellStart"/>
            <w:r>
              <w:t>Г.Баран</w:t>
            </w:r>
            <w:proofErr w:type="spellEnd"/>
            <w:r>
              <w:t>__</w:t>
            </w:r>
          </w:p>
          <w:p w:rsidR="007D483C" w:rsidRDefault="007D483C">
            <w:pPr>
              <w:jc w:val="center"/>
            </w:pPr>
            <w:r>
              <w:t xml:space="preserve">«___» ___________ 2022  року </w:t>
            </w:r>
          </w:p>
          <w:p w:rsidR="007D483C" w:rsidRDefault="007D483C">
            <w:pPr>
              <w:jc w:val="center"/>
              <w:rPr>
                <w:sz w:val="20"/>
              </w:rPr>
            </w:pPr>
          </w:p>
          <w:p w:rsidR="007D483C" w:rsidRDefault="007D483C">
            <w:pPr>
              <w:jc w:val="both"/>
              <w:rPr>
                <w:sz w:val="26"/>
              </w:rPr>
            </w:pPr>
            <w:r>
              <w:t>МП</w:t>
            </w:r>
          </w:p>
        </w:tc>
        <w:tc>
          <w:tcPr>
            <w:tcW w:w="1256" w:type="dxa"/>
          </w:tcPr>
          <w:p w:rsidR="007D483C" w:rsidRDefault="007D483C">
            <w:pPr>
              <w:jc w:val="both"/>
              <w:rPr>
                <w:sz w:val="26"/>
              </w:rPr>
            </w:pPr>
          </w:p>
        </w:tc>
        <w:tc>
          <w:tcPr>
            <w:tcW w:w="3969" w:type="dxa"/>
          </w:tcPr>
          <w:p w:rsidR="007D483C" w:rsidRDefault="007D483C">
            <w:pPr>
              <w:jc w:val="center"/>
              <w:rPr>
                <w:sz w:val="26"/>
              </w:rPr>
            </w:pPr>
            <w:r>
              <w:t xml:space="preserve">Начальник </w:t>
            </w:r>
            <w:proofErr w:type="spellStart"/>
            <w:r>
              <w:t>відділу</w:t>
            </w:r>
            <w:proofErr w:type="spellEnd"/>
            <w:r>
              <w:t xml:space="preserve"> </w:t>
            </w:r>
            <w:proofErr w:type="spellStart"/>
            <w:r>
              <w:t>земельних</w:t>
            </w:r>
            <w:proofErr w:type="spellEnd"/>
            <w:r>
              <w:t xml:space="preserve"> </w:t>
            </w:r>
            <w:proofErr w:type="spellStart"/>
            <w:r>
              <w:t>ресурсів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  <w:p w:rsidR="007D483C" w:rsidRDefault="007D483C">
            <w:pPr>
              <w:jc w:val="center"/>
            </w:pPr>
            <w:proofErr w:type="spellStart"/>
            <w:r>
              <w:t>Стрийської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:rsidR="007D483C" w:rsidRDefault="007D483C">
            <w:pPr>
              <w:jc w:val="center"/>
            </w:pPr>
            <w:r>
              <w:t>___________    __</w:t>
            </w:r>
            <w:proofErr w:type="spellStart"/>
            <w:r>
              <w:t>Р.Ярич</w:t>
            </w:r>
            <w:proofErr w:type="spellEnd"/>
            <w:r>
              <w:t>____</w:t>
            </w:r>
          </w:p>
          <w:p w:rsidR="007D483C" w:rsidRDefault="007D483C">
            <w:pPr>
              <w:jc w:val="center"/>
            </w:pPr>
            <w:r>
              <w:t>«___»  _________ 2022 року</w:t>
            </w:r>
          </w:p>
          <w:p w:rsidR="007D483C" w:rsidRDefault="007D483C">
            <w:pPr>
              <w:jc w:val="center"/>
              <w:rPr>
                <w:sz w:val="20"/>
              </w:rPr>
            </w:pPr>
          </w:p>
          <w:p w:rsidR="007D483C" w:rsidRDefault="007D483C">
            <w:pPr>
              <w:jc w:val="both"/>
              <w:rPr>
                <w:sz w:val="26"/>
              </w:rPr>
            </w:pPr>
            <w:r>
              <w:t>МП</w:t>
            </w:r>
          </w:p>
        </w:tc>
      </w:tr>
    </w:tbl>
    <w:p w:rsidR="007D483C" w:rsidRDefault="007D483C" w:rsidP="007D483C">
      <w:pPr>
        <w:widowControl w:val="0"/>
        <w:spacing w:line="192" w:lineRule="auto"/>
        <w:rPr>
          <w:sz w:val="26"/>
          <w:szCs w:val="20"/>
        </w:rPr>
      </w:pPr>
    </w:p>
    <w:p w:rsidR="007D483C" w:rsidRDefault="007D483C" w:rsidP="007D483C">
      <w:pPr>
        <w:widowControl w:val="0"/>
        <w:spacing w:line="192" w:lineRule="auto"/>
      </w:pPr>
    </w:p>
    <w:p w:rsidR="007D483C" w:rsidRDefault="007D483C" w:rsidP="007D483C">
      <w:pPr>
        <w:widowControl w:val="0"/>
        <w:spacing w:line="192" w:lineRule="auto"/>
        <w:jc w:val="center"/>
      </w:pPr>
    </w:p>
    <w:p w:rsidR="007D483C" w:rsidRDefault="007D483C" w:rsidP="007D483C">
      <w:pPr>
        <w:widowControl w:val="0"/>
        <w:spacing w:line="192" w:lineRule="auto"/>
        <w:jc w:val="center"/>
      </w:pPr>
    </w:p>
    <w:p w:rsidR="007D483C" w:rsidRDefault="007D483C" w:rsidP="007D483C">
      <w:pPr>
        <w:widowControl w:val="0"/>
        <w:spacing w:line="192" w:lineRule="auto"/>
        <w:jc w:val="center"/>
      </w:pPr>
    </w:p>
    <w:p w:rsidR="007D483C" w:rsidRDefault="007D483C" w:rsidP="007D483C">
      <w:pPr>
        <w:widowControl w:val="0"/>
        <w:spacing w:line="192" w:lineRule="auto"/>
        <w:jc w:val="center"/>
      </w:pPr>
    </w:p>
    <w:p w:rsidR="007D483C" w:rsidRDefault="007D483C" w:rsidP="007D483C">
      <w:pPr>
        <w:widowControl w:val="0"/>
        <w:spacing w:line="192" w:lineRule="auto"/>
        <w:jc w:val="center"/>
      </w:pPr>
      <w:r>
        <w:t>м. </w:t>
      </w:r>
      <w:proofErr w:type="spellStart"/>
      <w:r>
        <w:t>Стрий</w:t>
      </w:r>
      <w:proofErr w:type="spellEnd"/>
      <w:r>
        <w:t xml:space="preserve"> </w:t>
      </w:r>
      <w:r>
        <w:br/>
        <w:t xml:space="preserve">2022  </w:t>
      </w:r>
      <w:proofErr w:type="spellStart"/>
      <w:proofErr w:type="gramStart"/>
      <w:r>
        <w:t>р</w:t>
      </w:r>
      <w:proofErr w:type="gramEnd"/>
      <w:r>
        <w:t>ік</w:t>
      </w:r>
      <w:proofErr w:type="spellEnd"/>
    </w:p>
    <w:p w:rsidR="007D483C" w:rsidRDefault="007D483C" w:rsidP="007D483C">
      <w:pPr>
        <w:widowControl w:val="0"/>
        <w:tabs>
          <w:tab w:val="left" w:pos="708"/>
          <w:tab w:val="center" w:pos="4320"/>
          <w:tab w:val="right" w:pos="8640"/>
        </w:tabs>
        <w:spacing w:line="192" w:lineRule="auto"/>
        <w:ind w:left="2080"/>
        <w:rPr>
          <w:b/>
          <w:lang w:eastAsia="uk-UA"/>
        </w:rPr>
      </w:pPr>
    </w:p>
    <w:p w:rsidR="007D483C" w:rsidRDefault="007D483C" w:rsidP="007D483C">
      <w:pPr>
        <w:rPr>
          <w:sz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rPr>
          <w:lang w:val="uk-UA" w:eastAsia="uk-UA"/>
        </w:rPr>
      </w:pPr>
    </w:p>
    <w:p w:rsidR="007D483C" w:rsidRDefault="007D483C" w:rsidP="007D483C">
      <w:pPr>
        <w:autoSpaceDE w:val="0"/>
        <w:autoSpaceDN w:val="0"/>
        <w:adjustRightInd w:val="0"/>
        <w:rPr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rPr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jc w:val="center"/>
        <w:rPr>
          <w:b/>
          <w:i/>
          <w:szCs w:val="26"/>
          <w:lang w:eastAsia="uk-UA"/>
        </w:rPr>
      </w:pPr>
      <w:r>
        <w:rPr>
          <w:b/>
          <w:i/>
          <w:szCs w:val="26"/>
          <w:lang w:eastAsia="uk-UA"/>
        </w:rPr>
        <w:lastRenderedPageBreak/>
        <w:t>І. ПАСПОРТ</w:t>
      </w:r>
      <w:r>
        <w:rPr>
          <w:b/>
          <w:szCs w:val="26"/>
          <w:lang w:eastAsia="uk-UA"/>
        </w:rPr>
        <w:t xml:space="preserve">  </w:t>
      </w:r>
    </w:p>
    <w:p w:rsidR="007D483C" w:rsidRDefault="007D483C" w:rsidP="007D483C">
      <w:pPr>
        <w:autoSpaceDE w:val="0"/>
        <w:autoSpaceDN w:val="0"/>
        <w:adjustRightInd w:val="0"/>
        <w:rPr>
          <w:szCs w:val="26"/>
          <w:lang w:eastAsia="uk-UA"/>
        </w:rPr>
      </w:pPr>
    </w:p>
    <w:p w:rsidR="007D483C" w:rsidRDefault="007D483C" w:rsidP="007D483C">
      <w:pPr>
        <w:tabs>
          <w:tab w:val="left" w:pos="1440"/>
        </w:tabs>
        <w:ind w:left="1830"/>
        <w:rPr>
          <w:b/>
          <w:i/>
          <w:szCs w:val="26"/>
        </w:rPr>
      </w:pPr>
      <w:r>
        <w:rPr>
          <w:b/>
          <w:i/>
          <w:szCs w:val="26"/>
        </w:rPr>
        <w:t>«</w:t>
      </w:r>
      <w:proofErr w:type="spellStart"/>
      <w:r>
        <w:rPr>
          <w:b/>
          <w:i/>
          <w:szCs w:val="26"/>
        </w:rPr>
        <w:t>Проведення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заходів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із</w:t>
      </w:r>
      <w:proofErr w:type="spellEnd"/>
      <w:r>
        <w:rPr>
          <w:b/>
          <w:i/>
          <w:szCs w:val="26"/>
        </w:rPr>
        <w:t xml:space="preserve"> </w:t>
      </w:r>
      <w:proofErr w:type="spellStart"/>
      <w:r>
        <w:rPr>
          <w:b/>
          <w:i/>
          <w:szCs w:val="26"/>
        </w:rPr>
        <w:t>землеустрою</w:t>
      </w:r>
      <w:proofErr w:type="spellEnd"/>
      <w:r>
        <w:rPr>
          <w:b/>
          <w:i/>
          <w:szCs w:val="26"/>
        </w:rPr>
        <w:t xml:space="preserve"> на 2022  </w:t>
      </w:r>
      <w:proofErr w:type="spellStart"/>
      <w:proofErr w:type="gramStart"/>
      <w:r>
        <w:rPr>
          <w:b/>
          <w:i/>
          <w:szCs w:val="26"/>
        </w:rPr>
        <w:t>р</w:t>
      </w:r>
      <w:proofErr w:type="gramEnd"/>
      <w:r>
        <w:rPr>
          <w:b/>
          <w:i/>
          <w:szCs w:val="26"/>
        </w:rPr>
        <w:t>ік</w:t>
      </w:r>
      <w:proofErr w:type="spellEnd"/>
      <w:r>
        <w:rPr>
          <w:b/>
          <w:i/>
          <w:szCs w:val="26"/>
        </w:rPr>
        <w:t>»</w:t>
      </w:r>
    </w:p>
    <w:p w:rsidR="007D483C" w:rsidRDefault="007D483C" w:rsidP="007D483C">
      <w:pPr>
        <w:autoSpaceDE w:val="0"/>
        <w:autoSpaceDN w:val="0"/>
        <w:adjustRightInd w:val="0"/>
        <w:jc w:val="center"/>
        <w:rPr>
          <w:szCs w:val="26"/>
          <w:lang w:eastAsia="uk-UA"/>
        </w:rPr>
      </w:pPr>
      <w:r>
        <w:rPr>
          <w:szCs w:val="26"/>
          <w:lang w:eastAsia="uk-UA"/>
        </w:rPr>
        <w:t>(</w:t>
      </w:r>
      <w:proofErr w:type="spellStart"/>
      <w:r>
        <w:rPr>
          <w:szCs w:val="26"/>
          <w:lang w:eastAsia="uk-UA"/>
        </w:rPr>
        <w:t>назва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>)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  <w:r>
        <w:rPr>
          <w:szCs w:val="26"/>
          <w:lang w:eastAsia="uk-UA"/>
        </w:rPr>
        <w:t>1. </w:t>
      </w:r>
      <w:proofErr w:type="spellStart"/>
      <w:r>
        <w:rPr>
          <w:szCs w:val="26"/>
          <w:lang w:eastAsia="uk-UA"/>
        </w:rPr>
        <w:t>Ініціатор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розроблення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   </w:t>
      </w:r>
      <w:proofErr w:type="spellStart"/>
      <w:r>
        <w:rPr>
          <w:b/>
          <w:i/>
          <w:szCs w:val="26"/>
          <w:u w:val="single"/>
          <w:lang w:eastAsia="uk-UA"/>
        </w:rPr>
        <w:t>Виконком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Стрийської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міської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ради</w:t>
      </w:r>
      <w:r>
        <w:rPr>
          <w:i/>
          <w:szCs w:val="26"/>
          <w:lang w:eastAsia="uk-UA"/>
        </w:rPr>
        <w:t>_____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895" w:hanging="280"/>
        <w:rPr>
          <w:szCs w:val="26"/>
          <w:lang w:eastAsia="uk-UA"/>
        </w:rPr>
      </w:pPr>
      <w:r>
        <w:rPr>
          <w:szCs w:val="26"/>
          <w:lang w:eastAsia="uk-UA"/>
        </w:rPr>
        <w:t xml:space="preserve">2. Дата, номер документа </w:t>
      </w:r>
      <w:r>
        <w:rPr>
          <w:szCs w:val="26"/>
          <w:lang w:eastAsia="uk-UA"/>
        </w:rPr>
        <w:br/>
        <w:t xml:space="preserve">про </w:t>
      </w:r>
      <w:proofErr w:type="spellStart"/>
      <w:r>
        <w:rPr>
          <w:szCs w:val="26"/>
          <w:lang w:eastAsia="uk-UA"/>
        </w:rPr>
        <w:t>затвердження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  ________________________________________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  <w:r>
        <w:rPr>
          <w:szCs w:val="26"/>
          <w:lang w:eastAsia="uk-UA"/>
        </w:rPr>
        <w:t>3. </w:t>
      </w:r>
      <w:proofErr w:type="spellStart"/>
      <w:r>
        <w:rPr>
          <w:szCs w:val="26"/>
          <w:lang w:eastAsia="uk-UA"/>
        </w:rPr>
        <w:t>Розробник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 ______</w:t>
      </w:r>
      <w:proofErr w:type="spellStart"/>
      <w:r>
        <w:rPr>
          <w:b/>
          <w:i/>
          <w:szCs w:val="26"/>
          <w:u w:val="single"/>
          <w:lang w:eastAsia="uk-UA"/>
        </w:rPr>
        <w:t>Виконком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Стрийської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міської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ради</w:t>
      </w:r>
      <w:r>
        <w:rPr>
          <w:szCs w:val="26"/>
          <w:lang w:eastAsia="uk-UA"/>
        </w:rPr>
        <w:t>_________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u w:val="single"/>
          <w:lang w:eastAsia="uk-UA"/>
        </w:rPr>
      </w:pPr>
      <w:r>
        <w:rPr>
          <w:szCs w:val="26"/>
          <w:lang w:eastAsia="uk-UA"/>
        </w:rPr>
        <w:t>4. </w:t>
      </w:r>
      <w:proofErr w:type="spellStart"/>
      <w:r>
        <w:rPr>
          <w:szCs w:val="26"/>
          <w:lang w:eastAsia="uk-UA"/>
        </w:rPr>
        <w:t>Відповідальний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виконавець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Виконком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Стрийської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міської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ради</w:t>
      </w:r>
      <w:r>
        <w:rPr>
          <w:szCs w:val="26"/>
          <w:u w:val="single"/>
          <w:lang w:eastAsia="uk-UA"/>
        </w:rPr>
        <w:t>_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u w:val="single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615"/>
        <w:rPr>
          <w:i/>
          <w:szCs w:val="26"/>
          <w:lang w:eastAsia="uk-UA"/>
        </w:rPr>
      </w:pPr>
      <w:r>
        <w:rPr>
          <w:szCs w:val="26"/>
          <w:lang w:eastAsia="uk-UA"/>
        </w:rPr>
        <w:t>5. </w:t>
      </w:r>
      <w:proofErr w:type="spellStart"/>
      <w:r>
        <w:rPr>
          <w:szCs w:val="26"/>
          <w:lang w:eastAsia="uk-UA"/>
        </w:rPr>
        <w:t>Учасники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 _</w:t>
      </w:r>
      <w:proofErr w:type="spellStart"/>
      <w:r>
        <w:rPr>
          <w:b/>
          <w:i/>
          <w:szCs w:val="26"/>
          <w:u w:val="single"/>
          <w:lang w:eastAsia="uk-UA"/>
        </w:rPr>
        <w:t>Виконком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Стрийської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</w:t>
      </w:r>
      <w:proofErr w:type="spellStart"/>
      <w:r>
        <w:rPr>
          <w:b/>
          <w:i/>
          <w:szCs w:val="26"/>
          <w:u w:val="single"/>
          <w:lang w:eastAsia="uk-UA"/>
        </w:rPr>
        <w:t>міської</w:t>
      </w:r>
      <w:proofErr w:type="spellEnd"/>
      <w:r>
        <w:rPr>
          <w:b/>
          <w:i/>
          <w:szCs w:val="26"/>
          <w:u w:val="single"/>
          <w:lang w:eastAsia="uk-UA"/>
        </w:rPr>
        <w:t xml:space="preserve"> ради</w:t>
      </w:r>
      <w:r>
        <w:rPr>
          <w:i/>
          <w:szCs w:val="26"/>
          <w:lang w:eastAsia="uk-UA"/>
        </w:rPr>
        <w:t>_______________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i/>
          <w:szCs w:val="26"/>
          <w:u w:val="single"/>
          <w:lang w:eastAsia="uk-UA"/>
        </w:rPr>
      </w:pPr>
      <w:r>
        <w:rPr>
          <w:i/>
          <w:szCs w:val="26"/>
          <w:lang w:eastAsia="uk-UA"/>
        </w:rPr>
        <w:t xml:space="preserve">                                         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  <w:r>
        <w:rPr>
          <w:szCs w:val="26"/>
          <w:lang w:eastAsia="uk-UA"/>
        </w:rPr>
        <w:t>6. </w:t>
      </w:r>
      <w:proofErr w:type="spellStart"/>
      <w:r>
        <w:rPr>
          <w:szCs w:val="26"/>
          <w:lang w:eastAsia="uk-UA"/>
        </w:rPr>
        <w:t>Термін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реалізації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 </w:t>
      </w:r>
      <w:r>
        <w:rPr>
          <w:b/>
          <w:szCs w:val="26"/>
          <w:lang w:eastAsia="uk-UA"/>
        </w:rPr>
        <w:t>_____</w:t>
      </w:r>
      <w:r>
        <w:rPr>
          <w:b/>
          <w:szCs w:val="26"/>
          <w:u w:val="single"/>
          <w:lang w:eastAsia="uk-UA"/>
        </w:rPr>
        <w:t>2022 р.</w:t>
      </w:r>
      <w:r>
        <w:rPr>
          <w:b/>
          <w:szCs w:val="26"/>
          <w:lang w:eastAsia="uk-UA"/>
        </w:rPr>
        <w:t>_____________________</w:t>
      </w:r>
    </w:p>
    <w:p w:rsidR="007D483C" w:rsidRDefault="007D483C" w:rsidP="007D483C">
      <w:pPr>
        <w:tabs>
          <w:tab w:val="left" w:pos="5779"/>
        </w:tabs>
        <w:autoSpaceDE w:val="0"/>
        <w:autoSpaceDN w:val="0"/>
        <w:adjustRightInd w:val="0"/>
        <w:ind w:left="615"/>
        <w:rPr>
          <w:szCs w:val="26"/>
          <w:lang w:eastAsia="uk-UA"/>
        </w:rPr>
      </w:pPr>
      <w:r>
        <w:rPr>
          <w:szCs w:val="26"/>
          <w:lang w:eastAsia="uk-UA"/>
        </w:rPr>
        <w:tab/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923" w:hanging="308"/>
        <w:rPr>
          <w:szCs w:val="26"/>
          <w:lang w:eastAsia="uk-UA"/>
        </w:rPr>
      </w:pPr>
      <w:r>
        <w:rPr>
          <w:szCs w:val="26"/>
          <w:lang w:eastAsia="uk-UA"/>
        </w:rPr>
        <w:t>7. </w:t>
      </w:r>
      <w:proofErr w:type="spellStart"/>
      <w:r>
        <w:rPr>
          <w:szCs w:val="26"/>
          <w:lang w:eastAsia="uk-UA"/>
        </w:rPr>
        <w:t>Загальний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обсяг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фінансових</w:t>
      </w:r>
      <w:proofErr w:type="spellEnd"/>
      <w:r>
        <w:rPr>
          <w:szCs w:val="26"/>
          <w:lang w:eastAsia="uk-UA"/>
        </w:rPr>
        <w:t xml:space="preserve"> </w:t>
      </w:r>
      <w:r>
        <w:rPr>
          <w:szCs w:val="26"/>
          <w:lang w:eastAsia="uk-UA"/>
        </w:rPr>
        <w:br/>
      </w:r>
      <w:proofErr w:type="spellStart"/>
      <w:r>
        <w:rPr>
          <w:szCs w:val="26"/>
          <w:lang w:eastAsia="uk-UA"/>
        </w:rPr>
        <w:t>ресурсів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необхідних</w:t>
      </w:r>
      <w:proofErr w:type="spellEnd"/>
      <w:r>
        <w:rPr>
          <w:szCs w:val="26"/>
          <w:lang w:eastAsia="uk-UA"/>
        </w:rPr>
        <w:t xml:space="preserve"> для </w:t>
      </w:r>
      <w:proofErr w:type="spellStart"/>
      <w:r>
        <w:rPr>
          <w:szCs w:val="26"/>
          <w:lang w:eastAsia="uk-UA"/>
        </w:rPr>
        <w:t>реалізації</w:t>
      </w:r>
      <w:proofErr w:type="spellEnd"/>
      <w:r>
        <w:rPr>
          <w:szCs w:val="26"/>
          <w:lang w:eastAsia="uk-UA"/>
        </w:rPr>
        <w:t xml:space="preserve"> </w:t>
      </w:r>
      <w:r>
        <w:rPr>
          <w:szCs w:val="26"/>
          <w:lang w:eastAsia="uk-UA"/>
        </w:rPr>
        <w:br/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, тис. грн., </w:t>
      </w:r>
      <w:proofErr w:type="spellStart"/>
      <w:r>
        <w:rPr>
          <w:szCs w:val="26"/>
          <w:lang w:eastAsia="uk-UA"/>
        </w:rPr>
        <w:t>всього</w:t>
      </w:r>
      <w:proofErr w:type="spellEnd"/>
      <w:r>
        <w:rPr>
          <w:szCs w:val="26"/>
          <w:lang w:eastAsia="uk-UA"/>
        </w:rPr>
        <w:t>, _________________</w:t>
      </w:r>
      <w:r>
        <w:rPr>
          <w:b/>
          <w:szCs w:val="26"/>
          <w:u w:val="single"/>
          <w:lang w:eastAsia="uk-UA"/>
        </w:rPr>
        <w:t xml:space="preserve">4 938,00 </w:t>
      </w:r>
      <w:proofErr w:type="spellStart"/>
      <w:r>
        <w:rPr>
          <w:b/>
          <w:szCs w:val="26"/>
          <w:u w:val="single"/>
          <w:lang w:eastAsia="uk-UA"/>
        </w:rPr>
        <w:t>тис</w:t>
      </w:r>
      <w:proofErr w:type="gramStart"/>
      <w:r>
        <w:rPr>
          <w:b/>
          <w:szCs w:val="26"/>
          <w:u w:val="single"/>
          <w:lang w:eastAsia="uk-UA"/>
        </w:rPr>
        <w:t>.г</w:t>
      </w:r>
      <w:proofErr w:type="gramEnd"/>
      <w:r>
        <w:rPr>
          <w:b/>
          <w:szCs w:val="26"/>
          <w:u w:val="single"/>
          <w:lang w:eastAsia="uk-UA"/>
        </w:rPr>
        <w:t>рн</w:t>
      </w:r>
      <w:proofErr w:type="spellEnd"/>
      <w:r>
        <w:rPr>
          <w:szCs w:val="26"/>
          <w:u w:val="single"/>
          <w:lang w:eastAsia="uk-UA"/>
        </w:rPr>
        <w:t>._________</w:t>
      </w:r>
      <w:r>
        <w:rPr>
          <w:szCs w:val="26"/>
          <w:lang w:eastAsia="uk-UA"/>
        </w:rPr>
        <w:br/>
        <w:t xml:space="preserve">у тому </w:t>
      </w:r>
      <w:proofErr w:type="spellStart"/>
      <w:r>
        <w:rPr>
          <w:szCs w:val="26"/>
          <w:lang w:eastAsia="uk-UA"/>
        </w:rPr>
        <w:t>числі</w:t>
      </w:r>
      <w:proofErr w:type="spellEnd"/>
      <w:r>
        <w:rPr>
          <w:szCs w:val="26"/>
          <w:lang w:eastAsia="uk-UA"/>
        </w:rPr>
        <w:t>:</w:t>
      </w:r>
    </w:p>
    <w:p w:rsidR="007D483C" w:rsidRDefault="007D483C" w:rsidP="007D483C">
      <w:pPr>
        <w:autoSpaceDE w:val="0"/>
        <w:autoSpaceDN w:val="0"/>
        <w:adjustRightInd w:val="0"/>
        <w:ind w:left="615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left="1077" w:hanging="462"/>
        <w:rPr>
          <w:szCs w:val="26"/>
          <w:lang w:eastAsia="uk-UA"/>
        </w:rPr>
      </w:pPr>
      <w:r>
        <w:rPr>
          <w:szCs w:val="26"/>
          <w:lang w:eastAsia="uk-UA"/>
        </w:rPr>
        <w:t>9. </w:t>
      </w:r>
      <w:proofErr w:type="spellStart"/>
      <w:r>
        <w:rPr>
          <w:szCs w:val="26"/>
          <w:lang w:eastAsia="uk-UA"/>
        </w:rPr>
        <w:t>Коштів</w:t>
      </w:r>
      <w:proofErr w:type="spellEnd"/>
      <w:r>
        <w:rPr>
          <w:szCs w:val="26"/>
          <w:lang w:eastAsia="uk-UA"/>
        </w:rPr>
        <w:t xml:space="preserve"> бюджету </w:t>
      </w:r>
      <w:proofErr w:type="spellStart"/>
      <w:r>
        <w:rPr>
          <w:szCs w:val="26"/>
          <w:lang w:eastAsia="uk-UA"/>
        </w:rPr>
        <w:t>територіальної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громади</w:t>
      </w:r>
      <w:proofErr w:type="spellEnd"/>
      <w:r>
        <w:rPr>
          <w:szCs w:val="26"/>
          <w:lang w:eastAsia="uk-UA"/>
        </w:rPr>
        <w:t xml:space="preserve"> __________</w:t>
      </w:r>
      <w:r>
        <w:rPr>
          <w:b/>
          <w:szCs w:val="26"/>
          <w:u w:val="single"/>
          <w:lang w:eastAsia="uk-UA"/>
        </w:rPr>
        <w:t>4 938,00</w:t>
      </w:r>
      <w:r>
        <w:rPr>
          <w:b/>
          <w:szCs w:val="26"/>
          <w:lang w:eastAsia="uk-UA"/>
        </w:rPr>
        <w:t xml:space="preserve"> </w:t>
      </w:r>
      <w:proofErr w:type="spellStart"/>
      <w:r>
        <w:rPr>
          <w:b/>
          <w:szCs w:val="26"/>
          <w:u w:val="single"/>
          <w:lang w:eastAsia="uk-UA"/>
        </w:rPr>
        <w:t>тис</w:t>
      </w:r>
      <w:proofErr w:type="gramStart"/>
      <w:r>
        <w:rPr>
          <w:b/>
          <w:szCs w:val="26"/>
          <w:u w:val="single"/>
          <w:lang w:eastAsia="uk-UA"/>
        </w:rPr>
        <w:t>.г</w:t>
      </w:r>
      <w:proofErr w:type="gramEnd"/>
      <w:r>
        <w:rPr>
          <w:b/>
          <w:szCs w:val="26"/>
          <w:u w:val="single"/>
          <w:lang w:eastAsia="uk-UA"/>
        </w:rPr>
        <w:t>рн</w:t>
      </w:r>
      <w:proofErr w:type="spellEnd"/>
      <w:r>
        <w:rPr>
          <w:b/>
          <w:szCs w:val="26"/>
          <w:u w:val="single"/>
          <w:lang w:eastAsia="uk-UA"/>
        </w:rPr>
        <w:t>_____</w:t>
      </w:r>
      <w:r>
        <w:rPr>
          <w:szCs w:val="26"/>
          <w:lang w:eastAsia="uk-UA"/>
        </w:rPr>
        <w:br/>
      </w:r>
    </w:p>
    <w:p w:rsidR="007D483C" w:rsidRDefault="007D483C" w:rsidP="007D483C">
      <w:pPr>
        <w:autoSpaceDE w:val="0"/>
        <w:autoSpaceDN w:val="0"/>
        <w:adjustRightInd w:val="0"/>
        <w:ind w:left="1077" w:hanging="462"/>
        <w:jc w:val="center"/>
        <w:rPr>
          <w:szCs w:val="26"/>
          <w:lang w:eastAsia="uk-UA"/>
        </w:rPr>
      </w:pPr>
      <w:r>
        <w:rPr>
          <w:b/>
          <w:szCs w:val="26"/>
          <w:lang w:eastAsia="uk-UA"/>
        </w:rPr>
        <w:t xml:space="preserve">II. </w:t>
      </w:r>
      <w:proofErr w:type="spellStart"/>
      <w:r>
        <w:rPr>
          <w:b/>
          <w:szCs w:val="26"/>
          <w:lang w:eastAsia="uk-UA"/>
        </w:rPr>
        <w:t>Визначення</w:t>
      </w:r>
      <w:proofErr w:type="spellEnd"/>
      <w:r>
        <w:rPr>
          <w:b/>
          <w:szCs w:val="26"/>
          <w:lang w:eastAsia="uk-UA"/>
        </w:rPr>
        <w:t xml:space="preserve"> </w:t>
      </w:r>
      <w:proofErr w:type="spellStart"/>
      <w:r>
        <w:rPr>
          <w:b/>
          <w:szCs w:val="26"/>
          <w:lang w:eastAsia="uk-UA"/>
        </w:rPr>
        <w:t>проблеми</w:t>
      </w:r>
      <w:proofErr w:type="spellEnd"/>
      <w:r>
        <w:rPr>
          <w:b/>
          <w:szCs w:val="26"/>
          <w:lang w:eastAsia="uk-UA"/>
        </w:rPr>
        <w:t xml:space="preserve">, на </w:t>
      </w:r>
      <w:proofErr w:type="spellStart"/>
      <w:r>
        <w:rPr>
          <w:b/>
          <w:szCs w:val="26"/>
          <w:lang w:eastAsia="uk-UA"/>
        </w:rPr>
        <w:t>розв’язання</w:t>
      </w:r>
      <w:proofErr w:type="spellEnd"/>
      <w:r>
        <w:rPr>
          <w:b/>
          <w:szCs w:val="26"/>
          <w:lang w:eastAsia="uk-UA"/>
        </w:rPr>
        <w:t xml:space="preserve"> </w:t>
      </w:r>
      <w:proofErr w:type="spellStart"/>
      <w:r>
        <w:rPr>
          <w:b/>
          <w:szCs w:val="26"/>
          <w:lang w:eastAsia="uk-UA"/>
        </w:rPr>
        <w:t>якої</w:t>
      </w:r>
      <w:proofErr w:type="spellEnd"/>
      <w:r>
        <w:rPr>
          <w:b/>
          <w:szCs w:val="26"/>
          <w:lang w:eastAsia="uk-UA"/>
        </w:rPr>
        <w:t xml:space="preserve"> </w:t>
      </w:r>
      <w:proofErr w:type="spellStart"/>
      <w:r>
        <w:rPr>
          <w:b/>
          <w:szCs w:val="26"/>
          <w:lang w:eastAsia="uk-UA"/>
        </w:rPr>
        <w:t>спрямована</w:t>
      </w:r>
      <w:proofErr w:type="spellEnd"/>
      <w:r>
        <w:rPr>
          <w:b/>
          <w:szCs w:val="26"/>
          <w:lang w:eastAsia="uk-UA"/>
        </w:rPr>
        <w:t xml:space="preserve"> </w:t>
      </w:r>
      <w:proofErr w:type="spellStart"/>
      <w:r>
        <w:rPr>
          <w:b/>
          <w:szCs w:val="26"/>
          <w:lang w:eastAsia="uk-UA"/>
        </w:rPr>
        <w:t>Програма</w:t>
      </w:r>
      <w:proofErr w:type="spellEnd"/>
    </w:p>
    <w:p w:rsidR="007D483C" w:rsidRDefault="007D483C" w:rsidP="007D483C">
      <w:pPr>
        <w:autoSpaceDE w:val="0"/>
        <w:autoSpaceDN w:val="0"/>
        <w:adjustRightInd w:val="0"/>
        <w:ind w:left="1077" w:hanging="462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firstLine="520"/>
        <w:rPr>
          <w:szCs w:val="26"/>
          <w:lang w:eastAsia="uk-UA"/>
        </w:rPr>
      </w:pPr>
      <w:proofErr w:type="spellStart"/>
      <w:r>
        <w:rPr>
          <w:szCs w:val="26"/>
          <w:lang w:eastAsia="uk-UA"/>
        </w:rPr>
        <w:t>Основні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принципи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раціонального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використання</w:t>
      </w:r>
      <w:proofErr w:type="spellEnd"/>
      <w:r>
        <w:rPr>
          <w:szCs w:val="26"/>
          <w:lang w:eastAsia="uk-UA"/>
        </w:rPr>
        <w:t xml:space="preserve"> та </w:t>
      </w:r>
      <w:proofErr w:type="spellStart"/>
      <w:r>
        <w:rPr>
          <w:szCs w:val="26"/>
          <w:lang w:eastAsia="uk-UA"/>
        </w:rPr>
        <w:t>охорони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земельних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ресурсів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які</w:t>
      </w:r>
      <w:proofErr w:type="spellEnd"/>
      <w:r>
        <w:rPr>
          <w:szCs w:val="26"/>
          <w:lang w:eastAsia="uk-UA"/>
        </w:rPr>
        <w:t xml:space="preserve"> є фундаментом </w:t>
      </w:r>
      <w:proofErr w:type="spellStart"/>
      <w:r>
        <w:rPr>
          <w:szCs w:val="26"/>
          <w:lang w:eastAsia="uk-UA"/>
        </w:rPr>
        <w:t>державної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ідеології</w:t>
      </w:r>
      <w:proofErr w:type="spellEnd"/>
      <w:r>
        <w:rPr>
          <w:szCs w:val="26"/>
          <w:lang w:eastAsia="uk-UA"/>
        </w:rPr>
        <w:t xml:space="preserve"> й </w:t>
      </w:r>
      <w:proofErr w:type="spellStart"/>
      <w:r>
        <w:rPr>
          <w:szCs w:val="26"/>
          <w:lang w:eastAsia="uk-UA"/>
        </w:rPr>
        <w:t>ефективної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земельної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політики</w:t>
      </w:r>
      <w:proofErr w:type="spellEnd"/>
      <w:r>
        <w:rPr>
          <w:szCs w:val="26"/>
          <w:lang w:eastAsia="uk-UA"/>
        </w:rPr>
        <w:t xml:space="preserve">, без </w:t>
      </w:r>
      <w:proofErr w:type="spellStart"/>
      <w:r>
        <w:rPr>
          <w:szCs w:val="26"/>
          <w:lang w:eastAsia="uk-UA"/>
        </w:rPr>
        <w:t>яких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неможливо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здійснювати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трансформаційні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процеси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відображені</w:t>
      </w:r>
      <w:proofErr w:type="spellEnd"/>
      <w:r>
        <w:rPr>
          <w:szCs w:val="26"/>
          <w:lang w:eastAsia="uk-UA"/>
        </w:rPr>
        <w:t xml:space="preserve"> у </w:t>
      </w:r>
      <w:proofErr w:type="gramStart"/>
      <w:r>
        <w:rPr>
          <w:szCs w:val="26"/>
          <w:lang w:eastAsia="uk-UA"/>
        </w:rPr>
        <w:t>Земельному</w:t>
      </w:r>
      <w:proofErr w:type="gram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Кодексі</w:t>
      </w:r>
      <w:proofErr w:type="spellEnd"/>
      <w:r>
        <w:rPr>
          <w:szCs w:val="26"/>
          <w:lang w:eastAsia="uk-UA"/>
        </w:rPr>
        <w:t xml:space="preserve">  </w:t>
      </w:r>
      <w:proofErr w:type="spellStart"/>
      <w:r>
        <w:rPr>
          <w:szCs w:val="26"/>
          <w:lang w:eastAsia="uk-UA"/>
        </w:rPr>
        <w:t>України</w:t>
      </w:r>
      <w:proofErr w:type="spellEnd"/>
      <w:r>
        <w:rPr>
          <w:szCs w:val="26"/>
          <w:lang w:eastAsia="uk-UA"/>
        </w:rPr>
        <w:t>.</w:t>
      </w:r>
    </w:p>
    <w:p w:rsidR="007D483C" w:rsidRDefault="007D483C" w:rsidP="007D483C">
      <w:pPr>
        <w:autoSpaceDE w:val="0"/>
        <w:autoSpaceDN w:val="0"/>
        <w:adjustRightInd w:val="0"/>
        <w:ind w:firstLine="520"/>
        <w:rPr>
          <w:szCs w:val="26"/>
          <w:lang w:eastAsia="uk-UA"/>
        </w:rPr>
      </w:pPr>
      <w:r>
        <w:rPr>
          <w:szCs w:val="26"/>
          <w:lang w:eastAsia="uk-UA"/>
        </w:rPr>
        <w:t xml:space="preserve">Одним з </w:t>
      </w:r>
      <w:proofErr w:type="spellStart"/>
      <w:r>
        <w:rPr>
          <w:szCs w:val="26"/>
          <w:lang w:eastAsia="uk-UA"/>
        </w:rPr>
        <w:t>аспектів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програми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який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необхідно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вирішувати</w:t>
      </w:r>
      <w:proofErr w:type="spellEnd"/>
      <w:r>
        <w:rPr>
          <w:szCs w:val="26"/>
          <w:lang w:eastAsia="uk-UA"/>
        </w:rPr>
        <w:t xml:space="preserve"> і </w:t>
      </w:r>
      <w:proofErr w:type="spellStart"/>
      <w:r>
        <w:rPr>
          <w:szCs w:val="26"/>
          <w:lang w:eastAsia="uk-UA"/>
        </w:rPr>
        <w:t>який</w:t>
      </w:r>
      <w:proofErr w:type="spellEnd"/>
      <w:r>
        <w:rPr>
          <w:szCs w:val="26"/>
          <w:lang w:eastAsia="uk-UA"/>
        </w:rPr>
        <w:t xml:space="preserve"> є </w:t>
      </w:r>
      <w:proofErr w:type="spellStart"/>
      <w:r>
        <w:rPr>
          <w:szCs w:val="26"/>
          <w:lang w:eastAsia="uk-UA"/>
        </w:rPr>
        <w:t>важливим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елементом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використання</w:t>
      </w:r>
      <w:proofErr w:type="spellEnd"/>
      <w:r>
        <w:rPr>
          <w:szCs w:val="26"/>
          <w:lang w:eastAsia="uk-UA"/>
        </w:rPr>
        <w:t xml:space="preserve"> й </w:t>
      </w:r>
      <w:proofErr w:type="spellStart"/>
      <w:r>
        <w:rPr>
          <w:szCs w:val="26"/>
          <w:lang w:eastAsia="uk-UA"/>
        </w:rPr>
        <w:t>охорони</w:t>
      </w:r>
      <w:proofErr w:type="spellEnd"/>
      <w:r>
        <w:rPr>
          <w:szCs w:val="26"/>
          <w:lang w:eastAsia="uk-UA"/>
        </w:rPr>
        <w:t xml:space="preserve"> земель є </w:t>
      </w:r>
      <w:proofErr w:type="spellStart"/>
      <w:r>
        <w:rPr>
          <w:szCs w:val="26"/>
          <w:lang w:eastAsia="uk-UA"/>
        </w:rPr>
        <w:t>виготовлення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проектів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землеустрою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реалізація</w:t>
      </w:r>
      <w:proofErr w:type="spellEnd"/>
      <w:r>
        <w:rPr>
          <w:szCs w:val="26"/>
          <w:lang w:eastAsia="uk-UA"/>
        </w:rPr>
        <w:t xml:space="preserve"> (</w:t>
      </w:r>
      <w:proofErr w:type="spellStart"/>
      <w:r>
        <w:rPr>
          <w:szCs w:val="26"/>
          <w:lang w:eastAsia="uk-UA"/>
        </w:rPr>
        <w:t>впровадження</w:t>
      </w:r>
      <w:proofErr w:type="spellEnd"/>
      <w:r>
        <w:rPr>
          <w:szCs w:val="26"/>
          <w:lang w:eastAsia="uk-UA"/>
        </w:rPr>
        <w:t xml:space="preserve">) </w:t>
      </w:r>
      <w:proofErr w:type="spellStart"/>
      <w:r>
        <w:rPr>
          <w:szCs w:val="26"/>
          <w:lang w:eastAsia="uk-UA"/>
        </w:rPr>
        <w:t>якої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врегулює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господарську</w:t>
      </w:r>
      <w:proofErr w:type="spellEnd"/>
      <w:r>
        <w:rPr>
          <w:szCs w:val="26"/>
          <w:lang w:eastAsia="uk-UA"/>
        </w:rPr>
        <w:t xml:space="preserve"> та </w:t>
      </w:r>
      <w:proofErr w:type="spellStart"/>
      <w:r>
        <w:rPr>
          <w:szCs w:val="26"/>
          <w:lang w:eastAsia="uk-UA"/>
        </w:rPr>
        <w:t>інші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види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діяльності</w:t>
      </w:r>
      <w:proofErr w:type="spellEnd"/>
      <w:r>
        <w:rPr>
          <w:szCs w:val="26"/>
          <w:lang w:eastAsia="uk-UA"/>
        </w:rPr>
        <w:t xml:space="preserve"> у </w:t>
      </w:r>
      <w:proofErr w:type="spellStart"/>
      <w:r>
        <w:rPr>
          <w:szCs w:val="26"/>
          <w:lang w:eastAsia="uk-UA"/>
        </w:rPr>
        <w:t>сфері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збереження</w:t>
      </w:r>
      <w:proofErr w:type="spellEnd"/>
      <w:r>
        <w:rPr>
          <w:szCs w:val="26"/>
          <w:lang w:eastAsia="uk-UA"/>
        </w:rPr>
        <w:t xml:space="preserve"> і </w:t>
      </w:r>
      <w:proofErr w:type="spellStart"/>
      <w:r>
        <w:rPr>
          <w:szCs w:val="26"/>
          <w:lang w:eastAsia="uk-UA"/>
        </w:rPr>
        <w:t>раціонального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використання</w:t>
      </w:r>
      <w:proofErr w:type="spellEnd"/>
      <w:r>
        <w:rPr>
          <w:szCs w:val="26"/>
          <w:lang w:eastAsia="uk-UA"/>
        </w:rPr>
        <w:t xml:space="preserve"> земель у </w:t>
      </w:r>
      <w:proofErr w:type="spellStart"/>
      <w:r>
        <w:rPr>
          <w:szCs w:val="26"/>
          <w:lang w:eastAsia="uk-UA"/>
        </w:rPr>
        <w:t>мі</w:t>
      </w:r>
      <w:proofErr w:type="gramStart"/>
      <w:r>
        <w:rPr>
          <w:szCs w:val="26"/>
          <w:lang w:eastAsia="uk-UA"/>
        </w:rPr>
        <w:t>ст</w:t>
      </w:r>
      <w:proofErr w:type="gramEnd"/>
      <w:r>
        <w:rPr>
          <w:szCs w:val="26"/>
          <w:lang w:eastAsia="uk-UA"/>
        </w:rPr>
        <w:t>і</w:t>
      </w:r>
      <w:proofErr w:type="spellEnd"/>
      <w:r>
        <w:rPr>
          <w:szCs w:val="26"/>
          <w:lang w:eastAsia="uk-UA"/>
        </w:rPr>
        <w:t xml:space="preserve">, та в </w:t>
      </w:r>
      <w:proofErr w:type="spellStart"/>
      <w:r>
        <w:rPr>
          <w:szCs w:val="26"/>
          <w:lang w:eastAsia="uk-UA"/>
        </w:rPr>
        <w:t>подальшому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забезпечить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прозорість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ведення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підприємницької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діяльності</w:t>
      </w:r>
      <w:proofErr w:type="spellEnd"/>
      <w:r>
        <w:rPr>
          <w:szCs w:val="26"/>
          <w:lang w:eastAsia="uk-UA"/>
        </w:rPr>
        <w:t xml:space="preserve"> у </w:t>
      </w:r>
      <w:proofErr w:type="spellStart"/>
      <w:r>
        <w:rPr>
          <w:szCs w:val="26"/>
          <w:lang w:eastAsia="uk-UA"/>
        </w:rPr>
        <w:t>визначених</w:t>
      </w:r>
      <w:proofErr w:type="spellEnd"/>
      <w:r>
        <w:rPr>
          <w:szCs w:val="26"/>
          <w:lang w:eastAsia="uk-UA"/>
        </w:rPr>
        <w:t xml:space="preserve">  межах </w:t>
      </w:r>
      <w:proofErr w:type="spellStart"/>
      <w:r>
        <w:rPr>
          <w:szCs w:val="26"/>
          <w:lang w:eastAsia="uk-UA"/>
        </w:rPr>
        <w:t>територіальної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громади</w:t>
      </w:r>
      <w:proofErr w:type="spellEnd"/>
      <w:r>
        <w:rPr>
          <w:szCs w:val="26"/>
          <w:lang w:eastAsia="uk-UA"/>
        </w:rPr>
        <w:t>.</w:t>
      </w:r>
    </w:p>
    <w:p w:rsidR="007D483C" w:rsidRDefault="007D483C" w:rsidP="007D483C">
      <w:pPr>
        <w:autoSpaceDE w:val="0"/>
        <w:autoSpaceDN w:val="0"/>
        <w:adjustRightInd w:val="0"/>
        <w:ind w:firstLine="520"/>
        <w:rPr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firstLine="520"/>
        <w:jc w:val="center"/>
        <w:rPr>
          <w:b/>
          <w:szCs w:val="26"/>
          <w:lang w:eastAsia="uk-UA"/>
        </w:rPr>
      </w:pPr>
      <w:r>
        <w:rPr>
          <w:b/>
          <w:szCs w:val="26"/>
          <w:lang w:val="en-US" w:eastAsia="uk-UA"/>
        </w:rPr>
        <w:t>III</w:t>
      </w:r>
      <w:r>
        <w:rPr>
          <w:b/>
          <w:szCs w:val="26"/>
          <w:lang w:eastAsia="uk-UA"/>
        </w:rPr>
        <w:t xml:space="preserve">. Мета </w:t>
      </w:r>
      <w:proofErr w:type="spellStart"/>
      <w:r>
        <w:rPr>
          <w:b/>
          <w:szCs w:val="26"/>
          <w:lang w:eastAsia="uk-UA"/>
        </w:rPr>
        <w:t>програми</w:t>
      </w:r>
      <w:proofErr w:type="spellEnd"/>
    </w:p>
    <w:p w:rsidR="007D483C" w:rsidRDefault="007D483C" w:rsidP="007D483C">
      <w:pPr>
        <w:autoSpaceDE w:val="0"/>
        <w:autoSpaceDN w:val="0"/>
        <w:adjustRightInd w:val="0"/>
        <w:ind w:firstLine="520"/>
        <w:rPr>
          <w:b/>
          <w:szCs w:val="26"/>
          <w:lang w:eastAsia="uk-UA"/>
        </w:rPr>
      </w:pPr>
    </w:p>
    <w:p w:rsidR="007D483C" w:rsidRDefault="007D483C" w:rsidP="007D483C">
      <w:pPr>
        <w:autoSpaceDE w:val="0"/>
        <w:autoSpaceDN w:val="0"/>
        <w:adjustRightInd w:val="0"/>
        <w:ind w:firstLine="540"/>
        <w:rPr>
          <w:szCs w:val="26"/>
          <w:lang w:eastAsia="uk-UA"/>
        </w:rPr>
      </w:pPr>
      <w:proofErr w:type="spellStart"/>
      <w:r>
        <w:rPr>
          <w:szCs w:val="26"/>
          <w:lang w:eastAsia="uk-UA"/>
        </w:rPr>
        <w:t>Розроблення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проектів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землеустрою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щодо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відведення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земельних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ділянок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проведення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інвентаризації</w:t>
      </w:r>
      <w:proofErr w:type="spellEnd"/>
      <w:r>
        <w:rPr>
          <w:szCs w:val="26"/>
          <w:lang w:eastAsia="uk-UA"/>
        </w:rPr>
        <w:t xml:space="preserve">, </w:t>
      </w:r>
      <w:proofErr w:type="spellStart"/>
      <w:r>
        <w:rPr>
          <w:szCs w:val="26"/>
          <w:lang w:eastAsia="uk-UA"/>
        </w:rPr>
        <w:t>виготовлення</w:t>
      </w:r>
      <w:proofErr w:type="spellEnd"/>
      <w:r>
        <w:rPr>
          <w:szCs w:val="26"/>
          <w:lang w:eastAsia="uk-UA"/>
        </w:rPr>
        <w:t xml:space="preserve"> </w:t>
      </w:r>
      <w:proofErr w:type="spellStart"/>
      <w:proofErr w:type="gramStart"/>
      <w:r>
        <w:rPr>
          <w:szCs w:val="26"/>
          <w:lang w:eastAsia="uk-UA"/>
        </w:rPr>
        <w:t>техн</w:t>
      </w:r>
      <w:proofErr w:type="gramEnd"/>
      <w:r>
        <w:rPr>
          <w:szCs w:val="26"/>
          <w:lang w:eastAsia="uk-UA"/>
        </w:rPr>
        <w:t>ічної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документації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із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землеустрою</w:t>
      </w:r>
      <w:proofErr w:type="spellEnd"/>
      <w:r>
        <w:rPr>
          <w:szCs w:val="26"/>
          <w:lang w:eastAsia="uk-UA"/>
        </w:rPr>
        <w:t xml:space="preserve"> та </w:t>
      </w:r>
      <w:proofErr w:type="spellStart"/>
      <w:r>
        <w:rPr>
          <w:szCs w:val="26"/>
          <w:lang w:eastAsia="uk-UA"/>
        </w:rPr>
        <w:t>іншої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технічної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документації</w:t>
      </w:r>
      <w:proofErr w:type="spellEnd"/>
      <w:r>
        <w:rPr>
          <w:szCs w:val="26"/>
          <w:lang w:eastAsia="uk-UA"/>
        </w:rPr>
        <w:t xml:space="preserve">  для </w:t>
      </w:r>
      <w:proofErr w:type="spellStart"/>
      <w:r>
        <w:rPr>
          <w:szCs w:val="26"/>
          <w:lang w:eastAsia="uk-UA"/>
        </w:rPr>
        <w:t>охорони</w:t>
      </w:r>
      <w:proofErr w:type="spellEnd"/>
      <w:r>
        <w:rPr>
          <w:szCs w:val="26"/>
          <w:lang w:eastAsia="uk-UA"/>
        </w:rPr>
        <w:t xml:space="preserve"> та </w:t>
      </w:r>
      <w:proofErr w:type="spellStart"/>
      <w:r>
        <w:rPr>
          <w:szCs w:val="26"/>
          <w:lang w:eastAsia="uk-UA"/>
        </w:rPr>
        <w:t>раціонального</w:t>
      </w:r>
      <w:proofErr w:type="spellEnd"/>
      <w:r>
        <w:rPr>
          <w:szCs w:val="26"/>
          <w:lang w:eastAsia="uk-UA"/>
        </w:rPr>
        <w:t xml:space="preserve"> </w:t>
      </w:r>
      <w:proofErr w:type="spellStart"/>
      <w:r>
        <w:rPr>
          <w:szCs w:val="26"/>
          <w:lang w:eastAsia="uk-UA"/>
        </w:rPr>
        <w:t>використання</w:t>
      </w:r>
      <w:proofErr w:type="spellEnd"/>
      <w:r>
        <w:rPr>
          <w:szCs w:val="26"/>
          <w:lang w:eastAsia="uk-UA"/>
        </w:rPr>
        <w:t xml:space="preserve"> земель.</w:t>
      </w:r>
    </w:p>
    <w:p w:rsidR="007D483C" w:rsidRDefault="007D483C" w:rsidP="007D483C">
      <w:pPr>
        <w:autoSpaceDE w:val="0"/>
        <w:autoSpaceDN w:val="0"/>
        <w:adjustRightInd w:val="0"/>
        <w:rPr>
          <w:szCs w:val="26"/>
          <w:lang w:eastAsia="uk-UA"/>
        </w:rPr>
      </w:pPr>
    </w:p>
    <w:p w:rsidR="007D483C" w:rsidRDefault="007D483C" w:rsidP="007D483C">
      <w:pPr>
        <w:rPr>
          <w:szCs w:val="26"/>
          <w:lang w:eastAsia="uk-UA"/>
        </w:rPr>
      </w:pPr>
    </w:p>
    <w:p w:rsidR="007D483C" w:rsidRDefault="007D483C" w:rsidP="007D483C">
      <w:pPr>
        <w:rPr>
          <w:sz w:val="20"/>
          <w:lang w:eastAsia="uk-UA"/>
        </w:rPr>
        <w:sectPr w:rsidR="007D483C">
          <w:pgSz w:w="11909" w:h="16834"/>
          <w:pgMar w:top="540" w:right="698" w:bottom="180" w:left="1717" w:header="576" w:footer="576" w:gutter="0"/>
          <w:pgNumType w:start="1"/>
          <w:cols w:space="720"/>
        </w:sectPr>
      </w:pPr>
    </w:p>
    <w:p w:rsidR="007D483C" w:rsidRDefault="007D483C" w:rsidP="007D483C">
      <w:pPr>
        <w:rPr>
          <w:b/>
          <w:i/>
          <w:sz w:val="32"/>
          <w:szCs w:val="20"/>
        </w:rPr>
      </w:pPr>
      <w:r>
        <w:rPr>
          <w:b/>
          <w:i/>
          <w:sz w:val="32"/>
        </w:rPr>
        <w:lastRenderedPageBreak/>
        <w:t xml:space="preserve">            </w:t>
      </w:r>
      <w:bookmarkStart w:id="0" w:name="_GoBack"/>
      <w:bookmarkEnd w:id="0"/>
      <w:r>
        <w:rPr>
          <w:b/>
          <w:i/>
          <w:sz w:val="32"/>
        </w:rPr>
        <w:t xml:space="preserve">                                 </w:t>
      </w:r>
      <w:r>
        <w:rPr>
          <w:b/>
          <w:i/>
          <w:sz w:val="32"/>
          <w:lang w:val="en-US"/>
        </w:rPr>
        <w:t>IV</w:t>
      </w:r>
      <w:r>
        <w:rPr>
          <w:b/>
          <w:i/>
          <w:sz w:val="32"/>
        </w:rPr>
        <w:t xml:space="preserve">. </w:t>
      </w:r>
      <w:proofErr w:type="spellStart"/>
      <w:r>
        <w:rPr>
          <w:b/>
          <w:i/>
          <w:sz w:val="32"/>
        </w:rPr>
        <w:t>Перелік</w:t>
      </w:r>
      <w:proofErr w:type="spellEnd"/>
      <w:r>
        <w:rPr>
          <w:b/>
          <w:i/>
          <w:sz w:val="32"/>
        </w:rPr>
        <w:t xml:space="preserve"> </w:t>
      </w:r>
      <w:proofErr w:type="spellStart"/>
      <w:r>
        <w:rPr>
          <w:b/>
          <w:i/>
          <w:sz w:val="32"/>
        </w:rPr>
        <w:t>завдань</w:t>
      </w:r>
      <w:proofErr w:type="spellEnd"/>
      <w:r>
        <w:rPr>
          <w:b/>
          <w:i/>
          <w:sz w:val="32"/>
        </w:rPr>
        <w:t xml:space="preserve">, </w:t>
      </w:r>
      <w:proofErr w:type="spellStart"/>
      <w:r>
        <w:rPr>
          <w:b/>
          <w:i/>
          <w:sz w:val="32"/>
        </w:rPr>
        <w:t>заходів</w:t>
      </w:r>
      <w:proofErr w:type="spellEnd"/>
      <w:r>
        <w:rPr>
          <w:b/>
          <w:i/>
          <w:sz w:val="32"/>
        </w:rPr>
        <w:t xml:space="preserve"> та </w:t>
      </w:r>
      <w:proofErr w:type="spellStart"/>
      <w:r>
        <w:rPr>
          <w:b/>
          <w:i/>
          <w:sz w:val="32"/>
        </w:rPr>
        <w:t>показників</w:t>
      </w:r>
      <w:proofErr w:type="spellEnd"/>
      <w:r>
        <w:rPr>
          <w:b/>
          <w:i/>
          <w:sz w:val="32"/>
        </w:rPr>
        <w:t xml:space="preserve"> </w:t>
      </w:r>
      <w:proofErr w:type="spellStart"/>
      <w:proofErr w:type="gramStart"/>
      <w:r>
        <w:rPr>
          <w:b/>
          <w:i/>
          <w:sz w:val="32"/>
        </w:rPr>
        <w:t>міської</w:t>
      </w:r>
      <w:proofErr w:type="spellEnd"/>
      <w:r>
        <w:rPr>
          <w:b/>
          <w:i/>
          <w:sz w:val="32"/>
        </w:rPr>
        <w:t xml:space="preserve">  </w:t>
      </w:r>
      <w:proofErr w:type="spellStart"/>
      <w:r>
        <w:rPr>
          <w:b/>
          <w:i/>
          <w:sz w:val="32"/>
        </w:rPr>
        <w:t>програми</w:t>
      </w:r>
      <w:proofErr w:type="spellEnd"/>
      <w:proofErr w:type="gramEnd"/>
      <w:r>
        <w:rPr>
          <w:b/>
          <w:i/>
          <w:sz w:val="32"/>
        </w:rPr>
        <w:t>*</w:t>
      </w:r>
    </w:p>
    <w:p w:rsidR="007D483C" w:rsidRDefault="007D483C" w:rsidP="007D483C">
      <w:pPr>
        <w:tabs>
          <w:tab w:val="left" w:pos="1440"/>
        </w:tabs>
        <w:ind w:left="1830"/>
        <w:jc w:val="center"/>
        <w:rPr>
          <w:b/>
          <w:i/>
          <w:sz w:val="32"/>
          <w:szCs w:val="32"/>
          <w:u w:val="single"/>
        </w:rPr>
      </w:pPr>
      <w:proofErr w:type="spellStart"/>
      <w:r>
        <w:rPr>
          <w:b/>
          <w:i/>
          <w:sz w:val="32"/>
          <w:szCs w:val="32"/>
          <w:u w:val="single"/>
        </w:rPr>
        <w:t>Проведення</w:t>
      </w:r>
      <w:proofErr w:type="spellEnd"/>
      <w:r>
        <w:rPr>
          <w:b/>
          <w:i/>
          <w:sz w:val="32"/>
          <w:szCs w:val="32"/>
          <w:u w:val="single"/>
        </w:rPr>
        <w:t xml:space="preserve"> </w:t>
      </w:r>
      <w:proofErr w:type="spellStart"/>
      <w:r>
        <w:rPr>
          <w:b/>
          <w:i/>
          <w:sz w:val="32"/>
          <w:szCs w:val="32"/>
          <w:u w:val="single"/>
        </w:rPr>
        <w:t>заходів</w:t>
      </w:r>
      <w:proofErr w:type="spellEnd"/>
      <w:r>
        <w:rPr>
          <w:b/>
          <w:i/>
          <w:sz w:val="32"/>
          <w:szCs w:val="32"/>
          <w:u w:val="single"/>
        </w:rPr>
        <w:t xml:space="preserve"> </w:t>
      </w:r>
      <w:proofErr w:type="spellStart"/>
      <w:r>
        <w:rPr>
          <w:b/>
          <w:i/>
          <w:sz w:val="32"/>
          <w:szCs w:val="32"/>
          <w:u w:val="single"/>
        </w:rPr>
        <w:t>із</w:t>
      </w:r>
      <w:proofErr w:type="spellEnd"/>
      <w:r>
        <w:rPr>
          <w:b/>
          <w:i/>
          <w:sz w:val="32"/>
          <w:szCs w:val="32"/>
          <w:u w:val="single"/>
        </w:rPr>
        <w:t xml:space="preserve"> </w:t>
      </w:r>
      <w:proofErr w:type="spellStart"/>
      <w:r>
        <w:rPr>
          <w:b/>
          <w:i/>
          <w:sz w:val="32"/>
          <w:szCs w:val="32"/>
          <w:u w:val="single"/>
        </w:rPr>
        <w:t>землеустрою</w:t>
      </w:r>
      <w:proofErr w:type="spellEnd"/>
      <w:r>
        <w:rPr>
          <w:b/>
          <w:i/>
          <w:sz w:val="32"/>
          <w:szCs w:val="32"/>
          <w:u w:val="single"/>
        </w:rPr>
        <w:t xml:space="preserve"> на 2022 </w:t>
      </w:r>
      <w:proofErr w:type="spellStart"/>
      <w:proofErr w:type="gramStart"/>
      <w:r>
        <w:rPr>
          <w:b/>
          <w:i/>
          <w:sz w:val="32"/>
          <w:szCs w:val="32"/>
          <w:u w:val="single"/>
        </w:rPr>
        <w:t>р</w:t>
      </w:r>
      <w:proofErr w:type="gramEnd"/>
      <w:r>
        <w:rPr>
          <w:b/>
          <w:i/>
          <w:sz w:val="32"/>
          <w:szCs w:val="32"/>
          <w:u w:val="single"/>
        </w:rPr>
        <w:t>ік</w:t>
      </w:r>
      <w:proofErr w:type="spellEnd"/>
      <w:r>
        <w:rPr>
          <w:b/>
          <w:i/>
          <w:sz w:val="32"/>
          <w:szCs w:val="32"/>
          <w:u w:val="single"/>
        </w:rPr>
        <w:t xml:space="preserve"> </w:t>
      </w:r>
    </w:p>
    <w:p w:rsidR="007D483C" w:rsidRDefault="007D483C" w:rsidP="007D483C">
      <w:pPr>
        <w:ind w:firstLine="360"/>
        <w:jc w:val="center"/>
        <w:rPr>
          <w:sz w:val="26"/>
          <w:szCs w:val="20"/>
        </w:rPr>
      </w:pP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назва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t>)</w:t>
      </w:r>
    </w:p>
    <w:tbl>
      <w:tblPr>
        <w:tblW w:w="15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0"/>
        <w:gridCol w:w="2552"/>
        <w:gridCol w:w="1701"/>
        <w:gridCol w:w="4537"/>
        <w:gridCol w:w="1444"/>
        <w:gridCol w:w="1620"/>
        <w:gridCol w:w="1275"/>
        <w:gridCol w:w="2127"/>
      </w:tblGrid>
      <w:tr w:rsidR="007D483C" w:rsidTr="007D483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№ з/</w:t>
            </w:r>
            <w:proofErr w:type="gramStart"/>
            <w:r>
              <w:rPr>
                <w:b/>
                <w:i/>
                <w:sz w:val="20"/>
              </w:rPr>
              <w:t>п</w:t>
            </w:r>
            <w:proofErr w:type="gramEnd"/>
          </w:p>
        </w:tc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Назва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завдання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Перелі</w:t>
            </w:r>
            <w:proofErr w:type="gramStart"/>
            <w:r>
              <w:rPr>
                <w:b/>
                <w:i/>
                <w:sz w:val="20"/>
              </w:rPr>
              <w:t>к</w:t>
            </w:r>
            <w:proofErr w:type="spellEnd"/>
            <w:proofErr w:type="gram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заходів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завдання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Показники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витрат</w:t>
            </w:r>
            <w:proofErr w:type="spellEnd"/>
            <w:r>
              <w:rPr>
                <w:b/>
                <w:i/>
                <w:sz w:val="20"/>
              </w:rPr>
              <w:t xml:space="preserve"> заходу, один. </w:t>
            </w:r>
            <w:proofErr w:type="spellStart"/>
            <w:r>
              <w:rPr>
                <w:b/>
                <w:i/>
                <w:sz w:val="20"/>
              </w:rPr>
              <w:t>Виміру</w:t>
            </w:r>
            <w:proofErr w:type="spellEnd"/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Виконавець</w:t>
            </w:r>
            <w:proofErr w:type="spellEnd"/>
            <w:r>
              <w:rPr>
                <w:b/>
                <w:i/>
                <w:sz w:val="20"/>
              </w:rPr>
              <w:t xml:space="preserve"> заходу, </w:t>
            </w:r>
            <w:proofErr w:type="spellStart"/>
            <w:r>
              <w:rPr>
                <w:b/>
                <w:i/>
                <w:sz w:val="20"/>
              </w:rPr>
              <w:t>показника</w:t>
            </w:r>
            <w:proofErr w:type="spellEnd"/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Фінансування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Очікуваний</w:t>
            </w:r>
            <w:proofErr w:type="spellEnd"/>
            <w:r>
              <w:rPr>
                <w:b/>
                <w:i/>
                <w:sz w:val="20"/>
              </w:rPr>
              <w:t xml:space="preserve"> результат</w:t>
            </w:r>
          </w:p>
        </w:tc>
      </w:tr>
      <w:tr w:rsidR="007D483C" w:rsidTr="007D483C">
        <w:trPr>
          <w:trHeight w:val="5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Джерела</w:t>
            </w:r>
            <w:proofErr w:type="spellEnd"/>
            <w:r>
              <w:rPr>
                <w:b/>
                <w:i/>
                <w:sz w:val="20"/>
              </w:rPr>
              <w:t>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Обсяги</w:t>
            </w:r>
            <w:proofErr w:type="spellEnd"/>
            <w:r>
              <w:rPr>
                <w:b/>
                <w:i/>
                <w:sz w:val="20"/>
              </w:rPr>
              <w:t>, тис. грн</w:t>
            </w:r>
            <w:proofErr w:type="gramStart"/>
            <w:r>
              <w:rPr>
                <w:b/>
                <w:i/>
                <w:sz w:val="20"/>
              </w:rPr>
              <w:t>..</w:t>
            </w:r>
            <w:proofErr w:type="gram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</w:tr>
      <w:tr w:rsidR="007D483C" w:rsidTr="007D483C">
        <w:tc>
          <w:tcPr>
            <w:tcW w:w="15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2022 </w:t>
            </w:r>
            <w:proofErr w:type="spellStart"/>
            <w:proofErr w:type="gramStart"/>
            <w:r>
              <w:rPr>
                <w:b/>
                <w:i/>
                <w:sz w:val="20"/>
              </w:rPr>
              <w:t>р</w:t>
            </w:r>
            <w:proofErr w:type="gramEnd"/>
            <w:r>
              <w:rPr>
                <w:b/>
                <w:i/>
                <w:sz w:val="20"/>
              </w:rPr>
              <w:t>ік</w:t>
            </w:r>
            <w:proofErr w:type="spellEnd"/>
          </w:p>
        </w:tc>
      </w:tr>
      <w:tr w:rsidR="007D483C" w:rsidTr="007D483C">
        <w:trPr>
          <w:trHeight w:val="23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т</w:t>
            </w:r>
            <w:r>
              <w:rPr>
                <w:rStyle w:val="rvts0"/>
                <w:sz w:val="20"/>
              </w:rPr>
              <w:t>ехн</w:t>
            </w:r>
            <w:proofErr w:type="gramEnd"/>
            <w:r>
              <w:rPr>
                <w:rStyle w:val="rvts0"/>
                <w:sz w:val="20"/>
              </w:rPr>
              <w:t>ічної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документації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із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землеустрою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щодо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інвентаризації</w:t>
            </w:r>
            <w:proofErr w:type="spellEnd"/>
            <w:r>
              <w:rPr>
                <w:rStyle w:val="rvts0"/>
                <w:sz w:val="20"/>
              </w:rPr>
              <w:t xml:space="preserve"> земель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 xml:space="preserve">Оплата </w:t>
            </w:r>
            <w:proofErr w:type="spellStart"/>
            <w:r>
              <w:rPr>
                <w:b/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Виконком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Стрийської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міської</w:t>
            </w:r>
            <w:proofErr w:type="spellEnd"/>
            <w:r>
              <w:rPr>
                <w:b/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ічних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документацій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із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  <w:p w:rsidR="007D483C" w:rsidRDefault="007D483C">
            <w:pPr>
              <w:jc w:val="center"/>
              <w:rPr>
                <w:b/>
                <w:i/>
                <w:sz w:val="20"/>
              </w:rPr>
            </w:pPr>
          </w:p>
        </w:tc>
      </w:tr>
      <w:tr w:rsidR="007D483C" w:rsidTr="007D483C">
        <w:trPr>
          <w:trHeight w:val="22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</w:tr>
      <w:tr w:rsidR="007D483C" w:rsidTr="007D483C">
        <w:trPr>
          <w:trHeight w:val="22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</w:tr>
      <w:tr w:rsidR="007D483C" w:rsidTr="007D483C">
        <w:trPr>
          <w:trHeight w:val="22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</w:tr>
      <w:tr w:rsidR="007D483C" w:rsidTr="007D483C">
        <w:trPr>
          <w:trHeight w:val="22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</w:tr>
      <w:tr w:rsidR="007D483C" w:rsidTr="007D483C">
        <w:trPr>
          <w:trHeight w:val="22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однієї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  <w:sz w:val="20"/>
              </w:rPr>
            </w:pPr>
          </w:p>
        </w:tc>
      </w:tr>
      <w:tr w:rsidR="007D483C" w:rsidTr="007D483C">
        <w:trPr>
          <w:trHeight w:val="238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</w:t>
            </w:r>
            <w:r>
              <w:rPr>
                <w:rStyle w:val="rvts0"/>
                <w:sz w:val="20"/>
              </w:rPr>
              <w:t>роектів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землеустрою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щодо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відведення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земельних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ділянок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</w:t>
            </w:r>
            <w:proofErr w:type="gramStart"/>
            <w:r>
              <w:rPr>
                <w:i/>
                <w:sz w:val="20"/>
              </w:rPr>
              <w:t>в</w:t>
            </w:r>
            <w:proofErr w:type="spellEnd"/>
            <w:proofErr w:type="gram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проектів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одного проекту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проектів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землеустрою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щодо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внесення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змін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до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проект</w:t>
            </w:r>
            <w:proofErr w:type="gramEnd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роздержавлення</w:t>
            </w:r>
            <w:proofErr w:type="spellEnd"/>
            <w:r>
              <w:rPr>
                <w:sz w:val="20"/>
              </w:rPr>
              <w:t xml:space="preserve"> та </w:t>
            </w:r>
            <w:proofErr w:type="spellStart"/>
            <w:r>
              <w:rPr>
                <w:sz w:val="20"/>
              </w:rPr>
              <w:t>приватизації</w:t>
            </w:r>
            <w:proofErr w:type="spellEnd"/>
            <w:r>
              <w:rPr>
                <w:sz w:val="20"/>
              </w:rPr>
              <w:t xml:space="preserve"> земель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проектів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однієї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rStyle w:val="rvts0"/>
                <w:sz w:val="20"/>
              </w:rPr>
              <w:t>Виготовлення</w:t>
            </w:r>
            <w:proofErr w:type="spellEnd"/>
            <w:r>
              <w:rPr>
                <w:rStyle w:val="rvts0"/>
                <w:sz w:val="20"/>
              </w:rPr>
              <w:t xml:space="preserve"> проекту </w:t>
            </w:r>
            <w:proofErr w:type="spellStart"/>
            <w:r>
              <w:rPr>
                <w:rStyle w:val="rvts0"/>
                <w:sz w:val="20"/>
              </w:rPr>
              <w:t>землеустрою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щодо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встановлення</w:t>
            </w:r>
            <w:proofErr w:type="spellEnd"/>
            <w:r>
              <w:rPr>
                <w:rStyle w:val="rvts0"/>
                <w:sz w:val="20"/>
              </w:rPr>
              <w:t xml:space="preserve"> меж </w:t>
            </w:r>
            <w:proofErr w:type="spellStart"/>
            <w:r>
              <w:rPr>
                <w:rStyle w:val="rvts0"/>
                <w:sz w:val="20"/>
              </w:rPr>
              <w:t>територій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територіальної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громади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6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розроблення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проекту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однієї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техн</w:t>
            </w:r>
            <w:proofErr w:type="gramEnd"/>
            <w:r>
              <w:rPr>
                <w:sz w:val="20"/>
              </w:rPr>
              <w:t>ічної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документації</w:t>
            </w:r>
            <w:proofErr w:type="spellEnd"/>
            <w:r>
              <w:rPr>
                <w:sz w:val="20"/>
              </w:rPr>
              <w:t xml:space="preserve"> з нормативно </w:t>
            </w:r>
            <w:proofErr w:type="spellStart"/>
            <w:r>
              <w:rPr>
                <w:sz w:val="20"/>
              </w:rPr>
              <w:t>грошової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оцінки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земельних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ділянок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території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територіальної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громади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6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1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однієї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8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rStyle w:val="rvts0"/>
                <w:sz w:val="20"/>
              </w:rPr>
              <w:t>техн</w:t>
            </w:r>
            <w:proofErr w:type="gramEnd"/>
            <w:r>
              <w:rPr>
                <w:rStyle w:val="rvts0"/>
                <w:sz w:val="20"/>
              </w:rPr>
              <w:t>ічної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документації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із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землеустрою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щодо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поділу</w:t>
            </w:r>
            <w:proofErr w:type="spellEnd"/>
            <w:r>
              <w:rPr>
                <w:rStyle w:val="rvts0"/>
                <w:sz w:val="20"/>
              </w:rPr>
              <w:t xml:space="preserve"> та </w:t>
            </w:r>
            <w:proofErr w:type="spellStart"/>
            <w:r>
              <w:rPr>
                <w:rStyle w:val="rvts0"/>
                <w:sz w:val="20"/>
              </w:rPr>
              <w:t>об’єднання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земельних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lastRenderedPageBreak/>
              <w:t>ділянок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i/>
                <w:sz w:val="20"/>
              </w:rPr>
              <w:lastRenderedPageBreak/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ічних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документацій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 xml:space="preserve"> </w:t>
            </w:r>
            <w:proofErr w:type="spellStart"/>
            <w:r>
              <w:rPr>
                <w:i/>
                <w:sz w:val="20"/>
              </w:rPr>
              <w:t>із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однієї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документації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7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т</w:t>
            </w:r>
            <w:r>
              <w:rPr>
                <w:rStyle w:val="rvts0"/>
                <w:sz w:val="20"/>
              </w:rPr>
              <w:t>ехн</w:t>
            </w:r>
            <w:proofErr w:type="gramEnd"/>
            <w:r>
              <w:rPr>
                <w:rStyle w:val="rvts0"/>
                <w:sz w:val="20"/>
              </w:rPr>
              <w:t>ічної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документація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із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землеустрою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щодо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встановлення</w:t>
            </w:r>
            <w:proofErr w:type="spellEnd"/>
            <w:r>
              <w:rPr>
                <w:rStyle w:val="rvts0"/>
                <w:sz w:val="20"/>
              </w:rPr>
              <w:t xml:space="preserve"> меж </w:t>
            </w:r>
            <w:proofErr w:type="spellStart"/>
            <w:r>
              <w:rPr>
                <w:rStyle w:val="rvts0"/>
                <w:sz w:val="20"/>
              </w:rPr>
              <w:t>частини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земельної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ділянки</w:t>
            </w:r>
            <w:proofErr w:type="spellEnd"/>
            <w:r>
              <w:rPr>
                <w:rStyle w:val="rvts0"/>
                <w:sz w:val="20"/>
              </w:rPr>
              <w:t xml:space="preserve">, на яку </w:t>
            </w:r>
            <w:proofErr w:type="spellStart"/>
            <w:r>
              <w:rPr>
                <w:rStyle w:val="rvts0"/>
                <w:sz w:val="20"/>
              </w:rPr>
              <w:t>поширюється</w:t>
            </w:r>
            <w:proofErr w:type="spellEnd"/>
            <w:r>
              <w:rPr>
                <w:rStyle w:val="rvts0"/>
                <w:sz w:val="20"/>
              </w:rPr>
              <w:t xml:space="preserve"> право </w:t>
            </w:r>
            <w:proofErr w:type="spellStart"/>
            <w:r>
              <w:rPr>
                <w:rStyle w:val="rvts0"/>
                <w:sz w:val="20"/>
              </w:rPr>
              <w:t>суборенди</w:t>
            </w:r>
            <w:proofErr w:type="spellEnd"/>
            <w:r>
              <w:rPr>
                <w:rStyle w:val="rvts0"/>
                <w:sz w:val="20"/>
              </w:rPr>
              <w:t xml:space="preserve">, </w:t>
            </w:r>
            <w:proofErr w:type="spellStart"/>
            <w:r>
              <w:rPr>
                <w:rStyle w:val="rvts0"/>
                <w:sz w:val="20"/>
              </w:rPr>
              <w:t>сервітуту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ічних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документацій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із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2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проектів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одного проекту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30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т</w:t>
            </w:r>
            <w:r>
              <w:rPr>
                <w:rStyle w:val="rvts0"/>
                <w:sz w:val="20"/>
              </w:rPr>
              <w:t>ехн</w:t>
            </w:r>
            <w:proofErr w:type="gramEnd"/>
            <w:r>
              <w:rPr>
                <w:rStyle w:val="rvts0"/>
                <w:sz w:val="20"/>
              </w:rPr>
              <w:t>ічної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документації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із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землеустрою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щодо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встановлення</w:t>
            </w:r>
            <w:proofErr w:type="spellEnd"/>
            <w:r>
              <w:rPr>
                <w:rStyle w:val="rvts0"/>
                <w:sz w:val="20"/>
              </w:rPr>
              <w:t xml:space="preserve"> (</w:t>
            </w:r>
            <w:proofErr w:type="spellStart"/>
            <w:r>
              <w:rPr>
                <w:rStyle w:val="rvts0"/>
                <w:sz w:val="20"/>
              </w:rPr>
              <w:t>відновлення</w:t>
            </w:r>
            <w:proofErr w:type="spellEnd"/>
            <w:r>
              <w:rPr>
                <w:rStyle w:val="rvts0"/>
                <w:sz w:val="20"/>
              </w:rPr>
              <w:t xml:space="preserve">) меж </w:t>
            </w:r>
            <w:proofErr w:type="spellStart"/>
            <w:r>
              <w:rPr>
                <w:rStyle w:val="rvts0"/>
                <w:sz w:val="20"/>
              </w:rPr>
              <w:t>земельної</w:t>
            </w:r>
            <w:proofErr w:type="spellEnd"/>
            <w:r>
              <w:rPr>
                <w:rStyle w:val="rvts0"/>
                <w:sz w:val="20"/>
              </w:rPr>
              <w:t xml:space="preserve"> </w:t>
            </w:r>
            <w:proofErr w:type="spellStart"/>
            <w:r>
              <w:rPr>
                <w:rStyle w:val="rvts0"/>
                <w:sz w:val="20"/>
              </w:rPr>
              <w:t>ділянки</w:t>
            </w:r>
            <w:proofErr w:type="spellEnd"/>
            <w:r>
              <w:rPr>
                <w:rStyle w:val="rvts0"/>
                <w:sz w:val="20"/>
              </w:rPr>
              <w:t xml:space="preserve"> в </w:t>
            </w:r>
            <w:proofErr w:type="spellStart"/>
            <w:r>
              <w:rPr>
                <w:rStyle w:val="rvts0"/>
                <w:sz w:val="20"/>
              </w:rPr>
              <w:t>натурі</w:t>
            </w:r>
            <w:proofErr w:type="spellEnd"/>
            <w:r>
              <w:rPr>
                <w:rStyle w:val="rvts0"/>
                <w:sz w:val="20"/>
              </w:rPr>
              <w:t xml:space="preserve"> (на </w:t>
            </w:r>
            <w:proofErr w:type="spellStart"/>
            <w:r>
              <w:rPr>
                <w:rStyle w:val="rvts0"/>
                <w:sz w:val="20"/>
              </w:rPr>
              <w:t>місцевості</w:t>
            </w:r>
            <w:proofErr w:type="spellEnd"/>
            <w:r>
              <w:rPr>
                <w:rStyle w:val="rvts0"/>
                <w:sz w:val="20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ind w:left="-108" w:right="-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територіальної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  <w:u w:val="single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техн</w:t>
            </w:r>
            <w:proofErr w:type="gramEnd"/>
            <w:r>
              <w:rPr>
                <w:i/>
                <w:sz w:val="20"/>
              </w:rPr>
              <w:t>ічних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документацій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із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Обсяг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Кількість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проектів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i/>
                <w:sz w:val="20"/>
              </w:rPr>
              <w:t>Середня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вартість</w:t>
            </w:r>
            <w:proofErr w:type="spellEnd"/>
            <w:r>
              <w:rPr>
                <w:i/>
                <w:sz w:val="20"/>
              </w:rPr>
              <w:t xml:space="preserve"> одного проекту </w:t>
            </w: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7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 проекту </w:t>
            </w:r>
            <w:proofErr w:type="spellStart"/>
            <w:r>
              <w:rPr>
                <w:sz w:val="20"/>
              </w:rPr>
              <w:t>землеустрою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щодо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встановлення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зміни</w:t>
            </w:r>
            <w:proofErr w:type="spellEnd"/>
            <w:r>
              <w:rPr>
                <w:sz w:val="20"/>
              </w:rPr>
              <w:t xml:space="preserve">)  меж </w:t>
            </w:r>
            <w:proofErr w:type="spellStart"/>
            <w:proofErr w:type="gramStart"/>
            <w:r>
              <w:rPr>
                <w:sz w:val="20"/>
              </w:rPr>
              <w:t>адм</w:t>
            </w:r>
            <w:proofErr w:type="gramEnd"/>
            <w:r>
              <w:rPr>
                <w:sz w:val="20"/>
              </w:rPr>
              <w:t>іністративно-територіальних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утворень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ind w:left="-108" w:right="-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Бюджет </w:t>
            </w:r>
            <w:proofErr w:type="spellStart"/>
            <w:r>
              <w:rPr>
                <w:i/>
                <w:sz w:val="20"/>
              </w:rPr>
              <w:t>територіальної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</w:t>
            </w:r>
            <w:proofErr w:type="gramStart"/>
            <w:r>
              <w:rPr>
                <w:i/>
                <w:sz w:val="20"/>
              </w:rPr>
              <w:t>в</w:t>
            </w:r>
            <w:proofErr w:type="spellEnd"/>
            <w:proofErr w:type="gramEnd"/>
            <w:r>
              <w:rPr>
                <w:i/>
                <w:sz w:val="20"/>
              </w:rPr>
              <w:t xml:space="preserve"> </w:t>
            </w:r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i/>
                <w:color w:val="000000"/>
                <w:sz w:val="20"/>
              </w:rPr>
              <w:t>Обсяг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b/>
                <w:color w:val="000000"/>
                <w:sz w:val="20"/>
              </w:rPr>
              <w:t>Показники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i/>
                <w:color w:val="000000"/>
                <w:sz w:val="20"/>
              </w:rPr>
              <w:t>Кількість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проектів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b/>
                <w:color w:val="000000"/>
                <w:sz w:val="20"/>
              </w:rPr>
              <w:t>Показник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i/>
                <w:color w:val="000000"/>
                <w:sz w:val="20"/>
              </w:rPr>
              <w:t>Середня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вартість</w:t>
            </w:r>
            <w:proofErr w:type="spellEnd"/>
            <w:r>
              <w:rPr>
                <w:i/>
                <w:color w:val="000000"/>
                <w:sz w:val="20"/>
              </w:rPr>
              <w:t xml:space="preserve"> одного проекту </w:t>
            </w:r>
            <w:proofErr w:type="spellStart"/>
            <w:r>
              <w:rPr>
                <w:i/>
                <w:color w:val="000000"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9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6"/>
              </w:rPr>
            </w:pPr>
            <w: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sz w:val="20"/>
              </w:rPr>
              <w:t>Виготовлення</w:t>
            </w:r>
            <w:proofErr w:type="spellEnd"/>
            <w:r>
              <w:rPr>
                <w:sz w:val="20"/>
              </w:rPr>
              <w:t xml:space="preserve">  </w:t>
            </w:r>
            <w:r>
              <w:rPr>
                <w:sz w:val="20"/>
                <w:shd w:val="clear" w:color="auto" w:fill="FFFFFF"/>
              </w:rPr>
              <w:t xml:space="preserve">проекту </w:t>
            </w:r>
            <w:proofErr w:type="spellStart"/>
            <w:r>
              <w:rPr>
                <w:sz w:val="20"/>
                <w:shd w:val="clear" w:color="auto" w:fill="FFFFFF"/>
              </w:rPr>
              <w:t>землеустрою</w:t>
            </w:r>
            <w:proofErr w:type="spellEnd"/>
            <w:r>
              <w:rPr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hd w:val="clear" w:color="auto" w:fill="FFFFFF"/>
              </w:rPr>
              <w:t>щодо</w:t>
            </w:r>
            <w:proofErr w:type="spellEnd"/>
            <w:r>
              <w:rPr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hd w:val="clear" w:color="auto" w:fill="FFFFFF"/>
              </w:rPr>
              <w:t>організації</w:t>
            </w:r>
            <w:proofErr w:type="spellEnd"/>
            <w:r>
              <w:rPr>
                <w:sz w:val="20"/>
                <w:shd w:val="clear" w:color="auto" w:fill="FFFFFF"/>
              </w:rPr>
              <w:t xml:space="preserve"> і </w:t>
            </w:r>
            <w:proofErr w:type="spellStart"/>
            <w:r>
              <w:rPr>
                <w:sz w:val="20"/>
                <w:shd w:val="clear" w:color="auto" w:fill="FFFFFF"/>
              </w:rPr>
              <w:t>встановлення</w:t>
            </w:r>
            <w:proofErr w:type="spellEnd"/>
            <w:r>
              <w:rPr>
                <w:sz w:val="20"/>
                <w:shd w:val="clear" w:color="auto" w:fill="FFFFFF"/>
              </w:rPr>
              <w:t xml:space="preserve"> меж </w:t>
            </w:r>
            <w:proofErr w:type="spellStart"/>
            <w:r>
              <w:rPr>
                <w:sz w:val="20"/>
                <w:shd w:val="clear" w:color="auto" w:fill="FFFFFF"/>
              </w:rPr>
              <w:t>територій</w:t>
            </w:r>
            <w:proofErr w:type="spellEnd"/>
            <w:r>
              <w:rPr>
                <w:sz w:val="20"/>
                <w:shd w:val="clear" w:color="auto" w:fill="FFFFFF"/>
              </w:rPr>
              <w:t xml:space="preserve"> природно-</w:t>
            </w:r>
            <w:proofErr w:type="spellStart"/>
            <w:r>
              <w:rPr>
                <w:sz w:val="20"/>
                <w:shd w:val="clear" w:color="auto" w:fill="FFFFFF"/>
              </w:rPr>
              <w:t>заповідного</w:t>
            </w:r>
            <w:proofErr w:type="spellEnd"/>
            <w:r>
              <w:rPr>
                <w:sz w:val="20"/>
                <w:shd w:val="clear" w:color="auto" w:fill="FFFFFF"/>
              </w:rPr>
              <w:t xml:space="preserve"> фонду та </w:t>
            </w:r>
            <w:proofErr w:type="spellStart"/>
            <w:r>
              <w:rPr>
                <w:sz w:val="20"/>
                <w:shd w:val="clear" w:color="auto" w:fill="FFFFFF"/>
              </w:rPr>
              <w:t>іншого</w:t>
            </w:r>
            <w:proofErr w:type="spellEnd"/>
            <w:r>
              <w:rPr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hd w:val="clear" w:color="auto" w:fill="FFFFFF"/>
              </w:rPr>
              <w:t>природоохоронного</w:t>
            </w:r>
            <w:proofErr w:type="spellEnd"/>
            <w:r>
              <w:rPr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hd w:val="clear" w:color="auto" w:fill="FFFFFF"/>
              </w:rPr>
              <w:t>призначення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ind w:left="-108" w:right="-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Оплата </w:t>
            </w:r>
            <w:proofErr w:type="spellStart"/>
            <w:r>
              <w:rPr>
                <w:i/>
                <w:sz w:val="20"/>
              </w:rPr>
              <w:t>послуг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i/>
                <w:sz w:val="20"/>
              </w:rPr>
            </w:pPr>
            <w:proofErr w:type="spellStart"/>
            <w:r>
              <w:rPr>
                <w:b/>
                <w:sz w:val="20"/>
              </w:rPr>
              <w:t>Показники</w:t>
            </w:r>
            <w:proofErr w:type="spellEnd"/>
            <w:r>
              <w:rPr>
                <w:b/>
                <w:sz w:val="20"/>
              </w:rPr>
              <w:t xml:space="preserve"> затрат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Виконком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Стрийської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міської</w:t>
            </w:r>
            <w:proofErr w:type="spellEnd"/>
            <w:r>
              <w:rPr>
                <w:i/>
                <w:sz w:val="20"/>
              </w:rPr>
              <w:t xml:space="preserve"> ради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Бюджет </w:t>
            </w:r>
            <w:proofErr w:type="spellStart"/>
            <w:r>
              <w:rPr>
                <w:i/>
                <w:sz w:val="20"/>
              </w:rPr>
              <w:t>територіальної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належне</w:t>
            </w:r>
            <w:proofErr w:type="spell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виготовлення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проекті</w:t>
            </w:r>
            <w:proofErr w:type="gramStart"/>
            <w:r>
              <w:rPr>
                <w:i/>
                <w:sz w:val="20"/>
              </w:rPr>
              <w:t>в</w:t>
            </w:r>
            <w:proofErr w:type="spellEnd"/>
            <w:proofErr w:type="gramEnd"/>
          </w:p>
          <w:p w:rsidR="007D483C" w:rsidRDefault="007D483C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землеустрою</w:t>
            </w:r>
            <w:proofErr w:type="spellEnd"/>
          </w:p>
        </w:tc>
      </w:tr>
      <w:tr w:rsidR="007D483C" w:rsidTr="007D483C">
        <w:trPr>
          <w:trHeight w:val="2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i/>
                <w:color w:val="000000"/>
                <w:sz w:val="20"/>
              </w:rPr>
              <w:t>Обсяг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видатків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b/>
                <w:color w:val="000000"/>
                <w:sz w:val="20"/>
              </w:rPr>
              <w:t>Показники</w:t>
            </w:r>
            <w:proofErr w:type="spellEnd"/>
            <w:r>
              <w:rPr>
                <w:b/>
                <w:color w:val="000000"/>
                <w:sz w:val="20"/>
              </w:rPr>
              <w:t xml:space="preserve"> 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i/>
                <w:color w:val="000000"/>
                <w:sz w:val="20"/>
              </w:rPr>
              <w:t>Кількість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проектів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b/>
                <w:color w:val="000000"/>
                <w:sz w:val="20"/>
              </w:rPr>
              <w:t>Показник</w:t>
            </w:r>
            <w:proofErr w:type="spellEnd"/>
            <w:r>
              <w:rPr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</w:rPr>
              <w:t>ефективності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3C" w:rsidRDefault="007D483C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  <w:tr w:rsidR="007D483C" w:rsidTr="007D483C">
        <w:trPr>
          <w:trHeight w:val="2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sz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color w:val="000000"/>
                <w:sz w:val="20"/>
              </w:rPr>
            </w:pPr>
            <w:proofErr w:type="spellStart"/>
            <w:r>
              <w:rPr>
                <w:i/>
                <w:color w:val="000000"/>
                <w:sz w:val="20"/>
              </w:rPr>
              <w:t>Середня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вартість</w:t>
            </w:r>
            <w:proofErr w:type="spellEnd"/>
            <w:r>
              <w:rPr>
                <w:i/>
                <w:color w:val="000000"/>
                <w:sz w:val="20"/>
              </w:rPr>
              <w:t xml:space="preserve"> одного проекту </w:t>
            </w:r>
            <w:proofErr w:type="spellStart"/>
            <w:r>
              <w:rPr>
                <w:i/>
                <w:color w:val="000000"/>
                <w:sz w:val="20"/>
              </w:rPr>
              <w:t>землеустрою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66,6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i/>
                <w:sz w:val="20"/>
              </w:rPr>
            </w:pPr>
          </w:p>
        </w:tc>
      </w:tr>
    </w:tbl>
    <w:p w:rsidR="007D483C" w:rsidRDefault="007D483C" w:rsidP="007D483C">
      <w:pPr>
        <w:tabs>
          <w:tab w:val="left" w:pos="1134"/>
        </w:tabs>
        <w:rPr>
          <w:b/>
          <w:sz w:val="25"/>
          <w:szCs w:val="20"/>
        </w:rPr>
      </w:pPr>
    </w:p>
    <w:p w:rsidR="007D483C" w:rsidRDefault="007D483C" w:rsidP="007D483C">
      <w:pPr>
        <w:tabs>
          <w:tab w:val="left" w:pos="1134"/>
        </w:tabs>
        <w:rPr>
          <w:b/>
          <w:sz w:val="25"/>
        </w:rPr>
      </w:pPr>
    </w:p>
    <w:p w:rsidR="007D483C" w:rsidRDefault="007D483C" w:rsidP="007D483C">
      <w:pPr>
        <w:tabs>
          <w:tab w:val="left" w:pos="1134"/>
        </w:tabs>
        <w:rPr>
          <w:b/>
          <w:sz w:val="25"/>
        </w:rPr>
      </w:pPr>
    </w:p>
    <w:p w:rsidR="007D483C" w:rsidRDefault="007D483C" w:rsidP="007D483C">
      <w:pPr>
        <w:tabs>
          <w:tab w:val="left" w:pos="1134"/>
        </w:tabs>
        <w:rPr>
          <w:b/>
          <w:sz w:val="25"/>
        </w:rPr>
      </w:pPr>
    </w:p>
    <w:p w:rsidR="007D483C" w:rsidRDefault="007D483C" w:rsidP="007D483C">
      <w:pPr>
        <w:tabs>
          <w:tab w:val="left" w:pos="1134"/>
        </w:tabs>
        <w:rPr>
          <w:b/>
          <w:sz w:val="25"/>
        </w:rPr>
      </w:pPr>
    </w:p>
    <w:p w:rsidR="007D483C" w:rsidRDefault="007D483C" w:rsidP="007D483C">
      <w:pPr>
        <w:tabs>
          <w:tab w:val="left" w:pos="1134"/>
        </w:tabs>
        <w:rPr>
          <w:b/>
          <w:sz w:val="28"/>
          <w:szCs w:val="28"/>
        </w:rPr>
      </w:pPr>
      <w:r>
        <w:rPr>
          <w:b/>
          <w:sz w:val="25"/>
        </w:rPr>
        <w:t xml:space="preserve">                        </w:t>
      </w:r>
      <w:r>
        <w:rPr>
          <w:b/>
          <w:sz w:val="28"/>
          <w:szCs w:val="28"/>
        </w:rPr>
        <w:t xml:space="preserve">Начальник </w:t>
      </w:r>
      <w:proofErr w:type="spellStart"/>
      <w:r>
        <w:rPr>
          <w:b/>
          <w:sz w:val="28"/>
          <w:szCs w:val="28"/>
        </w:rPr>
        <w:t>відділу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земельних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ресурсів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Р.Ярич</w:t>
      </w:r>
      <w:proofErr w:type="spellEnd"/>
    </w:p>
    <w:p w:rsidR="007D483C" w:rsidRDefault="007D483C" w:rsidP="007D483C">
      <w:pPr>
        <w:tabs>
          <w:tab w:val="left" w:pos="1134"/>
        </w:tabs>
        <w:jc w:val="center"/>
        <w:rPr>
          <w:b/>
          <w:sz w:val="25"/>
          <w:szCs w:val="20"/>
        </w:rPr>
      </w:pPr>
    </w:p>
    <w:p w:rsidR="007D483C" w:rsidRDefault="007D483C" w:rsidP="007D483C">
      <w:pPr>
        <w:tabs>
          <w:tab w:val="left" w:pos="1134"/>
        </w:tabs>
        <w:jc w:val="center"/>
        <w:rPr>
          <w:b/>
          <w:sz w:val="25"/>
        </w:rPr>
      </w:pPr>
      <w:r>
        <w:rPr>
          <w:b/>
          <w:sz w:val="25"/>
        </w:rPr>
        <w:br w:type="page"/>
      </w:r>
    </w:p>
    <w:p w:rsidR="007D483C" w:rsidRDefault="007D483C" w:rsidP="007D483C">
      <w:pPr>
        <w:tabs>
          <w:tab w:val="left" w:pos="1134"/>
        </w:tabs>
        <w:jc w:val="center"/>
        <w:rPr>
          <w:b/>
          <w:sz w:val="25"/>
        </w:rPr>
      </w:pPr>
    </w:p>
    <w:p w:rsidR="007D483C" w:rsidRDefault="007D483C" w:rsidP="007D483C">
      <w:pPr>
        <w:tabs>
          <w:tab w:val="left" w:pos="1134"/>
        </w:tabs>
        <w:jc w:val="center"/>
        <w:rPr>
          <w:b/>
          <w:sz w:val="25"/>
        </w:rPr>
      </w:pPr>
      <w:r>
        <w:rPr>
          <w:b/>
          <w:sz w:val="25"/>
          <w:lang w:val="en-US"/>
        </w:rPr>
        <w:t>V</w:t>
      </w:r>
      <w:r>
        <w:rPr>
          <w:b/>
          <w:sz w:val="25"/>
        </w:rPr>
        <w:t>. РЕСУРСНЕ ЗАБЕЗПЕЧЕННЯ ПРОГРАМИ</w:t>
      </w:r>
    </w:p>
    <w:p w:rsidR="007D483C" w:rsidRDefault="007D483C" w:rsidP="007D483C">
      <w:pPr>
        <w:ind w:firstLine="360"/>
        <w:jc w:val="center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</w:rPr>
        <w:t>тис</w:t>
      </w:r>
      <w:proofErr w:type="gramStart"/>
      <w:r>
        <w:rPr>
          <w:sz w:val="16"/>
        </w:rPr>
        <w:t>.</w:t>
      </w:r>
      <w:proofErr w:type="gramEnd"/>
      <w:r>
        <w:rPr>
          <w:sz w:val="16"/>
        </w:rPr>
        <w:t xml:space="preserve"> </w:t>
      </w:r>
      <w:proofErr w:type="gramStart"/>
      <w:r>
        <w:rPr>
          <w:sz w:val="16"/>
        </w:rPr>
        <w:t>г</w:t>
      </w:r>
      <w:proofErr w:type="gramEnd"/>
      <w:r>
        <w:rPr>
          <w:sz w:val="16"/>
        </w:rPr>
        <w:t>рн.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340"/>
        <w:gridCol w:w="3960"/>
      </w:tblGrid>
      <w:tr w:rsidR="007D483C" w:rsidTr="007D483C">
        <w:trPr>
          <w:trHeight w:val="299"/>
        </w:trPr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Обсяг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кошті</w:t>
            </w:r>
            <w:proofErr w:type="gramStart"/>
            <w:r>
              <w:rPr>
                <w:b/>
                <w:i/>
              </w:rPr>
              <w:t>в</w:t>
            </w:r>
            <w:proofErr w:type="spellEnd"/>
            <w:proofErr w:type="gram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які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пропонується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залучити</w:t>
            </w:r>
            <w:proofErr w:type="spellEnd"/>
            <w:r>
              <w:rPr>
                <w:b/>
                <w:i/>
              </w:rPr>
              <w:t xml:space="preserve"> на </w:t>
            </w:r>
            <w:proofErr w:type="spellStart"/>
            <w:r>
              <w:rPr>
                <w:b/>
                <w:i/>
              </w:rPr>
              <w:t>виконання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програми</w:t>
            </w:r>
            <w:proofErr w:type="spellEnd"/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2022 </w:t>
            </w:r>
            <w:proofErr w:type="spellStart"/>
            <w:proofErr w:type="gramStart"/>
            <w:r>
              <w:rPr>
                <w:b/>
                <w:i/>
              </w:rPr>
              <w:t>р</w:t>
            </w:r>
            <w:proofErr w:type="gramEnd"/>
            <w:r>
              <w:rPr>
                <w:b/>
                <w:i/>
              </w:rPr>
              <w:t>ік</w:t>
            </w:r>
            <w:proofErr w:type="spell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Усього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витрат</w:t>
            </w:r>
            <w:proofErr w:type="spellEnd"/>
            <w:r>
              <w:rPr>
                <w:b/>
                <w:i/>
              </w:rPr>
              <w:t xml:space="preserve"> на </w:t>
            </w:r>
            <w:proofErr w:type="spellStart"/>
            <w:r>
              <w:rPr>
                <w:b/>
                <w:i/>
              </w:rPr>
              <w:t>виконання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програми</w:t>
            </w:r>
            <w:proofErr w:type="spellEnd"/>
          </w:p>
        </w:tc>
      </w:tr>
      <w:tr w:rsidR="007D483C" w:rsidTr="007D483C">
        <w:trPr>
          <w:trHeight w:val="299"/>
        </w:trPr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3C" w:rsidRDefault="007D483C">
            <w:pPr>
              <w:rPr>
                <w:b/>
                <w:i/>
              </w:rPr>
            </w:pPr>
          </w:p>
        </w:tc>
      </w:tr>
      <w:tr w:rsidR="007D483C" w:rsidTr="007D483C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Усього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4 938,0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4 938,0</w:t>
            </w:r>
          </w:p>
        </w:tc>
      </w:tr>
      <w:tr w:rsidR="007D483C" w:rsidTr="007D483C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у</w:t>
            </w:r>
            <w:proofErr w:type="gramEnd"/>
            <w:r>
              <w:rPr>
                <w:b/>
                <w:i/>
              </w:rPr>
              <w:t xml:space="preserve"> тому </w:t>
            </w:r>
            <w:proofErr w:type="spellStart"/>
            <w:r>
              <w:rPr>
                <w:b/>
                <w:i/>
              </w:rPr>
              <w:t>числі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C" w:rsidRDefault="007D483C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C" w:rsidRDefault="007D483C">
            <w:pPr>
              <w:jc w:val="center"/>
            </w:pPr>
          </w:p>
        </w:tc>
      </w:tr>
      <w:tr w:rsidR="007D483C" w:rsidTr="007D483C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обласний</w:t>
            </w:r>
            <w:proofErr w:type="spellEnd"/>
            <w:r>
              <w:rPr>
                <w:b/>
                <w:i/>
              </w:rPr>
              <w:t xml:space="preserve"> бюджет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C" w:rsidRDefault="007D483C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C" w:rsidRDefault="007D483C">
            <w:pPr>
              <w:jc w:val="center"/>
            </w:pPr>
          </w:p>
        </w:tc>
      </w:tr>
      <w:tr w:rsidR="007D483C" w:rsidTr="007D483C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бюджет </w:t>
            </w:r>
            <w:proofErr w:type="spellStart"/>
            <w:r>
              <w:rPr>
                <w:b/>
                <w:i/>
              </w:rPr>
              <w:t>територіальної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громади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4 938,0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4 938,0</w:t>
            </w:r>
          </w:p>
        </w:tc>
      </w:tr>
      <w:tr w:rsidR="007D483C" w:rsidTr="007D483C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3C" w:rsidRDefault="007D483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Кошти</w:t>
            </w:r>
            <w:proofErr w:type="spellEnd"/>
            <w:r>
              <w:rPr>
                <w:b/>
                <w:i/>
              </w:rPr>
              <w:t xml:space="preserve"> не </w:t>
            </w:r>
            <w:proofErr w:type="spellStart"/>
            <w:r>
              <w:rPr>
                <w:b/>
                <w:i/>
              </w:rPr>
              <w:t>бюджетних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джерел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C" w:rsidRDefault="007D483C">
            <w:pPr>
              <w:jc w:val="center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C" w:rsidRDefault="007D483C">
            <w:pPr>
              <w:jc w:val="center"/>
            </w:pPr>
          </w:p>
        </w:tc>
      </w:tr>
    </w:tbl>
    <w:p w:rsidR="007D483C" w:rsidRDefault="007D483C" w:rsidP="007D483C">
      <w:pPr>
        <w:tabs>
          <w:tab w:val="left" w:pos="1134"/>
        </w:tabs>
        <w:ind w:firstLine="567"/>
        <w:rPr>
          <w:b/>
          <w:sz w:val="25"/>
          <w:szCs w:val="20"/>
        </w:rPr>
      </w:pPr>
      <w:r>
        <w:rPr>
          <w:b/>
          <w:sz w:val="25"/>
        </w:rPr>
        <w:t xml:space="preserve">                    </w:t>
      </w:r>
    </w:p>
    <w:p w:rsidR="007D483C" w:rsidRDefault="007D483C" w:rsidP="007D483C">
      <w:pPr>
        <w:tabs>
          <w:tab w:val="left" w:pos="1134"/>
        </w:tabs>
        <w:ind w:left="567"/>
        <w:jc w:val="center"/>
        <w:rPr>
          <w:b/>
          <w:sz w:val="26"/>
        </w:rPr>
      </w:pPr>
      <w:proofErr w:type="gramStart"/>
      <w:r>
        <w:rPr>
          <w:b/>
          <w:lang w:val="en-US"/>
        </w:rPr>
        <w:t>V</w:t>
      </w:r>
      <w:r>
        <w:rPr>
          <w:b/>
        </w:rPr>
        <w:t>І.</w:t>
      </w:r>
      <w:proofErr w:type="gramEnd"/>
      <w:r>
        <w:rPr>
          <w:b/>
        </w:rPr>
        <w:t xml:space="preserve"> КООРДИНАЦІЯ ТА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ХОДОМ  ВИКОНАННЯ ПРОГРАМИ</w:t>
      </w:r>
    </w:p>
    <w:p w:rsidR="007D483C" w:rsidRDefault="007D483C" w:rsidP="007D483C">
      <w:pPr>
        <w:tabs>
          <w:tab w:val="left" w:pos="1134"/>
        </w:tabs>
      </w:pPr>
      <w:proofErr w:type="spellStart"/>
      <w:r>
        <w:t>Звіт</w:t>
      </w:r>
      <w:proofErr w:type="spellEnd"/>
      <w:r>
        <w:t xml:space="preserve"> про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подається</w:t>
      </w:r>
      <w:proofErr w:type="spellEnd"/>
      <w:r>
        <w:t xml:space="preserve"> </w:t>
      </w:r>
      <w:proofErr w:type="spellStart"/>
      <w:r>
        <w:t>щоквартально</w:t>
      </w:r>
      <w:proofErr w:type="spellEnd"/>
      <w:r>
        <w:t xml:space="preserve"> </w:t>
      </w:r>
      <w:proofErr w:type="spellStart"/>
      <w:r>
        <w:t>фінансовому</w:t>
      </w:r>
      <w:proofErr w:type="spellEnd"/>
      <w:r>
        <w:t xml:space="preserve"> </w:t>
      </w:r>
      <w:proofErr w:type="spellStart"/>
      <w:r>
        <w:t>управлінню</w:t>
      </w:r>
      <w:proofErr w:type="spellEnd"/>
      <w:r>
        <w:t xml:space="preserve"> та </w:t>
      </w:r>
      <w:proofErr w:type="spellStart"/>
      <w:r>
        <w:t>щорічно</w:t>
      </w:r>
      <w:proofErr w:type="spellEnd"/>
      <w:r>
        <w:t xml:space="preserve"> </w:t>
      </w:r>
      <w:proofErr w:type="spellStart"/>
      <w:r>
        <w:t>фінансовому</w:t>
      </w:r>
      <w:proofErr w:type="spellEnd"/>
      <w:r>
        <w:t xml:space="preserve"> </w:t>
      </w:r>
      <w:proofErr w:type="spellStart"/>
      <w:r>
        <w:t>управлінню</w:t>
      </w:r>
      <w:proofErr w:type="spellEnd"/>
      <w:r>
        <w:t xml:space="preserve"> та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економічного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та </w:t>
      </w:r>
      <w:proofErr w:type="spellStart"/>
      <w:r>
        <w:t>стратегічного</w:t>
      </w:r>
      <w:proofErr w:type="spellEnd"/>
      <w:r>
        <w:t xml:space="preserve"> </w:t>
      </w:r>
      <w:proofErr w:type="spellStart"/>
      <w:r>
        <w:t>планування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>
        <w:t>Стрийської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за </w:t>
      </w:r>
      <w:proofErr w:type="spellStart"/>
      <w:r>
        <w:t>встановленою</w:t>
      </w:r>
      <w:proofErr w:type="spellEnd"/>
      <w:r>
        <w:t xml:space="preserve"> формою до 25 числа </w:t>
      </w:r>
      <w:proofErr w:type="spellStart"/>
      <w:r>
        <w:t>місяця</w:t>
      </w:r>
      <w:proofErr w:type="spellEnd"/>
      <w:r>
        <w:t xml:space="preserve">, </w:t>
      </w:r>
      <w:proofErr w:type="spellStart"/>
      <w:r>
        <w:t>наступного</w:t>
      </w:r>
      <w:proofErr w:type="spellEnd"/>
      <w:r>
        <w:t xml:space="preserve"> за </w:t>
      </w:r>
      <w:proofErr w:type="spellStart"/>
      <w:r>
        <w:t>звітним</w:t>
      </w:r>
      <w:proofErr w:type="spellEnd"/>
      <w:r>
        <w:t xml:space="preserve"> та не </w:t>
      </w:r>
      <w:proofErr w:type="spellStart"/>
      <w:proofErr w:type="gramStart"/>
      <w:r>
        <w:t>п</w:t>
      </w:r>
      <w:proofErr w:type="gramEnd"/>
      <w:r>
        <w:t>ізніше</w:t>
      </w:r>
      <w:proofErr w:type="spellEnd"/>
      <w:r>
        <w:t xml:space="preserve">, </w:t>
      </w:r>
      <w:proofErr w:type="spellStart"/>
      <w:r>
        <w:t>ніж</w:t>
      </w:r>
      <w:proofErr w:type="spellEnd"/>
      <w:r>
        <w:t xml:space="preserve"> через </w:t>
      </w:r>
      <w:proofErr w:type="spellStart"/>
      <w:r>
        <w:t>місяць</w:t>
      </w:r>
      <w:proofErr w:type="spellEnd"/>
      <w:r>
        <w:t xml:space="preserve"> </w:t>
      </w:r>
      <w:proofErr w:type="spellStart"/>
      <w:r>
        <w:t>після</w:t>
      </w:r>
      <w:proofErr w:type="spellEnd"/>
      <w:r>
        <w:t xml:space="preserve"> </w:t>
      </w:r>
      <w:proofErr w:type="spellStart"/>
      <w:r>
        <w:t>завершення</w:t>
      </w:r>
      <w:proofErr w:type="spellEnd"/>
      <w:r>
        <w:t xml:space="preserve"> року.</w:t>
      </w:r>
    </w:p>
    <w:p w:rsidR="007D483C" w:rsidRDefault="007D483C" w:rsidP="007D483C">
      <w:pPr>
        <w:tabs>
          <w:tab w:val="left" w:pos="1134"/>
        </w:tabs>
        <w:rPr>
          <w:sz w:val="28"/>
          <w:szCs w:val="20"/>
        </w:rPr>
      </w:pPr>
    </w:p>
    <w:p w:rsidR="007D483C" w:rsidRDefault="007D483C" w:rsidP="007D483C">
      <w:pPr>
        <w:tabs>
          <w:tab w:val="left" w:pos="1134"/>
        </w:tabs>
        <w:rPr>
          <w:sz w:val="28"/>
        </w:rPr>
      </w:pPr>
    </w:p>
    <w:p w:rsidR="007D483C" w:rsidRDefault="007D483C" w:rsidP="007D483C">
      <w:pPr>
        <w:tabs>
          <w:tab w:val="left" w:pos="1134"/>
        </w:tabs>
        <w:rPr>
          <w:b/>
          <w:sz w:val="28"/>
        </w:rPr>
      </w:pPr>
      <w:r>
        <w:rPr>
          <w:b/>
          <w:sz w:val="28"/>
        </w:rPr>
        <w:t xml:space="preserve">                                </w:t>
      </w:r>
      <w:proofErr w:type="spellStart"/>
      <w:r>
        <w:rPr>
          <w:b/>
          <w:sz w:val="28"/>
        </w:rPr>
        <w:t>Секретар</w:t>
      </w:r>
      <w:proofErr w:type="spellEnd"/>
      <w:r>
        <w:rPr>
          <w:b/>
          <w:sz w:val="28"/>
        </w:rPr>
        <w:t xml:space="preserve"> ради</w:t>
      </w:r>
      <w:r>
        <w:rPr>
          <w:b/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proofErr w:type="spellStart"/>
      <w:r>
        <w:rPr>
          <w:b/>
          <w:sz w:val="28"/>
        </w:rPr>
        <w:t>Мар’ян</w:t>
      </w:r>
      <w:proofErr w:type="spellEnd"/>
      <w:r>
        <w:rPr>
          <w:b/>
          <w:sz w:val="28"/>
        </w:rPr>
        <w:t xml:space="preserve"> БЕРНИК</w:t>
      </w:r>
    </w:p>
    <w:p w:rsidR="007D483C" w:rsidRPr="008F00F8" w:rsidRDefault="007D483C" w:rsidP="0015714C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sectPr w:rsidR="007D483C" w:rsidRPr="008F00F8" w:rsidSect="006D5412">
      <w:footerReference w:type="even" r:id="rId9"/>
      <w:footerReference w:type="default" r:id="rId10"/>
      <w:pgSz w:w="16840" w:h="11907" w:orient="landscape" w:code="9"/>
      <w:pgMar w:top="851" w:right="1134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EE" w:rsidRDefault="000B26EE">
      <w:r>
        <w:separator/>
      </w:r>
    </w:p>
  </w:endnote>
  <w:endnote w:type="continuationSeparator" w:id="0">
    <w:p w:rsidR="000B26EE" w:rsidRDefault="000B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0F8" w:rsidRDefault="008F00F8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F00F8" w:rsidRDefault="008F00F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0F8" w:rsidRDefault="008F00F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EE" w:rsidRDefault="000B26EE">
      <w:r>
        <w:separator/>
      </w:r>
    </w:p>
  </w:footnote>
  <w:footnote w:type="continuationSeparator" w:id="0">
    <w:p w:rsidR="000B26EE" w:rsidRDefault="000B2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B26EE"/>
    <w:rsid w:val="000D4993"/>
    <w:rsid w:val="00100FF1"/>
    <w:rsid w:val="00115297"/>
    <w:rsid w:val="00121206"/>
    <w:rsid w:val="00152EE0"/>
    <w:rsid w:val="0015714C"/>
    <w:rsid w:val="0018190A"/>
    <w:rsid w:val="001A0790"/>
    <w:rsid w:val="001B13F6"/>
    <w:rsid w:val="001D3993"/>
    <w:rsid w:val="001E383F"/>
    <w:rsid w:val="001E5E48"/>
    <w:rsid w:val="001F6BCF"/>
    <w:rsid w:val="00205C7F"/>
    <w:rsid w:val="00212286"/>
    <w:rsid w:val="00214E43"/>
    <w:rsid w:val="002261DD"/>
    <w:rsid w:val="002266DC"/>
    <w:rsid w:val="0022759A"/>
    <w:rsid w:val="00227D3A"/>
    <w:rsid w:val="0026079A"/>
    <w:rsid w:val="002A721B"/>
    <w:rsid w:val="002A7A44"/>
    <w:rsid w:val="002B063E"/>
    <w:rsid w:val="002C290B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960A9"/>
    <w:rsid w:val="00496F38"/>
    <w:rsid w:val="00497D46"/>
    <w:rsid w:val="004A13C4"/>
    <w:rsid w:val="004B0A2A"/>
    <w:rsid w:val="004B2F6F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D5412"/>
    <w:rsid w:val="006F1E13"/>
    <w:rsid w:val="00706D10"/>
    <w:rsid w:val="007434BD"/>
    <w:rsid w:val="0077164E"/>
    <w:rsid w:val="007A685D"/>
    <w:rsid w:val="007A718F"/>
    <w:rsid w:val="007B6938"/>
    <w:rsid w:val="007D483C"/>
    <w:rsid w:val="00802FF4"/>
    <w:rsid w:val="008063FB"/>
    <w:rsid w:val="00824CD0"/>
    <w:rsid w:val="0085443F"/>
    <w:rsid w:val="0085659F"/>
    <w:rsid w:val="00856638"/>
    <w:rsid w:val="008568AA"/>
    <w:rsid w:val="008636B8"/>
    <w:rsid w:val="00880559"/>
    <w:rsid w:val="00883BE5"/>
    <w:rsid w:val="008A116A"/>
    <w:rsid w:val="008B276A"/>
    <w:rsid w:val="008D71D9"/>
    <w:rsid w:val="008F00F8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9F4BA6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53AAE"/>
    <w:rsid w:val="00B82807"/>
    <w:rsid w:val="00B93AD4"/>
    <w:rsid w:val="00BA0731"/>
    <w:rsid w:val="00BA56A5"/>
    <w:rsid w:val="00BC7E27"/>
    <w:rsid w:val="00BE67A5"/>
    <w:rsid w:val="00C15B0A"/>
    <w:rsid w:val="00C15B4D"/>
    <w:rsid w:val="00C16FEA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rvts0">
    <w:name w:val="rvts0"/>
    <w:rsid w:val="007D4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rvts0">
    <w:name w:val="rvts0"/>
    <w:rsid w:val="007D4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1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6136</Words>
  <Characters>3498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2022-01-11T17:07:00Z</cp:lastPrinted>
  <dcterms:created xsi:type="dcterms:W3CDTF">2022-01-14T08:48:00Z</dcterms:created>
  <dcterms:modified xsi:type="dcterms:W3CDTF">2022-01-14T09:30:00Z</dcterms:modified>
</cp:coreProperties>
</file>