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B2B" w:rsidRPr="00BE67A5" w:rsidRDefault="006E1085">
      <w:pPr>
        <w:jc w:val="center"/>
        <w:rPr>
          <w:rFonts w:ascii="Academy" w:hAnsi="Academy"/>
          <w:sz w:val="20"/>
          <w:szCs w:val="20"/>
          <w:lang w:val="uk-UA"/>
        </w:rPr>
      </w:pPr>
      <w:r>
        <w:rPr>
          <w:rFonts w:ascii="Academy" w:hAnsi="Academy"/>
          <w:noProof/>
          <w:sz w:val="20"/>
          <w:szCs w:val="20"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B2B" w:rsidRPr="00BE67A5" w:rsidRDefault="00E12B2B">
      <w:pPr>
        <w:pStyle w:val="a6"/>
        <w:rPr>
          <w:szCs w:val="32"/>
          <w:lang w:val="uk-UA"/>
        </w:rPr>
      </w:pPr>
      <w:r w:rsidRPr="00BE67A5">
        <w:rPr>
          <w:lang w:val="uk-UA"/>
        </w:rPr>
        <w:t>україна</w:t>
      </w:r>
    </w:p>
    <w:p w:rsidR="00E12B2B" w:rsidRPr="00BE67A5" w:rsidRDefault="00E12B2B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BE67A5">
        <w:rPr>
          <w:b/>
          <w:caps/>
          <w:sz w:val="32"/>
          <w:szCs w:val="32"/>
          <w:lang w:val="uk-UA"/>
        </w:rPr>
        <w:t>СТРИЙСЬКА</w:t>
      </w:r>
      <w:r w:rsidR="003923CB" w:rsidRPr="00BE67A5">
        <w:rPr>
          <w:b/>
          <w:caps/>
          <w:sz w:val="32"/>
          <w:szCs w:val="32"/>
          <w:lang w:val="uk-UA"/>
        </w:rPr>
        <w:t xml:space="preserve"> </w:t>
      </w:r>
      <w:r w:rsidRPr="00BE67A5">
        <w:rPr>
          <w:b/>
          <w:caps/>
          <w:sz w:val="32"/>
          <w:szCs w:val="32"/>
          <w:lang w:val="uk-UA"/>
        </w:rPr>
        <w:t>МІСЬКА</w:t>
      </w:r>
      <w:r w:rsidR="003923CB" w:rsidRPr="00BE67A5">
        <w:rPr>
          <w:b/>
          <w:caps/>
          <w:sz w:val="32"/>
          <w:szCs w:val="32"/>
          <w:lang w:val="uk-UA"/>
        </w:rPr>
        <w:t xml:space="preserve"> </w:t>
      </w:r>
      <w:r w:rsidRPr="00BE67A5">
        <w:rPr>
          <w:b/>
          <w:caps/>
          <w:sz w:val="32"/>
          <w:szCs w:val="32"/>
          <w:lang w:val="uk-UA"/>
        </w:rPr>
        <w:t>РАДА</w:t>
      </w:r>
      <w:r w:rsidR="003923CB" w:rsidRPr="00BE67A5">
        <w:rPr>
          <w:b/>
          <w:caps/>
          <w:sz w:val="32"/>
          <w:szCs w:val="32"/>
          <w:lang w:val="uk-UA"/>
        </w:rPr>
        <w:t xml:space="preserve"> </w:t>
      </w:r>
      <w:r w:rsidRPr="00BE67A5">
        <w:rPr>
          <w:b/>
          <w:caps/>
          <w:sz w:val="32"/>
          <w:szCs w:val="32"/>
          <w:lang w:val="uk-UA"/>
        </w:rPr>
        <w:t>ЛЬВІВСЬКОЇ</w:t>
      </w:r>
      <w:r w:rsidR="003923CB" w:rsidRPr="00BE67A5">
        <w:rPr>
          <w:b/>
          <w:caps/>
          <w:sz w:val="32"/>
          <w:szCs w:val="32"/>
          <w:lang w:val="uk-UA"/>
        </w:rPr>
        <w:t xml:space="preserve"> </w:t>
      </w:r>
      <w:r w:rsidRPr="00BE67A5">
        <w:rPr>
          <w:b/>
          <w:caps/>
          <w:sz w:val="32"/>
          <w:szCs w:val="32"/>
          <w:lang w:val="uk-UA"/>
        </w:rPr>
        <w:t>ОБЛАСТІ</w:t>
      </w:r>
    </w:p>
    <w:p w:rsidR="005A4009" w:rsidRPr="00BE67A5" w:rsidRDefault="004A13C4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BE67A5">
        <w:rPr>
          <w:b/>
          <w:sz w:val="32"/>
          <w:szCs w:val="32"/>
          <w:lang w:val="uk-UA"/>
        </w:rPr>
        <w:t>ХVІІ</w:t>
      </w:r>
      <w:r w:rsidRPr="00BE67A5">
        <w:rPr>
          <w:b/>
          <w:caps/>
          <w:sz w:val="32"/>
          <w:szCs w:val="32"/>
          <w:lang w:val="uk-UA"/>
        </w:rPr>
        <w:t xml:space="preserve"> </w:t>
      </w:r>
      <w:r w:rsidR="005A4009" w:rsidRPr="00BE67A5">
        <w:rPr>
          <w:b/>
          <w:caps/>
          <w:sz w:val="32"/>
          <w:szCs w:val="32"/>
          <w:lang w:val="uk-UA"/>
        </w:rPr>
        <w:t xml:space="preserve">сесія </w:t>
      </w:r>
      <w:r w:rsidRPr="00BE67A5">
        <w:rPr>
          <w:b/>
          <w:sz w:val="32"/>
          <w:szCs w:val="32"/>
          <w:lang w:val="uk-UA"/>
        </w:rPr>
        <w:t>VІІІ</w:t>
      </w:r>
      <w:r w:rsidR="005A4009" w:rsidRPr="00BE67A5">
        <w:rPr>
          <w:b/>
          <w:caps/>
          <w:sz w:val="32"/>
          <w:szCs w:val="32"/>
          <w:lang w:val="uk-UA"/>
        </w:rPr>
        <w:t xml:space="preserve"> демократичного скликання</w:t>
      </w:r>
    </w:p>
    <w:p w:rsidR="00880559" w:rsidRPr="00BE67A5" w:rsidRDefault="008B276A">
      <w:pPr>
        <w:spacing w:before="120" w:after="120"/>
        <w:jc w:val="center"/>
        <w:rPr>
          <w:b/>
          <w:sz w:val="40"/>
          <w:szCs w:val="40"/>
          <w:lang w:val="uk-UA"/>
        </w:rPr>
      </w:pPr>
      <w:r w:rsidRPr="00BE67A5">
        <w:rPr>
          <w:b/>
          <w:sz w:val="40"/>
          <w:szCs w:val="40"/>
          <w:lang w:val="uk-UA"/>
        </w:rPr>
        <w:t>Р</w:t>
      </w:r>
      <w:r w:rsidR="005A4009" w:rsidRPr="00BE67A5">
        <w:rPr>
          <w:b/>
          <w:sz w:val="40"/>
          <w:szCs w:val="40"/>
          <w:lang w:val="uk-UA"/>
        </w:rPr>
        <w:t>ІШЕННЯ</w:t>
      </w:r>
    </w:p>
    <w:p w:rsidR="00880559" w:rsidRPr="00BE67A5" w:rsidRDefault="003521E2" w:rsidP="003521E2">
      <w:pPr>
        <w:spacing w:before="120" w:after="12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ПРОЕКТ</w:t>
      </w:r>
      <w:bookmarkStart w:id="0" w:name="_GoBack"/>
      <w:bookmarkEnd w:id="0"/>
    </w:p>
    <w:p w:rsidR="00880559" w:rsidRPr="00BE67A5" w:rsidRDefault="00BE67A5" w:rsidP="007434BD">
      <w:pPr>
        <w:spacing w:before="120" w:after="120"/>
        <w:rPr>
          <w:b/>
          <w:sz w:val="28"/>
          <w:szCs w:val="28"/>
          <w:lang w:val="uk-UA"/>
        </w:rPr>
      </w:pPr>
      <w:r w:rsidRPr="00BE67A5">
        <w:rPr>
          <w:b/>
          <w:sz w:val="28"/>
          <w:szCs w:val="28"/>
          <w:lang w:val="uk-UA"/>
        </w:rPr>
        <w:t>______________________</w:t>
      </w:r>
      <w:r w:rsidR="007434BD" w:rsidRPr="00BE67A5">
        <w:rPr>
          <w:b/>
          <w:sz w:val="28"/>
          <w:szCs w:val="28"/>
          <w:lang w:val="uk-UA"/>
        </w:rPr>
        <w:tab/>
      </w:r>
      <w:r w:rsidR="007434BD" w:rsidRPr="00BE67A5">
        <w:rPr>
          <w:b/>
          <w:sz w:val="28"/>
          <w:szCs w:val="28"/>
          <w:lang w:val="uk-UA"/>
        </w:rPr>
        <w:tab/>
      </w:r>
      <w:r w:rsidR="00B93AD4" w:rsidRPr="00BE67A5">
        <w:rPr>
          <w:b/>
          <w:sz w:val="28"/>
          <w:szCs w:val="28"/>
          <w:lang w:val="uk-UA"/>
        </w:rPr>
        <w:t xml:space="preserve">   </w:t>
      </w:r>
      <w:r w:rsidR="007434BD" w:rsidRPr="00BE67A5">
        <w:rPr>
          <w:b/>
          <w:sz w:val="22"/>
          <w:szCs w:val="22"/>
          <w:lang w:val="uk-UA"/>
        </w:rPr>
        <w:t xml:space="preserve">Стрий </w:t>
      </w:r>
      <w:r w:rsidR="007434BD" w:rsidRPr="00BE67A5">
        <w:rPr>
          <w:b/>
          <w:sz w:val="22"/>
          <w:szCs w:val="22"/>
          <w:lang w:val="uk-UA"/>
        </w:rPr>
        <w:tab/>
      </w:r>
      <w:r w:rsidR="007434BD" w:rsidRPr="00BE67A5">
        <w:rPr>
          <w:b/>
          <w:sz w:val="28"/>
          <w:szCs w:val="28"/>
          <w:lang w:val="uk-UA"/>
        </w:rPr>
        <w:tab/>
        <w:t>______________________</w:t>
      </w:r>
    </w:p>
    <w:p w:rsidR="004B2F6F" w:rsidRPr="00BE67A5" w:rsidRDefault="004B2F6F" w:rsidP="004B2F6F">
      <w:pPr>
        <w:pStyle w:val="ae"/>
        <w:tabs>
          <w:tab w:val="left" w:pos="5040"/>
        </w:tabs>
        <w:ind w:left="540" w:right="405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53AAE" w:rsidRPr="00B53AAE" w:rsidRDefault="00B53AAE" w:rsidP="00A10D8E">
      <w:pPr>
        <w:ind w:right="4599"/>
        <w:jc w:val="both"/>
        <w:rPr>
          <w:b/>
          <w:sz w:val="26"/>
          <w:szCs w:val="26"/>
          <w:lang w:val="uk-UA"/>
        </w:rPr>
      </w:pPr>
      <w:r w:rsidRPr="00B53AAE">
        <w:rPr>
          <w:b/>
          <w:sz w:val="26"/>
          <w:szCs w:val="26"/>
          <w:lang w:val="uk-UA"/>
        </w:rPr>
        <w:t>Про затвердження Програми Оплата послуг по виготовленню експертних грошових оцінок земельних ділянок у новій редакції</w:t>
      </w:r>
    </w:p>
    <w:p w:rsidR="00B53AAE" w:rsidRPr="00B53AAE" w:rsidRDefault="00B53AAE" w:rsidP="00B53AAE">
      <w:pPr>
        <w:ind w:firstLine="540"/>
        <w:rPr>
          <w:b/>
          <w:i/>
          <w:sz w:val="28"/>
          <w:szCs w:val="28"/>
          <w:lang w:val="uk-UA"/>
        </w:rPr>
      </w:pPr>
    </w:p>
    <w:p w:rsidR="00B53AAE" w:rsidRDefault="00B53AAE" w:rsidP="00B53AAE">
      <w:pPr>
        <w:ind w:firstLine="540"/>
        <w:jc w:val="both"/>
        <w:rPr>
          <w:sz w:val="28"/>
          <w:szCs w:val="28"/>
          <w:lang w:val="uk-UA"/>
        </w:rPr>
      </w:pPr>
      <w:r w:rsidRPr="00B53AAE">
        <w:rPr>
          <w:sz w:val="28"/>
          <w:szCs w:val="28"/>
          <w:lang w:val="uk-UA"/>
        </w:rPr>
        <w:t xml:space="preserve">Керуючись п.21 ст.91 Бюджетного Кодексу України, ст.12 Земельного Кодексу України та п.п.34 п.1 ст.26 Закону України «Про місцеве самоврядування в Україні», міська рада </w:t>
      </w:r>
    </w:p>
    <w:p w:rsidR="00B53AAE" w:rsidRPr="00B53AAE" w:rsidRDefault="00B53AAE" w:rsidP="00B53AAE">
      <w:pPr>
        <w:ind w:firstLine="540"/>
        <w:jc w:val="both"/>
        <w:rPr>
          <w:sz w:val="28"/>
          <w:szCs w:val="28"/>
          <w:lang w:val="uk-UA"/>
        </w:rPr>
      </w:pPr>
      <w:r w:rsidRPr="00B53AAE">
        <w:rPr>
          <w:sz w:val="28"/>
          <w:szCs w:val="28"/>
          <w:lang w:val="uk-UA"/>
        </w:rPr>
        <w:t>ВИРІШИЛА:</w:t>
      </w:r>
    </w:p>
    <w:p w:rsidR="00B53AAE" w:rsidRPr="00B53AAE" w:rsidRDefault="00B53AAE" w:rsidP="00B53AAE">
      <w:pPr>
        <w:ind w:firstLine="540"/>
        <w:rPr>
          <w:sz w:val="28"/>
          <w:szCs w:val="28"/>
          <w:lang w:val="uk-UA"/>
        </w:rPr>
      </w:pPr>
    </w:p>
    <w:p w:rsidR="00B53AAE" w:rsidRPr="00B53AAE" w:rsidRDefault="00B53AAE" w:rsidP="00B53AAE">
      <w:pPr>
        <w:numPr>
          <w:ilvl w:val="0"/>
          <w:numId w:val="7"/>
        </w:numPr>
        <w:tabs>
          <w:tab w:val="clear" w:pos="0"/>
          <w:tab w:val="left" w:pos="900"/>
        </w:tabs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B53AAE">
        <w:rPr>
          <w:sz w:val="28"/>
          <w:szCs w:val="28"/>
          <w:lang w:val="uk-UA"/>
        </w:rPr>
        <w:t>Затвердити Програму Оплата послуг по виготовленню експертних грошових оцінок земельних ділянок у новій редакції.</w:t>
      </w:r>
    </w:p>
    <w:p w:rsidR="00B53AAE" w:rsidRPr="00B53AAE" w:rsidRDefault="00B53AAE" w:rsidP="00B53AAE">
      <w:pPr>
        <w:numPr>
          <w:ilvl w:val="0"/>
          <w:numId w:val="7"/>
        </w:numPr>
        <w:tabs>
          <w:tab w:val="clear" w:pos="0"/>
          <w:tab w:val="left" w:pos="900"/>
        </w:tabs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B53AAE">
        <w:rPr>
          <w:sz w:val="28"/>
          <w:szCs w:val="28"/>
          <w:lang w:val="uk-UA"/>
        </w:rPr>
        <w:t>Виділити передбачені в бюджеті територіальної громади на 2022 рік кошти в сумі 300,0 тис. грн. на виконання Програми.</w:t>
      </w:r>
    </w:p>
    <w:p w:rsidR="00B53AAE" w:rsidRPr="00B53AAE" w:rsidRDefault="00B53AAE" w:rsidP="00B53AAE">
      <w:pPr>
        <w:numPr>
          <w:ilvl w:val="0"/>
          <w:numId w:val="7"/>
        </w:numPr>
        <w:tabs>
          <w:tab w:val="clear" w:pos="0"/>
          <w:tab w:val="left" w:pos="900"/>
        </w:tabs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B53AAE">
        <w:rPr>
          <w:sz w:val="28"/>
          <w:szCs w:val="28"/>
          <w:lang w:val="uk-UA"/>
        </w:rPr>
        <w:t>Фінансовому управлінню (Л.Коваль) проводити фінансування згідно п.2 даного рішення.</w:t>
      </w:r>
    </w:p>
    <w:p w:rsidR="00BE67A5" w:rsidRPr="00B53AAE" w:rsidRDefault="00B53AAE" w:rsidP="00B53AAE">
      <w:pPr>
        <w:pStyle w:val="ae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  <w:r w:rsidRPr="00B53AAE">
        <w:rPr>
          <w:rFonts w:ascii="Times New Roman" w:hAnsi="Times New Roman"/>
          <w:sz w:val="28"/>
          <w:szCs w:val="28"/>
          <w:lang w:eastAsia="en-US"/>
        </w:rPr>
        <w:t xml:space="preserve">4. </w:t>
      </w:r>
      <w:r w:rsidRPr="00B53AAE">
        <w:rPr>
          <w:rFonts w:ascii="Times New Roman" w:hAnsi="Times New Roman"/>
          <w:sz w:val="28"/>
          <w:szCs w:val="28"/>
        </w:rPr>
        <w:t>Контроль за виконанням даного рішення покласти на першого заступника голови міської ради (М.</w:t>
      </w:r>
      <w:proofErr w:type="spellStart"/>
      <w:r w:rsidRPr="00B53AAE">
        <w:rPr>
          <w:rFonts w:ascii="Times New Roman" w:hAnsi="Times New Roman"/>
          <w:sz w:val="28"/>
          <w:szCs w:val="28"/>
        </w:rPr>
        <w:t>Дмитришин</w:t>
      </w:r>
      <w:proofErr w:type="spellEnd"/>
      <w:r w:rsidRPr="00B53AAE">
        <w:rPr>
          <w:rFonts w:ascii="Times New Roman" w:hAnsi="Times New Roman"/>
          <w:sz w:val="28"/>
          <w:szCs w:val="28"/>
        </w:rPr>
        <w:t>) та постійну депутатську комісію з питань архітектури, містобудування, будівництва, земельних відносин та охорони навколишнього природного середовища (В.Бурій).</w:t>
      </w:r>
    </w:p>
    <w:p w:rsidR="00BE67A5" w:rsidRPr="00BE67A5" w:rsidRDefault="00BE67A5" w:rsidP="00BE67A5">
      <w:pPr>
        <w:pStyle w:val="ae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E67A5" w:rsidRPr="00BE67A5" w:rsidRDefault="00BE67A5" w:rsidP="00BE67A5">
      <w:pPr>
        <w:pStyle w:val="ae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B2F6F" w:rsidRDefault="00BE67A5" w:rsidP="00BE67A5">
      <w:pPr>
        <w:pStyle w:val="ae"/>
        <w:ind w:firstLine="540"/>
        <w:jc w:val="both"/>
        <w:rPr>
          <w:rFonts w:ascii="Times New Roman" w:hAnsi="Times New Roman"/>
          <w:b/>
          <w:sz w:val="26"/>
          <w:szCs w:val="26"/>
        </w:rPr>
      </w:pPr>
      <w:r w:rsidRPr="00BE67A5">
        <w:rPr>
          <w:rFonts w:ascii="Times New Roman" w:hAnsi="Times New Roman"/>
          <w:b/>
          <w:sz w:val="26"/>
          <w:szCs w:val="26"/>
        </w:rPr>
        <w:t xml:space="preserve">Міський голова </w:t>
      </w:r>
      <w:r w:rsidRPr="00BE67A5">
        <w:rPr>
          <w:rFonts w:ascii="Times New Roman" w:hAnsi="Times New Roman"/>
          <w:b/>
          <w:sz w:val="26"/>
          <w:szCs w:val="26"/>
        </w:rPr>
        <w:tab/>
      </w:r>
      <w:r w:rsidRPr="00BE67A5">
        <w:rPr>
          <w:rFonts w:ascii="Times New Roman" w:hAnsi="Times New Roman"/>
          <w:b/>
          <w:sz w:val="26"/>
          <w:szCs w:val="26"/>
        </w:rPr>
        <w:tab/>
      </w:r>
      <w:r w:rsidRPr="00BE67A5">
        <w:rPr>
          <w:rFonts w:ascii="Times New Roman" w:hAnsi="Times New Roman"/>
          <w:b/>
          <w:sz w:val="26"/>
          <w:szCs w:val="26"/>
        </w:rPr>
        <w:tab/>
      </w:r>
      <w:r w:rsidRPr="00BE67A5">
        <w:rPr>
          <w:rFonts w:ascii="Times New Roman" w:hAnsi="Times New Roman"/>
          <w:b/>
          <w:sz w:val="26"/>
          <w:szCs w:val="26"/>
        </w:rPr>
        <w:tab/>
      </w:r>
      <w:r w:rsidRPr="00BE67A5">
        <w:rPr>
          <w:rFonts w:ascii="Times New Roman" w:hAnsi="Times New Roman"/>
          <w:b/>
          <w:sz w:val="26"/>
          <w:szCs w:val="26"/>
        </w:rPr>
        <w:tab/>
      </w:r>
      <w:r w:rsidRPr="00BE67A5">
        <w:rPr>
          <w:rFonts w:ascii="Times New Roman" w:hAnsi="Times New Roman"/>
          <w:b/>
          <w:sz w:val="26"/>
          <w:szCs w:val="26"/>
        </w:rPr>
        <w:tab/>
      </w:r>
      <w:r w:rsidRPr="00BE67A5">
        <w:rPr>
          <w:rFonts w:ascii="Times New Roman" w:hAnsi="Times New Roman"/>
          <w:b/>
          <w:sz w:val="26"/>
          <w:szCs w:val="26"/>
        </w:rPr>
        <w:tab/>
        <w:t>Олег КАНІВЕЦЬ</w:t>
      </w:r>
    </w:p>
    <w:p w:rsidR="0079119F" w:rsidRDefault="0079119F" w:rsidP="00BE67A5">
      <w:pPr>
        <w:pStyle w:val="ae"/>
        <w:ind w:firstLine="540"/>
        <w:jc w:val="both"/>
        <w:rPr>
          <w:rFonts w:ascii="Times New Roman" w:hAnsi="Times New Roman"/>
          <w:b/>
          <w:sz w:val="26"/>
          <w:szCs w:val="26"/>
        </w:rPr>
      </w:pPr>
    </w:p>
    <w:p w:rsidR="0079119F" w:rsidRDefault="0079119F" w:rsidP="00BE67A5">
      <w:pPr>
        <w:pStyle w:val="ae"/>
        <w:ind w:firstLine="540"/>
        <w:jc w:val="both"/>
        <w:rPr>
          <w:rFonts w:ascii="Times New Roman" w:hAnsi="Times New Roman"/>
          <w:b/>
          <w:sz w:val="26"/>
          <w:szCs w:val="26"/>
        </w:rPr>
      </w:pPr>
    </w:p>
    <w:p w:rsidR="0079119F" w:rsidRDefault="0079119F" w:rsidP="00BE67A5">
      <w:pPr>
        <w:pStyle w:val="ae"/>
        <w:ind w:firstLine="540"/>
        <w:jc w:val="both"/>
        <w:rPr>
          <w:rFonts w:ascii="Times New Roman" w:hAnsi="Times New Roman"/>
          <w:b/>
          <w:sz w:val="26"/>
          <w:szCs w:val="26"/>
        </w:rPr>
      </w:pPr>
    </w:p>
    <w:p w:rsidR="0079119F" w:rsidRDefault="0079119F" w:rsidP="00BE67A5">
      <w:pPr>
        <w:pStyle w:val="ae"/>
        <w:ind w:firstLine="540"/>
        <w:jc w:val="both"/>
        <w:rPr>
          <w:rFonts w:ascii="Times New Roman" w:hAnsi="Times New Roman"/>
          <w:b/>
          <w:sz w:val="26"/>
          <w:szCs w:val="26"/>
        </w:rPr>
      </w:pPr>
    </w:p>
    <w:p w:rsidR="0079119F" w:rsidRDefault="0079119F" w:rsidP="00BE67A5">
      <w:pPr>
        <w:pStyle w:val="ae"/>
        <w:ind w:firstLine="540"/>
        <w:jc w:val="both"/>
        <w:rPr>
          <w:rFonts w:ascii="Times New Roman" w:hAnsi="Times New Roman"/>
          <w:b/>
          <w:sz w:val="26"/>
          <w:szCs w:val="26"/>
        </w:rPr>
      </w:pPr>
    </w:p>
    <w:p w:rsidR="0079119F" w:rsidRDefault="0079119F" w:rsidP="00BE67A5">
      <w:pPr>
        <w:pStyle w:val="ae"/>
        <w:ind w:firstLine="540"/>
        <w:jc w:val="both"/>
        <w:rPr>
          <w:rFonts w:ascii="Times New Roman" w:hAnsi="Times New Roman"/>
          <w:b/>
          <w:sz w:val="26"/>
          <w:szCs w:val="26"/>
        </w:rPr>
      </w:pPr>
    </w:p>
    <w:p w:rsidR="0079119F" w:rsidRDefault="0079119F" w:rsidP="00BE67A5">
      <w:pPr>
        <w:pStyle w:val="ae"/>
        <w:ind w:firstLine="540"/>
        <w:jc w:val="both"/>
        <w:rPr>
          <w:rFonts w:ascii="Times New Roman" w:hAnsi="Times New Roman"/>
          <w:b/>
          <w:sz w:val="26"/>
          <w:szCs w:val="26"/>
        </w:rPr>
      </w:pPr>
    </w:p>
    <w:p w:rsidR="0079119F" w:rsidRDefault="0079119F" w:rsidP="00BE67A5">
      <w:pPr>
        <w:pStyle w:val="ae"/>
        <w:ind w:firstLine="540"/>
        <w:jc w:val="both"/>
        <w:rPr>
          <w:rFonts w:ascii="Times New Roman" w:hAnsi="Times New Roman"/>
          <w:b/>
          <w:sz w:val="26"/>
          <w:szCs w:val="26"/>
        </w:rPr>
      </w:pPr>
    </w:p>
    <w:p w:rsidR="0079119F" w:rsidRDefault="0079119F" w:rsidP="00BE67A5">
      <w:pPr>
        <w:pStyle w:val="ae"/>
        <w:ind w:firstLine="540"/>
        <w:jc w:val="both"/>
        <w:rPr>
          <w:rFonts w:ascii="Times New Roman" w:hAnsi="Times New Roman"/>
          <w:b/>
          <w:sz w:val="26"/>
          <w:szCs w:val="26"/>
        </w:rPr>
      </w:pPr>
    </w:p>
    <w:p w:rsidR="0079119F" w:rsidRDefault="0079119F" w:rsidP="00BE67A5">
      <w:pPr>
        <w:pStyle w:val="ae"/>
        <w:ind w:firstLine="540"/>
        <w:jc w:val="both"/>
        <w:rPr>
          <w:rFonts w:ascii="Times New Roman" w:hAnsi="Times New Roman"/>
          <w:b/>
          <w:sz w:val="26"/>
          <w:szCs w:val="26"/>
        </w:rPr>
      </w:pPr>
    </w:p>
    <w:p w:rsidR="0079119F" w:rsidRDefault="0079119F" w:rsidP="0079119F">
      <w:pPr>
        <w:autoSpaceDE w:val="0"/>
        <w:autoSpaceDN w:val="0"/>
        <w:adjustRightInd w:val="0"/>
        <w:rPr>
          <w:sz w:val="26"/>
          <w:szCs w:val="20"/>
          <w:lang w:val="uk-UA" w:eastAsia="uk-UA"/>
        </w:rPr>
      </w:pPr>
    </w:p>
    <w:p w:rsidR="0079119F" w:rsidRDefault="0079119F" w:rsidP="0079119F">
      <w:pPr>
        <w:autoSpaceDE w:val="0"/>
        <w:autoSpaceDN w:val="0"/>
        <w:adjustRightInd w:val="0"/>
        <w:rPr>
          <w:sz w:val="26"/>
          <w:szCs w:val="20"/>
          <w:lang w:val="uk-UA" w:eastAsia="uk-UA"/>
        </w:rPr>
      </w:pPr>
    </w:p>
    <w:p w:rsidR="0079119F" w:rsidRDefault="0079119F" w:rsidP="0079119F">
      <w:pPr>
        <w:autoSpaceDE w:val="0"/>
        <w:autoSpaceDN w:val="0"/>
        <w:adjustRightInd w:val="0"/>
        <w:rPr>
          <w:sz w:val="26"/>
          <w:szCs w:val="20"/>
          <w:lang w:val="uk-UA" w:eastAsia="uk-UA"/>
        </w:rPr>
      </w:pPr>
    </w:p>
    <w:p w:rsidR="0079119F" w:rsidRDefault="0079119F" w:rsidP="0079119F">
      <w:pPr>
        <w:autoSpaceDE w:val="0"/>
        <w:autoSpaceDN w:val="0"/>
        <w:adjustRightInd w:val="0"/>
        <w:rPr>
          <w:sz w:val="26"/>
          <w:szCs w:val="20"/>
          <w:lang w:val="uk-UA" w:eastAsia="uk-UA"/>
        </w:rPr>
      </w:pPr>
    </w:p>
    <w:p w:rsidR="0079119F" w:rsidRPr="0079119F" w:rsidRDefault="0079119F" w:rsidP="0079119F">
      <w:pPr>
        <w:autoSpaceDE w:val="0"/>
        <w:autoSpaceDN w:val="0"/>
        <w:adjustRightInd w:val="0"/>
        <w:rPr>
          <w:sz w:val="26"/>
          <w:szCs w:val="20"/>
          <w:lang w:val="uk-UA" w:eastAsia="uk-UA"/>
        </w:rPr>
      </w:pPr>
    </w:p>
    <w:p w:rsidR="0079119F" w:rsidRPr="0079119F" w:rsidRDefault="0079119F" w:rsidP="0079119F">
      <w:pPr>
        <w:autoSpaceDE w:val="0"/>
        <w:autoSpaceDN w:val="0"/>
        <w:adjustRightInd w:val="0"/>
        <w:jc w:val="center"/>
        <w:rPr>
          <w:b/>
          <w:i/>
          <w:sz w:val="28"/>
          <w:szCs w:val="28"/>
          <w:lang w:val="uk-UA" w:eastAsia="uk-UA"/>
        </w:rPr>
      </w:pPr>
      <w:r w:rsidRPr="0079119F">
        <w:rPr>
          <w:b/>
          <w:i/>
          <w:sz w:val="28"/>
          <w:szCs w:val="28"/>
          <w:lang w:val="uk-UA" w:eastAsia="uk-UA"/>
        </w:rPr>
        <w:lastRenderedPageBreak/>
        <w:t>І. ПАСПОРТ</w:t>
      </w:r>
      <w:r w:rsidRPr="0079119F">
        <w:rPr>
          <w:b/>
          <w:sz w:val="26"/>
          <w:szCs w:val="20"/>
          <w:lang w:val="uk-UA" w:eastAsia="uk-UA"/>
        </w:rPr>
        <w:t xml:space="preserve">  </w:t>
      </w:r>
    </w:p>
    <w:p w:rsidR="0079119F" w:rsidRPr="0079119F" w:rsidRDefault="0079119F" w:rsidP="0079119F">
      <w:pPr>
        <w:autoSpaceDE w:val="0"/>
        <w:autoSpaceDN w:val="0"/>
        <w:adjustRightInd w:val="0"/>
        <w:rPr>
          <w:sz w:val="16"/>
          <w:szCs w:val="20"/>
          <w:lang w:val="uk-UA" w:eastAsia="uk-UA"/>
        </w:rPr>
      </w:pPr>
    </w:p>
    <w:p w:rsidR="0079119F" w:rsidRPr="0079119F" w:rsidRDefault="0079119F" w:rsidP="0079119F">
      <w:pPr>
        <w:autoSpaceDE w:val="0"/>
        <w:autoSpaceDN w:val="0"/>
        <w:adjustRightInd w:val="0"/>
        <w:jc w:val="center"/>
        <w:rPr>
          <w:b/>
          <w:i/>
          <w:sz w:val="28"/>
          <w:szCs w:val="28"/>
          <w:u w:val="single"/>
          <w:lang w:val="uk-UA"/>
        </w:rPr>
      </w:pPr>
      <w:r w:rsidRPr="0079119F">
        <w:rPr>
          <w:b/>
          <w:i/>
          <w:sz w:val="26"/>
          <w:szCs w:val="20"/>
          <w:u w:val="single"/>
          <w:lang w:val="uk-UA" w:eastAsia="uk-UA"/>
        </w:rPr>
        <w:t>«</w:t>
      </w:r>
      <w:r w:rsidRPr="0079119F">
        <w:rPr>
          <w:b/>
          <w:i/>
          <w:sz w:val="28"/>
          <w:szCs w:val="28"/>
          <w:u w:val="single"/>
          <w:lang w:val="uk-UA"/>
        </w:rPr>
        <w:t>Оплата послуг по виготовленню експертних грошових</w:t>
      </w:r>
    </w:p>
    <w:p w:rsidR="0079119F" w:rsidRPr="0079119F" w:rsidRDefault="0079119F" w:rsidP="0079119F">
      <w:pPr>
        <w:autoSpaceDE w:val="0"/>
        <w:autoSpaceDN w:val="0"/>
        <w:adjustRightInd w:val="0"/>
        <w:jc w:val="center"/>
        <w:rPr>
          <w:szCs w:val="20"/>
          <w:lang w:val="uk-UA" w:eastAsia="uk-UA"/>
        </w:rPr>
      </w:pPr>
      <w:r w:rsidRPr="0079119F">
        <w:rPr>
          <w:b/>
          <w:i/>
          <w:sz w:val="28"/>
          <w:szCs w:val="28"/>
          <w:u w:val="single"/>
          <w:lang w:val="uk-UA"/>
        </w:rPr>
        <w:t>оцінок земельних ділянок».</w:t>
      </w:r>
    </w:p>
    <w:p w:rsidR="0079119F" w:rsidRPr="0079119F" w:rsidRDefault="0079119F" w:rsidP="0079119F">
      <w:pPr>
        <w:autoSpaceDE w:val="0"/>
        <w:autoSpaceDN w:val="0"/>
        <w:adjustRightInd w:val="0"/>
        <w:jc w:val="center"/>
        <w:rPr>
          <w:szCs w:val="20"/>
          <w:lang w:val="uk-UA" w:eastAsia="uk-UA"/>
        </w:rPr>
      </w:pPr>
      <w:r w:rsidRPr="0079119F">
        <w:rPr>
          <w:szCs w:val="20"/>
          <w:lang w:val="uk-UA" w:eastAsia="uk-UA"/>
        </w:rPr>
        <w:t>(назва програми)</w:t>
      </w:r>
    </w:p>
    <w:p w:rsidR="0079119F" w:rsidRPr="0079119F" w:rsidRDefault="0079119F" w:rsidP="0079119F">
      <w:pPr>
        <w:autoSpaceDE w:val="0"/>
        <w:autoSpaceDN w:val="0"/>
        <w:adjustRightInd w:val="0"/>
        <w:ind w:left="615"/>
        <w:rPr>
          <w:sz w:val="26"/>
          <w:szCs w:val="20"/>
          <w:lang w:val="uk-UA" w:eastAsia="uk-UA"/>
        </w:rPr>
      </w:pPr>
      <w:r w:rsidRPr="0079119F">
        <w:rPr>
          <w:sz w:val="26"/>
          <w:szCs w:val="20"/>
          <w:lang w:val="uk-UA" w:eastAsia="uk-UA"/>
        </w:rPr>
        <w:t xml:space="preserve">1. Ініціатор розроблення програми   </w:t>
      </w:r>
      <w:r w:rsidRPr="0079119F">
        <w:rPr>
          <w:b/>
          <w:i/>
          <w:sz w:val="26"/>
          <w:szCs w:val="20"/>
          <w:u w:val="single"/>
          <w:lang w:val="uk-UA" w:eastAsia="uk-UA"/>
        </w:rPr>
        <w:t xml:space="preserve">Виконком </w:t>
      </w:r>
      <w:proofErr w:type="spellStart"/>
      <w:r w:rsidRPr="0079119F">
        <w:rPr>
          <w:b/>
          <w:i/>
          <w:sz w:val="26"/>
          <w:szCs w:val="20"/>
          <w:u w:val="single"/>
          <w:lang w:val="uk-UA" w:eastAsia="uk-UA"/>
        </w:rPr>
        <w:t>Стрийської</w:t>
      </w:r>
      <w:proofErr w:type="spellEnd"/>
      <w:r w:rsidRPr="0079119F">
        <w:rPr>
          <w:b/>
          <w:i/>
          <w:sz w:val="26"/>
          <w:szCs w:val="20"/>
          <w:u w:val="single"/>
          <w:lang w:val="uk-UA" w:eastAsia="uk-UA"/>
        </w:rPr>
        <w:t xml:space="preserve"> міської ради</w:t>
      </w:r>
      <w:r w:rsidRPr="0079119F">
        <w:rPr>
          <w:i/>
          <w:sz w:val="26"/>
          <w:szCs w:val="20"/>
          <w:lang w:val="uk-UA" w:eastAsia="uk-UA"/>
        </w:rPr>
        <w:t>____</w:t>
      </w:r>
    </w:p>
    <w:p w:rsidR="0079119F" w:rsidRPr="0079119F" w:rsidRDefault="0079119F" w:rsidP="0079119F">
      <w:pPr>
        <w:autoSpaceDE w:val="0"/>
        <w:autoSpaceDN w:val="0"/>
        <w:adjustRightInd w:val="0"/>
        <w:ind w:left="615"/>
        <w:rPr>
          <w:sz w:val="16"/>
          <w:szCs w:val="20"/>
          <w:lang w:val="uk-UA" w:eastAsia="uk-UA"/>
        </w:rPr>
      </w:pPr>
    </w:p>
    <w:p w:rsidR="0079119F" w:rsidRPr="0079119F" w:rsidRDefault="0079119F" w:rsidP="0079119F">
      <w:pPr>
        <w:autoSpaceDE w:val="0"/>
        <w:autoSpaceDN w:val="0"/>
        <w:adjustRightInd w:val="0"/>
        <w:ind w:left="895" w:hanging="280"/>
        <w:rPr>
          <w:sz w:val="26"/>
          <w:szCs w:val="20"/>
          <w:lang w:val="uk-UA" w:eastAsia="uk-UA"/>
        </w:rPr>
      </w:pPr>
      <w:r w:rsidRPr="0079119F">
        <w:rPr>
          <w:sz w:val="26"/>
          <w:szCs w:val="20"/>
          <w:lang w:val="uk-UA" w:eastAsia="uk-UA"/>
        </w:rPr>
        <w:t xml:space="preserve">2. Дата, номер документа </w:t>
      </w:r>
      <w:r w:rsidRPr="0079119F">
        <w:rPr>
          <w:sz w:val="26"/>
          <w:szCs w:val="20"/>
          <w:lang w:val="uk-UA" w:eastAsia="uk-UA"/>
        </w:rPr>
        <w:br/>
        <w:t>про затвердження програми _______________________________________</w:t>
      </w:r>
    </w:p>
    <w:p w:rsidR="0079119F" w:rsidRPr="0079119F" w:rsidRDefault="0079119F" w:rsidP="0079119F">
      <w:pPr>
        <w:autoSpaceDE w:val="0"/>
        <w:autoSpaceDN w:val="0"/>
        <w:adjustRightInd w:val="0"/>
        <w:ind w:left="615"/>
        <w:rPr>
          <w:sz w:val="16"/>
          <w:szCs w:val="20"/>
          <w:lang w:val="uk-UA" w:eastAsia="uk-UA"/>
        </w:rPr>
      </w:pPr>
    </w:p>
    <w:p w:rsidR="0079119F" w:rsidRPr="0079119F" w:rsidRDefault="0079119F" w:rsidP="0079119F">
      <w:pPr>
        <w:autoSpaceDE w:val="0"/>
        <w:autoSpaceDN w:val="0"/>
        <w:adjustRightInd w:val="0"/>
        <w:ind w:left="615"/>
        <w:rPr>
          <w:sz w:val="26"/>
          <w:szCs w:val="20"/>
          <w:lang w:val="uk-UA" w:eastAsia="uk-UA"/>
        </w:rPr>
      </w:pPr>
      <w:r w:rsidRPr="0079119F">
        <w:rPr>
          <w:sz w:val="26"/>
          <w:szCs w:val="20"/>
          <w:lang w:val="uk-UA" w:eastAsia="uk-UA"/>
        </w:rPr>
        <w:t xml:space="preserve">3. Розробник програми </w:t>
      </w:r>
      <w:proofErr w:type="spellStart"/>
      <w:r w:rsidRPr="0079119F">
        <w:rPr>
          <w:sz w:val="26"/>
          <w:szCs w:val="20"/>
          <w:lang w:val="uk-UA" w:eastAsia="uk-UA"/>
        </w:rPr>
        <w:t>______</w:t>
      </w:r>
      <w:r w:rsidRPr="0079119F">
        <w:rPr>
          <w:b/>
          <w:i/>
          <w:sz w:val="26"/>
          <w:szCs w:val="20"/>
          <w:u w:val="single"/>
          <w:lang w:val="uk-UA" w:eastAsia="uk-UA"/>
        </w:rPr>
        <w:t>Виконк</w:t>
      </w:r>
      <w:proofErr w:type="spellEnd"/>
      <w:r w:rsidRPr="0079119F">
        <w:rPr>
          <w:b/>
          <w:i/>
          <w:sz w:val="26"/>
          <w:szCs w:val="20"/>
          <w:u w:val="single"/>
          <w:lang w:val="uk-UA" w:eastAsia="uk-UA"/>
        </w:rPr>
        <w:t xml:space="preserve">ом </w:t>
      </w:r>
      <w:proofErr w:type="spellStart"/>
      <w:r w:rsidRPr="0079119F">
        <w:rPr>
          <w:b/>
          <w:i/>
          <w:sz w:val="26"/>
          <w:szCs w:val="20"/>
          <w:u w:val="single"/>
          <w:lang w:val="uk-UA" w:eastAsia="uk-UA"/>
        </w:rPr>
        <w:t>Стрийської</w:t>
      </w:r>
      <w:proofErr w:type="spellEnd"/>
      <w:r w:rsidRPr="0079119F">
        <w:rPr>
          <w:b/>
          <w:i/>
          <w:sz w:val="26"/>
          <w:szCs w:val="20"/>
          <w:u w:val="single"/>
          <w:lang w:val="uk-UA" w:eastAsia="uk-UA"/>
        </w:rPr>
        <w:t xml:space="preserve"> міської ради</w:t>
      </w:r>
      <w:r w:rsidRPr="0079119F">
        <w:rPr>
          <w:sz w:val="26"/>
          <w:szCs w:val="20"/>
          <w:lang w:val="uk-UA" w:eastAsia="uk-UA"/>
        </w:rPr>
        <w:t>_________</w:t>
      </w:r>
    </w:p>
    <w:p w:rsidR="0079119F" w:rsidRPr="0079119F" w:rsidRDefault="0079119F" w:rsidP="0079119F">
      <w:pPr>
        <w:autoSpaceDE w:val="0"/>
        <w:autoSpaceDN w:val="0"/>
        <w:adjustRightInd w:val="0"/>
        <w:ind w:left="615"/>
        <w:rPr>
          <w:sz w:val="16"/>
          <w:szCs w:val="20"/>
          <w:lang w:val="uk-UA" w:eastAsia="uk-UA"/>
        </w:rPr>
      </w:pPr>
    </w:p>
    <w:p w:rsidR="0079119F" w:rsidRPr="0079119F" w:rsidRDefault="0079119F" w:rsidP="0079119F">
      <w:pPr>
        <w:autoSpaceDE w:val="0"/>
        <w:autoSpaceDN w:val="0"/>
        <w:adjustRightInd w:val="0"/>
        <w:ind w:left="615"/>
        <w:rPr>
          <w:sz w:val="16"/>
          <w:szCs w:val="20"/>
          <w:lang w:val="uk-UA" w:eastAsia="uk-UA"/>
        </w:rPr>
      </w:pPr>
    </w:p>
    <w:p w:rsidR="0079119F" w:rsidRPr="0079119F" w:rsidRDefault="0079119F" w:rsidP="0079119F">
      <w:pPr>
        <w:autoSpaceDE w:val="0"/>
        <w:autoSpaceDN w:val="0"/>
        <w:adjustRightInd w:val="0"/>
        <w:ind w:left="615"/>
        <w:rPr>
          <w:sz w:val="26"/>
          <w:szCs w:val="20"/>
          <w:u w:val="single"/>
          <w:lang w:val="uk-UA" w:eastAsia="uk-UA"/>
        </w:rPr>
      </w:pPr>
      <w:r w:rsidRPr="0079119F">
        <w:rPr>
          <w:sz w:val="26"/>
          <w:szCs w:val="20"/>
          <w:lang w:val="uk-UA" w:eastAsia="uk-UA"/>
        </w:rPr>
        <w:t xml:space="preserve">4. Відповідальний виконавець програми </w:t>
      </w:r>
      <w:r w:rsidRPr="0079119F">
        <w:rPr>
          <w:b/>
          <w:i/>
          <w:sz w:val="26"/>
          <w:szCs w:val="20"/>
          <w:u w:val="single"/>
          <w:lang w:val="uk-UA" w:eastAsia="uk-UA"/>
        </w:rPr>
        <w:t xml:space="preserve">Виконком </w:t>
      </w:r>
      <w:proofErr w:type="spellStart"/>
      <w:r w:rsidRPr="0079119F">
        <w:rPr>
          <w:b/>
          <w:i/>
          <w:sz w:val="26"/>
          <w:szCs w:val="20"/>
          <w:u w:val="single"/>
          <w:lang w:val="uk-UA" w:eastAsia="uk-UA"/>
        </w:rPr>
        <w:t>Стрийської</w:t>
      </w:r>
      <w:proofErr w:type="spellEnd"/>
      <w:r w:rsidRPr="0079119F">
        <w:rPr>
          <w:b/>
          <w:i/>
          <w:sz w:val="26"/>
          <w:szCs w:val="20"/>
          <w:u w:val="single"/>
          <w:lang w:val="uk-UA" w:eastAsia="uk-UA"/>
        </w:rPr>
        <w:t xml:space="preserve"> міської ради</w:t>
      </w:r>
      <w:r w:rsidRPr="0079119F">
        <w:rPr>
          <w:sz w:val="26"/>
          <w:szCs w:val="20"/>
          <w:u w:val="single"/>
          <w:lang w:val="uk-UA" w:eastAsia="uk-UA"/>
        </w:rPr>
        <w:t>_</w:t>
      </w:r>
    </w:p>
    <w:p w:rsidR="0079119F" w:rsidRPr="0079119F" w:rsidRDefault="0079119F" w:rsidP="0079119F">
      <w:pPr>
        <w:autoSpaceDE w:val="0"/>
        <w:autoSpaceDN w:val="0"/>
        <w:adjustRightInd w:val="0"/>
        <w:ind w:left="615"/>
        <w:rPr>
          <w:sz w:val="16"/>
          <w:szCs w:val="20"/>
          <w:u w:val="single"/>
          <w:lang w:val="uk-UA" w:eastAsia="uk-UA"/>
        </w:rPr>
      </w:pPr>
    </w:p>
    <w:p w:rsidR="0079119F" w:rsidRPr="0079119F" w:rsidRDefault="0079119F" w:rsidP="0079119F">
      <w:pPr>
        <w:autoSpaceDE w:val="0"/>
        <w:autoSpaceDN w:val="0"/>
        <w:adjustRightInd w:val="0"/>
        <w:ind w:left="615"/>
        <w:rPr>
          <w:i/>
          <w:sz w:val="26"/>
          <w:szCs w:val="20"/>
          <w:lang w:val="uk-UA" w:eastAsia="uk-UA"/>
        </w:rPr>
      </w:pPr>
      <w:r w:rsidRPr="0079119F">
        <w:rPr>
          <w:sz w:val="26"/>
          <w:szCs w:val="20"/>
          <w:lang w:val="uk-UA" w:eastAsia="uk-UA"/>
        </w:rPr>
        <w:t xml:space="preserve">5. Учасники програми </w:t>
      </w:r>
      <w:proofErr w:type="spellStart"/>
      <w:r w:rsidRPr="0079119F">
        <w:rPr>
          <w:sz w:val="26"/>
          <w:szCs w:val="20"/>
          <w:lang w:val="uk-UA" w:eastAsia="uk-UA"/>
        </w:rPr>
        <w:t>_</w:t>
      </w:r>
      <w:r w:rsidRPr="0079119F">
        <w:rPr>
          <w:i/>
          <w:sz w:val="26"/>
          <w:szCs w:val="20"/>
          <w:u w:val="single"/>
          <w:lang w:val="uk-UA" w:eastAsia="uk-UA"/>
        </w:rPr>
        <w:t>Виконк</w:t>
      </w:r>
      <w:proofErr w:type="spellEnd"/>
      <w:r w:rsidRPr="0079119F">
        <w:rPr>
          <w:i/>
          <w:sz w:val="26"/>
          <w:szCs w:val="20"/>
          <w:u w:val="single"/>
          <w:lang w:val="uk-UA" w:eastAsia="uk-UA"/>
        </w:rPr>
        <w:t xml:space="preserve">ом </w:t>
      </w:r>
      <w:proofErr w:type="spellStart"/>
      <w:r w:rsidRPr="0079119F">
        <w:rPr>
          <w:i/>
          <w:sz w:val="26"/>
          <w:szCs w:val="20"/>
          <w:u w:val="single"/>
          <w:lang w:val="uk-UA" w:eastAsia="uk-UA"/>
        </w:rPr>
        <w:t>Стрийської</w:t>
      </w:r>
      <w:proofErr w:type="spellEnd"/>
      <w:r w:rsidRPr="0079119F">
        <w:rPr>
          <w:i/>
          <w:sz w:val="26"/>
          <w:szCs w:val="20"/>
          <w:u w:val="single"/>
          <w:lang w:val="uk-UA" w:eastAsia="uk-UA"/>
        </w:rPr>
        <w:t xml:space="preserve"> міської ради</w:t>
      </w:r>
      <w:r w:rsidRPr="0079119F">
        <w:rPr>
          <w:i/>
          <w:sz w:val="26"/>
          <w:szCs w:val="20"/>
          <w:lang w:val="uk-UA" w:eastAsia="uk-UA"/>
        </w:rPr>
        <w:t>_____________</w:t>
      </w:r>
    </w:p>
    <w:p w:rsidR="0079119F" w:rsidRPr="0079119F" w:rsidRDefault="0079119F" w:rsidP="0079119F">
      <w:pPr>
        <w:autoSpaceDE w:val="0"/>
        <w:autoSpaceDN w:val="0"/>
        <w:adjustRightInd w:val="0"/>
        <w:ind w:left="615"/>
        <w:rPr>
          <w:sz w:val="26"/>
          <w:szCs w:val="20"/>
          <w:u w:val="single"/>
          <w:lang w:val="uk-UA" w:eastAsia="uk-UA"/>
        </w:rPr>
      </w:pPr>
    </w:p>
    <w:p w:rsidR="0079119F" w:rsidRPr="0079119F" w:rsidRDefault="0079119F" w:rsidP="0079119F">
      <w:pPr>
        <w:autoSpaceDE w:val="0"/>
        <w:autoSpaceDN w:val="0"/>
        <w:adjustRightInd w:val="0"/>
        <w:ind w:left="615"/>
        <w:rPr>
          <w:sz w:val="16"/>
          <w:szCs w:val="20"/>
          <w:lang w:val="uk-UA" w:eastAsia="uk-UA"/>
        </w:rPr>
      </w:pPr>
    </w:p>
    <w:p w:rsidR="0079119F" w:rsidRPr="0079119F" w:rsidRDefault="0079119F" w:rsidP="0079119F">
      <w:pPr>
        <w:autoSpaceDE w:val="0"/>
        <w:autoSpaceDN w:val="0"/>
        <w:adjustRightInd w:val="0"/>
        <w:ind w:left="615"/>
        <w:rPr>
          <w:sz w:val="26"/>
          <w:szCs w:val="20"/>
          <w:lang w:val="uk-UA" w:eastAsia="uk-UA"/>
        </w:rPr>
      </w:pPr>
      <w:r w:rsidRPr="0079119F">
        <w:rPr>
          <w:sz w:val="26"/>
          <w:szCs w:val="20"/>
          <w:lang w:val="uk-UA" w:eastAsia="uk-UA"/>
        </w:rPr>
        <w:t xml:space="preserve">6. Термін реалізації програми </w:t>
      </w:r>
      <w:r w:rsidRPr="0079119F">
        <w:rPr>
          <w:b/>
          <w:sz w:val="26"/>
          <w:szCs w:val="20"/>
          <w:lang w:val="uk-UA" w:eastAsia="uk-UA"/>
        </w:rPr>
        <w:t>_________</w:t>
      </w:r>
      <w:r w:rsidRPr="0079119F">
        <w:rPr>
          <w:b/>
          <w:i/>
          <w:sz w:val="26"/>
          <w:szCs w:val="20"/>
          <w:u w:val="single"/>
          <w:lang w:val="uk-UA" w:eastAsia="uk-UA"/>
        </w:rPr>
        <w:t>2022  рік</w:t>
      </w:r>
      <w:r w:rsidRPr="0079119F">
        <w:rPr>
          <w:sz w:val="26"/>
          <w:szCs w:val="20"/>
          <w:lang w:val="uk-UA" w:eastAsia="uk-UA"/>
        </w:rPr>
        <w:t>.___________</w:t>
      </w:r>
    </w:p>
    <w:p w:rsidR="0079119F" w:rsidRPr="0079119F" w:rsidRDefault="0079119F" w:rsidP="0079119F">
      <w:pPr>
        <w:autoSpaceDE w:val="0"/>
        <w:autoSpaceDN w:val="0"/>
        <w:adjustRightInd w:val="0"/>
        <w:ind w:left="615"/>
        <w:rPr>
          <w:sz w:val="16"/>
          <w:szCs w:val="20"/>
          <w:lang w:val="uk-UA" w:eastAsia="uk-UA"/>
        </w:rPr>
      </w:pPr>
    </w:p>
    <w:p w:rsidR="0079119F" w:rsidRPr="0079119F" w:rsidRDefault="0079119F" w:rsidP="0079119F">
      <w:pPr>
        <w:autoSpaceDE w:val="0"/>
        <w:autoSpaceDN w:val="0"/>
        <w:adjustRightInd w:val="0"/>
        <w:ind w:left="615"/>
        <w:rPr>
          <w:sz w:val="16"/>
          <w:szCs w:val="20"/>
          <w:lang w:val="uk-UA" w:eastAsia="uk-UA"/>
        </w:rPr>
      </w:pPr>
    </w:p>
    <w:p w:rsidR="0079119F" w:rsidRPr="0079119F" w:rsidRDefault="0079119F" w:rsidP="0079119F">
      <w:pPr>
        <w:autoSpaceDE w:val="0"/>
        <w:autoSpaceDN w:val="0"/>
        <w:adjustRightInd w:val="0"/>
        <w:ind w:left="923" w:hanging="308"/>
        <w:rPr>
          <w:sz w:val="26"/>
          <w:szCs w:val="20"/>
          <w:lang w:val="uk-UA" w:eastAsia="uk-UA"/>
        </w:rPr>
      </w:pPr>
      <w:r w:rsidRPr="0079119F">
        <w:rPr>
          <w:sz w:val="26"/>
          <w:szCs w:val="20"/>
          <w:lang w:val="uk-UA" w:eastAsia="uk-UA"/>
        </w:rPr>
        <w:t xml:space="preserve">7. Загальний обсяг фінансових </w:t>
      </w:r>
      <w:r w:rsidRPr="0079119F">
        <w:rPr>
          <w:sz w:val="26"/>
          <w:szCs w:val="20"/>
          <w:lang w:val="uk-UA" w:eastAsia="uk-UA"/>
        </w:rPr>
        <w:br/>
        <w:t xml:space="preserve">ресурсів, необхідних для реалізації </w:t>
      </w:r>
      <w:r w:rsidRPr="0079119F">
        <w:rPr>
          <w:sz w:val="26"/>
          <w:szCs w:val="20"/>
          <w:lang w:val="uk-UA" w:eastAsia="uk-UA"/>
        </w:rPr>
        <w:br/>
        <w:t xml:space="preserve">програми, тис. грн., всього, </w:t>
      </w:r>
      <w:r w:rsidRPr="0079119F">
        <w:rPr>
          <w:sz w:val="26"/>
          <w:szCs w:val="20"/>
          <w:u w:val="single"/>
          <w:lang w:val="uk-UA" w:eastAsia="uk-UA"/>
        </w:rPr>
        <w:t xml:space="preserve">__________             </w:t>
      </w:r>
      <w:r w:rsidRPr="0079119F">
        <w:rPr>
          <w:b/>
          <w:i/>
          <w:sz w:val="26"/>
          <w:szCs w:val="20"/>
          <w:u w:val="single"/>
          <w:lang w:val="uk-UA" w:eastAsia="uk-UA"/>
        </w:rPr>
        <w:t>300,00 тис. грн.</w:t>
      </w:r>
      <w:r w:rsidRPr="0079119F">
        <w:rPr>
          <w:sz w:val="26"/>
          <w:szCs w:val="20"/>
          <w:u w:val="single"/>
          <w:lang w:val="uk-UA" w:eastAsia="uk-UA"/>
        </w:rPr>
        <w:t>___________</w:t>
      </w:r>
      <w:r w:rsidRPr="0079119F">
        <w:rPr>
          <w:sz w:val="26"/>
          <w:szCs w:val="20"/>
          <w:lang w:val="uk-UA" w:eastAsia="uk-UA"/>
        </w:rPr>
        <w:br/>
        <w:t>у тому числі:</w:t>
      </w:r>
    </w:p>
    <w:p w:rsidR="0079119F" w:rsidRPr="0079119F" w:rsidRDefault="0079119F" w:rsidP="0079119F">
      <w:pPr>
        <w:autoSpaceDE w:val="0"/>
        <w:autoSpaceDN w:val="0"/>
        <w:adjustRightInd w:val="0"/>
        <w:ind w:left="615"/>
        <w:rPr>
          <w:sz w:val="16"/>
          <w:szCs w:val="20"/>
          <w:lang w:val="uk-UA" w:eastAsia="uk-UA"/>
        </w:rPr>
      </w:pPr>
    </w:p>
    <w:p w:rsidR="0079119F" w:rsidRPr="0079119F" w:rsidRDefault="0079119F" w:rsidP="0079119F">
      <w:pPr>
        <w:autoSpaceDE w:val="0"/>
        <w:autoSpaceDN w:val="0"/>
        <w:adjustRightInd w:val="0"/>
        <w:ind w:left="1077" w:hanging="462"/>
        <w:rPr>
          <w:sz w:val="26"/>
          <w:szCs w:val="20"/>
          <w:lang w:val="uk-UA" w:eastAsia="uk-UA"/>
        </w:rPr>
      </w:pPr>
      <w:r w:rsidRPr="0079119F">
        <w:rPr>
          <w:sz w:val="26"/>
          <w:szCs w:val="20"/>
          <w:lang w:val="uk-UA" w:eastAsia="uk-UA"/>
        </w:rPr>
        <w:t>9. Коштів  бюджету територіальної громади _____</w:t>
      </w:r>
      <w:r w:rsidRPr="0079119F">
        <w:rPr>
          <w:b/>
          <w:i/>
          <w:sz w:val="26"/>
          <w:szCs w:val="20"/>
          <w:u w:val="single"/>
          <w:lang w:val="uk-UA" w:eastAsia="uk-UA"/>
        </w:rPr>
        <w:t>300,00 тис. грн.</w:t>
      </w:r>
      <w:r w:rsidRPr="0079119F">
        <w:rPr>
          <w:sz w:val="26"/>
          <w:szCs w:val="20"/>
          <w:lang w:val="uk-UA" w:eastAsia="uk-UA"/>
        </w:rPr>
        <w:t>___________</w:t>
      </w:r>
      <w:r w:rsidRPr="0079119F">
        <w:rPr>
          <w:sz w:val="26"/>
          <w:szCs w:val="20"/>
          <w:lang w:val="uk-UA" w:eastAsia="uk-UA"/>
        </w:rPr>
        <w:br/>
      </w:r>
    </w:p>
    <w:p w:rsidR="0079119F" w:rsidRPr="0079119F" w:rsidRDefault="0079119F" w:rsidP="0079119F">
      <w:pPr>
        <w:autoSpaceDE w:val="0"/>
        <w:autoSpaceDN w:val="0"/>
        <w:adjustRightInd w:val="0"/>
        <w:ind w:left="1077" w:hanging="462"/>
        <w:rPr>
          <w:sz w:val="26"/>
          <w:szCs w:val="20"/>
          <w:lang w:val="uk-UA" w:eastAsia="uk-UA"/>
        </w:rPr>
      </w:pPr>
      <w:r w:rsidRPr="0079119F">
        <w:rPr>
          <w:b/>
          <w:sz w:val="28"/>
          <w:szCs w:val="28"/>
          <w:lang w:val="uk-UA" w:eastAsia="uk-UA"/>
        </w:rPr>
        <w:t>II. Визначення проблеми, на розв’язання якої спрямована Програма</w:t>
      </w:r>
      <w:r w:rsidRPr="0079119F">
        <w:rPr>
          <w:sz w:val="28"/>
          <w:szCs w:val="28"/>
          <w:lang w:val="uk-UA" w:eastAsia="uk-UA"/>
        </w:rPr>
        <w:t>.</w:t>
      </w:r>
    </w:p>
    <w:p w:rsidR="0079119F" w:rsidRPr="0079119F" w:rsidRDefault="0079119F" w:rsidP="0079119F">
      <w:pPr>
        <w:autoSpaceDE w:val="0"/>
        <w:autoSpaceDN w:val="0"/>
        <w:adjustRightInd w:val="0"/>
        <w:ind w:firstLine="520"/>
        <w:jc w:val="both"/>
        <w:rPr>
          <w:sz w:val="26"/>
          <w:szCs w:val="20"/>
          <w:lang w:val="uk-UA" w:eastAsia="uk-UA"/>
        </w:rPr>
      </w:pPr>
      <w:r w:rsidRPr="0079119F">
        <w:rPr>
          <w:sz w:val="26"/>
          <w:szCs w:val="20"/>
          <w:lang w:val="uk-UA" w:eastAsia="uk-UA"/>
        </w:rPr>
        <w:t>Основні принципи раціонального використання та охорони земельних ресурсів, які є фундаментом державної ідеології й ефективної земельної політики, без яких неможливо здійснювати трансформаційні процеси, відображені у Земельному Кодексі  України.</w:t>
      </w:r>
    </w:p>
    <w:p w:rsidR="0079119F" w:rsidRPr="0079119F" w:rsidRDefault="0079119F" w:rsidP="0079119F">
      <w:pPr>
        <w:autoSpaceDE w:val="0"/>
        <w:autoSpaceDN w:val="0"/>
        <w:adjustRightInd w:val="0"/>
        <w:ind w:firstLine="520"/>
        <w:jc w:val="both"/>
        <w:rPr>
          <w:sz w:val="26"/>
          <w:szCs w:val="20"/>
          <w:lang w:val="uk-UA" w:eastAsia="uk-UA"/>
        </w:rPr>
      </w:pPr>
      <w:r w:rsidRPr="0079119F">
        <w:rPr>
          <w:sz w:val="26"/>
          <w:szCs w:val="20"/>
          <w:lang w:val="uk-UA" w:eastAsia="uk-UA"/>
        </w:rPr>
        <w:t>Одним з аспектів програми, який необхідно вирішувати і який є важливим елементом використання й охорони земель є проведення експертної грошової оцінки земельних ділянок, для врегулювання господарської та інших видів діяльності у сфері збереження і раціонального використання земель  територіальної громади.</w:t>
      </w:r>
    </w:p>
    <w:p w:rsidR="0079119F" w:rsidRPr="0079119F" w:rsidRDefault="0079119F" w:rsidP="0079119F">
      <w:pPr>
        <w:autoSpaceDE w:val="0"/>
        <w:autoSpaceDN w:val="0"/>
        <w:adjustRightInd w:val="0"/>
        <w:ind w:firstLine="520"/>
        <w:jc w:val="both"/>
        <w:rPr>
          <w:sz w:val="26"/>
          <w:szCs w:val="20"/>
          <w:lang w:val="uk-UA" w:eastAsia="uk-UA"/>
        </w:rPr>
      </w:pPr>
    </w:p>
    <w:p w:rsidR="0079119F" w:rsidRPr="0079119F" w:rsidRDefault="0079119F" w:rsidP="0079119F">
      <w:pPr>
        <w:autoSpaceDE w:val="0"/>
        <w:autoSpaceDN w:val="0"/>
        <w:adjustRightInd w:val="0"/>
        <w:ind w:firstLine="520"/>
        <w:jc w:val="both"/>
        <w:rPr>
          <w:b/>
          <w:sz w:val="28"/>
          <w:szCs w:val="28"/>
          <w:lang w:val="uk-UA" w:eastAsia="uk-UA"/>
        </w:rPr>
      </w:pPr>
      <w:r w:rsidRPr="0079119F">
        <w:rPr>
          <w:b/>
          <w:sz w:val="28"/>
          <w:szCs w:val="28"/>
          <w:lang w:val="en-US" w:eastAsia="uk-UA"/>
        </w:rPr>
        <w:t>III</w:t>
      </w:r>
      <w:r w:rsidRPr="0079119F">
        <w:rPr>
          <w:b/>
          <w:sz w:val="28"/>
          <w:szCs w:val="28"/>
          <w:lang w:val="uk-UA" w:eastAsia="uk-UA"/>
        </w:rPr>
        <w:t xml:space="preserve">. </w:t>
      </w:r>
      <w:proofErr w:type="gramStart"/>
      <w:r w:rsidRPr="0079119F">
        <w:rPr>
          <w:b/>
          <w:sz w:val="28"/>
          <w:szCs w:val="28"/>
          <w:lang w:val="uk-UA" w:eastAsia="uk-UA"/>
        </w:rPr>
        <w:t>Мета  програми</w:t>
      </w:r>
      <w:proofErr w:type="gramEnd"/>
      <w:r w:rsidRPr="0079119F">
        <w:rPr>
          <w:b/>
          <w:sz w:val="28"/>
          <w:szCs w:val="28"/>
          <w:lang w:val="uk-UA" w:eastAsia="uk-UA"/>
        </w:rPr>
        <w:t>.</w:t>
      </w:r>
    </w:p>
    <w:p w:rsidR="0079119F" w:rsidRPr="0079119F" w:rsidRDefault="0079119F" w:rsidP="0079119F">
      <w:pPr>
        <w:autoSpaceDE w:val="0"/>
        <w:autoSpaceDN w:val="0"/>
        <w:adjustRightInd w:val="0"/>
        <w:ind w:firstLine="520"/>
        <w:jc w:val="both"/>
        <w:rPr>
          <w:b/>
          <w:sz w:val="28"/>
          <w:szCs w:val="28"/>
          <w:lang w:val="uk-UA" w:eastAsia="uk-UA"/>
        </w:rPr>
      </w:pPr>
    </w:p>
    <w:p w:rsidR="0079119F" w:rsidRPr="0079119F" w:rsidRDefault="0079119F" w:rsidP="0079119F">
      <w:pPr>
        <w:jc w:val="both"/>
        <w:rPr>
          <w:sz w:val="28"/>
          <w:szCs w:val="28"/>
          <w:lang w:val="uk-UA"/>
        </w:rPr>
      </w:pPr>
      <w:r w:rsidRPr="0079119F">
        <w:rPr>
          <w:sz w:val="28"/>
          <w:szCs w:val="28"/>
          <w:lang w:val="uk-UA"/>
        </w:rPr>
        <w:t>- проведення експертної грошової оцінки земельних ділянок, що підлягають продажу відповідно до ст.128 Земельного кодексу України за рахунок авансів, внесених покупцями земельних ділянок.</w:t>
      </w:r>
    </w:p>
    <w:p w:rsidR="0079119F" w:rsidRPr="0079119F" w:rsidRDefault="0079119F" w:rsidP="0079119F">
      <w:pPr>
        <w:rPr>
          <w:sz w:val="20"/>
          <w:szCs w:val="20"/>
          <w:lang w:val="uk-UA" w:eastAsia="uk-UA"/>
        </w:rPr>
      </w:pPr>
    </w:p>
    <w:p w:rsidR="0079119F" w:rsidRPr="0079119F" w:rsidRDefault="0079119F" w:rsidP="0079119F">
      <w:pPr>
        <w:rPr>
          <w:sz w:val="20"/>
          <w:szCs w:val="20"/>
          <w:lang w:val="uk-UA" w:eastAsia="uk-UA"/>
        </w:rPr>
        <w:sectPr w:rsidR="0079119F" w:rsidRPr="0079119F" w:rsidSect="00DB0768">
          <w:pgSz w:w="11909" w:h="16834"/>
          <w:pgMar w:top="540" w:right="569" w:bottom="180" w:left="1717" w:header="576" w:footer="576" w:gutter="0"/>
          <w:pgNumType w:start="1"/>
          <w:cols w:space="720"/>
        </w:sectPr>
      </w:pPr>
    </w:p>
    <w:p w:rsidR="0079119F" w:rsidRPr="0079119F" w:rsidRDefault="0079119F" w:rsidP="0079119F">
      <w:pPr>
        <w:ind w:firstLine="360"/>
        <w:jc w:val="center"/>
        <w:rPr>
          <w:b/>
          <w:i/>
          <w:sz w:val="32"/>
          <w:szCs w:val="20"/>
          <w:lang w:val="uk-UA"/>
        </w:rPr>
      </w:pPr>
      <w:r w:rsidRPr="0079119F">
        <w:rPr>
          <w:b/>
          <w:i/>
          <w:sz w:val="32"/>
          <w:szCs w:val="20"/>
          <w:lang w:val="en-US"/>
        </w:rPr>
        <w:lastRenderedPageBreak/>
        <w:t>IV</w:t>
      </w:r>
      <w:r w:rsidRPr="0079119F">
        <w:rPr>
          <w:b/>
          <w:i/>
          <w:sz w:val="32"/>
          <w:szCs w:val="20"/>
        </w:rPr>
        <w:t xml:space="preserve">. </w:t>
      </w:r>
      <w:r w:rsidRPr="0079119F">
        <w:rPr>
          <w:b/>
          <w:i/>
          <w:sz w:val="32"/>
          <w:szCs w:val="20"/>
          <w:lang w:val="uk-UA"/>
        </w:rPr>
        <w:t xml:space="preserve">Перелік завдань, заходів та показників </w:t>
      </w:r>
      <w:proofErr w:type="gramStart"/>
      <w:r w:rsidRPr="0079119F">
        <w:rPr>
          <w:b/>
          <w:i/>
          <w:sz w:val="32"/>
          <w:szCs w:val="20"/>
          <w:lang w:val="uk-UA"/>
        </w:rPr>
        <w:t>міської  програми</w:t>
      </w:r>
      <w:proofErr w:type="gramEnd"/>
      <w:r w:rsidRPr="0079119F">
        <w:rPr>
          <w:b/>
          <w:i/>
          <w:sz w:val="32"/>
          <w:szCs w:val="20"/>
          <w:lang w:val="uk-UA"/>
        </w:rPr>
        <w:t>*</w:t>
      </w:r>
    </w:p>
    <w:p w:rsidR="0079119F" w:rsidRPr="0079119F" w:rsidRDefault="0079119F" w:rsidP="0079119F">
      <w:pPr>
        <w:autoSpaceDE w:val="0"/>
        <w:autoSpaceDN w:val="0"/>
        <w:adjustRightInd w:val="0"/>
        <w:jc w:val="center"/>
        <w:rPr>
          <w:sz w:val="26"/>
          <w:szCs w:val="26"/>
          <w:lang w:val="uk-UA" w:eastAsia="uk-UA"/>
        </w:rPr>
      </w:pPr>
      <w:r w:rsidRPr="0079119F">
        <w:rPr>
          <w:b/>
          <w:i/>
          <w:sz w:val="26"/>
          <w:szCs w:val="26"/>
          <w:u w:val="single"/>
          <w:lang w:val="uk-UA" w:eastAsia="uk-UA"/>
        </w:rPr>
        <w:t>«</w:t>
      </w:r>
      <w:r w:rsidRPr="0079119F">
        <w:rPr>
          <w:b/>
          <w:i/>
          <w:sz w:val="26"/>
          <w:szCs w:val="26"/>
          <w:u w:val="single"/>
          <w:lang w:val="uk-UA"/>
        </w:rPr>
        <w:t>Оплата послуг по виготовленню експертних грошових оцінок земельних ділянок».</w:t>
      </w:r>
    </w:p>
    <w:p w:rsidR="0079119F" w:rsidRPr="0079119F" w:rsidRDefault="0079119F" w:rsidP="0079119F">
      <w:pPr>
        <w:ind w:firstLine="360"/>
        <w:jc w:val="center"/>
        <w:rPr>
          <w:sz w:val="20"/>
          <w:szCs w:val="20"/>
          <w:lang w:val="uk-UA"/>
        </w:rPr>
      </w:pPr>
      <w:r w:rsidRPr="0079119F">
        <w:rPr>
          <w:sz w:val="28"/>
          <w:szCs w:val="28"/>
          <w:lang w:val="uk-UA"/>
        </w:rPr>
        <w:t xml:space="preserve"> </w:t>
      </w:r>
      <w:r w:rsidRPr="0079119F">
        <w:rPr>
          <w:sz w:val="20"/>
          <w:szCs w:val="20"/>
          <w:lang w:val="uk-UA"/>
        </w:rPr>
        <w:t>(назва програми)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6"/>
        <w:gridCol w:w="2014"/>
        <w:gridCol w:w="1843"/>
        <w:gridCol w:w="5528"/>
        <w:gridCol w:w="1559"/>
        <w:gridCol w:w="1418"/>
        <w:gridCol w:w="1134"/>
        <w:gridCol w:w="1701"/>
      </w:tblGrid>
      <w:tr w:rsidR="0079119F" w:rsidRPr="0079119F" w:rsidTr="00DB0768"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9F" w:rsidRPr="0079119F" w:rsidRDefault="0079119F" w:rsidP="0079119F">
            <w:pPr>
              <w:jc w:val="center"/>
              <w:rPr>
                <w:b/>
                <w:i/>
                <w:lang w:val="uk-UA"/>
              </w:rPr>
            </w:pPr>
            <w:r w:rsidRPr="0079119F">
              <w:rPr>
                <w:b/>
                <w:i/>
                <w:lang w:val="uk-UA"/>
              </w:rPr>
              <w:t>№ з/п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9F" w:rsidRPr="0079119F" w:rsidRDefault="0079119F" w:rsidP="0079119F">
            <w:pPr>
              <w:jc w:val="center"/>
              <w:rPr>
                <w:b/>
                <w:i/>
                <w:lang w:val="uk-UA"/>
              </w:rPr>
            </w:pPr>
            <w:r w:rsidRPr="0079119F">
              <w:rPr>
                <w:b/>
                <w:i/>
                <w:lang w:val="uk-UA"/>
              </w:rPr>
              <w:t>Назва завдання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9F" w:rsidRPr="0079119F" w:rsidRDefault="0079119F" w:rsidP="0079119F">
            <w:pPr>
              <w:jc w:val="center"/>
              <w:rPr>
                <w:b/>
                <w:i/>
                <w:lang w:val="uk-UA"/>
              </w:rPr>
            </w:pPr>
            <w:r w:rsidRPr="0079119F">
              <w:rPr>
                <w:b/>
                <w:i/>
                <w:lang w:val="uk-UA"/>
              </w:rPr>
              <w:t>Перелік заходів завдання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9F" w:rsidRPr="0079119F" w:rsidRDefault="0079119F" w:rsidP="0079119F">
            <w:pPr>
              <w:jc w:val="center"/>
              <w:rPr>
                <w:b/>
                <w:i/>
                <w:lang w:val="uk-UA"/>
              </w:rPr>
            </w:pPr>
            <w:r w:rsidRPr="0079119F">
              <w:rPr>
                <w:b/>
                <w:i/>
                <w:lang w:val="uk-UA"/>
              </w:rPr>
              <w:t>Показники витрат заходу, один. Виміру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9F" w:rsidRPr="0079119F" w:rsidRDefault="0079119F" w:rsidP="0079119F">
            <w:pPr>
              <w:jc w:val="center"/>
              <w:rPr>
                <w:b/>
                <w:i/>
                <w:lang w:val="uk-UA"/>
              </w:rPr>
            </w:pPr>
            <w:r w:rsidRPr="0079119F">
              <w:rPr>
                <w:b/>
                <w:i/>
                <w:lang w:val="uk-UA"/>
              </w:rPr>
              <w:t>Виконавець заходу, показника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9F" w:rsidRPr="0079119F" w:rsidRDefault="0079119F" w:rsidP="0079119F">
            <w:pPr>
              <w:jc w:val="center"/>
              <w:rPr>
                <w:b/>
                <w:i/>
                <w:lang w:val="uk-UA"/>
              </w:rPr>
            </w:pPr>
            <w:r w:rsidRPr="0079119F">
              <w:rPr>
                <w:b/>
                <w:i/>
                <w:lang w:val="uk-UA"/>
              </w:rPr>
              <w:t>Фінансування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9F" w:rsidRPr="0079119F" w:rsidRDefault="0079119F" w:rsidP="0079119F">
            <w:pPr>
              <w:jc w:val="center"/>
              <w:rPr>
                <w:b/>
                <w:i/>
                <w:lang w:val="uk-UA"/>
              </w:rPr>
            </w:pPr>
            <w:r w:rsidRPr="0079119F">
              <w:rPr>
                <w:b/>
                <w:i/>
                <w:lang w:val="uk-UA"/>
              </w:rPr>
              <w:t>Очікуваний результат</w:t>
            </w:r>
          </w:p>
        </w:tc>
      </w:tr>
      <w:tr w:rsidR="0079119F" w:rsidRPr="0079119F" w:rsidTr="00DB0768">
        <w:trPr>
          <w:trHeight w:val="542"/>
        </w:trPr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</w:p>
        </w:tc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9F" w:rsidRPr="0079119F" w:rsidRDefault="0079119F" w:rsidP="0079119F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  <w:r w:rsidRPr="0079119F">
              <w:rPr>
                <w:b/>
                <w:i/>
                <w:sz w:val="22"/>
                <w:szCs w:val="22"/>
                <w:lang w:val="uk-UA"/>
              </w:rPr>
              <w:t>Джерела**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9F" w:rsidRPr="0079119F" w:rsidRDefault="0079119F" w:rsidP="0079119F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  <w:r w:rsidRPr="0079119F">
              <w:rPr>
                <w:b/>
                <w:i/>
                <w:sz w:val="22"/>
                <w:szCs w:val="22"/>
                <w:lang w:val="uk-UA"/>
              </w:rPr>
              <w:t>Обсяги, тис. грн.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</w:p>
        </w:tc>
      </w:tr>
      <w:tr w:rsidR="0079119F" w:rsidRPr="0079119F" w:rsidTr="00DB0768">
        <w:tc>
          <w:tcPr>
            <w:tcW w:w="158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b/>
                <w:i/>
                <w:sz w:val="26"/>
                <w:szCs w:val="20"/>
                <w:lang w:val="uk-UA"/>
              </w:rPr>
            </w:pPr>
            <w:r w:rsidRPr="0079119F">
              <w:rPr>
                <w:b/>
                <w:i/>
                <w:sz w:val="26"/>
                <w:szCs w:val="20"/>
                <w:lang w:val="uk-UA"/>
              </w:rPr>
              <w:t>2022 рік***</w:t>
            </w:r>
          </w:p>
        </w:tc>
      </w:tr>
      <w:tr w:rsidR="0079119F" w:rsidRPr="0079119F" w:rsidTr="00DB0768">
        <w:trPr>
          <w:trHeight w:val="90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  <w:r w:rsidRPr="0079119F">
              <w:rPr>
                <w:sz w:val="26"/>
                <w:szCs w:val="20"/>
                <w:lang w:val="uk-UA"/>
              </w:rPr>
              <w:t>1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both"/>
              <w:rPr>
                <w:sz w:val="20"/>
                <w:szCs w:val="20"/>
                <w:lang w:val="uk-UA"/>
              </w:rPr>
            </w:pPr>
            <w:r w:rsidRPr="0079119F">
              <w:rPr>
                <w:sz w:val="20"/>
                <w:szCs w:val="20"/>
                <w:lang w:val="uk-UA"/>
              </w:rPr>
              <w:t>Проведення експертної грошової оцінки земельних ділянок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ind w:left="-108" w:right="-60"/>
              <w:jc w:val="center"/>
              <w:rPr>
                <w:i/>
                <w:sz w:val="20"/>
                <w:szCs w:val="20"/>
                <w:lang w:val="uk-UA"/>
              </w:rPr>
            </w:pPr>
            <w:r w:rsidRPr="0079119F">
              <w:rPr>
                <w:i/>
                <w:sz w:val="20"/>
                <w:szCs w:val="20"/>
                <w:lang w:val="uk-UA"/>
              </w:rPr>
              <w:t xml:space="preserve"> послуги по виготовленню </w:t>
            </w:r>
          </w:p>
          <w:p w:rsidR="0079119F" w:rsidRPr="0079119F" w:rsidRDefault="0079119F" w:rsidP="0079119F">
            <w:pPr>
              <w:ind w:left="-108" w:right="-60"/>
              <w:jc w:val="center"/>
              <w:rPr>
                <w:i/>
                <w:sz w:val="20"/>
                <w:szCs w:val="20"/>
                <w:lang w:val="uk-UA"/>
              </w:rPr>
            </w:pPr>
            <w:r w:rsidRPr="0079119F">
              <w:rPr>
                <w:i/>
                <w:sz w:val="20"/>
                <w:szCs w:val="20"/>
                <w:lang w:val="uk-UA"/>
              </w:rPr>
              <w:t xml:space="preserve">експертних грошових оцінок </w:t>
            </w:r>
          </w:p>
          <w:p w:rsidR="0079119F" w:rsidRPr="0079119F" w:rsidRDefault="0079119F" w:rsidP="0079119F">
            <w:pPr>
              <w:ind w:left="-108" w:right="-60"/>
              <w:jc w:val="center"/>
              <w:rPr>
                <w:i/>
                <w:sz w:val="20"/>
                <w:szCs w:val="20"/>
                <w:lang w:val="uk-UA"/>
              </w:rPr>
            </w:pPr>
            <w:r w:rsidRPr="0079119F">
              <w:rPr>
                <w:i/>
                <w:sz w:val="20"/>
                <w:szCs w:val="20"/>
                <w:lang w:val="uk-UA"/>
              </w:rPr>
              <w:t>земельних ділянок</w:t>
            </w:r>
          </w:p>
          <w:p w:rsidR="0079119F" w:rsidRPr="0079119F" w:rsidRDefault="0079119F" w:rsidP="0079119F">
            <w:pPr>
              <w:ind w:left="-108" w:right="-60"/>
              <w:jc w:val="center"/>
              <w:rPr>
                <w:i/>
                <w:sz w:val="20"/>
                <w:szCs w:val="20"/>
                <w:lang w:val="uk-U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79119F">
              <w:rPr>
                <w:b/>
                <w:sz w:val="20"/>
                <w:szCs w:val="20"/>
                <w:lang w:val="uk-UA"/>
              </w:rPr>
              <w:t>Показники затрат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i/>
                <w:sz w:val="20"/>
                <w:szCs w:val="20"/>
                <w:lang w:val="uk-UA"/>
              </w:rPr>
            </w:pPr>
            <w:r w:rsidRPr="0079119F">
              <w:rPr>
                <w:i/>
                <w:sz w:val="20"/>
                <w:szCs w:val="20"/>
                <w:lang w:val="uk-UA"/>
              </w:rPr>
              <w:t xml:space="preserve">Виконком </w:t>
            </w:r>
            <w:proofErr w:type="spellStart"/>
            <w:r w:rsidRPr="0079119F">
              <w:rPr>
                <w:i/>
                <w:sz w:val="20"/>
                <w:szCs w:val="20"/>
                <w:lang w:val="uk-UA"/>
              </w:rPr>
              <w:t>Стрийської</w:t>
            </w:r>
            <w:proofErr w:type="spellEnd"/>
            <w:r w:rsidRPr="0079119F">
              <w:rPr>
                <w:i/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sz w:val="20"/>
                <w:szCs w:val="20"/>
                <w:lang w:val="uk-UA"/>
              </w:rPr>
            </w:pPr>
            <w:r w:rsidRPr="0079119F">
              <w:rPr>
                <w:sz w:val="20"/>
                <w:szCs w:val="20"/>
                <w:lang w:val="uk-UA"/>
              </w:rPr>
              <w:t>Бюджет територіальне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i/>
                <w:sz w:val="20"/>
                <w:szCs w:val="20"/>
                <w:lang w:val="uk-UA"/>
              </w:rPr>
            </w:pPr>
            <w:r w:rsidRPr="0079119F">
              <w:rPr>
                <w:i/>
                <w:sz w:val="20"/>
                <w:szCs w:val="20"/>
                <w:lang w:val="uk-UA"/>
              </w:rPr>
              <w:t>- належне виготовлення експертних грошових оцінок земельних ділянок</w:t>
            </w:r>
          </w:p>
        </w:tc>
      </w:tr>
      <w:tr w:rsidR="0079119F" w:rsidRPr="0079119F" w:rsidTr="00DB0768">
        <w:trPr>
          <w:trHeight w:val="141"/>
        </w:trPr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</w:p>
        </w:tc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ind w:left="-108" w:right="-60"/>
              <w:jc w:val="center"/>
              <w:rPr>
                <w:i/>
                <w:sz w:val="20"/>
                <w:szCs w:val="20"/>
                <w:lang w:val="uk-U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both"/>
              <w:rPr>
                <w:i/>
                <w:sz w:val="20"/>
                <w:szCs w:val="20"/>
                <w:lang w:val="uk-UA"/>
              </w:rPr>
            </w:pPr>
            <w:r w:rsidRPr="0079119F">
              <w:rPr>
                <w:i/>
                <w:sz w:val="20"/>
                <w:szCs w:val="20"/>
                <w:lang w:val="uk-UA"/>
              </w:rPr>
              <w:t>Витрати на виготовлення експертних грошових оцінок земельних ділянок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i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  <w:r w:rsidRPr="0079119F">
              <w:rPr>
                <w:sz w:val="26"/>
                <w:szCs w:val="20"/>
                <w:lang w:val="uk-UA"/>
              </w:rPr>
              <w:t>300,0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</w:p>
        </w:tc>
      </w:tr>
      <w:tr w:rsidR="0079119F" w:rsidRPr="0079119F" w:rsidTr="00DB0768">
        <w:trPr>
          <w:trHeight w:val="140"/>
        </w:trPr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</w:p>
        </w:tc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ind w:left="-108" w:right="-60"/>
              <w:jc w:val="center"/>
              <w:rPr>
                <w:i/>
                <w:sz w:val="20"/>
                <w:szCs w:val="20"/>
                <w:lang w:val="uk-U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79119F">
              <w:rPr>
                <w:b/>
                <w:sz w:val="20"/>
                <w:szCs w:val="20"/>
                <w:lang w:val="uk-UA"/>
              </w:rPr>
              <w:t>Показники продукту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i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</w:p>
        </w:tc>
      </w:tr>
      <w:tr w:rsidR="0079119F" w:rsidRPr="0079119F" w:rsidTr="00DB0768">
        <w:trPr>
          <w:trHeight w:val="85"/>
        </w:trPr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</w:p>
        </w:tc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ind w:left="-108" w:right="-60"/>
              <w:jc w:val="center"/>
              <w:rPr>
                <w:i/>
                <w:sz w:val="20"/>
                <w:szCs w:val="20"/>
                <w:lang w:val="uk-U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both"/>
              <w:rPr>
                <w:i/>
                <w:sz w:val="20"/>
                <w:szCs w:val="20"/>
                <w:lang w:val="uk-UA"/>
              </w:rPr>
            </w:pPr>
            <w:r w:rsidRPr="0079119F">
              <w:rPr>
                <w:i/>
                <w:sz w:val="20"/>
                <w:szCs w:val="20"/>
                <w:lang w:val="uk-UA"/>
              </w:rPr>
              <w:t xml:space="preserve">Кількість земельних ділянок, для яких потрібно виготовити експертні грошові оцінки 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i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  <w:r w:rsidRPr="0079119F">
              <w:rPr>
                <w:sz w:val="26"/>
                <w:szCs w:val="20"/>
                <w:lang w:val="uk-UA"/>
              </w:rPr>
              <w:t>60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</w:p>
        </w:tc>
      </w:tr>
      <w:tr w:rsidR="0079119F" w:rsidRPr="0079119F" w:rsidTr="00DB0768">
        <w:trPr>
          <w:trHeight w:val="85"/>
        </w:trPr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</w:p>
        </w:tc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ind w:left="-108" w:right="-60"/>
              <w:jc w:val="center"/>
              <w:rPr>
                <w:i/>
                <w:sz w:val="20"/>
                <w:szCs w:val="20"/>
                <w:lang w:val="uk-U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79119F">
              <w:rPr>
                <w:b/>
                <w:sz w:val="20"/>
                <w:szCs w:val="20"/>
                <w:lang w:val="uk-UA"/>
              </w:rPr>
              <w:t>Показники ефективності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i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</w:p>
        </w:tc>
      </w:tr>
      <w:tr w:rsidR="0079119F" w:rsidRPr="0079119F" w:rsidTr="00DB0768">
        <w:trPr>
          <w:trHeight w:val="85"/>
        </w:trPr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</w:p>
        </w:tc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ind w:left="-108" w:right="-60"/>
              <w:jc w:val="center"/>
              <w:rPr>
                <w:i/>
                <w:sz w:val="20"/>
                <w:szCs w:val="20"/>
                <w:lang w:val="uk-U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both"/>
              <w:rPr>
                <w:i/>
                <w:sz w:val="20"/>
                <w:szCs w:val="20"/>
                <w:lang w:val="uk-UA"/>
              </w:rPr>
            </w:pPr>
            <w:r w:rsidRPr="0079119F">
              <w:rPr>
                <w:i/>
                <w:sz w:val="20"/>
                <w:szCs w:val="20"/>
                <w:lang w:val="uk-UA"/>
              </w:rPr>
              <w:t>Середній розмір витрат на виготовлення експертної грошової оцінки земельної ділянки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i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  <w:r w:rsidRPr="0079119F">
              <w:rPr>
                <w:sz w:val="26"/>
                <w:szCs w:val="20"/>
                <w:lang w:val="uk-UA"/>
              </w:rPr>
              <w:t>5,0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</w:p>
        </w:tc>
      </w:tr>
      <w:tr w:rsidR="0079119F" w:rsidRPr="0079119F" w:rsidTr="00DB0768">
        <w:trPr>
          <w:trHeight w:val="303"/>
        </w:trPr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</w:p>
        </w:tc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ind w:left="-108" w:right="-60"/>
              <w:jc w:val="center"/>
              <w:rPr>
                <w:i/>
                <w:sz w:val="20"/>
                <w:szCs w:val="20"/>
                <w:lang w:val="uk-U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79119F">
              <w:rPr>
                <w:b/>
                <w:sz w:val="20"/>
                <w:szCs w:val="20"/>
                <w:lang w:val="uk-UA"/>
              </w:rPr>
              <w:t>Показники якості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i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</w:p>
        </w:tc>
      </w:tr>
    </w:tbl>
    <w:p w:rsidR="0079119F" w:rsidRPr="0079119F" w:rsidRDefault="0079119F" w:rsidP="0079119F">
      <w:pPr>
        <w:tabs>
          <w:tab w:val="left" w:pos="1134"/>
        </w:tabs>
        <w:jc w:val="both"/>
        <w:rPr>
          <w:b/>
          <w:sz w:val="25"/>
          <w:szCs w:val="20"/>
          <w:lang w:val="uk-UA"/>
        </w:rPr>
      </w:pPr>
    </w:p>
    <w:p w:rsidR="0079119F" w:rsidRPr="0079119F" w:rsidRDefault="0079119F" w:rsidP="0079119F">
      <w:pPr>
        <w:tabs>
          <w:tab w:val="left" w:pos="1134"/>
        </w:tabs>
        <w:jc w:val="both"/>
        <w:rPr>
          <w:b/>
          <w:sz w:val="25"/>
          <w:szCs w:val="20"/>
          <w:lang w:val="uk-UA"/>
        </w:rPr>
      </w:pPr>
    </w:p>
    <w:p w:rsidR="0079119F" w:rsidRPr="0079119F" w:rsidRDefault="0079119F" w:rsidP="0079119F">
      <w:pPr>
        <w:tabs>
          <w:tab w:val="left" w:pos="1134"/>
        </w:tabs>
        <w:jc w:val="center"/>
        <w:rPr>
          <w:b/>
          <w:sz w:val="25"/>
          <w:szCs w:val="20"/>
          <w:lang w:val="uk-UA"/>
        </w:rPr>
      </w:pPr>
      <w:r w:rsidRPr="0079119F">
        <w:rPr>
          <w:b/>
          <w:sz w:val="25"/>
          <w:szCs w:val="20"/>
          <w:lang w:val="en-US"/>
        </w:rPr>
        <w:t>V</w:t>
      </w:r>
      <w:r w:rsidRPr="0079119F">
        <w:rPr>
          <w:b/>
          <w:sz w:val="25"/>
          <w:szCs w:val="20"/>
          <w:lang w:val="uk-UA"/>
        </w:rPr>
        <w:t>. РЕСУРСНЕ ЗАБЕЗПЕЧЕННЯ ПРОГРАМИ</w:t>
      </w:r>
    </w:p>
    <w:p w:rsidR="0079119F" w:rsidRPr="0079119F" w:rsidRDefault="0079119F" w:rsidP="0079119F">
      <w:pPr>
        <w:ind w:firstLine="360"/>
        <w:jc w:val="center"/>
        <w:rPr>
          <w:b/>
          <w:i/>
          <w:sz w:val="30"/>
          <w:szCs w:val="20"/>
          <w:u w:val="single"/>
          <w:lang w:val="uk-UA"/>
        </w:rPr>
      </w:pPr>
    </w:p>
    <w:p w:rsidR="0079119F" w:rsidRPr="0079119F" w:rsidRDefault="0079119F" w:rsidP="0079119F">
      <w:pPr>
        <w:ind w:firstLine="360"/>
        <w:jc w:val="center"/>
        <w:rPr>
          <w:sz w:val="16"/>
          <w:szCs w:val="20"/>
          <w:lang w:val="uk-UA"/>
        </w:rPr>
      </w:pPr>
      <w:r w:rsidRPr="0079119F">
        <w:rPr>
          <w:sz w:val="26"/>
          <w:szCs w:val="20"/>
          <w:lang w:val="uk-UA"/>
        </w:rPr>
        <w:tab/>
      </w:r>
      <w:r w:rsidRPr="0079119F">
        <w:rPr>
          <w:sz w:val="26"/>
          <w:szCs w:val="20"/>
          <w:lang w:val="uk-UA"/>
        </w:rPr>
        <w:tab/>
      </w:r>
      <w:r w:rsidRPr="0079119F">
        <w:rPr>
          <w:sz w:val="26"/>
          <w:szCs w:val="20"/>
          <w:lang w:val="uk-UA"/>
        </w:rPr>
        <w:tab/>
      </w:r>
      <w:r w:rsidRPr="0079119F">
        <w:rPr>
          <w:sz w:val="26"/>
          <w:szCs w:val="20"/>
          <w:lang w:val="uk-UA"/>
        </w:rPr>
        <w:tab/>
      </w:r>
      <w:r w:rsidRPr="0079119F">
        <w:rPr>
          <w:sz w:val="26"/>
          <w:szCs w:val="20"/>
          <w:lang w:val="uk-UA"/>
        </w:rPr>
        <w:tab/>
      </w:r>
      <w:r w:rsidRPr="0079119F">
        <w:rPr>
          <w:sz w:val="26"/>
          <w:szCs w:val="20"/>
          <w:lang w:val="uk-UA"/>
        </w:rPr>
        <w:tab/>
        <w:t xml:space="preserve">         </w:t>
      </w:r>
      <w:r w:rsidRPr="0079119F">
        <w:rPr>
          <w:sz w:val="16"/>
          <w:szCs w:val="20"/>
          <w:lang w:val="uk-UA"/>
        </w:rPr>
        <w:t>тис. грн.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62"/>
        <w:gridCol w:w="2340"/>
        <w:gridCol w:w="4908"/>
      </w:tblGrid>
      <w:tr w:rsidR="0079119F" w:rsidRPr="0079119F" w:rsidTr="00DB0768">
        <w:trPr>
          <w:trHeight w:val="299"/>
        </w:trPr>
        <w:tc>
          <w:tcPr>
            <w:tcW w:w="8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b/>
                <w:i/>
                <w:lang w:val="uk-UA"/>
              </w:rPr>
            </w:pPr>
            <w:r w:rsidRPr="0079119F">
              <w:rPr>
                <w:b/>
                <w:i/>
                <w:lang w:val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b/>
                <w:i/>
                <w:lang w:val="uk-UA"/>
              </w:rPr>
            </w:pPr>
            <w:r w:rsidRPr="0079119F">
              <w:rPr>
                <w:b/>
                <w:i/>
                <w:lang w:val="uk-UA"/>
              </w:rPr>
              <w:t>2022 рік</w:t>
            </w:r>
          </w:p>
        </w:tc>
        <w:tc>
          <w:tcPr>
            <w:tcW w:w="4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b/>
                <w:i/>
                <w:lang w:val="uk-UA"/>
              </w:rPr>
            </w:pPr>
            <w:r w:rsidRPr="0079119F">
              <w:rPr>
                <w:b/>
                <w:i/>
                <w:lang w:val="uk-UA"/>
              </w:rPr>
              <w:t>Усього витрат на виконання програми</w:t>
            </w:r>
          </w:p>
        </w:tc>
      </w:tr>
      <w:tr w:rsidR="0079119F" w:rsidRPr="0079119F" w:rsidTr="00DB0768">
        <w:trPr>
          <w:trHeight w:val="299"/>
        </w:trPr>
        <w:tc>
          <w:tcPr>
            <w:tcW w:w="8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4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b/>
                <w:i/>
                <w:lang w:val="uk-UA"/>
              </w:rPr>
            </w:pPr>
          </w:p>
        </w:tc>
      </w:tr>
      <w:tr w:rsidR="0079119F" w:rsidRPr="0079119F" w:rsidTr="00DB0768"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both"/>
              <w:rPr>
                <w:b/>
                <w:i/>
                <w:lang w:val="uk-UA"/>
              </w:rPr>
            </w:pPr>
            <w:r w:rsidRPr="0079119F">
              <w:rPr>
                <w:b/>
                <w:i/>
                <w:lang w:val="uk-UA"/>
              </w:rPr>
              <w:t>Усього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b/>
                <w:i/>
                <w:lang w:val="uk-UA"/>
              </w:rPr>
            </w:pPr>
            <w:r w:rsidRPr="0079119F">
              <w:rPr>
                <w:b/>
                <w:i/>
                <w:lang w:val="uk-UA"/>
              </w:rPr>
              <w:t>300,0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b/>
                <w:i/>
                <w:lang w:val="uk-UA"/>
              </w:rPr>
            </w:pPr>
            <w:r w:rsidRPr="0079119F">
              <w:rPr>
                <w:b/>
                <w:i/>
                <w:lang w:val="uk-UA"/>
              </w:rPr>
              <w:t>300,0</w:t>
            </w:r>
          </w:p>
        </w:tc>
      </w:tr>
      <w:tr w:rsidR="0079119F" w:rsidRPr="0079119F" w:rsidTr="00DB0768"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both"/>
              <w:rPr>
                <w:b/>
                <w:i/>
                <w:lang w:val="uk-UA"/>
              </w:rPr>
            </w:pPr>
            <w:r w:rsidRPr="0079119F">
              <w:rPr>
                <w:b/>
                <w:i/>
                <w:lang w:val="uk-UA"/>
              </w:rPr>
              <w:t>у тому числі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lang w:val="uk-UA"/>
              </w:rPr>
            </w:pP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lang w:val="uk-UA"/>
              </w:rPr>
            </w:pPr>
          </w:p>
        </w:tc>
      </w:tr>
      <w:tr w:rsidR="0079119F" w:rsidRPr="0079119F" w:rsidTr="00DB0768"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both"/>
              <w:rPr>
                <w:b/>
                <w:i/>
                <w:lang w:val="uk-UA"/>
              </w:rPr>
            </w:pPr>
            <w:r w:rsidRPr="0079119F">
              <w:rPr>
                <w:b/>
                <w:i/>
                <w:lang w:val="uk-UA"/>
              </w:rPr>
              <w:t>обласний бюджет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lang w:val="uk-UA"/>
              </w:rPr>
            </w:pP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lang w:val="uk-UA"/>
              </w:rPr>
            </w:pPr>
          </w:p>
        </w:tc>
      </w:tr>
      <w:tr w:rsidR="0079119F" w:rsidRPr="0079119F" w:rsidTr="00DB0768"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both"/>
              <w:rPr>
                <w:b/>
                <w:i/>
                <w:lang w:val="uk-UA"/>
              </w:rPr>
            </w:pPr>
            <w:r w:rsidRPr="0079119F">
              <w:rPr>
                <w:b/>
                <w:i/>
                <w:lang w:val="uk-UA"/>
              </w:rPr>
              <w:t>Бюджет територіальної громади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b/>
                <w:i/>
                <w:lang w:val="uk-UA"/>
              </w:rPr>
            </w:pPr>
            <w:r w:rsidRPr="0079119F">
              <w:rPr>
                <w:b/>
                <w:i/>
                <w:lang w:val="uk-UA"/>
              </w:rPr>
              <w:t>300,0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b/>
                <w:i/>
                <w:lang w:val="uk-UA"/>
              </w:rPr>
            </w:pPr>
            <w:r w:rsidRPr="0079119F">
              <w:rPr>
                <w:b/>
                <w:i/>
                <w:lang w:val="uk-UA"/>
              </w:rPr>
              <w:t>300,0</w:t>
            </w:r>
          </w:p>
        </w:tc>
      </w:tr>
      <w:tr w:rsidR="0079119F" w:rsidRPr="0079119F" w:rsidTr="00DB0768"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both"/>
              <w:rPr>
                <w:b/>
                <w:i/>
                <w:lang w:val="uk-UA"/>
              </w:rPr>
            </w:pPr>
            <w:r w:rsidRPr="0079119F">
              <w:rPr>
                <w:b/>
                <w:i/>
                <w:lang w:val="uk-UA"/>
              </w:rPr>
              <w:t>Кошти не бюджетних джерел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lang w:val="uk-UA"/>
              </w:rPr>
            </w:pP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F" w:rsidRPr="0079119F" w:rsidRDefault="0079119F" w:rsidP="0079119F">
            <w:pPr>
              <w:jc w:val="center"/>
              <w:rPr>
                <w:lang w:val="uk-UA"/>
              </w:rPr>
            </w:pPr>
          </w:p>
        </w:tc>
      </w:tr>
    </w:tbl>
    <w:p w:rsidR="0079119F" w:rsidRPr="0079119F" w:rsidRDefault="0079119F" w:rsidP="0079119F">
      <w:pPr>
        <w:tabs>
          <w:tab w:val="left" w:pos="1134"/>
        </w:tabs>
        <w:jc w:val="center"/>
        <w:rPr>
          <w:b/>
          <w:sz w:val="25"/>
          <w:szCs w:val="20"/>
          <w:lang w:val="uk-UA"/>
        </w:rPr>
      </w:pPr>
    </w:p>
    <w:p w:rsidR="0079119F" w:rsidRPr="0079119F" w:rsidRDefault="0079119F" w:rsidP="0079119F">
      <w:pPr>
        <w:tabs>
          <w:tab w:val="left" w:pos="1134"/>
        </w:tabs>
        <w:ind w:left="567"/>
        <w:jc w:val="center"/>
        <w:rPr>
          <w:b/>
          <w:sz w:val="26"/>
          <w:szCs w:val="20"/>
          <w:lang w:val="uk-UA"/>
        </w:rPr>
      </w:pPr>
      <w:proofErr w:type="gramStart"/>
      <w:r w:rsidRPr="0079119F">
        <w:rPr>
          <w:b/>
          <w:sz w:val="26"/>
          <w:szCs w:val="20"/>
          <w:lang w:val="en-US"/>
        </w:rPr>
        <w:t>V</w:t>
      </w:r>
      <w:r w:rsidRPr="0079119F">
        <w:rPr>
          <w:b/>
          <w:sz w:val="26"/>
          <w:szCs w:val="20"/>
          <w:lang w:val="uk-UA"/>
        </w:rPr>
        <w:t>І.</w:t>
      </w:r>
      <w:proofErr w:type="gramEnd"/>
      <w:r w:rsidRPr="0079119F">
        <w:rPr>
          <w:b/>
          <w:sz w:val="26"/>
          <w:szCs w:val="20"/>
          <w:lang w:val="uk-UA"/>
        </w:rPr>
        <w:t xml:space="preserve"> КООРДИНАЦІЯ ТА КОНТРОЛЬ ЗА ХОДОМ  ВИКОНАННЯ ПРОГРАМИ</w:t>
      </w:r>
    </w:p>
    <w:p w:rsidR="0079119F" w:rsidRPr="0079119F" w:rsidRDefault="0079119F" w:rsidP="0079119F">
      <w:pPr>
        <w:tabs>
          <w:tab w:val="left" w:pos="1134"/>
        </w:tabs>
        <w:jc w:val="both"/>
        <w:rPr>
          <w:lang w:val="uk-UA"/>
        </w:rPr>
      </w:pPr>
      <w:r w:rsidRPr="0079119F">
        <w:rPr>
          <w:lang w:val="uk-UA"/>
        </w:rPr>
        <w:t xml:space="preserve">Звіт про виконання Програми подається щоквартально фінансовому управлінню та щорічно фінансовому управлінню та відділу </w:t>
      </w:r>
      <w:r w:rsidRPr="0079119F">
        <w:rPr>
          <w:sz w:val="26"/>
          <w:szCs w:val="20"/>
          <w:lang w:val="uk-UA"/>
        </w:rPr>
        <w:t xml:space="preserve">економічного розвитку та стратегічного планування виконавчого комітету </w:t>
      </w:r>
      <w:proofErr w:type="spellStart"/>
      <w:r w:rsidRPr="0079119F">
        <w:rPr>
          <w:sz w:val="26"/>
          <w:szCs w:val="20"/>
          <w:lang w:val="uk-UA"/>
        </w:rPr>
        <w:t>Стрийської</w:t>
      </w:r>
      <w:proofErr w:type="spellEnd"/>
      <w:r w:rsidRPr="0079119F">
        <w:rPr>
          <w:sz w:val="26"/>
          <w:szCs w:val="20"/>
          <w:lang w:val="uk-UA"/>
        </w:rPr>
        <w:t xml:space="preserve"> міської ради</w:t>
      </w:r>
      <w:r w:rsidRPr="0079119F">
        <w:rPr>
          <w:lang w:val="uk-UA"/>
        </w:rPr>
        <w:t xml:space="preserve"> за встановленою формою до 25 числа місяця, наступного за звітним та не пізніше, ніж через місяць після завершення року.</w:t>
      </w:r>
    </w:p>
    <w:p w:rsidR="0079119F" w:rsidRPr="0079119F" w:rsidRDefault="0079119F" w:rsidP="0079119F">
      <w:pPr>
        <w:tabs>
          <w:tab w:val="left" w:pos="1134"/>
        </w:tabs>
        <w:jc w:val="both"/>
        <w:rPr>
          <w:sz w:val="28"/>
          <w:szCs w:val="20"/>
          <w:lang w:val="uk-UA"/>
        </w:rPr>
      </w:pPr>
    </w:p>
    <w:p w:rsidR="0079119F" w:rsidRPr="0079119F" w:rsidRDefault="0079119F" w:rsidP="0079119F">
      <w:pPr>
        <w:tabs>
          <w:tab w:val="left" w:pos="1134"/>
        </w:tabs>
        <w:jc w:val="both"/>
        <w:rPr>
          <w:b/>
          <w:sz w:val="28"/>
          <w:szCs w:val="20"/>
          <w:lang w:val="uk-UA"/>
        </w:rPr>
      </w:pPr>
      <w:r w:rsidRPr="0079119F">
        <w:rPr>
          <w:b/>
          <w:sz w:val="28"/>
          <w:szCs w:val="20"/>
          <w:lang w:val="uk-UA"/>
        </w:rPr>
        <w:t xml:space="preserve">                                Секретар ради</w:t>
      </w:r>
      <w:r w:rsidRPr="0079119F">
        <w:rPr>
          <w:b/>
          <w:sz w:val="28"/>
          <w:szCs w:val="20"/>
          <w:lang w:val="uk-UA"/>
        </w:rPr>
        <w:tab/>
      </w:r>
      <w:r w:rsidRPr="0079119F">
        <w:rPr>
          <w:sz w:val="28"/>
          <w:szCs w:val="20"/>
          <w:lang w:val="uk-UA"/>
        </w:rPr>
        <w:tab/>
      </w:r>
      <w:r w:rsidRPr="0079119F">
        <w:rPr>
          <w:sz w:val="28"/>
          <w:szCs w:val="20"/>
          <w:lang w:val="uk-UA"/>
        </w:rPr>
        <w:tab/>
      </w:r>
      <w:r w:rsidRPr="0079119F">
        <w:rPr>
          <w:sz w:val="28"/>
          <w:szCs w:val="20"/>
          <w:lang w:val="uk-UA"/>
        </w:rPr>
        <w:tab/>
      </w:r>
      <w:r w:rsidRPr="0079119F">
        <w:rPr>
          <w:sz w:val="28"/>
          <w:szCs w:val="20"/>
          <w:lang w:val="uk-UA"/>
        </w:rPr>
        <w:tab/>
        <w:t xml:space="preserve"> </w:t>
      </w:r>
      <w:r w:rsidRPr="0079119F">
        <w:rPr>
          <w:sz w:val="28"/>
          <w:szCs w:val="20"/>
          <w:lang w:val="uk-UA"/>
        </w:rPr>
        <w:tab/>
      </w:r>
      <w:r w:rsidRPr="0079119F">
        <w:rPr>
          <w:sz w:val="28"/>
          <w:szCs w:val="20"/>
          <w:lang w:val="uk-UA"/>
        </w:rPr>
        <w:tab/>
      </w:r>
      <w:r w:rsidRPr="0079119F">
        <w:rPr>
          <w:sz w:val="28"/>
          <w:szCs w:val="20"/>
          <w:lang w:val="uk-UA"/>
        </w:rPr>
        <w:tab/>
      </w:r>
      <w:r w:rsidRPr="0079119F">
        <w:rPr>
          <w:sz w:val="28"/>
          <w:szCs w:val="20"/>
          <w:lang w:val="uk-UA"/>
        </w:rPr>
        <w:tab/>
      </w:r>
      <w:r w:rsidRPr="0079119F">
        <w:rPr>
          <w:sz w:val="28"/>
          <w:szCs w:val="20"/>
          <w:lang w:val="uk-UA"/>
        </w:rPr>
        <w:tab/>
      </w:r>
      <w:r w:rsidRPr="0079119F">
        <w:rPr>
          <w:sz w:val="28"/>
          <w:szCs w:val="20"/>
          <w:lang w:val="uk-UA"/>
        </w:rPr>
        <w:tab/>
      </w:r>
      <w:r w:rsidRPr="0079119F">
        <w:rPr>
          <w:b/>
          <w:sz w:val="28"/>
          <w:szCs w:val="20"/>
          <w:lang w:val="uk-UA"/>
        </w:rPr>
        <w:t>Мар’ян БЕРНИК</w:t>
      </w:r>
    </w:p>
    <w:p w:rsidR="0079119F" w:rsidRPr="0079119F" w:rsidRDefault="0079119F" w:rsidP="0079119F">
      <w:pPr>
        <w:widowControl w:val="0"/>
        <w:tabs>
          <w:tab w:val="left" w:pos="1134"/>
        </w:tabs>
        <w:spacing w:line="192" w:lineRule="auto"/>
        <w:ind w:left="2080"/>
        <w:jc w:val="both"/>
        <w:rPr>
          <w:b/>
          <w:sz w:val="28"/>
          <w:szCs w:val="20"/>
          <w:lang w:eastAsia="uk-UA"/>
        </w:rPr>
        <w:sectPr w:rsidR="0079119F" w:rsidRPr="0079119F" w:rsidSect="00DB0768">
          <w:pgSz w:w="16840" w:h="11907" w:orient="landscape"/>
          <w:pgMar w:top="993" w:right="510" w:bottom="284" w:left="720" w:header="510" w:footer="232" w:gutter="0"/>
          <w:pgNumType w:start="1"/>
          <w:cols w:space="720"/>
          <w:titlePg/>
        </w:sectPr>
      </w:pPr>
    </w:p>
    <w:p w:rsidR="0079119F" w:rsidRPr="0079119F" w:rsidRDefault="0079119F" w:rsidP="0079119F">
      <w:pPr>
        <w:widowControl w:val="0"/>
        <w:tabs>
          <w:tab w:val="left" w:pos="1134"/>
        </w:tabs>
        <w:spacing w:line="192" w:lineRule="auto"/>
        <w:ind w:left="2080"/>
        <w:jc w:val="both"/>
        <w:rPr>
          <w:b/>
          <w:sz w:val="28"/>
          <w:szCs w:val="20"/>
          <w:lang w:eastAsia="uk-UA"/>
        </w:rPr>
      </w:pPr>
    </w:p>
    <w:tbl>
      <w:tblPr>
        <w:tblW w:w="0" w:type="auto"/>
        <w:tblInd w:w="232" w:type="dxa"/>
        <w:tblLayout w:type="fixed"/>
        <w:tblLook w:val="0000" w:firstRow="0" w:lastRow="0" w:firstColumn="0" w:lastColumn="0" w:noHBand="0" w:noVBand="0"/>
      </w:tblPr>
      <w:tblGrid>
        <w:gridCol w:w="3751"/>
        <w:gridCol w:w="1705"/>
        <w:gridCol w:w="3999"/>
      </w:tblGrid>
      <w:tr w:rsidR="0079119F" w:rsidRPr="0079119F" w:rsidTr="00DB0768">
        <w:tc>
          <w:tcPr>
            <w:tcW w:w="3751" w:type="dxa"/>
          </w:tcPr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</w:p>
        </w:tc>
        <w:tc>
          <w:tcPr>
            <w:tcW w:w="1705" w:type="dxa"/>
          </w:tcPr>
          <w:p w:rsidR="0079119F" w:rsidRPr="0079119F" w:rsidRDefault="0079119F" w:rsidP="0079119F">
            <w:pPr>
              <w:jc w:val="both"/>
              <w:rPr>
                <w:sz w:val="26"/>
                <w:szCs w:val="20"/>
                <w:lang w:val="uk-UA"/>
              </w:rPr>
            </w:pPr>
          </w:p>
        </w:tc>
        <w:tc>
          <w:tcPr>
            <w:tcW w:w="3999" w:type="dxa"/>
          </w:tcPr>
          <w:p w:rsidR="0079119F" w:rsidRPr="0079119F" w:rsidRDefault="0079119F" w:rsidP="0079119F">
            <w:pPr>
              <w:jc w:val="center"/>
              <w:rPr>
                <w:b/>
                <w:sz w:val="26"/>
                <w:szCs w:val="20"/>
                <w:lang w:val="uk-UA"/>
              </w:rPr>
            </w:pPr>
            <w:r w:rsidRPr="0079119F">
              <w:rPr>
                <w:b/>
                <w:sz w:val="26"/>
                <w:szCs w:val="20"/>
                <w:lang w:val="uk-UA"/>
              </w:rPr>
              <w:t>Затверджено</w:t>
            </w:r>
            <w:r w:rsidRPr="0079119F">
              <w:rPr>
                <w:b/>
                <w:sz w:val="26"/>
                <w:szCs w:val="20"/>
              </w:rPr>
              <w:t xml:space="preserve"> </w:t>
            </w:r>
          </w:p>
          <w:p w:rsidR="0079119F" w:rsidRPr="0079119F" w:rsidRDefault="0079119F" w:rsidP="0079119F">
            <w:pPr>
              <w:ind w:hanging="145"/>
              <w:jc w:val="center"/>
              <w:rPr>
                <w:sz w:val="26"/>
                <w:szCs w:val="20"/>
                <w:lang w:val="uk-UA"/>
              </w:rPr>
            </w:pPr>
            <w:r w:rsidRPr="0079119F">
              <w:rPr>
                <w:sz w:val="26"/>
                <w:szCs w:val="20"/>
                <w:lang w:val="uk-UA"/>
              </w:rPr>
              <w:t xml:space="preserve">Міський голова </w:t>
            </w:r>
          </w:p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  <w:r w:rsidRPr="0079119F">
              <w:rPr>
                <w:sz w:val="26"/>
                <w:szCs w:val="20"/>
                <w:lang w:val="uk-UA"/>
              </w:rPr>
              <w:t xml:space="preserve">_________ </w:t>
            </w:r>
            <w:r w:rsidRPr="0079119F">
              <w:rPr>
                <w:sz w:val="26"/>
                <w:szCs w:val="20"/>
                <w:u w:val="single"/>
                <w:lang w:val="uk-UA"/>
              </w:rPr>
              <w:t>__</w:t>
            </w:r>
            <w:proofErr w:type="spellStart"/>
            <w:r w:rsidRPr="0079119F">
              <w:rPr>
                <w:sz w:val="26"/>
                <w:szCs w:val="20"/>
                <w:u w:val="single"/>
                <w:lang w:val="uk-UA"/>
              </w:rPr>
              <w:t>О.Каніве</w:t>
            </w:r>
            <w:proofErr w:type="spellEnd"/>
            <w:r w:rsidRPr="0079119F">
              <w:rPr>
                <w:sz w:val="26"/>
                <w:szCs w:val="20"/>
                <w:u w:val="single"/>
                <w:lang w:val="uk-UA"/>
              </w:rPr>
              <w:t>ць__</w:t>
            </w:r>
          </w:p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  <w:r w:rsidRPr="0079119F">
              <w:rPr>
                <w:sz w:val="26"/>
                <w:szCs w:val="20"/>
                <w:lang w:val="uk-UA"/>
              </w:rPr>
              <w:t xml:space="preserve">«___» </w:t>
            </w:r>
            <w:r w:rsidRPr="0079119F">
              <w:rPr>
                <w:sz w:val="26"/>
                <w:szCs w:val="20"/>
                <w:u w:val="single"/>
                <w:lang w:val="uk-UA"/>
              </w:rPr>
              <w:t xml:space="preserve"> _________</w:t>
            </w:r>
            <w:r w:rsidRPr="0079119F">
              <w:rPr>
                <w:sz w:val="26"/>
                <w:szCs w:val="20"/>
                <w:lang w:val="uk-UA"/>
              </w:rPr>
              <w:t xml:space="preserve">    2022 року</w:t>
            </w:r>
          </w:p>
        </w:tc>
      </w:tr>
    </w:tbl>
    <w:p w:rsidR="0079119F" w:rsidRPr="0079119F" w:rsidRDefault="0079119F" w:rsidP="0079119F">
      <w:pPr>
        <w:ind w:left="589"/>
        <w:rPr>
          <w:sz w:val="16"/>
          <w:szCs w:val="16"/>
          <w:lang w:val="uk-UA"/>
        </w:rPr>
      </w:pPr>
    </w:p>
    <w:p w:rsidR="0079119F" w:rsidRPr="0079119F" w:rsidRDefault="0079119F" w:rsidP="0079119F">
      <w:pPr>
        <w:jc w:val="both"/>
        <w:rPr>
          <w:sz w:val="12"/>
          <w:szCs w:val="20"/>
        </w:rPr>
      </w:pPr>
    </w:p>
    <w:p w:rsidR="0079119F" w:rsidRPr="0079119F" w:rsidRDefault="0079119F" w:rsidP="0079119F">
      <w:pPr>
        <w:jc w:val="center"/>
        <w:rPr>
          <w:b/>
          <w:sz w:val="36"/>
          <w:szCs w:val="36"/>
          <w:lang w:val="uk-UA"/>
        </w:rPr>
      </w:pPr>
    </w:p>
    <w:p w:rsidR="0079119F" w:rsidRPr="0079119F" w:rsidRDefault="0079119F" w:rsidP="0079119F">
      <w:pPr>
        <w:jc w:val="center"/>
        <w:rPr>
          <w:b/>
          <w:sz w:val="36"/>
          <w:szCs w:val="36"/>
          <w:lang w:val="uk-UA"/>
        </w:rPr>
      </w:pPr>
    </w:p>
    <w:p w:rsidR="0079119F" w:rsidRPr="0079119F" w:rsidRDefault="0079119F" w:rsidP="0079119F">
      <w:pPr>
        <w:jc w:val="center"/>
        <w:rPr>
          <w:b/>
          <w:sz w:val="36"/>
          <w:szCs w:val="36"/>
          <w:lang w:val="uk-UA"/>
        </w:rPr>
      </w:pPr>
    </w:p>
    <w:p w:rsidR="0079119F" w:rsidRPr="0079119F" w:rsidRDefault="0079119F" w:rsidP="0079119F">
      <w:pPr>
        <w:autoSpaceDE w:val="0"/>
        <w:autoSpaceDN w:val="0"/>
        <w:adjustRightInd w:val="0"/>
        <w:jc w:val="center"/>
        <w:rPr>
          <w:b/>
          <w:sz w:val="32"/>
          <w:szCs w:val="32"/>
          <w:u w:val="single"/>
          <w:lang w:val="uk-UA"/>
        </w:rPr>
      </w:pPr>
      <w:r w:rsidRPr="0079119F">
        <w:rPr>
          <w:b/>
          <w:sz w:val="32"/>
          <w:szCs w:val="32"/>
          <w:u w:val="single"/>
          <w:lang w:val="uk-UA"/>
        </w:rPr>
        <w:t xml:space="preserve">ПРОГРАМА </w:t>
      </w:r>
    </w:p>
    <w:p w:rsidR="0079119F" w:rsidRPr="0079119F" w:rsidRDefault="0079119F" w:rsidP="0079119F">
      <w:pPr>
        <w:autoSpaceDE w:val="0"/>
        <w:autoSpaceDN w:val="0"/>
        <w:adjustRightInd w:val="0"/>
        <w:jc w:val="center"/>
        <w:rPr>
          <w:b/>
          <w:sz w:val="32"/>
          <w:szCs w:val="32"/>
          <w:u w:val="single"/>
          <w:lang w:val="uk-UA"/>
        </w:rPr>
      </w:pPr>
      <w:r w:rsidRPr="0079119F">
        <w:rPr>
          <w:b/>
          <w:sz w:val="32"/>
          <w:szCs w:val="32"/>
          <w:u w:val="single"/>
          <w:lang w:val="uk-UA"/>
        </w:rPr>
        <w:t xml:space="preserve">«Оплата послуг по виготовленню експертних </w:t>
      </w:r>
    </w:p>
    <w:p w:rsidR="0079119F" w:rsidRPr="0079119F" w:rsidRDefault="0079119F" w:rsidP="0079119F">
      <w:pPr>
        <w:autoSpaceDE w:val="0"/>
        <w:autoSpaceDN w:val="0"/>
        <w:adjustRightInd w:val="0"/>
        <w:jc w:val="center"/>
        <w:rPr>
          <w:b/>
          <w:sz w:val="32"/>
          <w:szCs w:val="32"/>
          <w:u w:val="single"/>
          <w:lang w:val="uk-UA"/>
        </w:rPr>
      </w:pPr>
      <w:r w:rsidRPr="0079119F">
        <w:rPr>
          <w:b/>
          <w:sz w:val="32"/>
          <w:szCs w:val="32"/>
          <w:u w:val="single"/>
          <w:lang w:val="uk-UA"/>
        </w:rPr>
        <w:t>грошових оцінок земельних ділянок»</w:t>
      </w:r>
    </w:p>
    <w:p w:rsidR="0079119F" w:rsidRPr="0079119F" w:rsidRDefault="0079119F" w:rsidP="0079119F">
      <w:pPr>
        <w:autoSpaceDE w:val="0"/>
        <w:autoSpaceDN w:val="0"/>
        <w:adjustRightInd w:val="0"/>
        <w:jc w:val="center"/>
        <w:rPr>
          <w:b/>
          <w:sz w:val="32"/>
          <w:szCs w:val="32"/>
          <w:u w:val="single"/>
          <w:lang w:val="uk-UA" w:eastAsia="uk-UA"/>
        </w:rPr>
      </w:pPr>
    </w:p>
    <w:p w:rsidR="0079119F" w:rsidRPr="0079119F" w:rsidRDefault="0079119F" w:rsidP="0079119F">
      <w:pPr>
        <w:jc w:val="both"/>
        <w:rPr>
          <w:sz w:val="26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51"/>
        <w:gridCol w:w="1705"/>
        <w:gridCol w:w="3999"/>
      </w:tblGrid>
      <w:tr w:rsidR="0079119F" w:rsidRPr="0079119F" w:rsidTr="00DB0768">
        <w:trPr>
          <w:trHeight w:val="1778"/>
        </w:trPr>
        <w:tc>
          <w:tcPr>
            <w:tcW w:w="3751" w:type="dxa"/>
          </w:tcPr>
          <w:p w:rsidR="0079119F" w:rsidRPr="0079119F" w:rsidRDefault="0079119F" w:rsidP="0079119F">
            <w:pPr>
              <w:jc w:val="center"/>
              <w:rPr>
                <w:b/>
                <w:sz w:val="26"/>
                <w:szCs w:val="20"/>
                <w:lang w:val="uk-UA"/>
              </w:rPr>
            </w:pPr>
            <w:r w:rsidRPr="0079119F">
              <w:rPr>
                <w:b/>
                <w:sz w:val="26"/>
                <w:szCs w:val="20"/>
                <w:lang w:val="uk-UA"/>
              </w:rPr>
              <w:t>Погоджено</w:t>
            </w:r>
          </w:p>
          <w:p w:rsidR="0079119F" w:rsidRPr="0079119F" w:rsidRDefault="0079119F" w:rsidP="0079119F">
            <w:pPr>
              <w:ind w:hanging="145"/>
              <w:jc w:val="center"/>
              <w:rPr>
                <w:sz w:val="26"/>
                <w:szCs w:val="20"/>
                <w:lang w:val="uk-UA"/>
              </w:rPr>
            </w:pPr>
            <w:r w:rsidRPr="0079119F">
              <w:rPr>
                <w:sz w:val="26"/>
                <w:szCs w:val="20"/>
                <w:lang w:val="uk-UA"/>
              </w:rPr>
              <w:t>Голова постійної комісії з питань планування, фінансів, бюджету та соціального розвитку</w:t>
            </w:r>
          </w:p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  <w:r w:rsidRPr="0079119F">
              <w:rPr>
                <w:sz w:val="26"/>
                <w:szCs w:val="20"/>
                <w:lang w:val="uk-UA"/>
              </w:rPr>
              <w:t>___________   __</w:t>
            </w:r>
            <w:r w:rsidRPr="0079119F">
              <w:rPr>
                <w:sz w:val="26"/>
                <w:szCs w:val="20"/>
                <w:u w:val="single"/>
                <w:lang w:val="uk-UA"/>
              </w:rPr>
              <w:t>С.Ковальчук_</w:t>
            </w:r>
          </w:p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  <w:r w:rsidRPr="0079119F">
              <w:rPr>
                <w:sz w:val="26"/>
                <w:szCs w:val="20"/>
                <w:lang w:val="uk-UA"/>
              </w:rPr>
              <w:t>«___</w:t>
            </w:r>
            <w:r w:rsidRPr="0079119F">
              <w:rPr>
                <w:sz w:val="26"/>
                <w:szCs w:val="20"/>
                <w:u w:val="single"/>
                <w:lang w:val="uk-UA"/>
              </w:rPr>
              <w:t>»</w:t>
            </w:r>
            <w:r w:rsidRPr="0079119F">
              <w:rPr>
                <w:sz w:val="26"/>
                <w:szCs w:val="20"/>
                <w:lang w:val="uk-UA"/>
              </w:rPr>
              <w:t xml:space="preserve">   __________   2022  року</w:t>
            </w:r>
          </w:p>
        </w:tc>
        <w:tc>
          <w:tcPr>
            <w:tcW w:w="1705" w:type="dxa"/>
          </w:tcPr>
          <w:p w:rsidR="0079119F" w:rsidRPr="0079119F" w:rsidRDefault="0079119F" w:rsidP="0079119F">
            <w:pPr>
              <w:jc w:val="both"/>
              <w:rPr>
                <w:sz w:val="26"/>
                <w:szCs w:val="20"/>
                <w:lang w:val="uk-UA"/>
              </w:rPr>
            </w:pPr>
          </w:p>
        </w:tc>
        <w:tc>
          <w:tcPr>
            <w:tcW w:w="3999" w:type="dxa"/>
          </w:tcPr>
          <w:p w:rsidR="0079119F" w:rsidRPr="0079119F" w:rsidRDefault="0079119F" w:rsidP="0079119F">
            <w:pPr>
              <w:jc w:val="center"/>
              <w:rPr>
                <w:b/>
                <w:sz w:val="26"/>
                <w:szCs w:val="20"/>
                <w:lang w:val="uk-UA"/>
              </w:rPr>
            </w:pPr>
            <w:r w:rsidRPr="0079119F">
              <w:rPr>
                <w:b/>
                <w:sz w:val="26"/>
                <w:szCs w:val="20"/>
                <w:lang w:val="uk-UA"/>
              </w:rPr>
              <w:t>Погоджено</w:t>
            </w:r>
          </w:p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  <w:r w:rsidRPr="0079119F">
              <w:rPr>
                <w:sz w:val="26"/>
                <w:szCs w:val="20"/>
                <w:lang w:val="uk-UA"/>
              </w:rPr>
              <w:t>Голова постійної комісії  з архітектури, містобудування, будівництва, земельних відносин та охорони навколишнього природного середовища</w:t>
            </w:r>
          </w:p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  <w:r w:rsidRPr="0079119F">
              <w:rPr>
                <w:sz w:val="26"/>
                <w:szCs w:val="20"/>
                <w:lang w:val="uk-UA"/>
              </w:rPr>
              <w:t>_____________   _</w:t>
            </w:r>
            <w:r w:rsidRPr="0079119F">
              <w:rPr>
                <w:sz w:val="26"/>
                <w:szCs w:val="20"/>
                <w:u w:val="single"/>
                <w:lang w:val="uk-UA"/>
              </w:rPr>
              <w:t>_В.Бурій_</w:t>
            </w:r>
          </w:p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  <w:r w:rsidRPr="0079119F">
              <w:rPr>
                <w:sz w:val="26"/>
                <w:szCs w:val="20"/>
                <w:lang w:val="uk-UA"/>
              </w:rPr>
              <w:t>"____"__________     2022 року</w:t>
            </w:r>
          </w:p>
        </w:tc>
      </w:tr>
    </w:tbl>
    <w:p w:rsidR="0079119F" w:rsidRPr="0079119F" w:rsidRDefault="0079119F" w:rsidP="0079119F">
      <w:pPr>
        <w:jc w:val="both"/>
        <w:rPr>
          <w:sz w:val="20"/>
          <w:szCs w:val="20"/>
          <w:lang w:val="uk-UA"/>
        </w:rPr>
      </w:pPr>
    </w:p>
    <w:p w:rsidR="0079119F" w:rsidRPr="0079119F" w:rsidRDefault="0079119F" w:rsidP="0079119F">
      <w:pPr>
        <w:jc w:val="both"/>
        <w:rPr>
          <w:sz w:val="20"/>
          <w:szCs w:val="20"/>
          <w:lang w:val="uk-U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474"/>
        <w:gridCol w:w="3984"/>
      </w:tblGrid>
      <w:tr w:rsidR="0079119F" w:rsidRPr="0079119F" w:rsidTr="00DB0768">
        <w:tc>
          <w:tcPr>
            <w:tcW w:w="3969" w:type="dxa"/>
          </w:tcPr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  <w:r w:rsidRPr="0079119F">
              <w:rPr>
                <w:b/>
                <w:sz w:val="26"/>
                <w:szCs w:val="20"/>
                <w:lang w:val="uk-UA"/>
              </w:rPr>
              <w:t>Погоджено</w:t>
            </w:r>
          </w:p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  <w:r w:rsidRPr="0079119F">
              <w:rPr>
                <w:sz w:val="26"/>
                <w:szCs w:val="20"/>
                <w:lang w:val="uk-UA"/>
              </w:rPr>
              <w:t xml:space="preserve">Перший заступник </w:t>
            </w:r>
          </w:p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  <w:r w:rsidRPr="0079119F">
              <w:rPr>
                <w:sz w:val="26"/>
                <w:szCs w:val="20"/>
                <w:lang w:val="uk-UA"/>
              </w:rPr>
              <w:t>міського голови</w:t>
            </w:r>
          </w:p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  <w:r w:rsidRPr="0079119F">
              <w:rPr>
                <w:sz w:val="26"/>
                <w:szCs w:val="20"/>
                <w:lang w:val="uk-UA"/>
              </w:rPr>
              <w:t xml:space="preserve">____________    </w:t>
            </w:r>
            <w:proofErr w:type="spellStart"/>
            <w:r w:rsidRPr="0079119F">
              <w:rPr>
                <w:sz w:val="26"/>
                <w:szCs w:val="20"/>
                <w:u w:val="single"/>
                <w:lang w:val="uk-UA"/>
              </w:rPr>
              <w:t>_М.Дмитриш</w:t>
            </w:r>
            <w:proofErr w:type="spellEnd"/>
            <w:r w:rsidRPr="0079119F">
              <w:rPr>
                <w:sz w:val="26"/>
                <w:szCs w:val="20"/>
                <w:u w:val="single"/>
                <w:lang w:val="uk-UA"/>
              </w:rPr>
              <w:t>ин</w:t>
            </w:r>
          </w:p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</w:p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  <w:r w:rsidRPr="0079119F">
              <w:rPr>
                <w:sz w:val="26"/>
                <w:szCs w:val="20"/>
                <w:lang w:val="uk-UA"/>
              </w:rPr>
              <w:t xml:space="preserve">«___»   __________  2022 року </w:t>
            </w:r>
          </w:p>
        </w:tc>
        <w:tc>
          <w:tcPr>
            <w:tcW w:w="1474" w:type="dxa"/>
          </w:tcPr>
          <w:p w:rsidR="0079119F" w:rsidRPr="0079119F" w:rsidRDefault="0079119F" w:rsidP="0079119F">
            <w:pPr>
              <w:jc w:val="both"/>
              <w:rPr>
                <w:sz w:val="26"/>
                <w:szCs w:val="20"/>
                <w:lang w:val="uk-UA"/>
              </w:rPr>
            </w:pPr>
          </w:p>
        </w:tc>
        <w:tc>
          <w:tcPr>
            <w:tcW w:w="3984" w:type="dxa"/>
          </w:tcPr>
          <w:p w:rsidR="0079119F" w:rsidRPr="0079119F" w:rsidRDefault="0079119F" w:rsidP="0079119F">
            <w:pPr>
              <w:jc w:val="center"/>
              <w:rPr>
                <w:b/>
                <w:sz w:val="26"/>
                <w:szCs w:val="20"/>
                <w:lang w:val="uk-UA"/>
              </w:rPr>
            </w:pPr>
            <w:r w:rsidRPr="0079119F">
              <w:rPr>
                <w:b/>
                <w:sz w:val="26"/>
                <w:szCs w:val="20"/>
                <w:lang w:val="uk-UA"/>
              </w:rPr>
              <w:t>Погоджено</w:t>
            </w:r>
          </w:p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  <w:r w:rsidRPr="0079119F">
              <w:rPr>
                <w:sz w:val="26"/>
                <w:szCs w:val="20"/>
                <w:lang w:val="uk-UA"/>
              </w:rPr>
              <w:t xml:space="preserve">Начальник </w:t>
            </w:r>
          </w:p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  <w:r w:rsidRPr="0079119F">
              <w:rPr>
                <w:sz w:val="26"/>
                <w:szCs w:val="20"/>
                <w:lang w:val="uk-UA"/>
              </w:rPr>
              <w:t>фінансового управління</w:t>
            </w:r>
          </w:p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  <w:proofErr w:type="spellStart"/>
            <w:r w:rsidRPr="0079119F">
              <w:rPr>
                <w:sz w:val="26"/>
                <w:szCs w:val="20"/>
                <w:lang w:val="uk-UA"/>
              </w:rPr>
              <w:t>Стрийської</w:t>
            </w:r>
            <w:proofErr w:type="spellEnd"/>
            <w:r w:rsidRPr="0079119F">
              <w:rPr>
                <w:sz w:val="26"/>
                <w:szCs w:val="20"/>
                <w:lang w:val="uk-UA"/>
              </w:rPr>
              <w:t xml:space="preserve">  міської ради</w:t>
            </w:r>
          </w:p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  <w:r w:rsidRPr="0079119F">
              <w:rPr>
                <w:sz w:val="26"/>
                <w:szCs w:val="20"/>
                <w:lang w:val="uk-UA"/>
              </w:rPr>
              <w:t xml:space="preserve">____________    </w:t>
            </w:r>
            <w:proofErr w:type="spellStart"/>
            <w:r w:rsidRPr="0079119F">
              <w:rPr>
                <w:sz w:val="26"/>
                <w:szCs w:val="20"/>
                <w:lang w:val="uk-UA"/>
              </w:rPr>
              <w:t>_</w:t>
            </w:r>
            <w:r w:rsidRPr="0079119F">
              <w:rPr>
                <w:sz w:val="26"/>
                <w:szCs w:val="20"/>
                <w:u w:val="single"/>
                <w:lang w:val="uk-UA"/>
              </w:rPr>
              <w:t>Л.Кова</w:t>
            </w:r>
            <w:proofErr w:type="spellEnd"/>
            <w:r w:rsidRPr="0079119F">
              <w:rPr>
                <w:sz w:val="26"/>
                <w:szCs w:val="20"/>
                <w:u w:val="single"/>
                <w:lang w:val="uk-UA"/>
              </w:rPr>
              <w:t>ль</w:t>
            </w:r>
            <w:r w:rsidRPr="0079119F">
              <w:rPr>
                <w:sz w:val="26"/>
                <w:szCs w:val="20"/>
                <w:lang w:val="uk-UA"/>
              </w:rPr>
              <w:t>___</w:t>
            </w:r>
          </w:p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  <w:r w:rsidRPr="0079119F">
              <w:rPr>
                <w:sz w:val="26"/>
                <w:szCs w:val="20"/>
                <w:lang w:val="uk-UA"/>
              </w:rPr>
              <w:t xml:space="preserve">«____»   ________   2022 року </w:t>
            </w:r>
          </w:p>
          <w:p w:rsidR="0079119F" w:rsidRPr="0079119F" w:rsidRDefault="0079119F" w:rsidP="0079119F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79119F" w:rsidRPr="0079119F" w:rsidRDefault="0079119F" w:rsidP="0079119F">
            <w:pPr>
              <w:rPr>
                <w:sz w:val="26"/>
                <w:szCs w:val="20"/>
                <w:lang w:val="uk-UA"/>
              </w:rPr>
            </w:pPr>
            <w:r w:rsidRPr="0079119F">
              <w:rPr>
                <w:sz w:val="26"/>
                <w:szCs w:val="20"/>
                <w:lang w:val="uk-UA"/>
              </w:rPr>
              <w:t>МП</w:t>
            </w:r>
          </w:p>
        </w:tc>
      </w:tr>
    </w:tbl>
    <w:p w:rsidR="0079119F" w:rsidRPr="0079119F" w:rsidRDefault="0079119F" w:rsidP="0079119F">
      <w:pPr>
        <w:jc w:val="both"/>
        <w:rPr>
          <w:sz w:val="20"/>
          <w:szCs w:val="20"/>
          <w:lang w:val="uk-UA"/>
        </w:rPr>
      </w:pPr>
    </w:p>
    <w:p w:rsidR="0079119F" w:rsidRPr="0079119F" w:rsidRDefault="0079119F" w:rsidP="0079119F">
      <w:pPr>
        <w:jc w:val="both"/>
        <w:rPr>
          <w:sz w:val="20"/>
          <w:szCs w:val="20"/>
          <w:lang w:val="uk-UA"/>
        </w:rPr>
      </w:pP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3989"/>
        <w:gridCol w:w="1256"/>
        <w:gridCol w:w="3969"/>
      </w:tblGrid>
      <w:tr w:rsidR="0079119F" w:rsidRPr="0079119F" w:rsidTr="00DB0768">
        <w:tc>
          <w:tcPr>
            <w:tcW w:w="3989" w:type="dxa"/>
          </w:tcPr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  <w:r w:rsidRPr="0079119F">
              <w:rPr>
                <w:b/>
                <w:sz w:val="26"/>
                <w:szCs w:val="20"/>
                <w:lang w:val="uk-UA"/>
              </w:rPr>
              <w:t>Погоджено</w:t>
            </w:r>
          </w:p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  <w:r w:rsidRPr="0079119F">
              <w:rPr>
                <w:sz w:val="26"/>
                <w:szCs w:val="20"/>
                <w:lang w:val="uk-UA"/>
              </w:rPr>
              <w:t xml:space="preserve">Начальник відділу  економічного розвитку та стратегічного планування виконавчого комітету </w:t>
            </w:r>
            <w:proofErr w:type="spellStart"/>
            <w:r w:rsidRPr="0079119F">
              <w:rPr>
                <w:sz w:val="26"/>
                <w:szCs w:val="20"/>
                <w:lang w:val="uk-UA"/>
              </w:rPr>
              <w:t>Стрийської</w:t>
            </w:r>
            <w:proofErr w:type="spellEnd"/>
            <w:r w:rsidRPr="0079119F">
              <w:rPr>
                <w:sz w:val="26"/>
                <w:szCs w:val="20"/>
                <w:lang w:val="uk-UA"/>
              </w:rPr>
              <w:t xml:space="preserve"> міської ради</w:t>
            </w:r>
          </w:p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</w:p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  <w:r w:rsidRPr="0079119F">
              <w:rPr>
                <w:sz w:val="26"/>
                <w:szCs w:val="20"/>
                <w:lang w:val="uk-UA"/>
              </w:rPr>
              <w:t>_______________</w:t>
            </w:r>
            <w:r w:rsidRPr="0079119F">
              <w:rPr>
                <w:sz w:val="26"/>
                <w:szCs w:val="20"/>
                <w:u w:val="single"/>
                <w:lang w:val="uk-UA"/>
              </w:rPr>
              <w:t xml:space="preserve"> Г.Баран</w:t>
            </w:r>
            <w:r w:rsidRPr="0079119F">
              <w:rPr>
                <w:sz w:val="26"/>
                <w:szCs w:val="20"/>
                <w:lang w:val="uk-UA"/>
              </w:rPr>
              <w:t>__</w:t>
            </w:r>
          </w:p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  <w:r w:rsidRPr="0079119F">
              <w:rPr>
                <w:sz w:val="26"/>
                <w:szCs w:val="20"/>
                <w:lang w:val="uk-UA"/>
              </w:rPr>
              <w:t xml:space="preserve">«___» ___________ 2022  року </w:t>
            </w:r>
          </w:p>
          <w:p w:rsidR="0079119F" w:rsidRPr="0079119F" w:rsidRDefault="0079119F" w:rsidP="0079119F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79119F" w:rsidRPr="0079119F" w:rsidRDefault="0079119F" w:rsidP="0079119F">
            <w:pPr>
              <w:jc w:val="both"/>
              <w:rPr>
                <w:sz w:val="26"/>
                <w:szCs w:val="20"/>
                <w:lang w:val="uk-UA"/>
              </w:rPr>
            </w:pPr>
            <w:r w:rsidRPr="0079119F">
              <w:rPr>
                <w:sz w:val="26"/>
                <w:szCs w:val="20"/>
                <w:lang w:val="uk-UA"/>
              </w:rPr>
              <w:t>МП</w:t>
            </w:r>
          </w:p>
        </w:tc>
        <w:tc>
          <w:tcPr>
            <w:tcW w:w="1256" w:type="dxa"/>
          </w:tcPr>
          <w:p w:rsidR="0079119F" w:rsidRPr="0079119F" w:rsidRDefault="0079119F" w:rsidP="0079119F">
            <w:pPr>
              <w:jc w:val="both"/>
              <w:rPr>
                <w:sz w:val="26"/>
                <w:szCs w:val="20"/>
                <w:lang w:val="uk-UA"/>
              </w:rPr>
            </w:pPr>
          </w:p>
        </w:tc>
        <w:tc>
          <w:tcPr>
            <w:tcW w:w="3969" w:type="dxa"/>
          </w:tcPr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  <w:r w:rsidRPr="0079119F">
              <w:rPr>
                <w:sz w:val="26"/>
                <w:szCs w:val="20"/>
                <w:lang w:val="uk-UA"/>
              </w:rPr>
              <w:t>Начальник відділу земельних ресурсів виконавчого комітету</w:t>
            </w:r>
          </w:p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  <w:proofErr w:type="spellStart"/>
            <w:r w:rsidRPr="0079119F">
              <w:rPr>
                <w:sz w:val="26"/>
                <w:szCs w:val="20"/>
                <w:lang w:val="uk-UA"/>
              </w:rPr>
              <w:t>Стрийської</w:t>
            </w:r>
            <w:proofErr w:type="spellEnd"/>
            <w:r w:rsidRPr="0079119F">
              <w:rPr>
                <w:sz w:val="26"/>
                <w:szCs w:val="20"/>
                <w:lang w:val="uk-UA"/>
              </w:rPr>
              <w:t xml:space="preserve"> міської ради</w:t>
            </w:r>
          </w:p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</w:p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  <w:r w:rsidRPr="0079119F">
              <w:rPr>
                <w:sz w:val="26"/>
                <w:szCs w:val="20"/>
                <w:lang w:val="uk-UA"/>
              </w:rPr>
              <w:t xml:space="preserve">___________    </w:t>
            </w:r>
            <w:proofErr w:type="spellStart"/>
            <w:r w:rsidRPr="0079119F">
              <w:rPr>
                <w:sz w:val="26"/>
                <w:szCs w:val="20"/>
                <w:lang w:val="uk-UA"/>
              </w:rPr>
              <w:t>___</w:t>
            </w:r>
            <w:r w:rsidRPr="0079119F">
              <w:rPr>
                <w:sz w:val="26"/>
                <w:szCs w:val="20"/>
                <w:u w:val="single"/>
                <w:lang w:val="uk-UA"/>
              </w:rPr>
              <w:t>Р.Яр</w:t>
            </w:r>
            <w:proofErr w:type="spellEnd"/>
            <w:r w:rsidRPr="0079119F">
              <w:rPr>
                <w:sz w:val="26"/>
                <w:szCs w:val="20"/>
                <w:u w:val="single"/>
                <w:lang w:val="uk-UA"/>
              </w:rPr>
              <w:t>ич</w:t>
            </w:r>
            <w:r w:rsidRPr="0079119F">
              <w:rPr>
                <w:sz w:val="26"/>
                <w:szCs w:val="20"/>
                <w:lang w:val="uk-UA"/>
              </w:rPr>
              <w:t>____</w:t>
            </w:r>
          </w:p>
          <w:p w:rsidR="0079119F" w:rsidRPr="0079119F" w:rsidRDefault="0079119F" w:rsidP="0079119F">
            <w:pPr>
              <w:jc w:val="center"/>
              <w:rPr>
                <w:sz w:val="26"/>
                <w:szCs w:val="20"/>
                <w:lang w:val="uk-UA"/>
              </w:rPr>
            </w:pPr>
            <w:r w:rsidRPr="0079119F">
              <w:rPr>
                <w:sz w:val="26"/>
                <w:szCs w:val="20"/>
                <w:lang w:val="uk-UA"/>
              </w:rPr>
              <w:t>«___»  _________ 2022 року</w:t>
            </w:r>
          </w:p>
          <w:p w:rsidR="0079119F" w:rsidRPr="0079119F" w:rsidRDefault="0079119F" w:rsidP="0079119F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79119F" w:rsidRPr="0079119F" w:rsidRDefault="0079119F" w:rsidP="0079119F">
            <w:pPr>
              <w:jc w:val="both"/>
              <w:rPr>
                <w:sz w:val="26"/>
                <w:szCs w:val="20"/>
                <w:lang w:val="uk-UA"/>
              </w:rPr>
            </w:pPr>
            <w:r w:rsidRPr="0079119F">
              <w:rPr>
                <w:sz w:val="26"/>
                <w:szCs w:val="20"/>
                <w:lang w:val="uk-UA"/>
              </w:rPr>
              <w:t>МП</w:t>
            </w:r>
          </w:p>
        </w:tc>
      </w:tr>
    </w:tbl>
    <w:p w:rsidR="0079119F" w:rsidRPr="0079119F" w:rsidRDefault="0079119F" w:rsidP="0079119F">
      <w:pPr>
        <w:widowControl w:val="0"/>
        <w:spacing w:line="192" w:lineRule="auto"/>
        <w:jc w:val="both"/>
        <w:rPr>
          <w:sz w:val="26"/>
          <w:szCs w:val="20"/>
          <w:lang w:val="uk-UA"/>
        </w:rPr>
      </w:pPr>
    </w:p>
    <w:p w:rsidR="0079119F" w:rsidRPr="0079119F" w:rsidRDefault="0079119F" w:rsidP="0079119F">
      <w:pPr>
        <w:widowControl w:val="0"/>
        <w:spacing w:line="192" w:lineRule="auto"/>
        <w:jc w:val="center"/>
        <w:rPr>
          <w:sz w:val="26"/>
          <w:szCs w:val="20"/>
          <w:lang w:val="uk-UA"/>
        </w:rPr>
      </w:pPr>
    </w:p>
    <w:p w:rsidR="0079119F" w:rsidRPr="0079119F" w:rsidRDefault="0079119F" w:rsidP="0079119F">
      <w:pPr>
        <w:widowControl w:val="0"/>
        <w:spacing w:line="192" w:lineRule="auto"/>
        <w:jc w:val="center"/>
        <w:rPr>
          <w:sz w:val="26"/>
          <w:szCs w:val="20"/>
          <w:lang w:val="uk-UA"/>
        </w:rPr>
      </w:pPr>
    </w:p>
    <w:p w:rsidR="0079119F" w:rsidRPr="0079119F" w:rsidRDefault="0079119F" w:rsidP="0079119F">
      <w:pPr>
        <w:widowControl w:val="0"/>
        <w:spacing w:line="192" w:lineRule="auto"/>
        <w:jc w:val="center"/>
        <w:rPr>
          <w:sz w:val="26"/>
          <w:szCs w:val="20"/>
          <w:lang w:eastAsia="uk-UA"/>
        </w:rPr>
      </w:pPr>
      <w:r w:rsidRPr="0079119F">
        <w:rPr>
          <w:sz w:val="26"/>
          <w:szCs w:val="20"/>
          <w:lang w:val="uk-UA"/>
        </w:rPr>
        <w:t xml:space="preserve">м. Стрий </w:t>
      </w:r>
      <w:r w:rsidRPr="0079119F">
        <w:rPr>
          <w:sz w:val="26"/>
          <w:szCs w:val="20"/>
          <w:lang w:val="uk-UA"/>
        </w:rPr>
        <w:br/>
        <w:t>2022  рік</w:t>
      </w:r>
    </w:p>
    <w:sectPr w:rsidR="0079119F" w:rsidRPr="0079119F" w:rsidSect="004A13C4">
      <w:footerReference w:type="even" r:id="rId9"/>
      <w:footerReference w:type="default" r:id="rId10"/>
      <w:pgSz w:w="11907" w:h="16840" w:code="9"/>
      <w:pgMar w:top="1134" w:right="567" w:bottom="1134" w:left="1701" w:header="720" w:footer="119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9A9" w:rsidRDefault="00AE79A9">
      <w:r>
        <w:separator/>
      </w:r>
    </w:p>
  </w:endnote>
  <w:endnote w:type="continuationSeparator" w:id="0">
    <w:p w:rsidR="00AE79A9" w:rsidRDefault="00AE7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AAE" w:rsidRDefault="00B53AAE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53AAE" w:rsidRDefault="00B53AAE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AAE" w:rsidRDefault="00B53AA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9A9" w:rsidRDefault="00AE79A9">
      <w:r>
        <w:separator/>
      </w:r>
    </w:p>
  </w:footnote>
  <w:footnote w:type="continuationSeparator" w:id="0">
    <w:p w:rsidR="00AE79A9" w:rsidRDefault="00AE79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">
    <w:nsid w:val="05373084"/>
    <w:multiLevelType w:val="hybridMultilevel"/>
    <w:tmpl w:val="FA9E175A"/>
    <w:lvl w:ilvl="0" w:tplc="CF58DE90">
      <w:numFmt w:val="bullet"/>
      <w:lvlText w:val="–"/>
      <w:lvlJc w:val="left"/>
      <w:pPr>
        <w:tabs>
          <w:tab w:val="num" w:pos="1695"/>
        </w:tabs>
        <w:ind w:left="1695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FEA392D"/>
    <w:multiLevelType w:val="hybridMultilevel"/>
    <w:tmpl w:val="59C89F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6E87DF6"/>
    <w:multiLevelType w:val="hybridMultilevel"/>
    <w:tmpl w:val="518A7D68"/>
    <w:lvl w:ilvl="0" w:tplc="4A807B4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24772F0D"/>
    <w:multiLevelType w:val="hybridMultilevel"/>
    <w:tmpl w:val="525AC8AC"/>
    <w:lvl w:ilvl="0" w:tplc="75885E54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3A2A21CC"/>
    <w:multiLevelType w:val="hybridMultilevel"/>
    <w:tmpl w:val="90D824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DB501E7"/>
    <w:multiLevelType w:val="hybridMultilevel"/>
    <w:tmpl w:val="53D6B5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F6D4C82"/>
    <w:multiLevelType w:val="hybridMultilevel"/>
    <w:tmpl w:val="A7725258"/>
    <w:lvl w:ilvl="0" w:tplc="14929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>
    <w:nsid w:val="54AF15A6"/>
    <w:multiLevelType w:val="hybridMultilevel"/>
    <w:tmpl w:val="5D3AEB28"/>
    <w:lvl w:ilvl="0" w:tplc="50F8B0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395D61"/>
    <w:multiLevelType w:val="hybridMultilevel"/>
    <w:tmpl w:val="8AE4B68A"/>
    <w:lvl w:ilvl="0" w:tplc="24C87178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CFD6911"/>
    <w:multiLevelType w:val="hybridMultilevel"/>
    <w:tmpl w:val="F6D4C6BE"/>
    <w:lvl w:ilvl="0" w:tplc="14929A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269"/>
    <w:rsid w:val="000068AB"/>
    <w:rsid w:val="00010FD0"/>
    <w:rsid w:val="00014D83"/>
    <w:rsid w:val="00037BAB"/>
    <w:rsid w:val="00047A75"/>
    <w:rsid w:val="00051F4D"/>
    <w:rsid w:val="00052B51"/>
    <w:rsid w:val="00061127"/>
    <w:rsid w:val="00082016"/>
    <w:rsid w:val="0009143C"/>
    <w:rsid w:val="000A160B"/>
    <w:rsid w:val="000A2880"/>
    <w:rsid w:val="000A437E"/>
    <w:rsid w:val="000D4993"/>
    <w:rsid w:val="00100FF1"/>
    <w:rsid w:val="00115297"/>
    <w:rsid w:val="00121206"/>
    <w:rsid w:val="00152EE0"/>
    <w:rsid w:val="0018190A"/>
    <w:rsid w:val="001A0790"/>
    <w:rsid w:val="001B13F6"/>
    <w:rsid w:val="001D3993"/>
    <w:rsid w:val="001E5E48"/>
    <w:rsid w:val="001F6BCF"/>
    <w:rsid w:val="00205C7F"/>
    <w:rsid w:val="00212286"/>
    <w:rsid w:val="002261DD"/>
    <w:rsid w:val="0022759A"/>
    <w:rsid w:val="00227D3A"/>
    <w:rsid w:val="0026079A"/>
    <w:rsid w:val="002A721B"/>
    <w:rsid w:val="002A7A44"/>
    <w:rsid w:val="002B063E"/>
    <w:rsid w:val="002C4984"/>
    <w:rsid w:val="002E590D"/>
    <w:rsid w:val="002E5925"/>
    <w:rsid w:val="00312312"/>
    <w:rsid w:val="003521E2"/>
    <w:rsid w:val="00385BC2"/>
    <w:rsid w:val="003923CB"/>
    <w:rsid w:val="00395791"/>
    <w:rsid w:val="003958CC"/>
    <w:rsid w:val="003A02EC"/>
    <w:rsid w:val="003E56F0"/>
    <w:rsid w:val="003E64A7"/>
    <w:rsid w:val="003E6510"/>
    <w:rsid w:val="003F2DC0"/>
    <w:rsid w:val="00430D3A"/>
    <w:rsid w:val="00444FA2"/>
    <w:rsid w:val="00472BDA"/>
    <w:rsid w:val="004960A9"/>
    <w:rsid w:val="00496F38"/>
    <w:rsid w:val="00497D46"/>
    <w:rsid w:val="004A13C4"/>
    <w:rsid w:val="004B0A2A"/>
    <w:rsid w:val="004B2F6F"/>
    <w:rsid w:val="004C7294"/>
    <w:rsid w:val="004C73E7"/>
    <w:rsid w:val="004F6EB2"/>
    <w:rsid w:val="00554C5B"/>
    <w:rsid w:val="00555F72"/>
    <w:rsid w:val="00565E67"/>
    <w:rsid w:val="0059531D"/>
    <w:rsid w:val="005A4009"/>
    <w:rsid w:val="005B6CB5"/>
    <w:rsid w:val="005E718B"/>
    <w:rsid w:val="00630DA3"/>
    <w:rsid w:val="00632358"/>
    <w:rsid w:val="0063616C"/>
    <w:rsid w:val="00640288"/>
    <w:rsid w:val="00646F2C"/>
    <w:rsid w:val="00650F16"/>
    <w:rsid w:val="00653A6B"/>
    <w:rsid w:val="00654245"/>
    <w:rsid w:val="006775A0"/>
    <w:rsid w:val="0069787F"/>
    <w:rsid w:val="006A01F4"/>
    <w:rsid w:val="006B7FEF"/>
    <w:rsid w:val="006C7098"/>
    <w:rsid w:val="006E1085"/>
    <w:rsid w:val="006F1E13"/>
    <w:rsid w:val="00706D10"/>
    <w:rsid w:val="007434BD"/>
    <w:rsid w:val="0077164E"/>
    <w:rsid w:val="0079119F"/>
    <w:rsid w:val="007A685D"/>
    <w:rsid w:val="007A718F"/>
    <w:rsid w:val="007B6938"/>
    <w:rsid w:val="00802FF4"/>
    <w:rsid w:val="008063FB"/>
    <w:rsid w:val="00824CD0"/>
    <w:rsid w:val="0085443F"/>
    <w:rsid w:val="0085659F"/>
    <w:rsid w:val="00856638"/>
    <w:rsid w:val="008636B8"/>
    <w:rsid w:val="00880559"/>
    <w:rsid w:val="00883BE5"/>
    <w:rsid w:val="008A116A"/>
    <w:rsid w:val="008B276A"/>
    <w:rsid w:val="008D71D9"/>
    <w:rsid w:val="0094595D"/>
    <w:rsid w:val="00956EA6"/>
    <w:rsid w:val="009574C9"/>
    <w:rsid w:val="00975005"/>
    <w:rsid w:val="009B4FD8"/>
    <w:rsid w:val="009D2D64"/>
    <w:rsid w:val="009D714C"/>
    <w:rsid w:val="009E0855"/>
    <w:rsid w:val="009F1693"/>
    <w:rsid w:val="009F4BA6"/>
    <w:rsid w:val="00A10D8E"/>
    <w:rsid w:val="00A1225C"/>
    <w:rsid w:val="00A15269"/>
    <w:rsid w:val="00A269E3"/>
    <w:rsid w:val="00A32EB2"/>
    <w:rsid w:val="00A364DB"/>
    <w:rsid w:val="00A36C35"/>
    <w:rsid w:val="00A517DF"/>
    <w:rsid w:val="00A926ED"/>
    <w:rsid w:val="00AD16BB"/>
    <w:rsid w:val="00AE5A32"/>
    <w:rsid w:val="00AE79A9"/>
    <w:rsid w:val="00AF1EE3"/>
    <w:rsid w:val="00B054C1"/>
    <w:rsid w:val="00B513EC"/>
    <w:rsid w:val="00B53AAE"/>
    <w:rsid w:val="00B82807"/>
    <w:rsid w:val="00B93AD4"/>
    <w:rsid w:val="00B94EB4"/>
    <w:rsid w:val="00BA0731"/>
    <w:rsid w:val="00BA56A5"/>
    <w:rsid w:val="00BC7E27"/>
    <w:rsid w:val="00BE67A5"/>
    <w:rsid w:val="00C15B0A"/>
    <w:rsid w:val="00C15B4D"/>
    <w:rsid w:val="00C20590"/>
    <w:rsid w:val="00C569E7"/>
    <w:rsid w:val="00C84B1C"/>
    <w:rsid w:val="00C866A8"/>
    <w:rsid w:val="00CB0EA6"/>
    <w:rsid w:val="00CE2F8C"/>
    <w:rsid w:val="00CF345A"/>
    <w:rsid w:val="00D077E2"/>
    <w:rsid w:val="00D148AF"/>
    <w:rsid w:val="00D26671"/>
    <w:rsid w:val="00D34E51"/>
    <w:rsid w:val="00D655EF"/>
    <w:rsid w:val="00D6710D"/>
    <w:rsid w:val="00DA001D"/>
    <w:rsid w:val="00DB0768"/>
    <w:rsid w:val="00DC6422"/>
    <w:rsid w:val="00DD2FB6"/>
    <w:rsid w:val="00DD7A79"/>
    <w:rsid w:val="00E12B2B"/>
    <w:rsid w:val="00E1734D"/>
    <w:rsid w:val="00E23974"/>
    <w:rsid w:val="00E321CA"/>
    <w:rsid w:val="00E37E5C"/>
    <w:rsid w:val="00E41D74"/>
    <w:rsid w:val="00E47381"/>
    <w:rsid w:val="00E517E3"/>
    <w:rsid w:val="00EA67C6"/>
    <w:rsid w:val="00ED0575"/>
    <w:rsid w:val="00EE253B"/>
    <w:rsid w:val="00EE2B1C"/>
    <w:rsid w:val="00EE5F51"/>
    <w:rsid w:val="00EF0B25"/>
    <w:rsid w:val="00F020D8"/>
    <w:rsid w:val="00F15769"/>
    <w:rsid w:val="00F22768"/>
    <w:rsid w:val="00F66654"/>
    <w:rsid w:val="00F73B0C"/>
    <w:rsid w:val="00F90312"/>
    <w:rsid w:val="00F94CE3"/>
    <w:rsid w:val="00FA3B62"/>
    <w:rsid w:val="00FB6556"/>
    <w:rsid w:val="00FE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3586</Words>
  <Characters>2045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Прокурору м</vt:lpstr>
    </vt:vector>
  </TitlesOfParts>
  <Company>виконком</Company>
  <LinksUpToDate>false</LinksUpToDate>
  <CharactersWithSpaces>5620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Прокурору м</dc:title>
  <dc:subject/>
  <dc:creator>Роман</dc:creator>
  <cp:keywords/>
  <cp:lastModifiedBy>Користувач Windows</cp:lastModifiedBy>
  <cp:revision>3</cp:revision>
  <cp:lastPrinted>2022-01-11T17:04:00Z</cp:lastPrinted>
  <dcterms:created xsi:type="dcterms:W3CDTF">2022-01-14T08:48:00Z</dcterms:created>
  <dcterms:modified xsi:type="dcterms:W3CDTF">2022-01-14T09:30:00Z</dcterms:modified>
</cp:coreProperties>
</file>