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F35EFC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2C26BD" w:rsidP="002C26BD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74451" w:rsidRPr="00474451" w:rsidRDefault="00474451" w:rsidP="00657AF2">
      <w:pPr>
        <w:pStyle w:val="ae"/>
        <w:tabs>
          <w:tab w:val="left" w:pos="504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474451">
        <w:rPr>
          <w:rFonts w:ascii="Times New Roman" w:hAnsi="Times New Roman"/>
          <w:b/>
          <w:bCs/>
          <w:sz w:val="26"/>
          <w:szCs w:val="26"/>
        </w:rPr>
        <w:t xml:space="preserve">Про </w:t>
      </w:r>
      <w:bookmarkStart w:id="1" w:name="_Hlk90023523"/>
      <w:r w:rsidRPr="00474451">
        <w:rPr>
          <w:rFonts w:ascii="Times New Roman" w:hAnsi="Times New Roman"/>
          <w:b/>
          <w:bCs/>
          <w:sz w:val="26"/>
          <w:szCs w:val="26"/>
        </w:rPr>
        <w:t xml:space="preserve">затвердження юридичній особі проекту землеустрою щодо відведення земельної ділянки </w:t>
      </w:r>
      <w:r w:rsidRPr="00474451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та передачу її в постійне користування </w:t>
      </w:r>
      <w:r w:rsidRPr="00474451">
        <w:rPr>
          <w:rFonts w:ascii="Times New Roman" w:hAnsi="Times New Roman"/>
          <w:b/>
          <w:bCs/>
          <w:sz w:val="26"/>
          <w:szCs w:val="26"/>
        </w:rPr>
        <w:t>на території Стрийської міської ради</w:t>
      </w:r>
      <w:bookmarkEnd w:id="1"/>
      <w:r w:rsidRPr="00474451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474451" w:rsidRPr="002B5948" w:rsidRDefault="00474451" w:rsidP="0047445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4451" w:rsidRDefault="00474451" w:rsidP="0047445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B5948">
        <w:rPr>
          <w:rFonts w:ascii="Times New Roman" w:hAnsi="Times New Roman"/>
          <w:sz w:val="28"/>
          <w:szCs w:val="28"/>
        </w:rPr>
        <w:t xml:space="preserve">Розглянувши клопотання </w:t>
      </w:r>
      <w:r>
        <w:rPr>
          <w:rFonts w:ascii="Times New Roman" w:hAnsi="Times New Roman"/>
          <w:sz w:val="28"/>
          <w:szCs w:val="28"/>
        </w:rPr>
        <w:t>Комунального підприємства «Водоканал Плюс»</w:t>
      </w:r>
      <w:r w:rsidRPr="002B5948">
        <w:rPr>
          <w:rFonts w:ascii="Times New Roman" w:hAnsi="Times New Roman"/>
          <w:sz w:val="28"/>
          <w:szCs w:val="28"/>
        </w:rPr>
        <w:t xml:space="preserve"> про </w:t>
      </w:r>
      <w:r w:rsidRPr="00024611">
        <w:rPr>
          <w:rFonts w:ascii="Times New Roman" w:hAnsi="Times New Roman"/>
          <w:bCs/>
          <w:sz w:val="28"/>
          <w:szCs w:val="28"/>
        </w:rPr>
        <w:t xml:space="preserve">затвердження юридичній особі проекту землеустрою щодо відведення земельної ділянки </w:t>
      </w:r>
      <w:r w:rsidRPr="00024611">
        <w:rPr>
          <w:rFonts w:ascii="Times New Roman" w:hAnsi="Times New Roman"/>
          <w:sz w:val="28"/>
          <w:szCs w:val="28"/>
          <w:shd w:val="clear" w:color="auto" w:fill="FFFFFF"/>
        </w:rPr>
        <w:t xml:space="preserve">та передачу її в постійне користування </w:t>
      </w:r>
      <w:r w:rsidRPr="00024611">
        <w:rPr>
          <w:rFonts w:ascii="Times New Roman" w:hAnsi="Times New Roman"/>
          <w:bCs/>
          <w:sz w:val="28"/>
          <w:szCs w:val="28"/>
        </w:rPr>
        <w:t>на території Стрийської міської ради</w:t>
      </w:r>
      <w:r w:rsidRPr="002B594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B5948">
        <w:rPr>
          <w:rFonts w:ascii="Times New Roman" w:hAnsi="Times New Roman"/>
          <w:sz w:val="28"/>
          <w:szCs w:val="28"/>
        </w:rPr>
        <w:t xml:space="preserve">та керуючись ст.ст.12, </w:t>
      </w:r>
      <w:r>
        <w:rPr>
          <w:rFonts w:ascii="Times New Roman" w:hAnsi="Times New Roman"/>
          <w:sz w:val="28"/>
          <w:szCs w:val="28"/>
        </w:rPr>
        <w:t>65,</w:t>
      </w:r>
      <w:r w:rsidRPr="002B5948">
        <w:rPr>
          <w:rFonts w:ascii="Times New Roman" w:hAnsi="Times New Roman"/>
          <w:sz w:val="28"/>
          <w:szCs w:val="28"/>
        </w:rPr>
        <w:t xml:space="preserve"> 83, 92, 122, 125, 126, 184, 186 Земельного кодексу України, ст.50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2B5948">
        <w:rPr>
          <w:rFonts w:ascii="Times New Roman" w:hAnsi="Times New Roman"/>
          <w:sz w:val="28"/>
          <w:szCs w:val="28"/>
        </w:rPr>
        <w:t xml:space="preserve">іська рада </w:t>
      </w:r>
    </w:p>
    <w:p w:rsidR="00474451" w:rsidRPr="002B5948" w:rsidRDefault="00474451" w:rsidP="0047445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B5948">
        <w:rPr>
          <w:rFonts w:ascii="Times New Roman" w:hAnsi="Times New Roman"/>
          <w:sz w:val="28"/>
          <w:szCs w:val="28"/>
        </w:rPr>
        <w:t>ВИРІШИЛА:</w:t>
      </w:r>
    </w:p>
    <w:p w:rsidR="00474451" w:rsidRPr="002B5948" w:rsidRDefault="00474451" w:rsidP="0047445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4451" w:rsidRPr="005C2BEB" w:rsidRDefault="00474451" w:rsidP="00474451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5C2BEB">
        <w:rPr>
          <w:rFonts w:ascii="Times New Roman" w:hAnsi="Times New Roman"/>
          <w:sz w:val="28"/>
          <w:szCs w:val="28"/>
        </w:rPr>
        <w:t xml:space="preserve">1. Затвердити </w:t>
      </w:r>
      <w:r>
        <w:rPr>
          <w:rFonts w:ascii="Times New Roman" w:hAnsi="Times New Roman"/>
          <w:sz w:val="28"/>
          <w:szCs w:val="28"/>
        </w:rPr>
        <w:t>Комунальному підприємству «Водоканал Плюс»</w:t>
      </w:r>
      <w:r w:rsidRPr="005C2BE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C2BEB">
        <w:rPr>
          <w:rFonts w:ascii="Times New Roman" w:hAnsi="Times New Roman"/>
          <w:sz w:val="28"/>
          <w:szCs w:val="28"/>
        </w:rPr>
        <w:t>ідент</w:t>
      </w:r>
      <w:proofErr w:type="spellEnd"/>
      <w:r w:rsidRPr="005C2BEB">
        <w:rPr>
          <w:rFonts w:ascii="Times New Roman" w:hAnsi="Times New Roman"/>
          <w:sz w:val="28"/>
          <w:szCs w:val="28"/>
        </w:rPr>
        <w:t xml:space="preserve">. код юридичної особи: </w:t>
      </w:r>
      <w:r>
        <w:rPr>
          <w:rFonts w:ascii="Times New Roman" w:hAnsi="Times New Roman"/>
          <w:sz w:val="28"/>
          <w:szCs w:val="28"/>
        </w:rPr>
        <w:t>22423391</w:t>
      </w:r>
      <w:r w:rsidRPr="005C2BEB">
        <w:rPr>
          <w:rFonts w:ascii="Times New Roman" w:hAnsi="Times New Roman"/>
          <w:sz w:val="28"/>
          <w:szCs w:val="28"/>
        </w:rPr>
        <w:t>)</w:t>
      </w:r>
      <w:r w:rsidRPr="005C2BE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C2BEB">
        <w:rPr>
          <w:rFonts w:ascii="Times New Roman" w:hAnsi="Times New Roman"/>
          <w:sz w:val="28"/>
          <w:szCs w:val="28"/>
        </w:rPr>
        <w:t xml:space="preserve">проект землеустрою щодо відведення земельної ділянки з метою передачі її в постійне користування на земельну ділянку загальною площею </w:t>
      </w:r>
      <w:smartTag w:uri="urn:schemas-microsoft-com:office:smarttags" w:element="metricconverter">
        <w:smartTagPr>
          <w:attr w:name="ProductID" w:val="0,7657 га"/>
        </w:smartTagPr>
        <w:r>
          <w:rPr>
            <w:rFonts w:ascii="Times New Roman" w:hAnsi="Times New Roman"/>
            <w:sz w:val="28"/>
            <w:szCs w:val="28"/>
          </w:rPr>
          <w:t>0,7657</w:t>
        </w:r>
        <w:r w:rsidRPr="005C2BEB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5C2BEB">
        <w:rPr>
          <w:rFonts w:ascii="Times New Roman" w:hAnsi="Times New Roman"/>
          <w:sz w:val="28"/>
          <w:szCs w:val="28"/>
        </w:rPr>
        <w:t xml:space="preserve"> (кадастровий номер 46</w:t>
      </w:r>
      <w:r>
        <w:rPr>
          <w:rFonts w:ascii="Times New Roman" w:hAnsi="Times New Roman"/>
          <w:sz w:val="28"/>
          <w:szCs w:val="28"/>
        </w:rPr>
        <w:t>253884</w:t>
      </w:r>
      <w:r w:rsidRPr="005C2BEB">
        <w:rPr>
          <w:rFonts w:ascii="Times New Roman" w:hAnsi="Times New Roman"/>
          <w:sz w:val="28"/>
          <w:szCs w:val="28"/>
        </w:rPr>
        <w:t>00:0</w:t>
      </w:r>
      <w:r>
        <w:rPr>
          <w:rFonts w:ascii="Times New Roman" w:hAnsi="Times New Roman"/>
          <w:sz w:val="28"/>
          <w:szCs w:val="28"/>
        </w:rPr>
        <w:t>3</w:t>
      </w:r>
      <w:r w:rsidRPr="005C2BEB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0</w:t>
      </w:r>
      <w:r w:rsidRPr="005C2BEB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147</w:t>
      </w:r>
      <w:r w:rsidRPr="005C2BEB">
        <w:rPr>
          <w:rFonts w:ascii="Times New Roman" w:hAnsi="Times New Roman"/>
          <w:sz w:val="28"/>
          <w:szCs w:val="28"/>
        </w:rPr>
        <w:t xml:space="preserve">) для </w:t>
      </w:r>
      <w:r w:rsidRPr="009D1B97">
        <w:rPr>
          <w:rFonts w:ascii="Times New Roman" w:hAnsi="Times New Roman"/>
          <w:sz w:val="28"/>
          <w:szCs w:val="28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5C2BEB">
        <w:rPr>
          <w:rFonts w:ascii="Times New Roman" w:hAnsi="Times New Roman"/>
          <w:sz w:val="28"/>
          <w:szCs w:val="28"/>
        </w:rPr>
        <w:t xml:space="preserve"> (код КВЦПЗ </w:t>
      </w:r>
      <w:r>
        <w:rPr>
          <w:rFonts w:ascii="Times New Roman" w:hAnsi="Times New Roman"/>
          <w:sz w:val="28"/>
          <w:szCs w:val="28"/>
        </w:rPr>
        <w:t>11</w:t>
      </w:r>
      <w:r w:rsidRPr="005C2BEB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5C2BEB">
        <w:rPr>
          <w:rFonts w:ascii="Times New Roman" w:hAnsi="Times New Roman"/>
          <w:sz w:val="28"/>
          <w:szCs w:val="28"/>
        </w:rPr>
        <w:t>), яка знаходиться за адресою</w:t>
      </w:r>
      <w:r w:rsidRPr="005C2BEB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>с</w:t>
      </w:r>
      <w:r w:rsidRPr="005C2BEB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Угерсько</w:t>
      </w:r>
      <w:r w:rsidRPr="005C2BEB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Стрийський район, </w:t>
      </w:r>
      <w:r w:rsidRPr="005C2BEB">
        <w:rPr>
          <w:rFonts w:ascii="Times New Roman" w:hAnsi="Times New Roman"/>
          <w:bCs/>
          <w:sz w:val="28"/>
          <w:szCs w:val="28"/>
        </w:rPr>
        <w:t xml:space="preserve">Львівська область на території </w:t>
      </w:r>
      <w:r w:rsidRPr="005C2BEB">
        <w:rPr>
          <w:rFonts w:ascii="Times New Roman" w:hAnsi="Times New Roman"/>
          <w:sz w:val="28"/>
          <w:szCs w:val="28"/>
        </w:rPr>
        <w:t>Стрийської міської ради.</w:t>
      </w:r>
    </w:p>
    <w:p w:rsidR="00474451" w:rsidRPr="005C2BEB" w:rsidRDefault="00474451" w:rsidP="00474451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5C2BEB">
        <w:rPr>
          <w:rFonts w:ascii="Times New Roman" w:hAnsi="Times New Roman"/>
          <w:sz w:val="28"/>
          <w:szCs w:val="28"/>
        </w:rPr>
        <w:t xml:space="preserve">2. Надати </w:t>
      </w:r>
      <w:r>
        <w:rPr>
          <w:rFonts w:ascii="Times New Roman" w:hAnsi="Times New Roman"/>
          <w:sz w:val="28"/>
          <w:szCs w:val="28"/>
        </w:rPr>
        <w:t>Комунальному підприємству «Водоканал Плюс»</w:t>
      </w:r>
      <w:r w:rsidRPr="005C2BE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C2BEB">
        <w:rPr>
          <w:rFonts w:ascii="Times New Roman" w:hAnsi="Times New Roman"/>
          <w:sz w:val="28"/>
          <w:szCs w:val="28"/>
        </w:rPr>
        <w:t>ідент</w:t>
      </w:r>
      <w:proofErr w:type="spellEnd"/>
      <w:r w:rsidRPr="005C2BEB">
        <w:rPr>
          <w:rFonts w:ascii="Times New Roman" w:hAnsi="Times New Roman"/>
          <w:sz w:val="28"/>
          <w:szCs w:val="28"/>
        </w:rPr>
        <w:t xml:space="preserve">. код юридичної особи: </w:t>
      </w:r>
      <w:r>
        <w:rPr>
          <w:rFonts w:ascii="Times New Roman" w:hAnsi="Times New Roman"/>
          <w:sz w:val="28"/>
          <w:szCs w:val="28"/>
        </w:rPr>
        <w:t>22423391</w:t>
      </w:r>
      <w:r w:rsidRPr="005C2BEB">
        <w:rPr>
          <w:rFonts w:ascii="Times New Roman" w:hAnsi="Times New Roman"/>
          <w:sz w:val="28"/>
          <w:szCs w:val="28"/>
        </w:rPr>
        <w:t xml:space="preserve">) в постійне користування земельну ділянку загальною площею </w:t>
      </w:r>
      <w:smartTag w:uri="urn:schemas-microsoft-com:office:smarttags" w:element="metricconverter">
        <w:smartTagPr>
          <w:attr w:name="ProductID" w:val="0,7657 га"/>
        </w:smartTagPr>
        <w:r>
          <w:rPr>
            <w:rFonts w:ascii="Times New Roman" w:hAnsi="Times New Roman"/>
            <w:sz w:val="28"/>
            <w:szCs w:val="28"/>
          </w:rPr>
          <w:t>0,7657</w:t>
        </w:r>
        <w:r w:rsidRPr="005C2BEB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5C2BEB">
        <w:rPr>
          <w:rFonts w:ascii="Times New Roman" w:hAnsi="Times New Roman"/>
          <w:sz w:val="28"/>
          <w:szCs w:val="28"/>
        </w:rPr>
        <w:t xml:space="preserve"> (кадастровий номер 46</w:t>
      </w:r>
      <w:r>
        <w:rPr>
          <w:rFonts w:ascii="Times New Roman" w:hAnsi="Times New Roman"/>
          <w:sz w:val="28"/>
          <w:szCs w:val="28"/>
        </w:rPr>
        <w:t>253884</w:t>
      </w:r>
      <w:r w:rsidRPr="005C2BEB">
        <w:rPr>
          <w:rFonts w:ascii="Times New Roman" w:hAnsi="Times New Roman"/>
          <w:sz w:val="28"/>
          <w:szCs w:val="28"/>
        </w:rPr>
        <w:t>00:0</w:t>
      </w:r>
      <w:r>
        <w:rPr>
          <w:rFonts w:ascii="Times New Roman" w:hAnsi="Times New Roman"/>
          <w:sz w:val="28"/>
          <w:szCs w:val="28"/>
        </w:rPr>
        <w:t>3</w:t>
      </w:r>
      <w:r w:rsidRPr="005C2BEB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0</w:t>
      </w:r>
      <w:r w:rsidRPr="005C2BEB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147</w:t>
      </w:r>
      <w:r w:rsidRPr="005C2BEB">
        <w:rPr>
          <w:rFonts w:ascii="Times New Roman" w:hAnsi="Times New Roman"/>
          <w:sz w:val="28"/>
          <w:szCs w:val="28"/>
        </w:rPr>
        <w:t xml:space="preserve">) для </w:t>
      </w:r>
      <w:r w:rsidRPr="009D1B97">
        <w:rPr>
          <w:rFonts w:ascii="Times New Roman" w:hAnsi="Times New Roman"/>
          <w:sz w:val="28"/>
          <w:szCs w:val="28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5C2BEB">
        <w:rPr>
          <w:rFonts w:ascii="Times New Roman" w:hAnsi="Times New Roman"/>
          <w:sz w:val="28"/>
          <w:szCs w:val="28"/>
        </w:rPr>
        <w:t xml:space="preserve"> (код КВЦПЗ </w:t>
      </w:r>
      <w:r>
        <w:rPr>
          <w:rFonts w:ascii="Times New Roman" w:hAnsi="Times New Roman"/>
          <w:sz w:val="28"/>
          <w:szCs w:val="28"/>
        </w:rPr>
        <w:t>11</w:t>
      </w:r>
      <w:r w:rsidRPr="005C2BEB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5C2BEB">
        <w:rPr>
          <w:rFonts w:ascii="Times New Roman" w:hAnsi="Times New Roman"/>
          <w:sz w:val="28"/>
          <w:szCs w:val="28"/>
        </w:rPr>
        <w:t>), яка знаходиться за адресою</w:t>
      </w:r>
      <w:r w:rsidRPr="005C2BEB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>с</w:t>
      </w:r>
      <w:r w:rsidRPr="005C2BEB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Угерсько</w:t>
      </w:r>
      <w:r w:rsidRPr="005C2BEB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Стрийський район, </w:t>
      </w:r>
      <w:r w:rsidRPr="005C2BEB">
        <w:rPr>
          <w:rFonts w:ascii="Times New Roman" w:hAnsi="Times New Roman"/>
          <w:bCs/>
          <w:sz w:val="28"/>
          <w:szCs w:val="28"/>
        </w:rPr>
        <w:t xml:space="preserve">Львівська область на території </w:t>
      </w:r>
      <w:r w:rsidRPr="005C2BEB">
        <w:rPr>
          <w:rFonts w:ascii="Times New Roman" w:hAnsi="Times New Roman"/>
          <w:sz w:val="28"/>
          <w:szCs w:val="28"/>
        </w:rPr>
        <w:t xml:space="preserve">Стрийської міської ради. </w:t>
      </w:r>
    </w:p>
    <w:p w:rsidR="00474451" w:rsidRPr="009942D2" w:rsidRDefault="00474451" w:rsidP="00474451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5C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Комунальному підприємству «Водоканал Плюс»</w:t>
      </w:r>
      <w:r w:rsidRPr="005C2BE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C2BEB">
        <w:rPr>
          <w:rFonts w:ascii="Times New Roman" w:hAnsi="Times New Roman"/>
          <w:sz w:val="28"/>
          <w:szCs w:val="28"/>
        </w:rPr>
        <w:t>ідент</w:t>
      </w:r>
      <w:proofErr w:type="spellEnd"/>
      <w:r w:rsidRPr="005C2BEB">
        <w:rPr>
          <w:rFonts w:ascii="Times New Roman" w:hAnsi="Times New Roman"/>
          <w:sz w:val="28"/>
          <w:szCs w:val="28"/>
        </w:rPr>
        <w:t xml:space="preserve">. код юридичної особи: </w:t>
      </w:r>
      <w:r>
        <w:rPr>
          <w:rFonts w:ascii="Times New Roman" w:hAnsi="Times New Roman"/>
          <w:sz w:val="28"/>
          <w:szCs w:val="28"/>
        </w:rPr>
        <w:t>22423391</w:t>
      </w:r>
      <w:r w:rsidRPr="005C2BEB">
        <w:rPr>
          <w:rFonts w:ascii="Times New Roman" w:hAnsi="Times New Roman"/>
          <w:sz w:val="28"/>
          <w:szCs w:val="28"/>
        </w:rPr>
        <w:t>)</w:t>
      </w:r>
      <w:r w:rsidRPr="009942D2">
        <w:rPr>
          <w:rFonts w:ascii="Times New Roman" w:hAnsi="Times New Roman"/>
          <w:sz w:val="28"/>
          <w:szCs w:val="28"/>
        </w:rPr>
        <w:t xml:space="preserve">: </w:t>
      </w:r>
    </w:p>
    <w:p w:rsidR="00474451" w:rsidRPr="009942D2" w:rsidRDefault="00474451" w:rsidP="00474451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942D2">
        <w:rPr>
          <w:rFonts w:ascii="Times New Roman" w:hAnsi="Times New Roman"/>
          <w:sz w:val="28"/>
          <w:szCs w:val="28"/>
        </w:rPr>
        <w:t xml:space="preserve">.1. Оформити право постійного користування земельною ділянкою </w:t>
      </w:r>
      <w:r w:rsidRPr="009942D2">
        <w:rPr>
          <w:rFonts w:ascii="Times New Roman" w:hAnsi="Times New Roman"/>
          <w:sz w:val="28"/>
          <w:szCs w:val="28"/>
          <w:shd w:val="clear" w:color="auto" w:fill="FFFFFF"/>
        </w:rPr>
        <w:t xml:space="preserve">відповідно </w:t>
      </w:r>
      <w:r w:rsidRPr="00474451">
        <w:rPr>
          <w:rFonts w:ascii="Times New Roman" w:hAnsi="Times New Roman"/>
          <w:sz w:val="28"/>
          <w:szCs w:val="28"/>
          <w:shd w:val="clear" w:color="auto" w:fill="FFFFFF"/>
        </w:rPr>
        <w:t>до</w:t>
      </w:r>
      <w:r w:rsidRPr="0047445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gtFrame="_blank" w:history="1">
        <w:r w:rsidRPr="00474451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474451">
        <w:rPr>
          <w:rFonts w:ascii="Times New Roman" w:hAnsi="Times New Roman"/>
          <w:sz w:val="28"/>
          <w:szCs w:val="28"/>
        </w:rPr>
        <w:t>».</w:t>
      </w:r>
    </w:p>
    <w:p w:rsidR="00474451" w:rsidRPr="009942D2" w:rsidRDefault="00474451" w:rsidP="00474451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942D2">
        <w:rPr>
          <w:rFonts w:ascii="Times New Roman" w:hAnsi="Times New Roman"/>
          <w:sz w:val="28"/>
          <w:szCs w:val="28"/>
        </w:rPr>
        <w:t>.2. Використовувати земельну ділянку за цільовим призначенням відповідно до норм чинного земельного законодавства.</w:t>
      </w:r>
    </w:p>
    <w:p w:rsidR="004B2F6F" w:rsidRPr="00474451" w:rsidRDefault="00474451" w:rsidP="00474451">
      <w:pPr>
        <w:ind w:firstLine="540"/>
        <w:jc w:val="both"/>
        <w:rPr>
          <w:sz w:val="28"/>
          <w:szCs w:val="28"/>
          <w:lang w:val="uk-UA"/>
        </w:rPr>
      </w:pPr>
      <w:r w:rsidRPr="00474451">
        <w:rPr>
          <w:sz w:val="28"/>
          <w:szCs w:val="28"/>
          <w:lang w:val="uk-UA" w:eastAsia="en-US"/>
        </w:rPr>
        <w:t xml:space="preserve">4. </w:t>
      </w:r>
      <w:r w:rsidRPr="00474451">
        <w:rPr>
          <w:sz w:val="28"/>
          <w:szCs w:val="28"/>
          <w:lang w:val="uk-UA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474451">
        <w:rPr>
          <w:sz w:val="28"/>
          <w:szCs w:val="28"/>
          <w:lang w:val="uk-UA"/>
        </w:rPr>
        <w:t>Дмитришин</w:t>
      </w:r>
      <w:proofErr w:type="spellEnd"/>
      <w:r w:rsidRPr="00474451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657AF2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="00657AF2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:rsidR="004B2F6F" w:rsidRPr="007434BD" w:rsidRDefault="004B2F6F" w:rsidP="007434BD">
      <w:pPr>
        <w:spacing w:before="120" w:after="120"/>
        <w:rPr>
          <w:b/>
          <w:sz w:val="28"/>
          <w:szCs w:val="28"/>
          <w:lang w:val="uk-UA"/>
        </w:rPr>
      </w:pPr>
    </w:p>
    <w:sectPr w:rsidR="004B2F6F" w:rsidRPr="007434BD" w:rsidSect="004A13C4">
      <w:footerReference w:type="even" r:id="rId10"/>
      <w:footerReference w:type="default" r:id="rId11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80" w:rsidRDefault="00BF6680">
      <w:r>
        <w:separator/>
      </w:r>
    </w:p>
  </w:endnote>
  <w:endnote w:type="continuationSeparator" w:id="0">
    <w:p w:rsidR="00BF6680" w:rsidRDefault="00BF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51" w:rsidRDefault="0047445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4451" w:rsidRDefault="0047445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51" w:rsidRDefault="0047445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80" w:rsidRDefault="00BF6680">
      <w:r>
        <w:separator/>
      </w:r>
    </w:p>
  </w:footnote>
  <w:footnote w:type="continuationSeparator" w:id="0">
    <w:p w:rsidR="00BF6680" w:rsidRDefault="00BF6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37F6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A5637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26BD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57AF2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3AD4"/>
    <w:rsid w:val="00BA0731"/>
    <w:rsid w:val="00BA56A5"/>
    <w:rsid w:val="00BC7E27"/>
    <w:rsid w:val="00BF6680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35EFC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2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1724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2702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2022-01-11T16:58:00Z</cp:lastPrinted>
  <dcterms:created xsi:type="dcterms:W3CDTF">2022-01-14T08:47:00Z</dcterms:created>
  <dcterms:modified xsi:type="dcterms:W3CDTF">2022-01-14T09:28:00Z</dcterms:modified>
</cp:coreProperties>
</file>