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Default="00664143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 wp14:anchorId="74948526" wp14:editId="00C4FCF1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Default="00E12B2B">
      <w:pPr>
        <w:pStyle w:val="a6"/>
        <w:rPr>
          <w:szCs w:val="32"/>
        </w:rPr>
      </w:pPr>
      <w:r>
        <w:t>україна</w:t>
      </w:r>
    </w:p>
    <w:p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:rsidR="005A4009" w:rsidRPr="005A4009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4A13C4">
        <w:rPr>
          <w:b/>
          <w:sz w:val="32"/>
          <w:szCs w:val="32"/>
        </w:rPr>
        <w:t>Х</w:t>
      </w:r>
      <w:r w:rsidRPr="004A13C4">
        <w:rPr>
          <w:b/>
          <w:sz w:val="32"/>
          <w:szCs w:val="32"/>
          <w:lang w:val="en-US"/>
        </w:rPr>
        <w:t>V</w:t>
      </w:r>
      <w:r w:rsidRPr="004A13C4">
        <w:rPr>
          <w:b/>
          <w:sz w:val="32"/>
          <w:szCs w:val="32"/>
        </w:rPr>
        <w:t>ІІ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 w:rsidRPr="004A13C4">
        <w:rPr>
          <w:b/>
          <w:caps/>
          <w:sz w:val="32"/>
          <w:szCs w:val="32"/>
          <w:lang w:val="uk-UA"/>
        </w:rPr>
        <w:t xml:space="preserve">сесія </w:t>
      </w:r>
      <w:r w:rsidRPr="004A13C4">
        <w:rPr>
          <w:b/>
          <w:sz w:val="32"/>
          <w:szCs w:val="32"/>
        </w:rPr>
        <w:t>VІІІ</w:t>
      </w:r>
      <w:r w:rsidR="005A4009">
        <w:rPr>
          <w:b/>
          <w:caps/>
          <w:sz w:val="32"/>
          <w:szCs w:val="32"/>
          <w:lang w:val="uk-UA"/>
        </w:rPr>
        <w:t xml:space="preserve"> </w:t>
      </w:r>
      <w:proofErr w:type="gramStart"/>
      <w:r w:rsidR="005A4009">
        <w:rPr>
          <w:b/>
          <w:caps/>
          <w:sz w:val="32"/>
          <w:szCs w:val="32"/>
          <w:lang w:val="uk-UA"/>
        </w:rPr>
        <w:t>демократичного</w:t>
      </w:r>
      <w:proofErr w:type="gramEnd"/>
      <w:r w:rsidR="005A4009">
        <w:rPr>
          <w:b/>
          <w:caps/>
          <w:sz w:val="32"/>
          <w:szCs w:val="32"/>
          <w:lang w:val="uk-UA"/>
        </w:rPr>
        <w:t xml:space="preserve"> скликання</w:t>
      </w:r>
    </w:p>
    <w:p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:rsidR="00880559" w:rsidRPr="008B276A" w:rsidRDefault="00202FC9">
      <w:pPr>
        <w:spacing w:before="120" w:after="120"/>
        <w:jc w:val="center"/>
        <w:rPr>
          <w:b/>
          <w:sz w:val="28"/>
          <w:szCs w:val="28"/>
          <w:lang w:val="uk-UA"/>
        </w:rPr>
      </w:pPr>
      <w:bookmarkStart w:id="0" w:name="_GoBack"/>
      <w:r>
        <w:rPr>
          <w:b/>
          <w:sz w:val="28"/>
          <w:szCs w:val="28"/>
          <w:lang w:val="uk-UA"/>
        </w:rPr>
        <w:t>ПРОЕКТ</w:t>
      </w:r>
    </w:p>
    <w:bookmarkEnd w:id="0"/>
    <w:p w:rsidR="00880559" w:rsidRDefault="00171B61" w:rsidP="007434BD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 w:rsidR="007434BD">
        <w:rPr>
          <w:b/>
          <w:sz w:val="28"/>
          <w:szCs w:val="28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="007434BD" w:rsidRPr="00B93AD4">
        <w:rPr>
          <w:b/>
          <w:sz w:val="22"/>
          <w:szCs w:val="22"/>
          <w:lang w:val="uk-UA"/>
        </w:rPr>
        <w:t xml:space="preserve">Стрий </w:t>
      </w:r>
      <w:r w:rsidR="007434BD" w:rsidRPr="00B93AD4">
        <w:rPr>
          <w:b/>
          <w:sz w:val="22"/>
          <w:szCs w:val="22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  <w:t>______________________</w:t>
      </w:r>
    </w:p>
    <w:p w:rsidR="004B2F6F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848E4" w:rsidRPr="005848E4" w:rsidRDefault="005848E4" w:rsidP="00653DA4">
      <w:pPr>
        <w:pStyle w:val="ae"/>
        <w:ind w:right="4599"/>
        <w:jc w:val="both"/>
        <w:rPr>
          <w:rFonts w:ascii="Times New Roman" w:hAnsi="Times New Roman"/>
          <w:b/>
          <w:bCs/>
          <w:sz w:val="26"/>
          <w:szCs w:val="26"/>
        </w:rPr>
      </w:pPr>
      <w:r w:rsidRPr="005848E4">
        <w:rPr>
          <w:rFonts w:ascii="Times New Roman" w:hAnsi="Times New Roman"/>
          <w:b/>
          <w:bCs/>
          <w:sz w:val="26"/>
          <w:szCs w:val="26"/>
        </w:rPr>
        <w:t xml:space="preserve">Про надання дозволу на виготовлення технічних документацій із землеустрою щодо встановлення (відновлення) меж земельної ділянки </w:t>
      </w:r>
      <w:r w:rsidRPr="005848E4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в натурі (на місцевості) на земельні ділянки для ведення товарного сільськогосподарського виробництва з метою передачі їх </w:t>
      </w:r>
      <w:r w:rsidRPr="005848E4">
        <w:rPr>
          <w:rFonts w:ascii="Times New Roman" w:hAnsi="Times New Roman"/>
          <w:b/>
          <w:bCs/>
          <w:sz w:val="26"/>
          <w:szCs w:val="26"/>
        </w:rPr>
        <w:t xml:space="preserve">у власність громадянам на території Стрийської міської ради </w:t>
      </w:r>
    </w:p>
    <w:p w:rsidR="005848E4" w:rsidRPr="003B21CC" w:rsidRDefault="005848E4" w:rsidP="005848E4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848E4" w:rsidRDefault="005848E4" w:rsidP="005848E4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3B21CC">
        <w:rPr>
          <w:rFonts w:ascii="Times New Roman" w:hAnsi="Times New Roman"/>
          <w:sz w:val="28"/>
          <w:szCs w:val="28"/>
        </w:rPr>
        <w:t xml:space="preserve">Розглянувши клопотання громадян про </w:t>
      </w:r>
      <w:r w:rsidRPr="003B21CC">
        <w:rPr>
          <w:rFonts w:ascii="Times New Roman" w:hAnsi="Times New Roman"/>
          <w:bCs/>
          <w:sz w:val="28"/>
          <w:szCs w:val="28"/>
        </w:rPr>
        <w:t xml:space="preserve">надання дозволу на виготовлення технічних документацій із землеустрою щодо встановлення (відновлення) меж земельної ділянки </w:t>
      </w:r>
      <w:r w:rsidRPr="003B21CC">
        <w:rPr>
          <w:rFonts w:ascii="Times New Roman" w:hAnsi="Times New Roman"/>
          <w:sz w:val="28"/>
          <w:szCs w:val="28"/>
          <w:shd w:val="clear" w:color="auto" w:fill="FFFFFF"/>
        </w:rPr>
        <w:t xml:space="preserve">в натурі (на місцевості) на земельні ділянки для ведення товарного сільськогосподарського виробництва з метою передачі їх </w:t>
      </w:r>
      <w:r w:rsidRPr="003B21CC">
        <w:rPr>
          <w:rFonts w:ascii="Times New Roman" w:hAnsi="Times New Roman"/>
          <w:bCs/>
          <w:sz w:val="28"/>
          <w:szCs w:val="28"/>
        </w:rPr>
        <w:t>у власність громадянам на території Стрийської міської ради</w:t>
      </w:r>
      <w:r w:rsidRPr="003B21CC">
        <w:rPr>
          <w:rFonts w:ascii="Times New Roman" w:hAnsi="Times New Roman"/>
          <w:sz w:val="28"/>
          <w:szCs w:val="28"/>
        </w:rPr>
        <w:t xml:space="preserve"> та керуючись ст.ст.12, 22, 184 Земельного кодексу України, Законом України «Про порядок виділення в натурі (на місцевості) земельних ділянок власникам земельних часток (паїв)», ст.55 Закону України «Про землеустрій», ст.26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м</w:t>
      </w:r>
      <w:r w:rsidRPr="003B21CC">
        <w:rPr>
          <w:rFonts w:ascii="Times New Roman" w:hAnsi="Times New Roman"/>
          <w:sz w:val="28"/>
          <w:szCs w:val="28"/>
        </w:rPr>
        <w:t xml:space="preserve">іська рада </w:t>
      </w:r>
    </w:p>
    <w:p w:rsidR="005848E4" w:rsidRPr="003B21CC" w:rsidRDefault="005848E4" w:rsidP="005848E4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3B21CC">
        <w:rPr>
          <w:rFonts w:ascii="Times New Roman" w:hAnsi="Times New Roman"/>
          <w:sz w:val="28"/>
          <w:szCs w:val="28"/>
        </w:rPr>
        <w:t>ВИРІШИЛА:</w:t>
      </w:r>
    </w:p>
    <w:p w:rsidR="005848E4" w:rsidRPr="003B21CC" w:rsidRDefault="005848E4" w:rsidP="005848E4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848E4" w:rsidRPr="003B21CC" w:rsidRDefault="005848E4" w:rsidP="005848E4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3B21CC">
        <w:rPr>
          <w:rFonts w:ascii="Times New Roman" w:hAnsi="Times New Roman"/>
          <w:sz w:val="28"/>
          <w:szCs w:val="28"/>
        </w:rPr>
        <w:t>1. Надати дозвіл на виготовлення технічних документацій із землеустрою щодо встановлення (відновлення) меж земельної ділянки в натурі (на місцевості) на земельні ділянки для ведення товарного сільськогосподарського виробництва за рахунок земель пайового фонду з метою передачі їх у власність на території Стрийської міської ради громадянам згідно додатку №1.</w:t>
      </w:r>
    </w:p>
    <w:p w:rsidR="005848E4" w:rsidRPr="003B21CC" w:rsidRDefault="005848E4" w:rsidP="005848E4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3B21CC">
        <w:rPr>
          <w:rFonts w:ascii="Times New Roman" w:hAnsi="Times New Roman"/>
          <w:sz w:val="28"/>
          <w:szCs w:val="28"/>
        </w:rPr>
        <w:t>2. Громадянам, зазначеним в додатку №1 даного рішення міської ради, представити розроблені та погоджені технічні документації із землеустрою щодо встановлення (відновлення) меж земельної ділянки в натурі (на місцевості) для затвердження та передачі земельних ділянок у власність громадян, Стрийській міській раді.</w:t>
      </w:r>
    </w:p>
    <w:p w:rsidR="004B2F6F" w:rsidRPr="005848E4" w:rsidRDefault="005848E4" w:rsidP="005848E4">
      <w:pPr>
        <w:ind w:firstLine="540"/>
        <w:jc w:val="both"/>
        <w:rPr>
          <w:sz w:val="28"/>
          <w:szCs w:val="28"/>
          <w:lang w:val="uk-UA"/>
        </w:rPr>
      </w:pPr>
      <w:r w:rsidRPr="005848E4">
        <w:rPr>
          <w:sz w:val="28"/>
          <w:szCs w:val="28"/>
          <w:lang w:val="uk-UA" w:eastAsia="en-US"/>
        </w:rPr>
        <w:lastRenderedPageBreak/>
        <w:t xml:space="preserve">3. </w:t>
      </w:r>
      <w:r w:rsidRPr="005848E4">
        <w:rPr>
          <w:sz w:val="28"/>
          <w:szCs w:val="28"/>
          <w:lang w:val="uk-UA"/>
        </w:rPr>
        <w:t>Контроль за виконанням даного рішення покласти на першого заступника голови міської ради (М.</w:t>
      </w:r>
      <w:proofErr w:type="spellStart"/>
      <w:r w:rsidRPr="005848E4">
        <w:rPr>
          <w:sz w:val="28"/>
          <w:szCs w:val="28"/>
          <w:lang w:val="uk-UA"/>
        </w:rPr>
        <w:t>Дмитришин</w:t>
      </w:r>
      <w:proofErr w:type="spellEnd"/>
      <w:r w:rsidRPr="005848E4">
        <w:rPr>
          <w:sz w:val="28"/>
          <w:szCs w:val="28"/>
          <w:lang w:val="uk-UA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:rsidR="004B2F6F" w:rsidRPr="004A13C4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4A13C4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4A13C4" w:rsidRDefault="004B2F6F" w:rsidP="00653DA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  <w:r w:rsidRPr="004A13C4">
        <w:rPr>
          <w:rFonts w:ascii="Times New Roman" w:hAnsi="Times New Roman"/>
          <w:b/>
          <w:bCs/>
          <w:sz w:val="26"/>
          <w:szCs w:val="26"/>
        </w:rPr>
        <w:t xml:space="preserve">Міський голова </w:t>
      </w:r>
      <w:r w:rsidR="00653DA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  <w:t>Олег КАНІВЕЦЬ</w:t>
      </w:r>
    </w:p>
    <w:p w:rsidR="004B2F6F" w:rsidRDefault="004B2F6F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C957C2" w:rsidRDefault="00C957C2" w:rsidP="007434BD">
      <w:pPr>
        <w:spacing w:before="120" w:after="120"/>
        <w:rPr>
          <w:b/>
          <w:sz w:val="28"/>
          <w:szCs w:val="28"/>
          <w:lang w:val="uk-UA"/>
        </w:rPr>
      </w:pPr>
    </w:p>
    <w:p w:rsidR="000B6875" w:rsidRDefault="000B6875" w:rsidP="007434BD">
      <w:pPr>
        <w:spacing w:before="120" w:after="120"/>
        <w:rPr>
          <w:b/>
          <w:sz w:val="28"/>
          <w:szCs w:val="28"/>
          <w:lang w:val="uk-UA"/>
        </w:rPr>
        <w:sectPr w:rsidR="000B6875" w:rsidSect="000B6875">
          <w:footerReference w:type="even" r:id="rId9"/>
          <w:footerReference w:type="default" r:id="rId10"/>
          <w:pgSz w:w="11907" w:h="16840" w:code="9"/>
          <w:pgMar w:top="1134" w:right="567" w:bottom="1134" w:left="1701" w:header="720" w:footer="119" w:gutter="0"/>
          <w:cols w:space="720"/>
          <w:noEndnote/>
          <w:docGrid w:linePitch="326"/>
        </w:sectPr>
      </w:pPr>
    </w:p>
    <w:p w:rsidR="000B6875" w:rsidRPr="000B6875" w:rsidRDefault="000B6875" w:rsidP="000B6875">
      <w:pPr>
        <w:tabs>
          <w:tab w:val="left" w:pos="-3402"/>
          <w:tab w:val="left" w:pos="-3261"/>
          <w:tab w:val="left" w:pos="2694"/>
        </w:tabs>
        <w:ind w:left="9000"/>
        <w:rPr>
          <w:b/>
          <w:sz w:val="26"/>
          <w:szCs w:val="26"/>
          <w:lang w:val="uk-UA"/>
        </w:rPr>
      </w:pPr>
      <w:r w:rsidRPr="000B6875">
        <w:rPr>
          <w:b/>
          <w:sz w:val="26"/>
          <w:szCs w:val="26"/>
          <w:lang w:val="uk-UA"/>
        </w:rPr>
        <w:lastRenderedPageBreak/>
        <w:t>Додаток №1</w:t>
      </w:r>
    </w:p>
    <w:p w:rsidR="000B6875" w:rsidRPr="000B6875" w:rsidRDefault="000B6875" w:rsidP="000B6875">
      <w:pPr>
        <w:tabs>
          <w:tab w:val="left" w:pos="-3402"/>
          <w:tab w:val="left" w:pos="-3261"/>
          <w:tab w:val="left" w:pos="2694"/>
        </w:tabs>
        <w:ind w:left="9000"/>
        <w:rPr>
          <w:b/>
          <w:sz w:val="26"/>
          <w:szCs w:val="26"/>
          <w:lang w:val="uk-UA"/>
        </w:rPr>
      </w:pPr>
      <w:r w:rsidRPr="000B6875">
        <w:rPr>
          <w:b/>
          <w:sz w:val="26"/>
          <w:szCs w:val="26"/>
          <w:lang w:val="uk-UA"/>
        </w:rPr>
        <w:t xml:space="preserve">до рішення сесії </w:t>
      </w:r>
      <w:proofErr w:type="spellStart"/>
      <w:r w:rsidRPr="000B6875">
        <w:rPr>
          <w:b/>
          <w:sz w:val="26"/>
          <w:szCs w:val="26"/>
          <w:lang w:val="uk-UA"/>
        </w:rPr>
        <w:t>Стрийської</w:t>
      </w:r>
      <w:proofErr w:type="spellEnd"/>
      <w:r w:rsidRPr="000B6875">
        <w:rPr>
          <w:b/>
          <w:sz w:val="26"/>
          <w:szCs w:val="26"/>
          <w:lang w:val="uk-UA"/>
        </w:rPr>
        <w:t xml:space="preserve"> міської ради</w:t>
      </w:r>
    </w:p>
    <w:p w:rsidR="000B6875" w:rsidRPr="000B6875" w:rsidRDefault="000B6875" w:rsidP="000B6875">
      <w:pPr>
        <w:tabs>
          <w:tab w:val="left" w:pos="-3402"/>
          <w:tab w:val="left" w:pos="-3261"/>
          <w:tab w:val="left" w:pos="2694"/>
        </w:tabs>
        <w:ind w:left="9000"/>
        <w:rPr>
          <w:b/>
          <w:sz w:val="26"/>
          <w:szCs w:val="26"/>
          <w:lang w:val="uk-UA"/>
        </w:rPr>
      </w:pPr>
      <w:r w:rsidRPr="000B6875">
        <w:rPr>
          <w:b/>
          <w:sz w:val="26"/>
          <w:szCs w:val="26"/>
          <w:lang w:val="uk-UA"/>
        </w:rPr>
        <w:t xml:space="preserve">№ ____ від «___» січня 2022  </w:t>
      </w:r>
    </w:p>
    <w:p w:rsidR="000B6875" w:rsidRPr="000B6875" w:rsidRDefault="000B6875" w:rsidP="000B6875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lang w:val="uk-UA"/>
        </w:rPr>
      </w:pPr>
    </w:p>
    <w:p w:rsidR="000B6875" w:rsidRPr="000B6875" w:rsidRDefault="000B6875" w:rsidP="000B6875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lang w:val="uk-UA"/>
        </w:rPr>
      </w:pPr>
    </w:p>
    <w:p w:rsidR="000B6875" w:rsidRPr="000B6875" w:rsidRDefault="000B6875" w:rsidP="000B6875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lang w:val="uk-UA"/>
        </w:rPr>
      </w:pPr>
      <w:r w:rsidRPr="000B6875">
        <w:rPr>
          <w:b/>
          <w:sz w:val="26"/>
          <w:szCs w:val="26"/>
          <w:lang w:val="uk-UA"/>
        </w:rPr>
        <w:t>СПИСОК</w:t>
      </w:r>
    </w:p>
    <w:p w:rsidR="000B6875" w:rsidRPr="000B6875" w:rsidRDefault="000B6875" w:rsidP="000B6875">
      <w:pPr>
        <w:tabs>
          <w:tab w:val="left" w:pos="-3402"/>
          <w:tab w:val="left" w:pos="-3261"/>
          <w:tab w:val="left" w:pos="2694"/>
        </w:tabs>
        <w:jc w:val="center"/>
        <w:rPr>
          <w:b/>
          <w:bCs/>
          <w:sz w:val="26"/>
          <w:szCs w:val="26"/>
          <w:lang w:val="uk-UA"/>
        </w:rPr>
      </w:pPr>
      <w:r w:rsidRPr="000B6875">
        <w:rPr>
          <w:b/>
          <w:sz w:val="26"/>
          <w:szCs w:val="26"/>
          <w:lang w:val="uk-UA"/>
        </w:rPr>
        <w:t xml:space="preserve">громадян, яким надається </w:t>
      </w:r>
      <w:r w:rsidRPr="000B6875">
        <w:rPr>
          <w:b/>
          <w:bCs/>
          <w:sz w:val="26"/>
          <w:szCs w:val="26"/>
          <w:lang w:val="uk-UA"/>
        </w:rPr>
        <w:t xml:space="preserve">дозвіл на виготовлення технічних документацій із землеустрою щодо встановлення (відновлення) меж земельної ділянки </w:t>
      </w:r>
      <w:r w:rsidRPr="000B6875">
        <w:rPr>
          <w:b/>
          <w:sz w:val="26"/>
          <w:szCs w:val="26"/>
          <w:shd w:val="clear" w:color="auto" w:fill="FFFFFF"/>
          <w:lang w:val="uk-UA"/>
        </w:rPr>
        <w:t xml:space="preserve">в натурі (на місцевості) на земельні ділянки для ведення товарного сільськогосподарського виробництва з метою передачі їх </w:t>
      </w:r>
      <w:r w:rsidRPr="000B6875">
        <w:rPr>
          <w:b/>
          <w:bCs/>
          <w:sz w:val="26"/>
          <w:szCs w:val="26"/>
          <w:lang w:val="uk-UA"/>
        </w:rPr>
        <w:t xml:space="preserve">у власність на території </w:t>
      </w:r>
      <w:proofErr w:type="spellStart"/>
      <w:r w:rsidRPr="000B6875">
        <w:rPr>
          <w:b/>
          <w:bCs/>
          <w:sz w:val="26"/>
          <w:szCs w:val="26"/>
          <w:lang w:val="uk-UA"/>
        </w:rPr>
        <w:t>Стрийської</w:t>
      </w:r>
      <w:proofErr w:type="spellEnd"/>
      <w:r w:rsidRPr="000B6875">
        <w:rPr>
          <w:b/>
          <w:bCs/>
          <w:sz w:val="26"/>
          <w:szCs w:val="26"/>
          <w:lang w:val="uk-UA"/>
        </w:rPr>
        <w:t xml:space="preserve"> міської ради</w:t>
      </w:r>
    </w:p>
    <w:p w:rsidR="000B6875" w:rsidRPr="000B6875" w:rsidRDefault="000B6875" w:rsidP="000B6875">
      <w:pPr>
        <w:tabs>
          <w:tab w:val="left" w:pos="-3402"/>
          <w:tab w:val="left" w:pos="-3261"/>
          <w:tab w:val="left" w:pos="2694"/>
        </w:tabs>
        <w:jc w:val="center"/>
        <w:rPr>
          <w:b/>
          <w:sz w:val="20"/>
          <w:szCs w:val="20"/>
          <w:lang w:val="uk-UA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420"/>
        <w:gridCol w:w="4860"/>
        <w:gridCol w:w="1440"/>
        <w:gridCol w:w="1440"/>
        <w:gridCol w:w="1620"/>
        <w:gridCol w:w="1980"/>
      </w:tblGrid>
      <w:tr w:rsidR="000B6875" w:rsidRPr="000B6875" w:rsidTr="00A119C4">
        <w:trPr>
          <w:trHeight w:val="760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0B6875">
              <w:rPr>
                <w:b/>
                <w:sz w:val="20"/>
                <w:szCs w:val="20"/>
                <w:lang w:val="uk-UA"/>
              </w:rPr>
              <w:t>№ п/</w:t>
            </w:r>
            <w:proofErr w:type="spellStart"/>
            <w:r w:rsidRPr="000B6875">
              <w:rPr>
                <w:b/>
                <w:sz w:val="20"/>
                <w:szCs w:val="20"/>
                <w:lang w:val="uk-UA"/>
              </w:rPr>
              <w:t>п</w:t>
            </w:r>
            <w:proofErr w:type="spellEnd"/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0B6875">
              <w:rPr>
                <w:b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0B6875">
              <w:rPr>
                <w:b/>
                <w:sz w:val="20"/>
                <w:szCs w:val="20"/>
                <w:lang w:val="uk-UA"/>
              </w:rPr>
              <w:t xml:space="preserve">Розташування земельної ділянки відносно найближчого населеного пункту, адреса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0B6875">
              <w:rPr>
                <w:b/>
                <w:sz w:val="20"/>
                <w:szCs w:val="20"/>
                <w:lang w:val="uk-UA"/>
              </w:rPr>
              <w:t xml:space="preserve">Серія </w:t>
            </w:r>
          </w:p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0B6875">
              <w:rPr>
                <w:b/>
                <w:sz w:val="20"/>
                <w:szCs w:val="20"/>
                <w:lang w:val="uk-UA"/>
              </w:rPr>
              <w:t>сертифіката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0B6875">
              <w:rPr>
                <w:b/>
                <w:sz w:val="20"/>
                <w:szCs w:val="20"/>
                <w:lang w:val="uk-UA"/>
              </w:rPr>
              <w:t>Номер сертифіката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0B6875">
              <w:rPr>
                <w:b/>
                <w:sz w:val="20"/>
                <w:szCs w:val="20"/>
                <w:lang w:val="uk-UA"/>
              </w:rPr>
              <w:t>Реєстраційний номер сертифіката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0B6875">
              <w:rPr>
                <w:b/>
                <w:sz w:val="20"/>
                <w:szCs w:val="20"/>
                <w:lang w:val="uk-UA"/>
              </w:rPr>
              <w:t xml:space="preserve">Площа земельної частки (паю) по сертифікату (ум. </w:t>
            </w:r>
            <w:proofErr w:type="spellStart"/>
            <w:r w:rsidRPr="000B6875">
              <w:rPr>
                <w:b/>
                <w:sz w:val="20"/>
                <w:szCs w:val="20"/>
                <w:lang w:val="uk-UA"/>
              </w:rPr>
              <w:t>кад</w:t>
            </w:r>
            <w:proofErr w:type="spellEnd"/>
            <w:r w:rsidRPr="000B6875">
              <w:rPr>
                <w:b/>
                <w:sz w:val="20"/>
                <w:szCs w:val="20"/>
                <w:lang w:val="uk-UA"/>
              </w:rPr>
              <w:t>. га)</w:t>
            </w:r>
          </w:p>
        </w:tc>
      </w:tr>
      <w:tr w:rsidR="000B6875" w:rsidRPr="000B6875" w:rsidTr="00A119C4">
        <w:trPr>
          <w:trHeight w:val="279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0B6875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0B6875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0B6875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0B6875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0B6875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0B6875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0B6875">
              <w:rPr>
                <w:b/>
                <w:sz w:val="20"/>
                <w:szCs w:val="20"/>
                <w:lang w:val="uk-UA"/>
              </w:rPr>
              <w:t>7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Левицька Любов Миколаївна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Угільня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РН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570102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7000013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1,2300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Гучинський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Зеновій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Дмитрович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Завадів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ЛВ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062664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6389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1,6100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Кулик Марта Володимирівна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Добряни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РН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658626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900048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1,5200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Дух Марія Іванівна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Братківці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ЛВ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0181842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7489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1,9300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Васик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Василь Дмитрович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Ланівка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ЛВ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0180469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7098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1,2300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Васик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Василь Дмитрович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Ланівка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РН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640231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7595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0,8500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Янко Уляна Богданівна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Ланівка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РН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570048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7818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1,2300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Корінець Василь Миколайович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Голобутів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ЛВ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0182134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8721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1,5300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Дулиш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Михайло Васильович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Нежухів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ЛВ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0182382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(60) 7231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3,0100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Куніцька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Світлана Василівна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Великі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РН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570162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70000151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1,2400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Гнатик Ірина Василівна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Розгірче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РН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590008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8046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1,1000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Стасів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Ірина Іванівна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Ярушичі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ЛВ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0181335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8042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1,1400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Ляшок Михайло Ігорович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Добряни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РН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658631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900053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1,9900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Дяк Ярослав Олексійович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Добрівляни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РН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640202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800132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1,1133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Сенів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Мар’ян Павлович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Йосиповичі,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ЛВ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065543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2914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1,7200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Олеськів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Надія Володимирівна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Йосиповичі,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РН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570047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7824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1,7200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Пульків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Ольга Іванівна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Йосиповичі,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ЛВ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065502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2873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1,6100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Нановський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Степан Петрович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Йосиповичі,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РН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570416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8015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1,4300</w:t>
            </w:r>
          </w:p>
        </w:tc>
      </w:tr>
      <w:tr w:rsidR="000B6875" w:rsidRPr="000B6875" w:rsidTr="00A119C4">
        <w:trPr>
          <w:trHeight w:val="479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Олеськів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Надія Володимирівна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Йосиповичі,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РН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570046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7823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1,4600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Ромашко Оксана Леонідівна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Йосиповичі,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ЛВ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065635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2997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1,5000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Яцишин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Тарас Ярославович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РН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590026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8050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0,7600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Мачоган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Василь Володимирович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РН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570219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70000104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1,3000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Чорновус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Марія Петрівна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Великі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ЛВ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151622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1337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0,6400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Чорновус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Дмитро Петрович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Великі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ЛВ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151623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1336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0,6400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Заяц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Олена Миколаївна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Лотатники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РН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570357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7917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1,2900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Матківський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Роман Михайлович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Лисятичі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ЛВ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061821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316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2,1900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Татарин Володимир Дмитрович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Угільня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ЛВ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041924(83)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1304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1,3500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Попівчак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Марія Ярославівна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Ланівка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ЛВ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0180390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7019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1,2300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Бомбик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Наталія Іванівна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Ланівка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ЛВ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0180364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6994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1,2300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Попівчак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Марія Ярославівна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Ланівка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ЛВ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0180384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7013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0,9800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Гаврилець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Галина Вікторівна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Ланівка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ЛВ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0180085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6718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1,2300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Прядко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Василь Дмитрович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Ланівка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ЛВ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0180420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7049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1,2300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Цимбаліста Василь Володимирович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Жулин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ЛВ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0180892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2121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1,6800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Баль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Марія Петрівна</w:t>
            </w:r>
          </w:p>
        </w:tc>
        <w:tc>
          <w:tcPr>
            <w:tcW w:w="4860" w:type="dxa"/>
            <w:vMerge w:val="restart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Ланівка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B6875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ЛВ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0180427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7056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0B6875">
              <w:rPr>
                <w:sz w:val="20"/>
                <w:szCs w:val="20"/>
                <w:lang w:val="uk-UA"/>
              </w:rPr>
              <w:t>1,0300</w:t>
            </w: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vMerge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Гуда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Галина Петрівна</w:t>
            </w:r>
          </w:p>
        </w:tc>
        <w:tc>
          <w:tcPr>
            <w:tcW w:w="4860" w:type="dxa"/>
            <w:vMerge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B6875" w:rsidRPr="000B6875" w:rsidTr="00A119C4">
        <w:trPr>
          <w:trHeight w:val="397"/>
        </w:trPr>
        <w:tc>
          <w:tcPr>
            <w:tcW w:w="648" w:type="dxa"/>
            <w:vMerge/>
            <w:shd w:val="clear" w:color="auto" w:fill="auto"/>
            <w:vAlign w:val="center"/>
          </w:tcPr>
          <w:p w:rsidR="000B6875" w:rsidRPr="000B6875" w:rsidRDefault="000B6875" w:rsidP="000B6875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786"/>
                <w:tab w:val="left" w:pos="2694"/>
              </w:tabs>
              <w:ind w:left="786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0B6875">
              <w:rPr>
                <w:sz w:val="20"/>
                <w:szCs w:val="20"/>
                <w:lang w:val="uk-UA"/>
              </w:rPr>
              <w:t>Далявська</w:t>
            </w:r>
            <w:proofErr w:type="spellEnd"/>
            <w:r w:rsidRPr="000B6875">
              <w:rPr>
                <w:sz w:val="20"/>
                <w:szCs w:val="20"/>
                <w:lang w:val="uk-UA"/>
              </w:rPr>
              <w:t xml:space="preserve"> Мирослава Дмитрівна</w:t>
            </w:r>
          </w:p>
        </w:tc>
        <w:tc>
          <w:tcPr>
            <w:tcW w:w="4860" w:type="dxa"/>
            <w:vMerge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:rsidR="000B6875" w:rsidRPr="000B6875" w:rsidRDefault="000B6875" w:rsidP="000B6875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0B6875" w:rsidRPr="000B6875" w:rsidRDefault="000B6875" w:rsidP="000B6875">
      <w:pPr>
        <w:tabs>
          <w:tab w:val="left" w:pos="-3402"/>
          <w:tab w:val="left" w:pos="-3261"/>
          <w:tab w:val="left" w:pos="2694"/>
        </w:tabs>
        <w:jc w:val="center"/>
        <w:rPr>
          <w:b/>
          <w:sz w:val="20"/>
          <w:szCs w:val="20"/>
          <w:lang w:val="uk-UA"/>
        </w:rPr>
      </w:pPr>
    </w:p>
    <w:p w:rsidR="000B6875" w:rsidRPr="000B6875" w:rsidRDefault="000B6875" w:rsidP="000B6875">
      <w:pPr>
        <w:tabs>
          <w:tab w:val="left" w:pos="-3402"/>
          <w:tab w:val="left" w:pos="-3261"/>
          <w:tab w:val="left" w:pos="2694"/>
        </w:tabs>
        <w:jc w:val="center"/>
        <w:rPr>
          <w:b/>
          <w:sz w:val="20"/>
          <w:szCs w:val="20"/>
          <w:lang w:val="uk-UA"/>
        </w:rPr>
      </w:pPr>
    </w:p>
    <w:p w:rsidR="000B6875" w:rsidRPr="000B6875" w:rsidRDefault="000B6875" w:rsidP="000B6875">
      <w:pPr>
        <w:tabs>
          <w:tab w:val="left" w:pos="-3402"/>
          <w:tab w:val="left" w:pos="-3261"/>
          <w:tab w:val="left" w:pos="2694"/>
        </w:tabs>
        <w:jc w:val="center"/>
        <w:rPr>
          <w:b/>
          <w:sz w:val="20"/>
          <w:szCs w:val="20"/>
          <w:lang w:val="uk-UA"/>
        </w:rPr>
      </w:pPr>
    </w:p>
    <w:p w:rsidR="00C957C2" w:rsidRPr="007434BD" w:rsidRDefault="000B6875" w:rsidP="000B6875">
      <w:pPr>
        <w:spacing w:before="120" w:after="120"/>
        <w:rPr>
          <w:b/>
          <w:sz w:val="28"/>
          <w:szCs w:val="28"/>
          <w:lang w:val="uk-UA"/>
        </w:rPr>
      </w:pPr>
      <w:r w:rsidRPr="000B6875">
        <w:rPr>
          <w:b/>
          <w:sz w:val="26"/>
          <w:szCs w:val="26"/>
          <w:lang w:val="uk-UA"/>
        </w:rPr>
        <w:t xml:space="preserve">Секретар ради </w:t>
      </w:r>
      <w:r w:rsidRPr="000B6875">
        <w:rPr>
          <w:b/>
          <w:sz w:val="26"/>
          <w:szCs w:val="26"/>
          <w:lang w:val="uk-UA"/>
        </w:rPr>
        <w:tab/>
      </w:r>
      <w:r w:rsidRPr="000B6875">
        <w:rPr>
          <w:b/>
          <w:sz w:val="26"/>
          <w:szCs w:val="26"/>
          <w:lang w:val="uk-UA"/>
        </w:rPr>
        <w:tab/>
      </w:r>
      <w:r w:rsidRPr="000B6875">
        <w:rPr>
          <w:b/>
          <w:sz w:val="26"/>
          <w:szCs w:val="26"/>
          <w:lang w:val="uk-UA"/>
        </w:rPr>
        <w:tab/>
      </w:r>
      <w:r w:rsidRPr="000B6875">
        <w:rPr>
          <w:b/>
          <w:sz w:val="26"/>
          <w:szCs w:val="26"/>
          <w:lang w:val="uk-UA"/>
        </w:rPr>
        <w:tab/>
      </w:r>
      <w:r w:rsidRPr="000B6875">
        <w:rPr>
          <w:b/>
          <w:sz w:val="26"/>
          <w:szCs w:val="26"/>
          <w:lang w:val="uk-UA"/>
        </w:rPr>
        <w:tab/>
      </w:r>
      <w:r w:rsidRPr="000B6875">
        <w:rPr>
          <w:b/>
          <w:sz w:val="26"/>
          <w:szCs w:val="26"/>
          <w:lang w:val="uk-UA"/>
        </w:rPr>
        <w:tab/>
      </w:r>
      <w:r w:rsidRPr="000B6875">
        <w:rPr>
          <w:b/>
          <w:sz w:val="26"/>
          <w:szCs w:val="26"/>
          <w:lang w:val="uk-UA"/>
        </w:rPr>
        <w:tab/>
      </w:r>
      <w:r w:rsidRPr="000B6875">
        <w:rPr>
          <w:b/>
          <w:sz w:val="26"/>
          <w:szCs w:val="26"/>
          <w:lang w:val="uk-UA"/>
        </w:rPr>
        <w:tab/>
      </w:r>
      <w:r w:rsidRPr="000B6875">
        <w:rPr>
          <w:b/>
          <w:sz w:val="26"/>
          <w:szCs w:val="26"/>
          <w:lang w:val="uk-UA"/>
        </w:rPr>
        <w:tab/>
      </w:r>
      <w:r w:rsidRPr="000B6875">
        <w:rPr>
          <w:b/>
          <w:sz w:val="26"/>
          <w:szCs w:val="26"/>
          <w:lang w:val="uk-UA"/>
        </w:rPr>
        <w:tab/>
      </w:r>
      <w:r w:rsidRPr="000B6875">
        <w:rPr>
          <w:b/>
          <w:sz w:val="26"/>
          <w:szCs w:val="26"/>
          <w:lang w:val="uk-UA"/>
        </w:rPr>
        <w:tab/>
      </w:r>
      <w:r w:rsidRPr="000B6875">
        <w:rPr>
          <w:b/>
          <w:sz w:val="26"/>
          <w:szCs w:val="26"/>
          <w:lang w:val="uk-UA"/>
        </w:rPr>
        <w:tab/>
      </w:r>
      <w:r w:rsidRPr="000B6875">
        <w:rPr>
          <w:b/>
          <w:sz w:val="26"/>
          <w:szCs w:val="26"/>
          <w:lang w:val="uk-UA"/>
        </w:rPr>
        <w:tab/>
      </w:r>
      <w:r w:rsidRPr="000B6875">
        <w:rPr>
          <w:b/>
          <w:sz w:val="26"/>
          <w:szCs w:val="26"/>
          <w:lang w:val="uk-UA"/>
        </w:rPr>
        <w:tab/>
        <w:t>М.БЕРНИК</w:t>
      </w:r>
      <w:r w:rsidRPr="000B6875">
        <w:rPr>
          <w:b/>
          <w:sz w:val="26"/>
          <w:szCs w:val="26"/>
          <w:lang w:val="uk-UA"/>
        </w:rPr>
        <w:tab/>
      </w:r>
      <w:r w:rsidRPr="000B6875">
        <w:rPr>
          <w:b/>
          <w:sz w:val="26"/>
          <w:szCs w:val="26"/>
          <w:lang w:val="uk-UA"/>
        </w:rPr>
        <w:tab/>
      </w:r>
    </w:p>
    <w:sectPr w:rsidR="00C957C2" w:rsidRPr="007434BD" w:rsidSect="000B6875">
      <w:pgSz w:w="16840" w:h="11907" w:orient="landscape" w:code="9"/>
      <w:pgMar w:top="1701" w:right="1134" w:bottom="567" w:left="1134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12D" w:rsidRDefault="00E8512D">
      <w:r>
        <w:separator/>
      </w:r>
    </w:p>
  </w:endnote>
  <w:endnote w:type="continuationSeparator" w:id="0">
    <w:p w:rsidR="00E8512D" w:rsidRDefault="00E8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4E7" w:rsidRDefault="004724E7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724E7" w:rsidRDefault="004724E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4E7" w:rsidRDefault="004724E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12D" w:rsidRDefault="00E8512D">
      <w:r>
        <w:separator/>
      </w:r>
    </w:p>
  </w:footnote>
  <w:footnote w:type="continuationSeparator" w:id="0">
    <w:p w:rsidR="00E8512D" w:rsidRDefault="00E8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275F14B7"/>
    <w:multiLevelType w:val="hybridMultilevel"/>
    <w:tmpl w:val="D1E86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9"/>
  </w:num>
  <w:num w:numId="9">
    <w:abstractNumId w:val="5"/>
  </w:num>
  <w:num w:numId="10">
    <w:abstractNumId w:val="4"/>
  </w:num>
  <w:num w:numId="11">
    <w:abstractNumId w:val="14"/>
  </w:num>
  <w:num w:numId="12">
    <w:abstractNumId w:val="11"/>
  </w:num>
  <w:num w:numId="13">
    <w:abstractNumId w:val="12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B6875"/>
    <w:rsid w:val="000D4993"/>
    <w:rsid w:val="00100FF1"/>
    <w:rsid w:val="00115297"/>
    <w:rsid w:val="00121206"/>
    <w:rsid w:val="00152EE0"/>
    <w:rsid w:val="00171B61"/>
    <w:rsid w:val="0018190A"/>
    <w:rsid w:val="001A0790"/>
    <w:rsid w:val="001B13F6"/>
    <w:rsid w:val="001D3993"/>
    <w:rsid w:val="001E5E48"/>
    <w:rsid w:val="001F6BCF"/>
    <w:rsid w:val="00202FC9"/>
    <w:rsid w:val="00205C7F"/>
    <w:rsid w:val="00212286"/>
    <w:rsid w:val="002261DD"/>
    <w:rsid w:val="0022759A"/>
    <w:rsid w:val="00227D3A"/>
    <w:rsid w:val="0026079A"/>
    <w:rsid w:val="002A721B"/>
    <w:rsid w:val="002A7A44"/>
    <w:rsid w:val="002B063E"/>
    <w:rsid w:val="002C4984"/>
    <w:rsid w:val="002E590D"/>
    <w:rsid w:val="002E5925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394F"/>
    <w:rsid w:val="00444FA2"/>
    <w:rsid w:val="004724E7"/>
    <w:rsid w:val="00472BDA"/>
    <w:rsid w:val="00474451"/>
    <w:rsid w:val="004960A9"/>
    <w:rsid w:val="00496F38"/>
    <w:rsid w:val="00497D46"/>
    <w:rsid w:val="004A13C4"/>
    <w:rsid w:val="004B0A2A"/>
    <w:rsid w:val="004B2F6F"/>
    <w:rsid w:val="004C2206"/>
    <w:rsid w:val="004C7294"/>
    <w:rsid w:val="004C73E7"/>
    <w:rsid w:val="004F0E61"/>
    <w:rsid w:val="004F6EB2"/>
    <w:rsid w:val="00554C5B"/>
    <w:rsid w:val="00555F72"/>
    <w:rsid w:val="00565E67"/>
    <w:rsid w:val="005848E4"/>
    <w:rsid w:val="0059531D"/>
    <w:rsid w:val="005A4009"/>
    <w:rsid w:val="005B6CB5"/>
    <w:rsid w:val="005E718B"/>
    <w:rsid w:val="00630DA3"/>
    <w:rsid w:val="00632358"/>
    <w:rsid w:val="0063616C"/>
    <w:rsid w:val="00640288"/>
    <w:rsid w:val="00646F2C"/>
    <w:rsid w:val="00650F16"/>
    <w:rsid w:val="00653A6B"/>
    <w:rsid w:val="00653DA4"/>
    <w:rsid w:val="00654245"/>
    <w:rsid w:val="00664143"/>
    <w:rsid w:val="006775A0"/>
    <w:rsid w:val="0069787F"/>
    <w:rsid w:val="006A01F4"/>
    <w:rsid w:val="006B7FEF"/>
    <w:rsid w:val="006C7098"/>
    <w:rsid w:val="006F1E13"/>
    <w:rsid w:val="00706D10"/>
    <w:rsid w:val="007434BD"/>
    <w:rsid w:val="0077164E"/>
    <w:rsid w:val="007A685D"/>
    <w:rsid w:val="007A718F"/>
    <w:rsid w:val="007B6938"/>
    <w:rsid w:val="007F49AC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4595D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5626"/>
    <w:rsid w:val="00A364DB"/>
    <w:rsid w:val="00A36C35"/>
    <w:rsid w:val="00A517DF"/>
    <w:rsid w:val="00AD16BB"/>
    <w:rsid w:val="00AE5A32"/>
    <w:rsid w:val="00AF1EE3"/>
    <w:rsid w:val="00B054C1"/>
    <w:rsid w:val="00B513EC"/>
    <w:rsid w:val="00B82807"/>
    <w:rsid w:val="00B93AD4"/>
    <w:rsid w:val="00BA0731"/>
    <w:rsid w:val="00BA56A5"/>
    <w:rsid w:val="00BC7E27"/>
    <w:rsid w:val="00C15B0A"/>
    <w:rsid w:val="00C15B4D"/>
    <w:rsid w:val="00C20590"/>
    <w:rsid w:val="00C569E7"/>
    <w:rsid w:val="00C84B1C"/>
    <w:rsid w:val="00C866A8"/>
    <w:rsid w:val="00C957C2"/>
    <w:rsid w:val="00CB0EA6"/>
    <w:rsid w:val="00CE2F8C"/>
    <w:rsid w:val="00CF345A"/>
    <w:rsid w:val="00D077E2"/>
    <w:rsid w:val="00D148AF"/>
    <w:rsid w:val="00D26671"/>
    <w:rsid w:val="00D34E51"/>
    <w:rsid w:val="00D655EF"/>
    <w:rsid w:val="00D6710D"/>
    <w:rsid w:val="00DA001D"/>
    <w:rsid w:val="00DC6422"/>
    <w:rsid w:val="00DD2FB6"/>
    <w:rsid w:val="00DD7A79"/>
    <w:rsid w:val="00E12B2B"/>
    <w:rsid w:val="00E1734D"/>
    <w:rsid w:val="00E23974"/>
    <w:rsid w:val="00E321CA"/>
    <w:rsid w:val="00E37E5C"/>
    <w:rsid w:val="00E41D74"/>
    <w:rsid w:val="00E47381"/>
    <w:rsid w:val="00E517E3"/>
    <w:rsid w:val="00E8512D"/>
    <w:rsid w:val="00EA67C6"/>
    <w:rsid w:val="00ED0575"/>
    <w:rsid w:val="00EE253B"/>
    <w:rsid w:val="00EE2B1C"/>
    <w:rsid w:val="00EE5F51"/>
    <w:rsid w:val="00EF0B25"/>
    <w:rsid w:val="00F020D8"/>
    <w:rsid w:val="00F15769"/>
    <w:rsid w:val="00F22768"/>
    <w:rsid w:val="00F66654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qFormat/>
    <w:rsid w:val="004724E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qFormat/>
    <w:rsid w:val="004724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4073</Words>
  <Characters>2322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5</cp:revision>
  <cp:lastPrinted>2022-01-11T16:52:00Z</cp:lastPrinted>
  <dcterms:created xsi:type="dcterms:W3CDTF">2022-01-14T08:46:00Z</dcterms:created>
  <dcterms:modified xsi:type="dcterms:W3CDTF">2022-01-14T09:21:00Z</dcterms:modified>
</cp:coreProperties>
</file>