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E64C3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43C2BCC2" wp14:editId="20D03432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4F420E" w:rsidP="004F420E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51507" w:rsidRPr="00951507" w:rsidRDefault="00951507" w:rsidP="00D37C9C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951507">
        <w:rPr>
          <w:rFonts w:ascii="Times New Roman" w:hAnsi="Times New Roman"/>
          <w:b/>
          <w:bCs/>
          <w:sz w:val="26"/>
          <w:szCs w:val="26"/>
        </w:rPr>
        <w:t>Про надання громадянам дозволу на виготовлення проектів землеустрою щодо відведення земельних ділянок</w:t>
      </w:r>
      <w:r w:rsidRPr="0095150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Pr="00951507">
        <w:rPr>
          <w:rFonts w:ascii="Times New Roman" w:hAnsi="Times New Roman"/>
          <w:b/>
          <w:bCs/>
          <w:sz w:val="26"/>
          <w:szCs w:val="26"/>
        </w:rPr>
        <w:t>зі зміною цільового призначення</w:t>
      </w:r>
      <w:r w:rsidR="00DD7450">
        <w:rPr>
          <w:rFonts w:ascii="Times New Roman" w:hAnsi="Times New Roman"/>
          <w:b/>
          <w:bCs/>
          <w:sz w:val="26"/>
          <w:szCs w:val="26"/>
        </w:rPr>
        <w:t>, технічних документацій із землеустрою щодо встановлення (відновлення) меж земельної ділянки в натурі (на місцевості)</w:t>
      </w:r>
      <w:r w:rsidRPr="0095150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5150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з метою передачі їм земельних ділянок </w:t>
      </w:r>
      <w:r w:rsidRPr="00951507">
        <w:rPr>
          <w:rFonts w:ascii="Times New Roman" w:hAnsi="Times New Roman"/>
          <w:b/>
          <w:bCs/>
          <w:sz w:val="26"/>
          <w:szCs w:val="26"/>
        </w:rPr>
        <w:t xml:space="preserve">у власність на території Стрийської міської ради </w:t>
      </w:r>
    </w:p>
    <w:p w:rsidR="00951507" w:rsidRPr="00162F38" w:rsidRDefault="00951507" w:rsidP="0095150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51507" w:rsidRDefault="00951507" w:rsidP="0095150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 xml:space="preserve">Розглянувши клопотання громадян про </w:t>
      </w:r>
      <w:r w:rsidR="00D37C9C" w:rsidRPr="00D37C9C">
        <w:rPr>
          <w:rFonts w:ascii="Times New Roman" w:hAnsi="Times New Roman"/>
          <w:bCs/>
          <w:sz w:val="28"/>
          <w:szCs w:val="28"/>
        </w:rPr>
        <w:t>надання громадянам дозволу на виготовлення проектів землеустрою щодо відведення земельних ділянок</w:t>
      </w:r>
      <w:r w:rsidR="00D37C9C" w:rsidRPr="00D37C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37C9C" w:rsidRPr="00D37C9C">
        <w:rPr>
          <w:rFonts w:ascii="Times New Roman" w:hAnsi="Times New Roman"/>
          <w:bCs/>
          <w:sz w:val="28"/>
          <w:szCs w:val="28"/>
        </w:rPr>
        <w:t xml:space="preserve">зі зміною цільового призначення, технічних документацій із землеустрою щодо встановлення (відновлення) меж земельної ділянки в натурі (на місцевості) </w:t>
      </w:r>
      <w:r w:rsidR="00D37C9C" w:rsidRPr="00D37C9C">
        <w:rPr>
          <w:rFonts w:ascii="Times New Roman" w:hAnsi="Times New Roman"/>
          <w:sz w:val="28"/>
          <w:szCs w:val="28"/>
          <w:shd w:val="clear" w:color="auto" w:fill="FFFFFF"/>
        </w:rPr>
        <w:t xml:space="preserve">з метою передачі їм земельних ділянок </w:t>
      </w:r>
      <w:r w:rsidR="00D37C9C" w:rsidRPr="00D37C9C">
        <w:rPr>
          <w:rFonts w:ascii="Times New Roman" w:hAnsi="Times New Roman"/>
          <w:bCs/>
          <w:sz w:val="28"/>
          <w:szCs w:val="28"/>
        </w:rPr>
        <w:t>у власність на території Стрийської міської ради</w:t>
      </w:r>
      <w:r w:rsidRPr="00162F38">
        <w:rPr>
          <w:rFonts w:ascii="Times New Roman" w:hAnsi="Times New Roman"/>
          <w:sz w:val="28"/>
          <w:szCs w:val="28"/>
        </w:rPr>
        <w:t xml:space="preserve"> та керуючись ст.ст.12, </w:t>
      </w:r>
      <w:r>
        <w:rPr>
          <w:rFonts w:ascii="Times New Roman" w:hAnsi="Times New Roman"/>
          <w:sz w:val="28"/>
          <w:szCs w:val="28"/>
        </w:rPr>
        <w:t xml:space="preserve">20, </w:t>
      </w:r>
      <w:r w:rsidRPr="00162F38">
        <w:rPr>
          <w:rFonts w:ascii="Times New Roman" w:hAnsi="Times New Roman"/>
          <w:sz w:val="28"/>
          <w:szCs w:val="28"/>
        </w:rPr>
        <w:t xml:space="preserve">22, </w:t>
      </w:r>
      <w:r w:rsidR="00DD7450">
        <w:rPr>
          <w:rFonts w:ascii="Times New Roman" w:hAnsi="Times New Roman"/>
          <w:sz w:val="28"/>
          <w:szCs w:val="28"/>
        </w:rPr>
        <w:t xml:space="preserve">38, </w:t>
      </w:r>
      <w:r w:rsidRPr="00162F38">
        <w:rPr>
          <w:rFonts w:ascii="Times New Roman" w:hAnsi="Times New Roman"/>
          <w:sz w:val="28"/>
          <w:szCs w:val="28"/>
        </w:rPr>
        <w:t>83, 116, 118, 121, 122, 184 Земельного кодексу України, ст.</w:t>
      </w:r>
      <w:r w:rsidR="00DD7450">
        <w:rPr>
          <w:rFonts w:ascii="Times New Roman" w:hAnsi="Times New Roman"/>
          <w:sz w:val="28"/>
          <w:szCs w:val="28"/>
        </w:rPr>
        <w:t>ст.</w:t>
      </w:r>
      <w:r w:rsidRPr="00162F38">
        <w:rPr>
          <w:rFonts w:ascii="Times New Roman" w:hAnsi="Times New Roman"/>
          <w:sz w:val="28"/>
          <w:szCs w:val="28"/>
        </w:rPr>
        <w:t>50</w:t>
      </w:r>
      <w:r w:rsidR="00DD7450">
        <w:rPr>
          <w:rFonts w:ascii="Times New Roman" w:hAnsi="Times New Roman"/>
          <w:sz w:val="28"/>
          <w:szCs w:val="28"/>
        </w:rPr>
        <w:t>, 55</w:t>
      </w:r>
      <w:r w:rsidRPr="00162F38">
        <w:rPr>
          <w:rFonts w:ascii="Times New Roman" w:hAnsi="Times New Roman"/>
          <w:sz w:val="28"/>
          <w:szCs w:val="28"/>
        </w:rPr>
        <w:t xml:space="preserve">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162F38">
        <w:rPr>
          <w:rFonts w:ascii="Times New Roman" w:hAnsi="Times New Roman"/>
          <w:sz w:val="28"/>
          <w:szCs w:val="28"/>
        </w:rPr>
        <w:t xml:space="preserve">іська рада </w:t>
      </w:r>
    </w:p>
    <w:p w:rsidR="00951507" w:rsidRPr="00162F38" w:rsidRDefault="00951507" w:rsidP="0095150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>ВИРІШИЛА:</w:t>
      </w:r>
    </w:p>
    <w:p w:rsidR="00951507" w:rsidRPr="00162F38" w:rsidRDefault="00951507" w:rsidP="0095150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51507" w:rsidRPr="00162F38" w:rsidRDefault="00951507" w:rsidP="0095150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 xml:space="preserve">1. Надати громадянам дозвіл на виготовлення проектів землеустрою щодо відведення земельних ділянок </w:t>
      </w:r>
      <w:r>
        <w:rPr>
          <w:rFonts w:ascii="Times New Roman" w:hAnsi="Times New Roman"/>
          <w:sz w:val="28"/>
          <w:szCs w:val="28"/>
        </w:rPr>
        <w:t xml:space="preserve">зі зміною цільового призначення </w:t>
      </w:r>
      <w:r w:rsidRPr="00162F38">
        <w:rPr>
          <w:rFonts w:ascii="Times New Roman" w:hAnsi="Times New Roman"/>
          <w:sz w:val="28"/>
          <w:szCs w:val="28"/>
        </w:rPr>
        <w:t>з метою передачі їх у власність на території Стрийської міської ради згідно додатку №1 даного рішення міської ради.</w:t>
      </w:r>
    </w:p>
    <w:p w:rsidR="00DD7450" w:rsidRDefault="00951507" w:rsidP="0095150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 xml:space="preserve">2. </w:t>
      </w:r>
      <w:r w:rsidR="00DD7450" w:rsidRPr="00162F38">
        <w:rPr>
          <w:rFonts w:ascii="Times New Roman" w:hAnsi="Times New Roman"/>
          <w:sz w:val="28"/>
          <w:szCs w:val="28"/>
        </w:rPr>
        <w:t xml:space="preserve">Надати громадянам дозвіл на виготовлення </w:t>
      </w:r>
      <w:r w:rsidR="00D37C9C" w:rsidRPr="00D37C9C">
        <w:rPr>
          <w:rFonts w:ascii="Times New Roman" w:hAnsi="Times New Roman"/>
          <w:bCs/>
          <w:sz w:val="28"/>
          <w:szCs w:val="28"/>
        </w:rPr>
        <w:t xml:space="preserve">технічних документацій із землеустрою щодо встановлення (відновлення) меж земельної ділянки в натурі (на місцевості) </w:t>
      </w:r>
      <w:r w:rsidR="00D37C9C" w:rsidRPr="00D37C9C">
        <w:rPr>
          <w:rFonts w:ascii="Times New Roman" w:hAnsi="Times New Roman"/>
          <w:sz w:val="28"/>
          <w:szCs w:val="28"/>
          <w:shd w:val="clear" w:color="auto" w:fill="FFFFFF"/>
        </w:rPr>
        <w:t xml:space="preserve">з метою передачі їм земельних ділянок </w:t>
      </w:r>
      <w:r w:rsidR="00D37C9C" w:rsidRPr="00D37C9C">
        <w:rPr>
          <w:rFonts w:ascii="Times New Roman" w:hAnsi="Times New Roman"/>
          <w:bCs/>
          <w:sz w:val="28"/>
          <w:szCs w:val="28"/>
        </w:rPr>
        <w:t xml:space="preserve">у власність на території </w:t>
      </w:r>
      <w:proofErr w:type="spellStart"/>
      <w:r w:rsidR="00D37C9C" w:rsidRPr="00D37C9C">
        <w:rPr>
          <w:rFonts w:ascii="Times New Roman" w:hAnsi="Times New Roman"/>
          <w:bCs/>
          <w:sz w:val="28"/>
          <w:szCs w:val="28"/>
        </w:rPr>
        <w:t>Стрийської</w:t>
      </w:r>
      <w:proofErr w:type="spellEnd"/>
      <w:r w:rsidR="00D37C9C" w:rsidRPr="00D37C9C">
        <w:rPr>
          <w:rFonts w:ascii="Times New Roman" w:hAnsi="Times New Roman"/>
          <w:bCs/>
          <w:sz w:val="28"/>
          <w:szCs w:val="28"/>
        </w:rPr>
        <w:t xml:space="preserve"> міської ради</w:t>
      </w:r>
      <w:r w:rsidR="00DD7450" w:rsidRPr="00162F38">
        <w:rPr>
          <w:rFonts w:ascii="Times New Roman" w:hAnsi="Times New Roman"/>
          <w:sz w:val="28"/>
          <w:szCs w:val="28"/>
        </w:rPr>
        <w:t xml:space="preserve"> згідно додатку №</w:t>
      </w:r>
      <w:r w:rsidR="00D37C9C">
        <w:rPr>
          <w:rFonts w:ascii="Times New Roman" w:hAnsi="Times New Roman"/>
          <w:sz w:val="28"/>
          <w:szCs w:val="28"/>
        </w:rPr>
        <w:t>2</w:t>
      </w:r>
      <w:r w:rsidR="00DD7450" w:rsidRPr="00162F38">
        <w:rPr>
          <w:rFonts w:ascii="Times New Roman" w:hAnsi="Times New Roman"/>
          <w:sz w:val="28"/>
          <w:szCs w:val="28"/>
        </w:rPr>
        <w:t xml:space="preserve"> даного рішення міської ради.</w:t>
      </w:r>
    </w:p>
    <w:p w:rsidR="00951507" w:rsidRPr="00162F38" w:rsidRDefault="00DD7450" w:rsidP="00951507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37C9C">
        <w:rPr>
          <w:rFonts w:ascii="Times New Roman" w:hAnsi="Times New Roman"/>
          <w:sz w:val="28"/>
          <w:szCs w:val="28"/>
        </w:rPr>
        <w:t xml:space="preserve">. </w:t>
      </w:r>
      <w:r w:rsidR="00951507" w:rsidRPr="00162F38">
        <w:rPr>
          <w:rFonts w:ascii="Times New Roman" w:hAnsi="Times New Roman"/>
          <w:sz w:val="28"/>
          <w:szCs w:val="28"/>
        </w:rPr>
        <w:t>Громадянам, зазначеним в додат</w:t>
      </w:r>
      <w:r w:rsidR="00D37C9C">
        <w:rPr>
          <w:rFonts w:ascii="Times New Roman" w:hAnsi="Times New Roman"/>
          <w:sz w:val="28"/>
          <w:szCs w:val="28"/>
        </w:rPr>
        <w:t>ках</w:t>
      </w:r>
      <w:r w:rsidR="00951507" w:rsidRPr="00162F38">
        <w:rPr>
          <w:rFonts w:ascii="Times New Roman" w:hAnsi="Times New Roman"/>
          <w:sz w:val="28"/>
          <w:szCs w:val="28"/>
        </w:rPr>
        <w:t xml:space="preserve"> №1</w:t>
      </w:r>
      <w:r w:rsidR="00D37C9C">
        <w:rPr>
          <w:rFonts w:ascii="Times New Roman" w:hAnsi="Times New Roman"/>
          <w:sz w:val="28"/>
          <w:szCs w:val="28"/>
        </w:rPr>
        <w:t>, №2</w:t>
      </w:r>
      <w:r w:rsidR="00951507" w:rsidRPr="00162F38">
        <w:rPr>
          <w:rFonts w:ascii="Times New Roman" w:hAnsi="Times New Roman"/>
          <w:sz w:val="28"/>
          <w:szCs w:val="28"/>
        </w:rPr>
        <w:t xml:space="preserve"> даного рішення міської ради, представити</w:t>
      </w:r>
      <w:r w:rsidR="00951507">
        <w:rPr>
          <w:rFonts w:ascii="Times New Roman" w:hAnsi="Times New Roman"/>
          <w:sz w:val="28"/>
          <w:szCs w:val="28"/>
        </w:rPr>
        <w:t>,</w:t>
      </w:r>
      <w:r w:rsidR="00951507" w:rsidRPr="00162F38">
        <w:rPr>
          <w:rFonts w:ascii="Times New Roman" w:hAnsi="Times New Roman"/>
          <w:sz w:val="28"/>
          <w:szCs w:val="28"/>
        </w:rPr>
        <w:t xml:space="preserve"> розроблені та погоджені проекти землеустрою щодо відведення земельних ділянок</w:t>
      </w:r>
      <w:r w:rsidR="00D37C9C">
        <w:rPr>
          <w:rFonts w:ascii="Times New Roman" w:hAnsi="Times New Roman"/>
          <w:sz w:val="28"/>
          <w:szCs w:val="28"/>
        </w:rPr>
        <w:t xml:space="preserve">, </w:t>
      </w:r>
      <w:r w:rsidR="00D37C9C" w:rsidRPr="00D37C9C">
        <w:rPr>
          <w:rFonts w:ascii="Times New Roman" w:hAnsi="Times New Roman"/>
          <w:bCs/>
          <w:sz w:val="28"/>
          <w:szCs w:val="28"/>
        </w:rPr>
        <w:t>технічн</w:t>
      </w:r>
      <w:r w:rsidR="00D37C9C">
        <w:rPr>
          <w:rFonts w:ascii="Times New Roman" w:hAnsi="Times New Roman"/>
          <w:bCs/>
          <w:sz w:val="28"/>
          <w:szCs w:val="28"/>
        </w:rPr>
        <w:t>і</w:t>
      </w:r>
      <w:r w:rsidR="00D37C9C" w:rsidRPr="00D37C9C">
        <w:rPr>
          <w:rFonts w:ascii="Times New Roman" w:hAnsi="Times New Roman"/>
          <w:bCs/>
          <w:sz w:val="28"/>
          <w:szCs w:val="28"/>
        </w:rPr>
        <w:t xml:space="preserve"> документаці</w:t>
      </w:r>
      <w:r w:rsidR="00D37C9C">
        <w:rPr>
          <w:rFonts w:ascii="Times New Roman" w:hAnsi="Times New Roman"/>
          <w:bCs/>
          <w:sz w:val="28"/>
          <w:szCs w:val="28"/>
        </w:rPr>
        <w:t>ї</w:t>
      </w:r>
      <w:r w:rsidR="00D37C9C" w:rsidRPr="00D37C9C">
        <w:rPr>
          <w:rFonts w:ascii="Times New Roman" w:hAnsi="Times New Roman"/>
          <w:bCs/>
          <w:sz w:val="28"/>
          <w:szCs w:val="28"/>
        </w:rPr>
        <w:t xml:space="preserve"> із землеустрою щодо </w:t>
      </w:r>
      <w:r w:rsidR="00D37C9C" w:rsidRPr="00D37C9C">
        <w:rPr>
          <w:rFonts w:ascii="Times New Roman" w:hAnsi="Times New Roman"/>
          <w:bCs/>
          <w:sz w:val="28"/>
          <w:szCs w:val="28"/>
        </w:rPr>
        <w:lastRenderedPageBreak/>
        <w:t>встановлення (відновлення) меж земельної ділянки в натурі (на місцевості)</w:t>
      </w:r>
      <w:r w:rsidR="00951507" w:rsidRPr="00162F38">
        <w:rPr>
          <w:rFonts w:ascii="Times New Roman" w:hAnsi="Times New Roman"/>
          <w:sz w:val="28"/>
          <w:szCs w:val="28"/>
        </w:rPr>
        <w:t xml:space="preserve"> для затвердження та передачі їм земельних ділянок у власність, Стрийській міській раді.</w:t>
      </w:r>
    </w:p>
    <w:p w:rsidR="004B2F6F" w:rsidRPr="005C7A44" w:rsidRDefault="00D37C9C" w:rsidP="00951507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951507" w:rsidRPr="0011680F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951507"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="00951507">
        <w:rPr>
          <w:rFonts w:ascii="Times New Roman" w:hAnsi="Times New Roman"/>
          <w:sz w:val="28"/>
          <w:szCs w:val="28"/>
        </w:rPr>
        <w:t>Дмитришин</w:t>
      </w:r>
      <w:proofErr w:type="spellEnd"/>
      <w:r w:rsidR="00951507"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Default="004B2F6F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D4049D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524077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  <w:sectPr w:rsidR="00524077" w:rsidSect="00524077">
          <w:footerReference w:type="even" r:id="rId9"/>
          <w:footerReference w:type="default" r:id="rId10"/>
          <w:pgSz w:w="11907" w:h="16840" w:code="9"/>
          <w:pgMar w:top="1134" w:right="567" w:bottom="1134" w:left="1701" w:header="720" w:footer="119" w:gutter="0"/>
          <w:cols w:space="720"/>
          <w:noEndnote/>
          <w:docGrid w:linePitch="326"/>
        </w:sectPr>
      </w:pPr>
    </w:p>
    <w:p w:rsidR="00BE69C9" w:rsidRPr="00BE69C9" w:rsidRDefault="00524077" w:rsidP="00524077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>Дод</w:t>
      </w:r>
      <w:r w:rsidR="00BE69C9" w:rsidRPr="00BE69C9">
        <w:rPr>
          <w:b/>
          <w:sz w:val="26"/>
          <w:szCs w:val="26"/>
          <w:lang w:val="uk-UA"/>
        </w:rPr>
        <w:t>аток №1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ind w:left="9180"/>
        <w:rPr>
          <w:b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BE69C9">
        <w:rPr>
          <w:b/>
          <w:sz w:val="26"/>
          <w:szCs w:val="26"/>
          <w:lang w:val="uk-UA"/>
        </w:rPr>
        <w:t>Стрийської</w:t>
      </w:r>
      <w:proofErr w:type="spellEnd"/>
      <w:r w:rsidRPr="00BE69C9">
        <w:rPr>
          <w:b/>
          <w:sz w:val="26"/>
          <w:szCs w:val="26"/>
          <w:lang w:val="uk-UA"/>
        </w:rPr>
        <w:t xml:space="preserve"> міської ради 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ind w:left="9180"/>
        <w:rPr>
          <w:b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№ _____ від «___» січня 2022  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>СПИСОК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громадян, яким надається </w:t>
      </w:r>
      <w:r w:rsidRPr="00BE69C9">
        <w:rPr>
          <w:b/>
          <w:bCs/>
          <w:sz w:val="26"/>
          <w:szCs w:val="26"/>
          <w:lang w:val="uk-UA"/>
        </w:rPr>
        <w:t xml:space="preserve">дозвіл на виготовлення проектів землеустрою щодо відведення 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shd w:val="clear" w:color="auto" w:fill="FFFFFF"/>
          <w:lang w:val="uk-UA"/>
        </w:rPr>
      </w:pPr>
      <w:r w:rsidRPr="00BE69C9">
        <w:rPr>
          <w:b/>
          <w:bCs/>
          <w:sz w:val="26"/>
          <w:szCs w:val="26"/>
          <w:lang w:val="uk-UA"/>
        </w:rPr>
        <w:t xml:space="preserve">земельних ділянок зі зміною цільового призначення </w:t>
      </w:r>
      <w:r w:rsidRPr="00BE69C9">
        <w:rPr>
          <w:b/>
          <w:sz w:val="26"/>
          <w:szCs w:val="26"/>
          <w:shd w:val="clear" w:color="auto" w:fill="FFFFFF"/>
          <w:lang w:val="uk-UA"/>
        </w:rPr>
        <w:t xml:space="preserve">з метою передачі 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BE69C9">
        <w:rPr>
          <w:b/>
          <w:sz w:val="26"/>
          <w:szCs w:val="26"/>
          <w:shd w:val="clear" w:color="auto" w:fill="FFFFFF"/>
          <w:lang w:val="uk-UA"/>
        </w:rPr>
        <w:t xml:space="preserve">їм земельних ділянок </w:t>
      </w:r>
      <w:r w:rsidRPr="00BE69C9">
        <w:rPr>
          <w:b/>
          <w:bCs/>
          <w:sz w:val="26"/>
          <w:szCs w:val="26"/>
          <w:lang w:val="uk-UA"/>
        </w:rPr>
        <w:t xml:space="preserve">у власність на території </w:t>
      </w:r>
      <w:proofErr w:type="spellStart"/>
      <w:r w:rsidRPr="00BE69C9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BE69C9">
        <w:rPr>
          <w:b/>
          <w:bCs/>
          <w:sz w:val="26"/>
          <w:szCs w:val="26"/>
          <w:lang w:val="uk-UA"/>
        </w:rPr>
        <w:t xml:space="preserve"> міської ради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lang w:val="uk-UA"/>
        </w:rPr>
      </w:pPr>
    </w:p>
    <w:tbl>
      <w:tblPr>
        <w:tblW w:w="155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420"/>
        <w:gridCol w:w="3137"/>
        <w:gridCol w:w="2160"/>
        <w:gridCol w:w="900"/>
        <w:gridCol w:w="1800"/>
        <w:gridCol w:w="2700"/>
        <w:gridCol w:w="1080"/>
      </w:tblGrid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BE69C9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Розташування земельної ділянки відносно найближчого населеного пункту, адреса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 xml:space="preserve">Кадастровий номер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Площа земельної ділянки (га)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Існуюче цільове призначення земельної ділянки, код КВЦПЗ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Проектоване цільове призначення земельної ділянки, код КВЦПЗ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Умова відведення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8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BE69C9">
              <w:rPr>
                <w:sz w:val="20"/>
                <w:szCs w:val="20"/>
                <w:lang w:val="uk-UA"/>
              </w:rPr>
              <w:t>Маслійович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Олег Володимирович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ind w:left="-185" w:firstLine="185"/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0,4500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Дух Ірина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Зеновіївна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0,1331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Козак Надія Миколаївна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0,3774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Тарас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Данута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Юріївна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BE69C9">
              <w:rPr>
                <w:sz w:val="20"/>
                <w:szCs w:val="20"/>
                <w:lang w:val="uk-UA"/>
              </w:rPr>
              <w:t>Зубак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Людмила Василівна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0,1833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Микитин Марія Михайлівна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0,1351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Швед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Єлізавета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Євстахіївна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0,4595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BE69C9">
              <w:rPr>
                <w:sz w:val="20"/>
                <w:szCs w:val="20"/>
                <w:lang w:val="uk-UA"/>
              </w:rPr>
              <w:t>Баль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Марія Володимирівна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4625383200:05:000:0646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0,6024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BE69C9">
              <w:rPr>
                <w:sz w:val="20"/>
                <w:szCs w:val="20"/>
                <w:lang w:val="uk-UA"/>
              </w:rPr>
              <w:t>Мацелко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Марія Іванівна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Діброва,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4625388800:02:000:0680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0,0100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BE69C9">
              <w:rPr>
                <w:sz w:val="20"/>
                <w:szCs w:val="20"/>
                <w:lang w:val="uk-UA"/>
              </w:rPr>
              <w:t>Оброца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Ігор Євстахійович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Діброва,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4625388800:02:000:0834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0,0100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185"/>
                <w:tab w:val="num" w:pos="540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Пак Ірина Михайлівна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4625382700:04:000:0044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0,1874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16.00 Землі запасу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</w:tbl>
    <w:p w:rsidR="00BE69C9" w:rsidRPr="00BE69C9" w:rsidRDefault="00BE69C9" w:rsidP="00BE69C9">
      <w:pPr>
        <w:rPr>
          <w:b/>
          <w:sz w:val="28"/>
          <w:szCs w:val="28"/>
          <w:lang w:val="uk-UA"/>
        </w:rPr>
      </w:pPr>
    </w:p>
    <w:p w:rsidR="00BE69C9" w:rsidRPr="00BE69C9" w:rsidRDefault="00BE69C9" w:rsidP="00BE69C9">
      <w:pPr>
        <w:rPr>
          <w:b/>
          <w:sz w:val="28"/>
          <w:szCs w:val="28"/>
          <w:lang w:val="uk-UA"/>
        </w:rPr>
      </w:pPr>
    </w:p>
    <w:p w:rsidR="00BE69C9" w:rsidRPr="00BE69C9" w:rsidRDefault="00BE69C9" w:rsidP="00BE69C9">
      <w:pPr>
        <w:rPr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Секретар ради </w:t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  <w:t>М.БЕРНИК</w:t>
      </w:r>
      <w:r w:rsidRPr="00BE69C9">
        <w:rPr>
          <w:b/>
          <w:sz w:val="26"/>
          <w:szCs w:val="26"/>
          <w:lang w:val="uk-UA"/>
        </w:rPr>
        <w:tab/>
      </w:r>
    </w:p>
    <w:p w:rsidR="00BE69C9" w:rsidRDefault="00BE69C9" w:rsidP="00D37C9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BE69C9" w:rsidRPr="00BE69C9" w:rsidRDefault="00BE69C9" w:rsidP="00BE69C9">
      <w:pPr>
        <w:rPr>
          <w:lang w:val="uk-UA"/>
        </w:rPr>
      </w:pPr>
    </w:p>
    <w:p w:rsidR="00BE69C9" w:rsidRPr="00BE69C9" w:rsidRDefault="00BE69C9" w:rsidP="00BE69C9">
      <w:pPr>
        <w:rPr>
          <w:lang w:val="uk-UA"/>
        </w:rPr>
      </w:pPr>
    </w:p>
    <w:p w:rsidR="00BE69C9" w:rsidRPr="00BE69C9" w:rsidRDefault="00BE69C9" w:rsidP="00BE69C9">
      <w:pPr>
        <w:rPr>
          <w:lang w:val="uk-UA"/>
        </w:rPr>
      </w:pPr>
    </w:p>
    <w:p w:rsidR="00BE69C9" w:rsidRDefault="00BE69C9" w:rsidP="00BE69C9">
      <w:pPr>
        <w:rPr>
          <w:lang w:val="uk-UA"/>
        </w:rPr>
      </w:pP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ind w:left="9180"/>
        <w:rPr>
          <w:b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>Додаток №2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ind w:left="9180"/>
        <w:rPr>
          <w:b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BE69C9">
        <w:rPr>
          <w:b/>
          <w:sz w:val="26"/>
          <w:szCs w:val="26"/>
          <w:lang w:val="uk-UA"/>
        </w:rPr>
        <w:t>Стрийської</w:t>
      </w:r>
      <w:proofErr w:type="spellEnd"/>
      <w:r w:rsidRPr="00BE69C9">
        <w:rPr>
          <w:b/>
          <w:sz w:val="26"/>
          <w:szCs w:val="26"/>
          <w:lang w:val="uk-UA"/>
        </w:rPr>
        <w:t xml:space="preserve"> міської ради 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ind w:left="9180"/>
        <w:rPr>
          <w:b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№ _____ від «___» січня 2022  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>СПИСОК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shd w:val="clear" w:color="auto" w:fill="FFFFFF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громадян, яким надається </w:t>
      </w:r>
      <w:r w:rsidRPr="00BE69C9">
        <w:rPr>
          <w:b/>
          <w:bCs/>
          <w:sz w:val="26"/>
          <w:szCs w:val="26"/>
          <w:lang w:val="uk-UA"/>
        </w:rPr>
        <w:t xml:space="preserve">дозвіл на виготовлення технічних документацій із землеустрою щодо встановлення (відновлення) меж земельної ділянки в натурі (на місцевості) </w:t>
      </w:r>
      <w:r w:rsidRPr="00BE69C9">
        <w:rPr>
          <w:b/>
          <w:sz w:val="26"/>
          <w:szCs w:val="26"/>
          <w:shd w:val="clear" w:color="auto" w:fill="FFFFFF"/>
          <w:lang w:val="uk-UA"/>
        </w:rPr>
        <w:t xml:space="preserve">з метою передачі 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BE69C9">
        <w:rPr>
          <w:b/>
          <w:sz w:val="26"/>
          <w:szCs w:val="26"/>
          <w:shd w:val="clear" w:color="auto" w:fill="FFFFFF"/>
          <w:lang w:val="uk-UA"/>
        </w:rPr>
        <w:t xml:space="preserve">їм земельних ділянок </w:t>
      </w:r>
      <w:r w:rsidRPr="00BE69C9">
        <w:rPr>
          <w:b/>
          <w:bCs/>
          <w:sz w:val="26"/>
          <w:szCs w:val="26"/>
          <w:lang w:val="uk-UA"/>
        </w:rPr>
        <w:t xml:space="preserve">у власність на території </w:t>
      </w:r>
      <w:proofErr w:type="spellStart"/>
      <w:r w:rsidRPr="00BE69C9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BE69C9">
        <w:rPr>
          <w:b/>
          <w:bCs/>
          <w:sz w:val="26"/>
          <w:szCs w:val="26"/>
          <w:lang w:val="uk-UA"/>
        </w:rPr>
        <w:t xml:space="preserve"> міської ради</w:t>
      </w:r>
    </w:p>
    <w:p w:rsidR="00BE69C9" w:rsidRPr="00BE69C9" w:rsidRDefault="00BE69C9" w:rsidP="00BE69C9">
      <w:pPr>
        <w:tabs>
          <w:tab w:val="left" w:pos="-3402"/>
          <w:tab w:val="left" w:pos="-3261"/>
          <w:tab w:val="left" w:pos="2694"/>
        </w:tabs>
        <w:jc w:val="center"/>
        <w:rPr>
          <w:b/>
          <w:lang w:val="uk-UA"/>
        </w:rPr>
      </w:pPr>
    </w:p>
    <w:tbl>
      <w:tblPr>
        <w:tblW w:w="1519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420"/>
        <w:gridCol w:w="3137"/>
        <w:gridCol w:w="2340"/>
        <w:gridCol w:w="900"/>
        <w:gridCol w:w="3960"/>
        <w:gridCol w:w="1080"/>
      </w:tblGrid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BE69C9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Розташування земельної ділянки відносно найближчого населеного пункту, адреса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 xml:space="preserve">Кадастровий номер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Площа земельної ділянки (га)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Цільове призначення земельної ділянки, код КВЦПЗ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Умова відведення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BE69C9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BE69C9" w:rsidRPr="00BE69C9" w:rsidTr="00263B3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Прадід Галина Миколаївна 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E69C9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BE69C9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C9" w:rsidRPr="00BE69C9" w:rsidRDefault="00BE69C9" w:rsidP="00BE69C9">
            <w:pPr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4625380900:01:023:0120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ind w:left="-185" w:firstLine="185"/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9C9" w:rsidRPr="00BE69C9" w:rsidRDefault="00BE69C9" w:rsidP="00BE69C9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BE69C9">
              <w:rPr>
                <w:sz w:val="20"/>
                <w:szCs w:val="20"/>
                <w:lang w:val="uk-UA"/>
              </w:rPr>
              <w:t>власність</w:t>
            </w:r>
          </w:p>
        </w:tc>
      </w:tr>
    </w:tbl>
    <w:p w:rsidR="00BE69C9" w:rsidRPr="00BE69C9" w:rsidRDefault="00BE69C9" w:rsidP="00BE69C9">
      <w:pPr>
        <w:rPr>
          <w:b/>
          <w:sz w:val="28"/>
          <w:szCs w:val="28"/>
          <w:lang w:val="uk-UA"/>
        </w:rPr>
      </w:pPr>
    </w:p>
    <w:p w:rsidR="00BE69C9" w:rsidRPr="00BE69C9" w:rsidRDefault="00BE69C9" w:rsidP="00BE69C9">
      <w:pPr>
        <w:rPr>
          <w:b/>
          <w:sz w:val="28"/>
          <w:szCs w:val="28"/>
          <w:lang w:val="uk-UA"/>
        </w:rPr>
      </w:pPr>
    </w:p>
    <w:p w:rsidR="00BE69C9" w:rsidRPr="00BE69C9" w:rsidRDefault="00BE69C9" w:rsidP="00BE69C9">
      <w:pPr>
        <w:rPr>
          <w:sz w:val="26"/>
          <w:szCs w:val="26"/>
          <w:lang w:val="uk-UA"/>
        </w:rPr>
      </w:pPr>
      <w:r w:rsidRPr="00BE69C9">
        <w:rPr>
          <w:b/>
          <w:sz w:val="26"/>
          <w:szCs w:val="26"/>
          <w:lang w:val="uk-UA"/>
        </w:rPr>
        <w:t xml:space="preserve">Секретар ради </w:t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</w:r>
      <w:r w:rsidRPr="00BE69C9">
        <w:rPr>
          <w:b/>
          <w:sz w:val="26"/>
          <w:szCs w:val="26"/>
          <w:lang w:val="uk-UA"/>
        </w:rPr>
        <w:tab/>
        <w:t>М.БЕРНИК</w:t>
      </w:r>
      <w:r w:rsidRPr="00BE69C9">
        <w:rPr>
          <w:b/>
          <w:sz w:val="26"/>
          <w:szCs w:val="26"/>
          <w:lang w:val="uk-UA"/>
        </w:rPr>
        <w:tab/>
      </w:r>
    </w:p>
    <w:p w:rsidR="00BE69C9" w:rsidRPr="00BE69C9" w:rsidRDefault="00BE69C9" w:rsidP="00BE69C9">
      <w:pPr>
        <w:rPr>
          <w:lang w:val="uk-UA"/>
        </w:rPr>
      </w:pPr>
    </w:p>
    <w:sectPr w:rsidR="00BE69C9" w:rsidRPr="00BE69C9" w:rsidSect="00524077">
      <w:pgSz w:w="16840" w:h="11907" w:orient="landscape" w:code="9"/>
      <w:pgMar w:top="426" w:right="1134" w:bottom="567" w:left="1134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FD1" w:rsidRDefault="00CE1FD1">
      <w:r>
        <w:separator/>
      </w:r>
    </w:p>
  </w:endnote>
  <w:endnote w:type="continuationSeparator" w:id="0">
    <w:p w:rsidR="00CE1FD1" w:rsidRDefault="00CE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507" w:rsidRDefault="00951507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1507" w:rsidRDefault="0095150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507" w:rsidRDefault="0095150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FD1" w:rsidRDefault="00CE1FD1">
      <w:r>
        <w:separator/>
      </w:r>
    </w:p>
  </w:footnote>
  <w:footnote w:type="continuationSeparator" w:id="0">
    <w:p w:rsidR="00CE1FD1" w:rsidRDefault="00CE1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F7C6702"/>
    <w:multiLevelType w:val="hybridMultilevel"/>
    <w:tmpl w:val="9A7AE7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9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AA7303"/>
    <w:multiLevelType w:val="hybridMultilevel"/>
    <w:tmpl w:val="9A7AE7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4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15"/>
  </w:num>
  <w:num w:numId="12">
    <w:abstractNumId w:val="11"/>
  </w:num>
  <w:num w:numId="13">
    <w:abstractNumId w:val="12"/>
  </w:num>
  <w:num w:numId="14">
    <w:abstractNumId w:val="7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63B32"/>
    <w:rsid w:val="002A721B"/>
    <w:rsid w:val="002A7A44"/>
    <w:rsid w:val="002B030C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002A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420E"/>
    <w:rsid w:val="004F6EB2"/>
    <w:rsid w:val="00524077"/>
    <w:rsid w:val="00554C5B"/>
    <w:rsid w:val="00555F72"/>
    <w:rsid w:val="00565E67"/>
    <w:rsid w:val="00567851"/>
    <w:rsid w:val="0059531D"/>
    <w:rsid w:val="005A4009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979C3"/>
    <w:rsid w:val="006A01F4"/>
    <w:rsid w:val="006B7FEF"/>
    <w:rsid w:val="006C7098"/>
    <w:rsid w:val="006F1E13"/>
    <w:rsid w:val="00706D10"/>
    <w:rsid w:val="007434BD"/>
    <w:rsid w:val="007616A9"/>
    <w:rsid w:val="0077164E"/>
    <w:rsid w:val="007A685D"/>
    <w:rsid w:val="007A718F"/>
    <w:rsid w:val="007B46CC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1507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2018"/>
    <w:rsid w:val="00B93AD4"/>
    <w:rsid w:val="00BA0731"/>
    <w:rsid w:val="00BA56A5"/>
    <w:rsid w:val="00BC7E27"/>
    <w:rsid w:val="00BE69C9"/>
    <w:rsid w:val="00BF44D7"/>
    <w:rsid w:val="00C102FD"/>
    <w:rsid w:val="00C15B0A"/>
    <w:rsid w:val="00C15B4D"/>
    <w:rsid w:val="00C20590"/>
    <w:rsid w:val="00C569E7"/>
    <w:rsid w:val="00C84B1C"/>
    <w:rsid w:val="00C866A8"/>
    <w:rsid w:val="00CB0EA6"/>
    <w:rsid w:val="00CE1FD1"/>
    <w:rsid w:val="00CE2F8C"/>
    <w:rsid w:val="00CF345A"/>
    <w:rsid w:val="00D077E2"/>
    <w:rsid w:val="00D148AF"/>
    <w:rsid w:val="00D26671"/>
    <w:rsid w:val="00D34E51"/>
    <w:rsid w:val="00D37C9C"/>
    <w:rsid w:val="00D4049D"/>
    <w:rsid w:val="00D655EF"/>
    <w:rsid w:val="00D6710D"/>
    <w:rsid w:val="00DA001D"/>
    <w:rsid w:val="00DC6422"/>
    <w:rsid w:val="00DD2FB6"/>
    <w:rsid w:val="00DD7450"/>
    <w:rsid w:val="00DD7A79"/>
    <w:rsid w:val="00DF7AC9"/>
    <w:rsid w:val="00E12B2B"/>
    <w:rsid w:val="00E1734D"/>
    <w:rsid w:val="00E23974"/>
    <w:rsid w:val="00E321CA"/>
    <w:rsid w:val="00E37E5C"/>
    <w:rsid w:val="00E41D74"/>
    <w:rsid w:val="00E46191"/>
    <w:rsid w:val="00E47381"/>
    <w:rsid w:val="00E517E3"/>
    <w:rsid w:val="00E57187"/>
    <w:rsid w:val="00E64C37"/>
    <w:rsid w:val="00EA67C6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405B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3777</Words>
  <Characters>2153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4</cp:revision>
  <cp:lastPrinted>2022-01-11T16:23:00Z</cp:lastPrinted>
  <dcterms:created xsi:type="dcterms:W3CDTF">2022-01-14T08:43:00Z</dcterms:created>
  <dcterms:modified xsi:type="dcterms:W3CDTF">2022-01-14T09:23:00Z</dcterms:modified>
</cp:coreProperties>
</file>