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7B2266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0B853290" wp14:editId="0FF17071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C65847" w:rsidRDefault="00C65847" w:rsidP="00C65847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          </w:t>
      </w:r>
      <w:r w:rsidR="008B276A"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  <w:r>
        <w:rPr>
          <w:b/>
          <w:sz w:val="40"/>
          <w:szCs w:val="40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E3E1D" w:rsidRPr="00DE3E1D" w:rsidRDefault="00DE3E1D" w:rsidP="009903C2">
      <w:pPr>
        <w:pStyle w:val="ae"/>
        <w:tabs>
          <w:tab w:val="left" w:pos="4860"/>
          <w:tab w:val="left" w:pos="5040"/>
          <w:tab w:val="left" w:pos="5220"/>
        </w:tabs>
        <w:ind w:right="4779"/>
        <w:jc w:val="both"/>
        <w:rPr>
          <w:rFonts w:ascii="Times New Roman" w:hAnsi="Times New Roman"/>
          <w:b/>
          <w:bCs/>
          <w:sz w:val="26"/>
          <w:szCs w:val="26"/>
        </w:rPr>
      </w:pPr>
      <w:r w:rsidRPr="00DE3E1D">
        <w:rPr>
          <w:rFonts w:ascii="Times New Roman" w:hAnsi="Times New Roman"/>
          <w:b/>
          <w:bCs/>
          <w:sz w:val="26"/>
          <w:szCs w:val="26"/>
        </w:rPr>
        <w:t xml:space="preserve">Про затвердження громадянам проектів землеустрою щодо відведення земельних ділянок, технічних документацій із землеустрою щодо встановлення (відновлення) меж земельної ділянки </w:t>
      </w:r>
      <w:r w:rsidRPr="00DE3E1D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в натурі (на місцевості) та передачу їм земельних ділянок </w:t>
      </w:r>
      <w:r w:rsidRPr="00DE3E1D">
        <w:rPr>
          <w:rFonts w:ascii="Times New Roman" w:hAnsi="Times New Roman"/>
          <w:b/>
          <w:bCs/>
          <w:sz w:val="26"/>
          <w:szCs w:val="26"/>
        </w:rPr>
        <w:t xml:space="preserve">у власність на території Стрийської міської ради </w:t>
      </w:r>
    </w:p>
    <w:p w:rsidR="00DE3E1D" w:rsidRPr="004A5BB7" w:rsidRDefault="00DE3E1D" w:rsidP="00DE3E1D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E1D" w:rsidRDefault="00DE3E1D" w:rsidP="00DE3E1D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A5BB7">
        <w:rPr>
          <w:rFonts w:ascii="Times New Roman" w:hAnsi="Times New Roman"/>
          <w:sz w:val="28"/>
          <w:szCs w:val="28"/>
        </w:rPr>
        <w:t xml:space="preserve">Розглянувши клопотання громадян про </w:t>
      </w:r>
      <w:r w:rsidRPr="004A5BB7">
        <w:rPr>
          <w:rFonts w:ascii="Times New Roman" w:hAnsi="Times New Roman"/>
          <w:bCs/>
          <w:sz w:val="28"/>
          <w:szCs w:val="28"/>
        </w:rPr>
        <w:t xml:space="preserve">затвердження громадянам проектів землеустрою щодо відведення земельних ділянок, технічних документацій із землеустрою щодо встановлення (відновлення) меж земельної ділянки </w:t>
      </w:r>
      <w:r w:rsidRPr="004A5BB7">
        <w:rPr>
          <w:rFonts w:ascii="Times New Roman" w:hAnsi="Times New Roman"/>
          <w:sz w:val="28"/>
          <w:szCs w:val="28"/>
          <w:shd w:val="clear" w:color="auto" w:fill="FFFFFF"/>
        </w:rPr>
        <w:t xml:space="preserve">в натурі (на місцевості) та передачу їм земельних ділянок </w:t>
      </w:r>
      <w:r w:rsidRPr="004A5BB7">
        <w:rPr>
          <w:rFonts w:ascii="Times New Roman" w:hAnsi="Times New Roman"/>
          <w:bCs/>
          <w:sz w:val="28"/>
          <w:szCs w:val="28"/>
        </w:rPr>
        <w:t>у власність на території Стрийської міської ради</w:t>
      </w:r>
      <w:r w:rsidRPr="004A5BB7">
        <w:rPr>
          <w:rFonts w:ascii="Times New Roman" w:hAnsi="Times New Roman"/>
          <w:sz w:val="28"/>
          <w:szCs w:val="28"/>
        </w:rPr>
        <w:t xml:space="preserve"> та керуючись ст.ст.12, 22, 38, 79</w:t>
      </w:r>
      <w:r w:rsidRPr="004A5BB7">
        <w:rPr>
          <w:rFonts w:ascii="Times New Roman" w:hAnsi="Times New Roman"/>
          <w:sz w:val="28"/>
          <w:szCs w:val="28"/>
          <w:vertAlign w:val="superscript"/>
        </w:rPr>
        <w:t>1</w:t>
      </w:r>
      <w:r w:rsidRPr="004A5BB7">
        <w:rPr>
          <w:rFonts w:ascii="Times New Roman" w:hAnsi="Times New Roman"/>
          <w:sz w:val="28"/>
          <w:szCs w:val="28"/>
        </w:rPr>
        <w:t>, 81, 83, 116, 118, 121, 122, 125, 184, 186 Земельного кодексу України, ст.ст.50, 55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4A5BB7">
        <w:rPr>
          <w:rFonts w:ascii="Times New Roman" w:hAnsi="Times New Roman"/>
          <w:sz w:val="28"/>
          <w:szCs w:val="28"/>
        </w:rPr>
        <w:t xml:space="preserve">іська рада </w:t>
      </w:r>
    </w:p>
    <w:p w:rsidR="00DE3E1D" w:rsidRPr="004A5BB7" w:rsidRDefault="00DE3E1D" w:rsidP="00DE3E1D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A5BB7">
        <w:rPr>
          <w:rFonts w:ascii="Times New Roman" w:hAnsi="Times New Roman"/>
          <w:sz w:val="28"/>
          <w:szCs w:val="28"/>
        </w:rPr>
        <w:t>ВИРІШИЛА:</w:t>
      </w:r>
    </w:p>
    <w:p w:rsidR="00DE3E1D" w:rsidRPr="004A5BB7" w:rsidRDefault="00DE3E1D" w:rsidP="00DE3E1D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E1D" w:rsidRPr="004A5BB7" w:rsidRDefault="00DE3E1D" w:rsidP="00DE3E1D">
      <w:pPr>
        <w:pStyle w:val="ae"/>
        <w:tabs>
          <w:tab w:val="left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5BB7">
        <w:rPr>
          <w:rFonts w:ascii="Times New Roman" w:hAnsi="Times New Roman"/>
          <w:sz w:val="28"/>
          <w:szCs w:val="28"/>
        </w:rPr>
        <w:t>1. Затвердити громадянам проекти землеустрою щодо відведення земельних ділянок з метою передачі їх у власність на території Стрийської міської ради згідно додатку №1 даного рішення міської ради.</w:t>
      </w:r>
    </w:p>
    <w:p w:rsidR="00DE3E1D" w:rsidRPr="004A5BB7" w:rsidRDefault="00DE3E1D" w:rsidP="00DE3E1D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5BB7">
        <w:rPr>
          <w:rFonts w:ascii="Times New Roman" w:hAnsi="Times New Roman"/>
          <w:sz w:val="28"/>
          <w:szCs w:val="28"/>
        </w:rPr>
        <w:t>2. Передати безоплатно у власність громадянам, згідно додатку №1 даного рішення міської ради, земельні ділянки на території Стрийської міської ради.</w:t>
      </w:r>
    </w:p>
    <w:p w:rsidR="004541BD" w:rsidRDefault="00C61BBD" w:rsidP="00DE3E1D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  <w:sectPr w:rsidR="004541BD" w:rsidSect="004541BD">
          <w:footerReference w:type="even" r:id="rId9"/>
          <w:footerReference w:type="default" r:id="rId10"/>
          <w:pgSz w:w="11907" w:h="16840" w:code="9"/>
          <w:pgMar w:top="1247" w:right="567" w:bottom="1134" w:left="1701" w:header="720" w:footer="119" w:gutter="0"/>
          <w:cols w:space="720"/>
          <w:noEndnote/>
          <w:docGrid w:linePitch="326"/>
        </w:sectPr>
      </w:pPr>
      <w:r>
        <w:rPr>
          <w:rFonts w:ascii="Times New Roman" w:hAnsi="Times New Roman"/>
          <w:sz w:val="28"/>
          <w:szCs w:val="28"/>
        </w:rPr>
        <w:t>3.</w:t>
      </w:r>
      <w:r w:rsidR="00DE3E1D" w:rsidRPr="004A5BB7">
        <w:rPr>
          <w:rFonts w:ascii="Times New Roman" w:hAnsi="Times New Roman"/>
          <w:sz w:val="28"/>
          <w:szCs w:val="28"/>
        </w:rPr>
        <w:t xml:space="preserve">Затвердити </w:t>
      </w:r>
      <w:r w:rsidR="004541BD">
        <w:rPr>
          <w:rFonts w:ascii="Times New Roman" w:hAnsi="Times New Roman"/>
          <w:sz w:val="28"/>
          <w:szCs w:val="28"/>
        </w:rPr>
        <w:t>громадянам технічні документаці</w:t>
      </w:r>
      <w:r>
        <w:rPr>
          <w:rFonts w:ascii="Times New Roman" w:hAnsi="Times New Roman"/>
          <w:sz w:val="28"/>
          <w:szCs w:val="28"/>
        </w:rPr>
        <w:t>ї</w:t>
      </w:r>
    </w:p>
    <w:p w:rsidR="00DE3E1D" w:rsidRPr="004A5BB7" w:rsidRDefault="00DE3E1D" w:rsidP="004541BD">
      <w:pPr>
        <w:pStyle w:val="ae"/>
        <w:tabs>
          <w:tab w:val="num" w:pos="1379"/>
        </w:tabs>
        <w:jc w:val="both"/>
        <w:rPr>
          <w:rFonts w:ascii="Times New Roman" w:hAnsi="Times New Roman"/>
          <w:sz w:val="28"/>
          <w:szCs w:val="28"/>
        </w:rPr>
      </w:pPr>
      <w:r w:rsidRPr="004A5BB7">
        <w:rPr>
          <w:rFonts w:ascii="Times New Roman" w:hAnsi="Times New Roman"/>
          <w:sz w:val="28"/>
          <w:szCs w:val="28"/>
        </w:rPr>
        <w:lastRenderedPageBreak/>
        <w:t xml:space="preserve"> із землеустрою щодо встановлення (відновлення) меж земельної ділянки в натурі (на місцевості) на земельні ділянки з метою передачі їх у власність на території Стрийської міської ради згідно додатку №2 даного рішення міської ради.</w:t>
      </w:r>
    </w:p>
    <w:p w:rsidR="00DE3E1D" w:rsidRPr="004A5BB7" w:rsidRDefault="00DE3E1D" w:rsidP="00DE3E1D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5BB7">
        <w:rPr>
          <w:rFonts w:ascii="Times New Roman" w:hAnsi="Times New Roman"/>
          <w:sz w:val="28"/>
          <w:szCs w:val="28"/>
        </w:rPr>
        <w:t>4. Передати безоплатно у власність громадянам, згідно додатку №2 даного рішення міської ради, земельні ділянки на території Стрийської міської ради.</w:t>
      </w:r>
    </w:p>
    <w:p w:rsidR="00DE3E1D" w:rsidRPr="004A5BB7" w:rsidRDefault="00DE3E1D" w:rsidP="00DE3E1D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5BB7">
        <w:rPr>
          <w:rFonts w:ascii="Times New Roman" w:hAnsi="Times New Roman"/>
          <w:sz w:val="28"/>
          <w:szCs w:val="28"/>
        </w:rPr>
        <w:t xml:space="preserve">5. Громадянам, зазначеним в додатках №1, №2 даного рішення міської ради, оформити право власності на земельні ділянки </w:t>
      </w:r>
      <w:r w:rsidRPr="004A5BB7">
        <w:rPr>
          <w:rFonts w:ascii="Times New Roman" w:hAnsi="Times New Roman"/>
          <w:sz w:val="28"/>
          <w:szCs w:val="28"/>
          <w:shd w:val="clear" w:color="auto" w:fill="FFFFFF"/>
        </w:rPr>
        <w:t>відповідно до</w:t>
      </w:r>
      <w:r w:rsidRPr="004A5BB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1" w:tgtFrame="_blank" w:history="1">
        <w:r w:rsidRPr="00DE3E1D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Pr="00DE3E1D">
        <w:rPr>
          <w:rFonts w:ascii="Times New Roman" w:hAnsi="Times New Roman"/>
          <w:sz w:val="28"/>
          <w:szCs w:val="28"/>
        </w:rPr>
        <w:t>».</w:t>
      </w:r>
    </w:p>
    <w:p w:rsidR="004B2F6F" w:rsidRPr="005C7A44" w:rsidRDefault="00DE3E1D" w:rsidP="00DE3E1D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9E63B1">
        <w:rPr>
          <w:rFonts w:ascii="Times New Roman" w:hAnsi="Times New Roman"/>
          <w:sz w:val="28"/>
          <w:szCs w:val="28"/>
          <w:lang w:eastAsia="en-US"/>
        </w:rPr>
        <w:t xml:space="preserve">6. 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>
        <w:rPr>
          <w:rFonts w:ascii="Times New Roman" w:hAnsi="Times New Roman"/>
          <w:sz w:val="28"/>
          <w:szCs w:val="28"/>
        </w:rPr>
        <w:t>Дмитришин</w:t>
      </w:r>
      <w:proofErr w:type="spellEnd"/>
      <w:r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Default="004B2F6F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9903C2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p w:rsidR="00944077" w:rsidRDefault="009440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944077" w:rsidRDefault="009440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944077" w:rsidRDefault="009440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944077" w:rsidRDefault="009440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187377" w:rsidRDefault="00187377" w:rsidP="009903C2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4541BD" w:rsidRDefault="004541BD" w:rsidP="004541BD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4541BD" w:rsidRDefault="004541BD" w:rsidP="004541BD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  <w:sectPr w:rsidR="004541BD" w:rsidSect="004541BD">
          <w:pgSz w:w="11907" w:h="16840" w:code="9"/>
          <w:pgMar w:top="1247" w:right="567" w:bottom="1134" w:left="1701" w:header="720" w:footer="119" w:gutter="0"/>
          <w:cols w:space="720"/>
          <w:noEndnote/>
          <w:docGrid w:linePitch="326"/>
        </w:sectPr>
      </w:pPr>
    </w:p>
    <w:p w:rsidR="004541BD" w:rsidRDefault="004541BD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 w:rsidRPr="00944077">
        <w:rPr>
          <w:b/>
          <w:sz w:val="26"/>
          <w:szCs w:val="26"/>
          <w:lang w:val="uk-UA"/>
        </w:rPr>
        <w:t>Додаток №1</w:t>
      </w: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 w:rsidRPr="00944077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944077">
        <w:rPr>
          <w:b/>
          <w:sz w:val="26"/>
          <w:szCs w:val="26"/>
          <w:lang w:val="uk-UA"/>
        </w:rPr>
        <w:t>Стрийської</w:t>
      </w:r>
      <w:proofErr w:type="spellEnd"/>
      <w:r w:rsidRPr="00944077">
        <w:rPr>
          <w:b/>
          <w:sz w:val="26"/>
          <w:szCs w:val="26"/>
          <w:lang w:val="uk-UA"/>
        </w:rPr>
        <w:t xml:space="preserve"> міської ради</w:t>
      </w: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 w:rsidRPr="00944077">
        <w:rPr>
          <w:b/>
          <w:sz w:val="26"/>
          <w:szCs w:val="26"/>
          <w:lang w:val="uk-UA"/>
        </w:rPr>
        <w:t xml:space="preserve">№ _____ від «___» січня 2022  </w:t>
      </w: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944077">
        <w:rPr>
          <w:b/>
          <w:sz w:val="26"/>
          <w:szCs w:val="26"/>
          <w:lang w:val="uk-UA"/>
        </w:rPr>
        <w:t>СПИСОК</w:t>
      </w: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944077">
        <w:rPr>
          <w:b/>
          <w:sz w:val="26"/>
          <w:szCs w:val="26"/>
          <w:lang w:val="uk-UA"/>
        </w:rPr>
        <w:t xml:space="preserve">громадян, яким затверджуються </w:t>
      </w:r>
      <w:r w:rsidRPr="00944077">
        <w:rPr>
          <w:b/>
          <w:bCs/>
          <w:sz w:val="26"/>
          <w:szCs w:val="26"/>
          <w:lang w:val="uk-UA"/>
        </w:rPr>
        <w:t>проекти землеустрою щодо відведення земельних ділянок</w:t>
      </w: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944077">
        <w:rPr>
          <w:b/>
          <w:sz w:val="26"/>
          <w:szCs w:val="26"/>
          <w:shd w:val="clear" w:color="auto" w:fill="FFFFFF"/>
          <w:lang w:val="uk-UA"/>
        </w:rPr>
        <w:t xml:space="preserve">та передаються </w:t>
      </w:r>
      <w:r w:rsidRPr="00944077">
        <w:rPr>
          <w:b/>
          <w:bCs/>
          <w:sz w:val="26"/>
          <w:szCs w:val="26"/>
          <w:lang w:val="uk-UA"/>
        </w:rPr>
        <w:t xml:space="preserve">у власність </w:t>
      </w:r>
      <w:r w:rsidRPr="00944077">
        <w:rPr>
          <w:b/>
          <w:sz w:val="26"/>
          <w:szCs w:val="26"/>
          <w:shd w:val="clear" w:color="auto" w:fill="FFFFFF"/>
          <w:lang w:val="uk-UA"/>
        </w:rPr>
        <w:t xml:space="preserve">земельні ділянки </w:t>
      </w:r>
      <w:r w:rsidRPr="00944077">
        <w:rPr>
          <w:b/>
          <w:bCs/>
          <w:sz w:val="26"/>
          <w:szCs w:val="26"/>
          <w:lang w:val="uk-UA"/>
        </w:rPr>
        <w:t xml:space="preserve">на території </w:t>
      </w:r>
      <w:proofErr w:type="spellStart"/>
      <w:r w:rsidRPr="00944077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944077">
        <w:rPr>
          <w:b/>
          <w:bCs/>
          <w:sz w:val="26"/>
          <w:szCs w:val="26"/>
          <w:lang w:val="uk-UA"/>
        </w:rPr>
        <w:t xml:space="preserve"> міської ради</w:t>
      </w:r>
    </w:p>
    <w:p w:rsidR="00944077" w:rsidRPr="00944077" w:rsidRDefault="00944077" w:rsidP="00944077">
      <w:pPr>
        <w:tabs>
          <w:tab w:val="left" w:pos="-3402"/>
          <w:tab w:val="left" w:pos="-3261"/>
          <w:tab w:val="left" w:pos="2694"/>
        </w:tabs>
        <w:jc w:val="center"/>
        <w:rPr>
          <w:b/>
          <w:lang w:val="uk-UA"/>
        </w:rPr>
      </w:pPr>
    </w:p>
    <w:tbl>
      <w:tblPr>
        <w:tblW w:w="1573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3081"/>
        <w:gridCol w:w="2679"/>
        <w:gridCol w:w="1260"/>
        <w:gridCol w:w="4849"/>
        <w:gridCol w:w="992"/>
        <w:gridCol w:w="2410"/>
      </w:tblGrid>
      <w:tr w:rsidR="00944077" w:rsidRPr="00944077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№  п/</w:t>
            </w:r>
            <w:proofErr w:type="spellStart"/>
            <w:r w:rsidRPr="00944077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2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 xml:space="preserve">Розташування земельної ділянки відносно найближчого населеного пункту, адреса 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Загальна площа земельної ділянки (га)</w:t>
            </w:r>
          </w:p>
        </w:tc>
        <w:tc>
          <w:tcPr>
            <w:tcW w:w="4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Цільове призначення земельної ділянки, код КВЦПЗ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Умова відведення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 xml:space="preserve">Кадастровий номер земельної ділянки </w:t>
            </w:r>
          </w:p>
        </w:tc>
      </w:tr>
      <w:tr w:rsidR="00944077" w:rsidRPr="00944077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944077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944077" w:rsidRPr="00944077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0"/>
                <w:tab w:val="left" w:pos="2694"/>
              </w:tabs>
              <w:ind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Жовнір Мар'яна Миронівна</w:t>
            </w:r>
          </w:p>
        </w:tc>
        <w:tc>
          <w:tcPr>
            <w:tcW w:w="2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 xml:space="preserve">вул. О. </w:t>
            </w:r>
            <w:proofErr w:type="spellStart"/>
            <w:r w:rsidRPr="00944077">
              <w:rPr>
                <w:sz w:val="20"/>
                <w:szCs w:val="20"/>
                <w:lang w:val="uk-UA"/>
              </w:rPr>
              <w:t>Теліги</w:t>
            </w:r>
            <w:proofErr w:type="spellEnd"/>
            <w:r w:rsidRPr="00944077">
              <w:rPr>
                <w:sz w:val="20"/>
                <w:szCs w:val="20"/>
                <w:lang w:val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50, м"/>
              </w:smartTagPr>
              <w:r w:rsidRPr="00944077">
                <w:rPr>
                  <w:sz w:val="20"/>
                  <w:szCs w:val="20"/>
                  <w:lang w:val="uk-UA"/>
                </w:rPr>
                <w:t>50, м</w:t>
              </w:r>
            </w:smartTag>
            <w:r w:rsidRPr="00944077">
              <w:rPr>
                <w:sz w:val="20"/>
                <w:szCs w:val="20"/>
                <w:lang w:val="uk-UA"/>
              </w:rPr>
              <w:t xml:space="preserve">. Стрий, Львівська область 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0,0222</w:t>
            </w:r>
          </w:p>
        </w:tc>
        <w:tc>
          <w:tcPr>
            <w:tcW w:w="4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4611200000:06:035:0132</w:t>
            </w:r>
          </w:p>
        </w:tc>
      </w:tr>
      <w:tr w:rsidR="00944077" w:rsidRPr="00944077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0"/>
                <w:tab w:val="left" w:pos="2694"/>
              </w:tabs>
              <w:ind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Окунь Любов Василівна</w:t>
            </w:r>
          </w:p>
        </w:tc>
        <w:tc>
          <w:tcPr>
            <w:tcW w:w="2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 xml:space="preserve">вул. Шептицького, 64 А, м. Стрий, Львівська область 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0,0226</w:t>
            </w:r>
          </w:p>
        </w:tc>
        <w:tc>
          <w:tcPr>
            <w:tcW w:w="4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4611200000:06:062:0063</w:t>
            </w:r>
          </w:p>
        </w:tc>
      </w:tr>
      <w:tr w:rsidR="00944077" w:rsidRPr="00944077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0"/>
                <w:tab w:val="left" w:pos="2694"/>
              </w:tabs>
              <w:ind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944077">
              <w:rPr>
                <w:sz w:val="20"/>
                <w:szCs w:val="20"/>
                <w:lang w:val="uk-UA"/>
              </w:rPr>
              <w:t>Боцяк</w:t>
            </w:r>
            <w:proofErr w:type="spellEnd"/>
            <w:r w:rsidRPr="00944077">
              <w:rPr>
                <w:sz w:val="20"/>
                <w:szCs w:val="20"/>
                <w:lang w:val="uk-UA"/>
              </w:rPr>
              <w:t xml:space="preserve"> Олександра Мар’янівна</w:t>
            </w:r>
          </w:p>
        </w:tc>
        <w:tc>
          <w:tcPr>
            <w:tcW w:w="2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 xml:space="preserve">вул. Вокзальна-Кармелюка, </w:t>
            </w:r>
            <w:smartTag w:uri="urn:schemas-microsoft-com:office:smarttags" w:element="metricconverter">
              <w:smartTagPr>
                <w:attr w:name="ProductID" w:val="5, м"/>
              </w:smartTagPr>
              <w:r w:rsidRPr="00944077">
                <w:rPr>
                  <w:sz w:val="20"/>
                  <w:szCs w:val="20"/>
                  <w:lang w:val="uk-UA"/>
                </w:rPr>
                <w:t>5, м</w:t>
              </w:r>
            </w:smartTag>
            <w:r w:rsidRPr="00944077">
              <w:rPr>
                <w:sz w:val="20"/>
                <w:szCs w:val="20"/>
                <w:lang w:val="uk-UA"/>
              </w:rPr>
              <w:t xml:space="preserve">. Стрий, Львівська область 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0,0021</w:t>
            </w:r>
          </w:p>
        </w:tc>
        <w:tc>
          <w:tcPr>
            <w:tcW w:w="4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02.05. Для будівництва індивідуальних гаражів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4077" w:rsidRPr="00944077" w:rsidRDefault="00944077" w:rsidP="00944077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4611200000:06:057:0060</w:t>
            </w:r>
          </w:p>
        </w:tc>
      </w:tr>
      <w:tr w:rsidR="00944077" w:rsidRPr="00944077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num" w:pos="0"/>
                <w:tab w:val="left" w:pos="2694"/>
              </w:tabs>
              <w:ind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944077">
              <w:rPr>
                <w:sz w:val="20"/>
                <w:szCs w:val="20"/>
                <w:lang w:val="uk-UA"/>
              </w:rPr>
              <w:t>Данелейко</w:t>
            </w:r>
            <w:proofErr w:type="spellEnd"/>
            <w:r w:rsidRPr="00944077">
              <w:rPr>
                <w:sz w:val="20"/>
                <w:szCs w:val="20"/>
                <w:lang w:val="uk-UA"/>
              </w:rPr>
              <w:t xml:space="preserve"> Йосип Іванович</w:t>
            </w:r>
          </w:p>
        </w:tc>
        <w:tc>
          <w:tcPr>
            <w:tcW w:w="26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 xml:space="preserve">вул. Січових Стрільців, </w:t>
            </w:r>
            <w:smartTag w:uri="urn:schemas-microsoft-com:office:smarttags" w:element="metricconverter">
              <w:smartTagPr>
                <w:attr w:name="ProductID" w:val="24, м"/>
              </w:smartTagPr>
              <w:r w:rsidRPr="00944077">
                <w:rPr>
                  <w:sz w:val="20"/>
                  <w:szCs w:val="20"/>
                  <w:lang w:val="uk-UA"/>
                </w:rPr>
                <w:t>24, м</w:t>
              </w:r>
            </w:smartTag>
            <w:r w:rsidRPr="00944077">
              <w:rPr>
                <w:sz w:val="20"/>
                <w:szCs w:val="20"/>
                <w:lang w:val="uk-UA"/>
              </w:rPr>
              <w:t xml:space="preserve">. Стрий, Львівська область 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0,0024</w:t>
            </w:r>
          </w:p>
        </w:tc>
        <w:tc>
          <w:tcPr>
            <w:tcW w:w="4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02.05. Для будівництва індивідуальних гаражів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44077" w:rsidRPr="00944077" w:rsidRDefault="00944077" w:rsidP="00944077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4077" w:rsidRPr="00944077" w:rsidRDefault="00944077" w:rsidP="00944077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944077">
              <w:rPr>
                <w:sz w:val="20"/>
                <w:szCs w:val="20"/>
                <w:lang w:val="uk-UA"/>
              </w:rPr>
              <w:t>4611200000:03:001:0131</w:t>
            </w:r>
          </w:p>
        </w:tc>
      </w:tr>
    </w:tbl>
    <w:p w:rsidR="00944077" w:rsidRPr="00944077" w:rsidRDefault="00944077" w:rsidP="00944077">
      <w:pPr>
        <w:ind w:left="540"/>
        <w:rPr>
          <w:sz w:val="28"/>
          <w:szCs w:val="28"/>
          <w:lang w:val="uk-UA"/>
        </w:rPr>
      </w:pPr>
    </w:p>
    <w:p w:rsidR="00944077" w:rsidRPr="00944077" w:rsidRDefault="00944077" w:rsidP="00944077">
      <w:pPr>
        <w:ind w:left="540"/>
        <w:rPr>
          <w:sz w:val="28"/>
          <w:szCs w:val="28"/>
          <w:lang w:val="uk-UA"/>
        </w:rPr>
      </w:pPr>
    </w:p>
    <w:p w:rsidR="00944077" w:rsidRPr="00944077" w:rsidRDefault="00944077" w:rsidP="00944077">
      <w:pPr>
        <w:ind w:left="540"/>
        <w:rPr>
          <w:b/>
          <w:sz w:val="26"/>
          <w:szCs w:val="26"/>
          <w:lang w:val="uk-UA"/>
        </w:rPr>
      </w:pPr>
      <w:r w:rsidRPr="00944077">
        <w:rPr>
          <w:b/>
          <w:sz w:val="26"/>
          <w:szCs w:val="26"/>
          <w:lang w:val="uk-UA"/>
        </w:rPr>
        <w:t xml:space="preserve">Секретар ради </w:t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</w:r>
      <w:r w:rsidRPr="00944077">
        <w:rPr>
          <w:b/>
          <w:sz w:val="26"/>
          <w:szCs w:val="26"/>
          <w:lang w:val="uk-UA"/>
        </w:rPr>
        <w:tab/>
        <w:t>М.БЕРНИК</w:t>
      </w:r>
      <w:r w:rsidRPr="00944077">
        <w:rPr>
          <w:sz w:val="26"/>
          <w:szCs w:val="26"/>
          <w:lang w:val="uk-UA"/>
        </w:rPr>
        <w:tab/>
      </w:r>
    </w:p>
    <w:p w:rsidR="00187377" w:rsidRDefault="001873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187377" w:rsidRDefault="001873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187377" w:rsidRDefault="001873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D0558F" w:rsidRDefault="00D0558F" w:rsidP="00D0558F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D0558F" w:rsidRDefault="00D0558F" w:rsidP="00D0558F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D0558F" w:rsidRDefault="00D0558F" w:rsidP="00D0558F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D0558F" w:rsidRDefault="00D0558F" w:rsidP="00D0558F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D0558F" w:rsidRDefault="00D0558F" w:rsidP="00D0558F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 w:rsidRPr="00D0558F">
        <w:rPr>
          <w:b/>
          <w:sz w:val="26"/>
          <w:szCs w:val="26"/>
          <w:lang w:val="uk-UA"/>
        </w:rPr>
        <w:t>Додаток №2</w:t>
      </w: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 w:rsidRPr="00D0558F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D0558F">
        <w:rPr>
          <w:b/>
          <w:sz w:val="26"/>
          <w:szCs w:val="26"/>
          <w:lang w:val="uk-UA"/>
        </w:rPr>
        <w:t>Стрийської</w:t>
      </w:r>
      <w:proofErr w:type="spellEnd"/>
      <w:r w:rsidRPr="00D0558F">
        <w:rPr>
          <w:b/>
          <w:sz w:val="26"/>
          <w:szCs w:val="26"/>
          <w:lang w:val="uk-UA"/>
        </w:rPr>
        <w:t xml:space="preserve"> міської ради </w:t>
      </w: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 w:rsidRPr="00D0558F">
        <w:rPr>
          <w:b/>
          <w:sz w:val="26"/>
          <w:szCs w:val="26"/>
          <w:lang w:val="uk-UA"/>
        </w:rPr>
        <w:t xml:space="preserve">№ ________ від «___»  січня 2022  </w:t>
      </w: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D0558F">
        <w:rPr>
          <w:b/>
          <w:sz w:val="26"/>
          <w:szCs w:val="26"/>
          <w:lang w:val="uk-UA"/>
        </w:rPr>
        <w:t>СПИСОК</w:t>
      </w: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D0558F">
        <w:rPr>
          <w:b/>
          <w:sz w:val="26"/>
          <w:szCs w:val="26"/>
          <w:lang w:val="uk-UA"/>
        </w:rPr>
        <w:t xml:space="preserve">громадян, яким затверджуються </w:t>
      </w:r>
      <w:r w:rsidRPr="00D0558F">
        <w:rPr>
          <w:b/>
          <w:bCs/>
          <w:sz w:val="26"/>
          <w:szCs w:val="26"/>
          <w:lang w:val="uk-UA"/>
        </w:rPr>
        <w:t>технічні документації із землеустрою щодо встановлення</w:t>
      </w: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D0558F">
        <w:rPr>
          <w:b/>
          <w:bCs/>
          <w:sz w:val="26"/>
          <w:szCs w:val="26"/>
          <w:lang w:val="uk-UA"/>
        </w:rPr>
        <w:t xml:space="preserve">(відновлення) меж земельної ділянки </w:t>
      </w:r>
      <w:r w:rsidRPr="00D0558F">
        <w:rPr>
          <w:b/>
          <w:sz w:val="26"/>
          <w:szCs w:val="26"/>
          <w:shd w:val="clear" w:color="auto" w:fill="FFFFFF"/>
          <w:lang w:val="uk-UA"/>
        </w:rPr>
        <w:t xml:space="preserve">в натурі (на місцевості) та передаються </w:t>
      </w:r>
      <w:r w:rsidRPr="00D0558F">
        <w:rPr>
          <w:b/>
          <w:bCs/>
          <w:sz w:val="26"/>
          <w:szCs w:val="26"/>
          <w:lang w:val="uk-UA"/>
        </w:rPr>
        <w:t xml:space="preserve">у власність </w:t>
      </w: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D0558F">
        <w:rPr>
          <w:b/>
          <w:bCs/>
          <w:sz w:val="26"/>
          <w:szCs w:val="26"/>
          <w:lang w:val="uk-UA"/>
        </w:rPr>
        <w:t xml:space="preserve">земельні ділянки на території </w:t>
      </w:r>
      <w:proofErr w:type="spellStart"/>
      <w:r w:rsidRPr="00D0558F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D0558F">
        <w:rPr>
          <w:b/>
          <w:bCs/>
          <w:sz w:val="26"/>
          <w:szCs w:val="26"/>
          <w:lang w:val="uk-UA"/>
        </w:rPr>
        <w:t xml:space="preserve"> міської ради</w:t>
      </w:r>
    </w:p>
    <w:tbl>
      <w:tblPr>
        <w:tblpPr w:leftFromText="180" w:rightFromText="180" w:vertAnchor="text" w:horzAnchor="margin" w:tblpXSpec="center" w:tblpY="185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880"/>
        <w:gridCol w:w="3600"/>
        <w:gridCol w:w="990"/>
        <w:gridCol w:w="4479"/>
        <w:gridCol w:w="1260"/>
        <w:gridCol w:w="2340"/>
      </w:tblGrid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№ п/</w:t>
            </w:r>
            <w:proofErr w:type="spellStart"/>
            <w:r w:rsidRPr="00D0558F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 xml:space="preserve">Розташування земельної ділянки відносно найближчого населеного пункту, адреса 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Загальна площа земельної ділянки (га)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Цільове призначення земельної ділянки, код КВЦПЗ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Умова відведення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 xml:space="preserve">Кадастровий номер земельної ділянки 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0558F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Томко Василь Степанович 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Сагайдачного, 49, с. Загірне,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0,0793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4625382700:01:003:0012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Кізима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Іван Васильович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Т.Шевченка, 24,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4625383600:01:002:0022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Солиган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Марія Степанівна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Січових Стрільців, 6,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4625355300:01:005:0035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Копійка Галина Василівна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Миру, 20,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Стриганці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4625387000:01:004:0036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Кірик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Тарас Миронович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Шевченка, 8,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П’ятничани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4625385800:01:004:0033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Нізвецька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Марія Тарасівна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24 Серпня, 4,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Піщани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0,2168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4625388000:05:003:0056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Гринишин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Марія Степанівна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Шевченка, 3,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Піщани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0,1353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4625388000:05:003:0055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Сакаль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Ярослав Теодорович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Львівська, 4,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Угерсько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0,1580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4625388400:01:003:0003</w:t>
            </w:r>
          </w:p>
        </w:tc>
      </w:tr>
      <w:tr w:rsidR="008366F4" w:rsidRPr="00D0558F" w:rsidTr="008366F4">
        <w:tc>
          <w:tcPr>
            <w:tcW w:w="46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Костів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Оксана Петрівна</w:t>
            </w:r>
          </w:p>
        </w:tc>
        <w:tc>
          <w:tcPr>
            <w:tcW w:w="360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65,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Угерсько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0,1874</w:t>
            </w:r>
          </w:p>
        </w:tc>
        <w:tc>
          <w:tcPr>
            <w:tcW w:w="447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3/4)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4625388400:01:010:0024</w:t>
            </w: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Костів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Роман Тарасович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1/4)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Стрипа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Наталія Миколаївна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122,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Нежухів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0,1590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4625384800:01:007:0008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Гойда Лідія Богданівна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Молодіжна, 60,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Нежухів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0,1468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4625384800:01:008:0004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Ільницька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Галина Гаврилівна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Зарічна, 50,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4625380500:01:005:0002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Бибик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Любов Михайлівна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Нижанківського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43,с.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0,1642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4625380500:01:011:0008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Печар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Євгенія Григорівна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3,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Бережниця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0,1992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4625386800:02:006:0021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Матолінець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Любов Михайлівна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35,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Миртюки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0,1467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4625384600:01:003:0035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Магушинець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Віталій Іванович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Польова, 7,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Миртюки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0,1076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4625384600:01:007:0002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Сікора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Володимир Мирославович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23,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0,0873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4625355300:09:010:0004</w:t>
            </w:r>
          </w:p>
        </w:tc>
      </w:tr>
      <w:tr w:rsidR="008366F4" w:rsidRPr="00D0558F" w:rsidTr="008366F4">
        <w:tc>
          <w:tcPr>
            <w:tcW w:w="46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Білик Ірина Мирославівна</w:t>
            </w:r>
          </w:p>
        </w:tc>
        <w:tc>
          <w:tcPr>
            <w:tcW w:w="360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Гайдамацька, 5,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0,1664</w:t>
            </w:r>
          </w:p>
        </w:tc>
        <w:tc>
          <w:tcPr>
            <w:tcW w:w="447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272/500)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4625355300:09:008:0009</w:t>
            </w: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Штей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Мирослав Васильович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114/500)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Штей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Любов Богданівна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57/500)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Штей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Олег Мирославович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57/500)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Хар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Наталія Миронівна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58, с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.Семигинів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4625386000:01:003:0014</w:t>
            </w:r>
          </w:p>
        </w:tc>
      </w:tr>
      <w:tr w:rsidR="008366F4" w:rsidRPr="00D0558F" w:rsidTr="008366F4">
        <w:tc>
          <w:tcPr>
            <w:tcW w:w="46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Марків Мирослава Василівна</w:t>
            </w:r>
          </w:p>
        </w:tc>
        <w:tc>
          <w:tcPr>
            <w:tcW w:w="360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15,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1/4)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4625386000:01:012:0052</w:t>
            </w: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Марків Іван Васильович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1/4)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Марків Ігор Іванович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1/2)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Малюс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Віра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Стефанівна</w:t>
            </w:r>
            <w:proofErr w:type="spellEnd"/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Лесі Українки, 2 е,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4625386000:01:014:0017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Возниця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Надія Василівна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77,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4625386000:01:007:0002</w:t>
            </w:r>
          </w:p>
        </w:tc>
      </w:tr>
      <w:tr w:rsidR="008366F4" w:rsidRPr="00D0558F" w:rsidTr="008366F4">
        <w:tc>
          <w:tcPr>
            <w:tcW w:w="46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Мельник Ольга Львівна</w:t>
            </w:r>
          </w:p>
        </w:tc>
        <w:tc>
          <w:tcPr>
            <w:tcW w:w="360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65,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2/3)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4625386000:01:007:0010</w:t>
            </w: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Мельник Йосип Іванович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1/3)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Крупнова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Любов Іванівна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Дубика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30,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0,1120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4625380100:01:005:0012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П'ясецька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Лідія Василівна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Шептицького, 10,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4625380100:01:015:0074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Сенів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Василь Олексійович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Франка, 12,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0,1275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4625380100:01:012:0060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Галка Катерина Миронівна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С. Бандери, 80,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4625383600:01:004:0077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Яців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Наталія Василівна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Т.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Іванківа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67, с. Подорожнє,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0,1075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4625385600:01:014:0002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Берездак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Андрій Іванович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І. Франка, 48, с. Лани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Соколівські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0,1253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4625385600:03:003:0027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Ярич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Богдана Богданівна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Рибака, 19, с. Зарічне,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0,2311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4625385600:02:007:0011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Кунц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Іван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Ришардович</w:t>
            </w:r>
            <w:proofErr w:type="spellEnd"/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Дрогобицька, </w:t>
            </w:r>
            <w:smartTag w:uri="urn:schemas-microsoft-com:office:smarttags" w:element="metricconverter">
              <w:smartTagPr>
                <w:attr w:name="ProductID" w:val="99, м"/>
              </w:smartTagPr>
              <w:r w:rsidRPr="00D0558F">
                <w:rPr>
                  <w:sz w:val="20"/>
                  <w:szCs w:val="20"/>
                  <w:lang w:val="uk-UA"/>
                </w:rPr>
                <w:t>99, м</w:t>
              </w:r>
            </w:smartTag>
            <w:r w:rsidRPr="00D0558F">
              <w:rPr>
                <w:sz w:val="20"/>
                <w:szCs w:val="20"/>
                <w:lang w:val="uk-UA"/>
              </w:rPr>
              <w:t xml:space="preserve">. Стрий, Львівська область 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4611200000:08:012:0060</w:t>
            </w:r>
          </w:p>
        </w:tc>
      </w:tr>
      <w:tr w:rsidR="008366F4" w:rsidRPr="00D0558F" w:rsidTr="008366F4">
        <w:tc>
          <w:tcPr>
            <w:tcW w:w="46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Анохіна Ірина Олександрівна</w:t>
            </w:r>
          </w:p>
        </w:tc>
        <w:tc>
          <w:tcPr>
            <w:tcW w:w="360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Вузька, </w:t>
            </w:r>
            <w:smartTag w:uri="urn:schemas-microsoft-com:office:smarttags" w:element="metricconverter">
              <w:smartTagPr>
                <w:attr w:name="ProductID" w:val="1, м"/>
              </w:smartTagPr>
              <w:r w:rsidRPr="00D0558F">
                <w:rPr>
                  <w:sz w:val="20"/>
                  <w:szCs w:val="20"/>
                  <w:lang w:val="uk-UA"/>
                </w:rPr>
                <w:t>1, м</w:t>
              </w:r>
            </w:smartTag>
            <w:r w:rsidRPr="00D0558F">
              <w:rPr>
                <w:sz w:val="20"/>
                <w:szCs w:val="20"/>
                <w:lang w:val="uk-UA"/>
              </w:rPr>
              <w:t>. Стрий, м. Стрий, Львівська область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0,0571</w:t>
            </w:r>
          </w:p>
        </w:tc>
        <w:tc>
          <w:tcPr>
            <w:tcW w:w="447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1/2)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4611200000:06:051:0052</w:t>
            </w: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Олійник Ліліана Орестівна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1/2)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Ємець Олександра Іванівна</w:t>
            </w:r>
          </w:p>
        </w:tc>
        <w:tc>
          <w:tcPr>
            <w:tcW w:w="360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Чубинського, </w:t>
            </w:r>
            <w:smartTag w:uri="urn:schemas-microsoft-com:office:smarttags" w:element="metricconverter">
              <w:smartTagPr>
                <w:attr w:name="ProductID" w:val="8, м"/>
              </w:smartTagPr>
              <w:r w:rsidRPr="00D0558F">
                <w:rPr>
                  <w:sz w:val="20"/>
                  <w:szCs w:val="20"/>
                  <w:lang w:val="uk-UA"/>
                </w:rPr>
                <w:t>8, м</w:t>
              </w:r>
            </w:smartTag>
            <w:r w:rsidRPr="00D0558F">
              <w:rPr>
                <w:sz w:val="20"/>
                <w:szCs w:val="20"/>
                <w:lang w:val="uk-UA"/>
              </w:rPr>
              <w:t>. Стрий, м. Стрий, Львівська область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0,0556</w:t>
            </w:r>
          </w:p>
        </w:tc>
        <w:tc>
          <w:tcPr>
            <w:tcW w:w="447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1/2)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4611200000:11:004:0020</w:t>
            </w: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Башина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Мирослава Іванівна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1/2)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Пошивак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Марта Михайлівна</w:t>
            </w:r>
          </w:p>
        </w:tc>
        <w:tc>
          <w:tcPr>
            <w:tcW w:w="360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Петлюри, </w:t>
            </w:r>
            <w:smartTag w:uri="urn:schemas-microsoft-com:office:smarttags" w:element="metricconverter">
              <w:smartTagPr>
                <w:attr w:name="ProductID" w:val="11, м"/>
              </w:smartTagPr>
              <w:r w:rsidRPr="00D0558F">
                <w:rPr>
                  <w:sz w:val="20"/>
                  <w:szCs w:val="20"/>
                  <w:lang w:val="uk-UA"/>
                </w:rPr>
                <w:t>11, м</w:t>
              </w:r>
            </w:smartTag>
            <w:r w:rsidRPr="00D0558F">
              <w:rPr>
                <w:sz w:val="20"/>
                <w:szCs w:val="20"/>
                <w:lang w:val="uk-UA"/>
              </w:rPr>
              <w:t>. Стрий, м. Стрий, Львівська область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0,0822</w:t>
            </w:r>
          </w:p>
        </w:tc>
        <w:tc>
          <w:tcPr>
            <w:tcW w:w="447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1/2)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4611200000:05:043:0031</w:t>
            </w:r>
          </w:p>
        </w:tc>
      </w:tr>
      <w:tr w:rsidR="008366F4" w:rsidRPr="00D0558F" w:rsidTr="008366F4">
        <w:tc>
          <w:tcPr>
            <w:tcW w:w="46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Роміна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Ольга Романівна</w:t>
            </w:r>
          </w:p>
        </w:tc>
        <w:tc>
          <w:tcPr>
            <w:tcW w:w="360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спільна часткова власність (розмір частки 1/2)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366F4" w:rsidRPr="00D0558F" w:rsidRDefault="008366F4" w:rsidP="008366F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Батько Ольга Ярославівна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Шевченка, 110,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 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0,0500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4625355300:01:005:0027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Дробушар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Анна Петрівна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Лесі Українки, 3,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0,1308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4625380500:01:006:0021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Дрозд Марія Василівна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Шевченка, 8, с. Лани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Соколівські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lastRenderedPageBreak/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lastRenderedPageBreak/>
              <w:t>0,2500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02.01 Для будівництва і обслуговування житлового </w:t>
            </w:r>
            <w:r w:rsidRPr="00D0558F">
              <w:rPr>
                <w:sz w:val="20"/>
                <w:szCs w:val="20"/>
                <w:lang w:val="uk-UA"/>
              </w:rPr>
              <w:lastRenderedPageBreak/>
              <w:t>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lastRenderedPageBreak/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4625385600:03:011:0002</w:t>
            </w:r>
          </w:p>
        </w:tc>
      </w:tr>
      <w:tr w:rsidR="008366F4" w:rsidRPr="00D0558F" w:rsidTr="008366F4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2694"/>
              </w:tabs>
              <w:ind w:hanging="61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0558F">
              <w:rPr>
                <w:sz w:val="20"/>
                <w:szCs w:val="20"/>
                <w:lang w:val="uk-UA"/>
              </w:rPr>
              <w:t>Форостина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Оксана Володимирівна</w:t>
            </w:r>
          </w:p>
        </w:tc>
        <w:tc>
          <w:tcPr>
            <w:tcW w:w="3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 xml:space="preserve">вул. Нова, 12, с.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Угерсько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0558F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0558F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0,1443</w:t>
            </w:r>
          </w:p>
        </w:tc>
        <w:tc>
          <w:tcPr>
            <w:tcW w:w="44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366F4" w:rsidRPr="00D0558F" w:rsidRDefault="008366F4" w:rsidP="008366F4">
            <w:pPr>
              <w:jc w:val="center"/>
              <w:rPr>
                <w:rFonts w:ascii="Journal" w:hAnsi="Journal"/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366F4" w:rsidRPr="00D0558F" w:rsidRDefault="008366F4" w:rsidP="008366F4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0558F">
              <w:rPr>
                <w:sz w:val="20"/>
                <w:szCs w:val="20"/>
                <w:lang w:val="uk-UA"/>
              </w:rPr>
              <w:t>4625388400:01:001:0014</w:t>
            </w:r>
          </w:p>
        </w:tc>
      </w:tr>
    </w:tbl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jc w:val="center"/>
        <w:rPr>
          <w:b/>
          <w:lang w:val="uk-UA"/>
        </w:rPr>
      </w:pP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jc w:val="center"/>
        <w:rPr>
          <w:b/>
          <w:sz w:val="28"/>
          <w:szCs w:val="28"/>
          <w:lang w:val="uk-UA"/>
        </w:rPr>
      </w:pPr>
    </w:p>
    <w:p w:rsidR="00D0558F" w:rsidRPr="00D0558F" w:rsidRDefault="00D0558F" w:rsidP="00D0558F">
      <w:pPr>
        <w:tabs>
          <w:tab w:val="left" w:pos="-3402"/>
          <w:tab w:val="left" w:pos="-3261"/>
          <w:tab w:val="left" w:pos="2694"/>
        </w:tabs>
        <w:jc w:val="center"/>
        <w:rPr>
          <w:b/>
          <w:sz w:val="28"/>
          <w:szCs w:val="28"/>
          <w:lang w:val="uk-UA"/>
        </w:rPr>
      </w:pPr>
    </w:p>
    <w:p w:rsidR="00D0558F" w:rsidRPr="00D0558F" w:rsidRDefault="00D0558F" w:rsidP="00D0558F">
      <w:pPr>
        <w:ind w:left="540"/>
        <w:rPr>
          <w:b/>
          <w:sz w:val="26"/>
          <w:szCs w:val="26"/>
          <w:lang w:val="uk-UA"/>
        </w:rPr>
      </w:pPr>
      <w:r w:rsidRPr="00D0558F">
        <w:rPr>
          <w:b/>
          <w:sz w:val="26"/>
          <w:szCs w:val="26"/>
          <w:lang w:val="uk-UA"/>
        </w:rPr>
        <w:t xml:space="preserve">Секретар ради </w:t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="00F07154">
        <w:rPr>
          <w:b/>
          <w:sz w:val="26"/>
          <w:szCs w:val="26"/>
          <w:lang w:val="uk-UA"/>
        </w:rPr>
        <w:tab/>
      </w:r>
      <w:r w:rsidR="00F07154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  <w:t>М.БЕРНИК</w:t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  <w:r w:rsidRPr="00D0558F">
        <w:rPr>
          <w:b/>
          <w:sz w:val="26"/>
          <w:szCs w:val="26"/>
          <w:lang w:val="uk-UA"/>
        </w:rPr>
        <w:tab/>
      </w:r>
    </w:p>
    <w:p w:rsidR="00187377" w:rsidRDefault="001873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187377" w:rsidRDefault="001873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187377" w:rsidRDefault="001873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187377" w:rsidRDefault="001873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187377" w:rsidRDefault="00187377" w:rsidP="00944077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sectPr w:rsidR="00187377" w:rsidSect="004541BD">
      <w:pgSz w:w="16840" w:h="11907" w:orient="landscape" w:code="9"/>
      <w:pgMar w:top="1701" w:right="1247" w:bottom="567" w:left="1134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3DB" w:rsidRDefault="009353DB">
      <w:r>
        <w:separator/>
      </w:r>
    </w:p>
  </w:endnote>
  <w:endnote w:type="continuationSeparator" w:id="0">
    <w:p w:rsidR="009353DB" w:rsidRDefault="0093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1D" w:rsidRDefault="00DE3E1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E3E1D" w:rsidRDefault="00DE3E1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1D" w:rsidRDefault="00DE3E1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3DB" w:rsidRDefault="009353DB">
      <w:r>
        <w:separator/>
      </w:r>
    </w:p>
  </w:footnote>
  <w:footnote w:type="continuationSeparator" w:id="0">
    <w:p w:rsidR="009353DB" w:rsidRDefault="00935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BB2259B"/>
    <w:multiLevelType w:val="hybridMultilevel"/>
    <w:tmpl w:val="E0968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A722CC"/>
    <w:multiLevelType w:val="hybridMultilevel"/>
    <w:tmpl w:val="2D2677DE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14"/>
  </w:num>
  <w:num w:numId="12">
    <w:abstractNumId w:val="11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826DC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870A1"/>
    <w:rsid w:val="00187377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541BD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97B4B"/>
    <w:rsid w:val="005A4009"/>
    <w:rsid w:val="005B6CB5"/>
    <w:rsid w:val="005C7A44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2266"/>
    <w:rsid w:val="007B46CC"/>
    <w:rsid w:val="007B6938"/>
    <w:rsid w:val="00802FF4"/>
    <w:rsid w:val="008063FB"/>
    <w:rsid w:val="00824CD0"/>
    <w:rsid w:val="008366F4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353DB"/>
    <w:rsid w:val="00944077"/>
    <w:rsid w:val="0094595D"/>
    <w:rsid w:val="00951507"/>
    <w:rsid w:val="00952203"/>
    <w:rsid w:val="00956EA6"/>
    <w:rsid w:val="009574C9"/>
    <w:rsid w:val="00975005"/>
    <w:rsid w:val="009903C2"/>
    <w:rsid w:val="009A2492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2018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61BBD"/>
    <w:rsid w:val="00C65847"/>
    <w:rsid w:val="00C84B1C"/>
    <w:rsid w:val="00C866A8"/>
    <w:rsid w:val="00CB0EA6"/>
    <w:rsid w:val="00CE2F8C"/>
    <w:rsid w:val="00CF345A"/>
    <w:rsid w:val="00D0558F"/>
    <w:rsid w:val="00D077E2"/>
    <w:rsid w:val="00D148AF"/>
    <w:rsid w:val="00D26671"/>
    <w:rsid w:val="00D34E51"/>
    <w:rsid w:val="00D655EF"/>
    <w:rsid w:val="00D6710D"/>
    <w:rsid w:val="00DA001D"/>
    <w:rsid w:val="00DC6422"/>
    <w:rsid w:val="00DC67D7"/>
    <w:rsid w:val="00DD2FB6"/>
    <w:rsid w:val="00DD7A79"/>
    <w:rsid w:val="00DE3E1D"/>
    <w:rsid w:val="00DF7AC9"/>
    <w:rsid w:val="00E12B2B"/>
    <w:rsid w:val="00E1734D"/>
    <w:rsid w:val="00E23974"/>
    <w:rsid w:val="00E321CA"/>
    <w:rsid w:val="00E37E5C"/>
    <w:rsid w:val="00E41D74"/>
    <w:rsid w:val="00E46191"/>
    <w:rsid w:val="00E47381"/>
    <w:rsid w:val="00E4784B"/>
    <w:rsid w:val="00E517E3"/>
    <w:rsid w:val="00E57187"/>
    <w:rsid w:val="00EA67C6"/>
    <w:rsid w:val="00ED0575"/>
    <w:rsid w:val="00ED3C61"/>
    <w:rsid w:val="00ED7A19"/>
    <w:rsid w:val="00EE253B"/>
    <w:rsid w:val="00EE2B1C"/>
    <w:rsid w:val="00EE52FB"/>
    <w:rsid w:val="00EE5F51"/>
    <w:rsid w:val="00EF0B25"/>
    <w:rsid w:val="00F020D8"/>
    <w:rsid w:val="00F07154"/>
    <w:rsid w:val="00F15769"/>
    <w:rsid w:val="00F22768"/>
    <w:rsid w:val="00F2405B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1952-15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8891</Words>
  <Characters>5069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13933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6</cp:revision>
  <cp:lastPrinted>2021-01-04T10:03:00Z</cp:lastPrinted>
  <dcterms:created xsi:type="dcterms:W3CDTF">2022-01-14T08:43:00Z</dcterms:created>
  <dcterms:modified xsi:type="dcterms:W3CDTF">2022-01-14T09:22:00Z</dcterms:modified>
</cp:coreProperties>
</file>