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0F1C62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 wp14:anchorId="2D5171A6" wp14:editId="2881B40A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1313E8" w:rsidP="001313E8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7B4B" w:rsidRPr="00597B4B" w:rsidRDefault="00597B4B" w:rsidP="00510F35">
      <w:pPr>
        <w:pStyle w:val="ae"/>
        <w:tabs>
          <w:tab w:val="left" w:pos="5040"/>
        </w:tabs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597B4B">
        <w:rPr>
          <w:rFonts w:ascii="Times New Roman" w:hAnsi="Times New Roman"/>
          <w:b/>
          <w:bCs/>
          <w:sz w:val="26"/>
          <w:szCs w:val="26"/>
        </w:rPr>
        <w:t>Про надання громадянам дозволу на виготовлення проектів землеустрою щодо відведення земельних ділянок</w:t>
      </w:r>
      <w:r w:rsidRPr="00597B4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з метою передачі їм земельних ділянок </w:t>
      </w:r>
      <w:r w:rsidRPr="00597B4B">
        <w:rPr>
          <w:rFonts w:ascii="Times New Roman" w:hAnsi="Times New Roman"/>
          <w:b/>
          <w:bCs/>
          <w:sz w:val="26"/>
          <w:szCs w:val="26"/>
        </w:rPr>
        <w:t xml:space="preserve">у власність на території Стрийської міської ради </w:t>
      </w:r>
    </w:p>
    <w:p w:rsidR="00597B4B" w:rsidRPr="00162F38" w:rsidRDefault="00597B4B" w:rsidP="00597B4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97B4B" w:rsidRDefault="00597B4B" w:rsidP="00597B4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162F38">
        <w:rPr>
          <w:rFonts w:ascii="Times New Roman" w:hAnsi="Times New Roman"/>
          <w:sz w:val="28"/>
          <w:szCs w:val="28"/>
        </w:rPr>
        <w:t xml:space="preserve">Розглянувши клопотання громадян про </w:t>
      </w:r>
      <w:r w:rsidRPr="00115F31">
        <w:rPr>
          <w:rFonts w:ascii="Times New Roman" w:hAnsi="Times New Roman"/>
          <w:bCs/>
          <w:sz w:val="28"/>
          <w:szCs w:val="28"/>
        </w:rPr>
        <w:t>надання громадянам дозволу на виготовлення проектів землеустрою щодо відведення земельних ділянок</w:t>
      </w:r>
      <w:r w:rsidRPr="00115F31">
        <w:rPr>
          <w:rFonts w:ascii="Times New Roman" w:hAnsi="Times New Roman"/>
          <w:sz w:val="28"/>
          <w:szCs w:val="28"/>
          <w:shd w:val="clear" w:color="auto" w:fill="FFFFFF"/>
        </w:rPr>
        <w:t xml:space="preserve"> з метою передачі їм земельних ділянок </w:t>
      </w:r>
      <w:r w:rsidRPr="00115F31">
        <w:rPr>
          <w:rFonts w:ascii="Times New Roman" w:hAnsi="Times New Roman"/>
          <w:bCs/>
          <w:sz w:val="28"/>
          <w:szCs w:val="28"/>
        </w:rPr>
        <w:t>у власність на території Стрийської міської ради</w:t>
      </w:r>
      <w:r w:rsidRPr="00162F38">
        <w:rPr>
          <w:rFonts w:ascii="Times New Roman" w:hAnsi="Times New Roman"/>
          <w:sz w:val="28"/>
          <w:szCs w:val="28"/>
        </w:rPr>
        <w:t xml:space="preserve"> та керуючись ст.ст.12, 22, 38, 79</w:t>
      </w:r>
      <w:r w:rsidRPr="00162F38">
        <w:rPr>
          <w:rFonts w:ascii="Times New Roman" w:hAnsi="Times New Roman"/>
          <w:sz w:val="28"/>
          <w:szCs w:val="28"/>
          <w:vertAlign w:val="superscript"/>
        </w:rPr>
        <w:t>1</w:t>
      </w:r>
      <w:r w:rsidRPr="00162F38">
        <w:rPr>
          <w:rFonts w:ascii="Times New Roman" w:hAnsi="Times New Roman"/>
          <w:sz w:val="28"/>
          <w:szCs w:val="28"/>
        </w:rPr>
        <w:t>, 83, 116, 118, 121, 122, 184 Земельного кодексу України, ст.50 Закону України «Про землеустрій», ст.26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м</w:t>
      </w:r>
      <w:r w:rsidRPr="00162F38">
        <w:rPr>
          <w:rFonts w:ascii="Times New Roman" w:hAnsi="Times New Roman"/>
          <w:sz w:val="28"/>
          <w:szCs w:val="28"/>
        </w:rPr>
        <w:t xml:space="preserve">іська рада </w:t>
      </w:r>
    </w:p>
    <w:p w:rsidR="00597B4B" w:rsidRPr="00162F38" w:rsidRDefault="00597B4B" w:rsidP="00510F35">
      <w:pPr>
        <w:pStyle w:val="ae"/>
        <w:ind w:firstLine="540"/>
        <w:jc w:val="both"/>
        <w:rPr>
          <w:rFonts w:ascii="Times New Roman" w:hAnsi="Times New Roman"/>
          <w:sz w:val="28"/>
          <w:szCs w:val="28"/>
        </w:rPr>
      </w:pPr>
      <w:r w:rsidRPr="00162F38">
        <w:rPr>
          <w:rFonts w:ascii="Times New Roman" w:hAnsi="Times New Roman"/>
          <w:sz w:val="28"/>
          <w:szCs w:val="28"/>
        </w:rPr>
        <w:t>ВИРІШИЛА:</w:t>
      </w:r>
    </w:p>
    <w:p w:rsidR="00597B4B" w:rsidRPr="00162F38" w:rsidRDefault="00597B4B" w:rsidP="00597B4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97B4B" w:rsidRPr="00162F38" w:rsidRDefault="00597B4B" w:rsidP="00597B4B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162F38">
        <w:rPr>
          <w:rFonts w:ascii="Times New Roman" w:hAnsi="Times New Roman"/>
          <w:sz w:val="28"/>
          <w:szCs w:val="28"/>
        </w:rPr>
        <w:t>1. Надати громадянам дозвіл на виготовлення проектів землеустрою щодо відведення земельних ділянок з метою передачі їх у власність на території Стрийської міської ради, згідно додатку №1 даного рішення міської ради.</w:t>
      </w:r>
    </w:p>
    <w:p w:rsidR="00597B4B" w:rsidRPr="00162F38" w:rsidRDefault="00597B4B" w:rsidP="00597B4B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162F38">
        <w:rPr>
          <w:rFonts w:ascii="Times New Roman" w:hAnsi="Times New Roman"/>
          <w:sz w:val="28"/>
          <w:szCs w:val="28"/>
        </w:rPr>
        <w:t>2. Громадянам, зазначеним в додатках №1 даного рішення міської ради, представити розроблені та погоджені проекти землеустрою щодо відведення земельних ділянок, для затвердження та передачі їм земельних ділянок у власність</w:t>
      </w:r>
      <w:r>
        <w:rPr>
          <w:rFonts w:ascii="Times New Roman" w:hAnsi="Times New Roman"/>
          <w:sz w:val="28"/>
          <w:szCs w:val="28"/>
        </w:rPr>
        <w:t>,</w:t>
      </w:r>
      <w:r w:rsidRPr="00162F38">
        <w:rPr>
          <w:rFonts w:ascii="Times New Roman" w:hAnsi="Times New Roman"/>
          <w:sz w:val="28"/>
          <w:szCs w:val="28"/>
        </w:rPr>
        <w:t xml:space="preserve"> Стрийській міській раді.</w:t>
      </w:r>
    </w:p>
    <w:p w:rsidR="004B2F6F" w:rsidRPr="005C7A44" w:rsidRDefault="00597B4B" w:rsidP="00597B4B">
      <w:pPr>
        <w:pStyle w:val="ae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3</w:t>
      </w:r>
      <w:r w:rsidRPr="0011680F">
        <w:rPr>
          <w:rFonts w:ascii="Times New Roman" w:hAnsi="Times New Roman"/>
          <w:sz w:val="28"/>
          <w:szCs w:val="28"/>
          <w:lang w:eastAsia="en-US"/>
        </w:rPr>
        <w:t xml:space="preserve">. </w:t>
      </w:r>
      <w:r>
        <w:rPr>
          <w:rFonts w:ascii="Times New Roman" w:hAnsi="Times New Roman"/>
          <w:sz w:val="28"/>
          <w:szCs w:val="28"/>
        </w:rPr>
        <w:t>Контроль за виконанням даного рішення покласти на першого заступника голови міської ради (М.</w:t>
      </w:r>
      <w:proofErr w:type="spellStart"/>
      <w:r>
        <w:rPr>
          <w:rFonts w:ascii="Times New Roman" w:hAnsi="Times New Roman"/>
          <w:sz w:val="28"/>
          <w:szCs w:val="28"/>
        </w:rPr>
        <w:t>Дмитришин</w:t>
      </w:r>
      <w:proofErr w:type="spellEnd"/>
      <w:r>
        <w:rPr>
          <w:rFonts w:ascii="Times New Roman" w:hAnsi="Times New Roman"/>
          <w:sz w:val="28"/>
          <w:szCs w:val="28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DF7AC9" w:rsidRPr="004A13C4" w:rsidRDefault="00DF7AC9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Default="004B2F6F" w:rsidP="00510F35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  <w:r w:rsidRPr="00E57187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="00510F35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  <w:t>Олег КАНІВЕЦЬ</w:t>
      </w:r>
    </w:p>
    <w:p w:rsidR="00D466C1" w:rsidRDefault="00D466C1" w:rsidP="00510F35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D466C1" w:rsidRDefault="00D466C1" w:rsidP="00510F35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D466C1" w:rsidRDefault="00D466C1" w:rsidP="00510F35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D466C1" w:rsidRDefault="00D466C1" w:rsidP="00510F35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03743A" w:rsidRDefault="0003743A" w:rsidP="00D466C1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  <w:sectPr w:rsidR="0003743A" w:rsidSect="0003743A">
          <w:footerReference w:type="even" r:id="rId9"/>
          <w:footerReference w:type="default" r:id="rId10"/>
          <w:pgSz w:w="11907" w:h="16840" w:code="9"/>
          <w:pgMar w:top="1134" w:right="567" w:bottom="1134" w:left="1701" w:header="720" w:footer="119" w:gutter="0"/>
          <w:cols w:space="720"/>
          <w:noEndnote/>
          <w:docGrid w:linePitch="326"/>
        </w:sectPr>
      </w:pPr>
    </w:p>
    <w:p w:rsidR="0003743A" w:rsidRDefault="0003743A" w:rsidP="00D466C1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</w:pPr>
    </w:p>
    <w:p w:rsidR="0003743A" w:rsidRDefault="0003743A" w:rsidP="00D466C1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</w:pPr>
    </w:p>
    <w:p w:rsidR="0003743A" w:rsidRDefault="0003743A" w:rsidP="00BE31A1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  <w:bookmarkStart w:id="0" w:name="_GoBack"/>
    </w:p>
    <w:p w:rsidR="00D466C1" w:rsidRPr="00D466C1" w:rsidRDefault="00D466C1" w:rsidP="00BE31A1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  <w:r w:rsidRPr="00D466C1">
        <w:rPr>
          <w:b/>
          <w:sz w:val="26"/>
          <w:szCs w:val="26"/>
          <w:lang w:val="uk-UA"/>
        </w:rPr>
        <w:t>Додаток №1</w:t>
      </w:r>
    </w:p>
    <w:p w:rsidR="00D466C1" w:rsidRPr="00D466C1" w:rsidRDefault="00D466C1" w:rsidP="00BE31A1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  <w:r w:rsidRPr="00D466C1">
        <w:rPr>
          <w:b/>
          <w:sz w:val="26"/>
          <w:szCs w:val="26"/>
          <w:lang w:val="uk-UA"/>
        </w:rPr>
        <w:t xml:space="preserve">до рішення сесії </w:t>
      </w:r>
      <w:proofErr w:type="spellStart"/>
      <w:r w:rsidRPr="00D466C1">
        <w:rPr>
          <w:b/>
          <w:sz w:val="26"/>
          <w:szCs w:val="26"/>
          <w:lang w:val="uk-UA"/>
        </w:rPr>
        <w:t>Стрийської</w:t>
      </w:r>
      <w:proofErr w:type="spellEnd"/>
      <w:r w:rsidRPr="00D466C1">
        <w:rPr>
          <w:b/>
          <w:sz w:val="26"/>
          <w:szCs w:val="26"/>
          <w:lang w:val="uk-UA"/>
        </w:rPr>
        <w:t xml:space="preserve"> міської ради </w:t>
      </w:r>
    </w:p>
    <w:p w:rsidR="00D466C1" w:rsidRPr="00D466C1" w:rsidRDefault="00D466C1" w:rsidP="00BE31A1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  <w:r w:rsidRPr="00D466C1">
        <w:rPr>
          <w:b/>
          <w:sz w:val="26"/>
          <w:szCs w:val="26"/>
          <w:lang w:val="uk-UA"/>
        </w:rPr>
        <w:t xml:space="preserve">№ ____ від «___» січня 2022  </w:t>
      </w:r>
    </w:p>
    <w:bookmarkEnd w:id="0"/>
    <w:p w:rsidR="00D466C1" w:rsidRPr="00D466C1" w:rsidRDefault="00D466C1" w:rsidP="00D466C1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</w:p>
    <w:p w:rsidR="00D466C1" w:rsidRPr="00D466C1" w:rsidRDefault="00D466C1" w:rsidP="00D466C1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  <w:r w:rsidRPr="00D466C1">
        <w:rPr>
          <w:b/>
          <w:sz w:val="26"/>
          <w:szCs w:val="26"/>
          <w:lang w:val="uk-UA"/>
        </w:rPr>
        <w:t>СПИСОК</w:t>
      </w:r>
    </w:p>
    <w:p w:rsidR="00D466C1" w:rsidRPr="00D466C1" w:rsidRDefault="00D466C1" w:rsidP="00D466C1">
      <w:pPr>
        <w:tabs>
          <w:tab w:val="left" w:pos="-3402"/>
          <w:tab w:val="left" w:pos="-3261"/>
          <w:tab w:val="left" w:pos="2694"/>
        </w:tabs>
        <w:jc w:val="center"/>
        <w:rPr>
          <w:b/>
          <w:bCs/>
          <w:sz w:val="26"/>
          <w:szCs w:val="26"/>
          <w:lang w:val="uk-UA"/>
        </w:rPr>
      </w:pPr>
      <w:r w:rsidRPr="00D466C1">
        <w:rPr>
          <w:b/>
          <w:sz w:val="26"/>
          <w:szCs w:val="26"/>
          <w:lang w:val="uk-UA"/>
        </w:rPr>
        <w:t xml:space="preserve">громадян, яким надається </w:t>
      </w:r>
      <w:r w:rsidRPr="00D466C1">
        <w:rPr>
          <w:b/>
          <w:bCs/>
          <w:sz w:val="26"/>
          <w:szCs w:val="26"/>
          <w:lang w:val="uk-UA"/>
        </w:rPr>
        <w:t>дозвіл на виготовлення проектів землеустрою щодо відведення земельних ділянок</w:t>
      </w:r>
    </w:p>
    <w:p w:rsidR="00D466C1" w:rsidRPr="00D466C1" w:rsidRDefault="00D466C1" w:rsidP="00D466C1">
      <w:pPr>
        <w:tabs>
          <w:tab w:val="left" w:pos="-3402"/>
          <w:tab w:val="left" w:pos="-3261"/>
          <w:tab w:val="left" w:pos="2694"/>
        </w:tabs>
        <w:jc w:val="center"/>
        <w:rPr>
          <w:b/>
          <w:bCs/>
          <w:sz w:val="26"/>
          <w:szCs w:val="26"/>
          <w:lang w:val="uk-UA"/>
        </w:rPr>
      </w:pPr>
      <w:r w:rsidRPr="00D466C1">
        <w:rPr>
          <w:b/>
          <w:sz w:val="26"/>
          <w:szCs w:val="26"/>
          <w:shd w:val="clear" w:color="auto" w:fill="FFFFFF"/>
          <w:lang w:val="uk-UA"/>
        </w:rPr>
        <w:t xml:space="preserve">з метою передачі їм земельних ділянок </w:t>
      </w:r>
      <w:r w:rsidRPr="00D466C1">
        <w:rPr>
          <w:b/>
          <w:bCs/>
          <w:sz w:val="26"/>
          <w:szCs w:val="26"/>
          <w:lang w:val="uk-UA"/>
        </w:rPr>
        <w:t xml:space="preserve">у власність на території </w:t>
      </w:r>
      <w:proofErr w:type="spellStart"/>
      <w:r w:rsidRPr="00D466C1">
        <w:rPr>
          <w:b/>
          <w:bCs/>
          <w:sz w:val="26"/>
          <w:szCs w:val="26"/>
          <w:lang w:val="uk-UA"/>
        </w:rPr>
        <w:t>Стрийської</w:t>
      </w:r>
      <w:proofErr w:type="spellEnd"/>
      <w:r w:rsidRPr="00D466C1">
        <w:rPr>
          <w:b/>
          <w:bCs/>
          <w:sz w:val="26"/>
          <w:szCs w:val="26"/>
          <w:lang w:val="uk-UA"/>
        </w:rPr>
        <w:t xml:space="preserve"> міської ради</w:t>
      </w:r>
    </w:p>
    <w:p w:rsidR="00D466C1" w:rsidRPr="00D466C1" w:rsidRDefault="00D466C1" w:rsidP="00D466C1">
      <w:pPr>
        <w:tabs>
          <w:tab w:val="left" w:pos="-3402"/>
          <w:tab w:val="left" w:pos="-3261"/>
          <w:tab w:val="left" w:pos="2694"/>
        </w:tabs>
        <w:jc w:val="center"/>
        <w:rPr>
          <w:b/>
          <w:lang w:val="uk-UA"/>
        </w:rPr>
      </w:pPr>
    </w:p>
    <w:tbl>
      <w:tblPr>
        <w:tblW w:w="15840" w:type="dxa"/>
        <w:tblInd w:w="-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420"/>
        <w:gridCol w:w="5040"/>
        <w:gridCol w:w="1080"/>
        <w:gridCol w:w="4860"/>
        <w:gridCol w:w="1080"/>
      </w:tblGrid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66C1">
              <w:rPr>
                <w:b/>
                <w:sz w:val="20"/>
                <w:szCs w:val="20"/>
                <w:lang w:val="uk-UA"/>
              </w:rPr>
              <w:t>№ п/</w:t>
            </w:r>
            <w:proofErr w:type="spellStart"/>
            <w:r w:rsidRPr="00D466C1">
              <w:rPr>
                <w:b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66C1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66C1">
              <w:rPr>
                <w:b/>
                <w:sz w:val="20"/>
                <w:szCs w:val="20"/>
                <w:lang w:val="uk-UA"/>
              </w:rPr>
              <w:t>Розташування земельної ділянки відносно найближчого населеного пункту, адреса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66C1">
              <w:rPr>
                <w:b/>
                <w:sz w:val="20"/>
                <w:szCs w:val="20"/>
                <w:lang w:val="uk-UA"/>
              </w:rPr>
              <w:t>Орієнтовна площа земельної ділянки (га)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66C1">
              <w:rPr>
                <w:b/>
                <w:sz w:val="20"/>
                <w:szCs w:val="20"/>
                <w:lang w:val="uk-UA"/>
              </w:rPr>
              <w:t>Цільове призначення земельної ділянки, код КВЦПЗ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66C1">
              <w:rPr>
                <w:b/>
                <w:sz w:val="20"/>
                <w:szCs w:val="20"/>
                <w:lang w:val="uk-UA"/>
              </w:rPr>
              <w:t>Умова відведення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66C1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66C1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66C1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66C1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66C1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66C1">
              <w:rPr>
                <w:b/>
                <w:sz w:val="20"/>
                <w:szCs w:val="20"/>
                <w:lang w:val="uk-UA"/>
              </w:rPr>
              <w:t>6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Лех Павло-Михайло Зіновійович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color w:val="000000"/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Лапчук-Андрейко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Анна-Христина Юріївна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Чернова Катерина Романівна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Балабанський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Тарас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Зеновійович</w:t>
            </w:r>
            <w:proofErr w:type="spellEnd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Убогінський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Олександр Дмитрович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Щупак Іван Володимирович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Балабанська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Ольга Тарасівна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Чернова Катерина Романівна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Вівня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Довган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Володимир Володимирович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Райхель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Рейнхард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Янушович</w:t>
            </w:r>
            <w:proofErr w:type="spellEnd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Лапчук-Андрейко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Анна-Христина Юріївна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Вівня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Леськів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Роман Іванович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Ковальський Микола Степанович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Пістракевич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Михайло Михайлович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Курилович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Ірина Петрівна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Семеніна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Любов Осипівна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Курилович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Віталій Михайлович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Куш Володимир Миронович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Верчани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2,0000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Дудинець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Мар’ян Михайлович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Стриганин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Микола Ігорович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Стриганин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Мар’ян Миколайович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Сокаль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Іван Петрович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>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Пістракевич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Михайло Михайлович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Вівня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Дудинець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Мар’ян Михайлович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Вівня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Рудник Володимир Володимирович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Сихів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0,3700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Стойко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Олег Ярославович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Сихів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0,9000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Стойко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Юстина Львівна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Сихів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Печар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Ярослав Федорович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Бережниця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0,1300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Бучковський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Роман Петрович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Загірне,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0,0900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Боднар Надія Ярославівна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Гайдучина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Лесів Ірина Семенівна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Йосиповичі,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0,3760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Ліфьорова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Ганна Петрівна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Боднар Надія Ярославівна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Гайдучина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0,2400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Самбірська Марія Дмитрівна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Гайдучина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Супрун Оксана Володимирівна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2,0000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Стефанишин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Іванна Ярославівна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0,2400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Турчак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Роман Володимирович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0,3500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Дидин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Марія Іванівна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0,0900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Зарицька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Світлана Романівна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Лотатники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0,8600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Пеза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Наталія Миронівна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Комарів,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Наумчик Світлана Василівна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Йосиповичі,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0,3500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Грицик Роман Васильович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Йосиповичі,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Маковський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Іван Григорович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Йосиповичі,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Білик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Зеновій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Степанович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Верчани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0,0800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Брик Вікторія Михайлівна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Головець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Розалія Михайлівна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0,3500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Якімець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Марія Теодорівна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0,3500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Мазурок Жанна Романівна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0,3400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Борщ Іванна Ігорівна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Негід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Ірина Богданівна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0,4000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Янкевич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Ярослава Миколаївна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Стриганці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0,2100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Дворак Володимир Степанович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Кавське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Стельмах Василь Іванович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0,1700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Скрябін Микола Юрійович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Верчани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2,0000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Стасів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Марія Анатоліївна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Пукеничі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0,1700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Дверій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Мирон Михайлович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0,3200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Дверій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Тетяна Миколаївна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Дверій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Микола Миронович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0,3300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Дверій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Надія Миронівна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Дверій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Андрій Михайлович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Пукеничі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0,2800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Бурлака Максим Володимирович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Вівня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rPr>
          <w:trHeight w:val="22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Пожарний Богдан Віталійович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Вівня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Натинка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Оксана Миронівна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0,3200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Вітик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Степан Андрійович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Пукеничі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Цімейко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Марія Степанівна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0,2800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Гнатишин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Галина Богданівна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0,3200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Стасів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Михайло Мар’янович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Пукеничі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Ціж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Марія Василівна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Угерсько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Хрицанюк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Василина Василівна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Лани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Соколівські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Гнидин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Микола Петрович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Сихів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0,3700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Юрків Володимир Іванович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Сихів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Яким Олег Іванович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Верчани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2,0000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Садова Ольга Іванівна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Пожарна Ярослава Богданівна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Вівня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Гнидин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Леся Іванівна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Сихів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Садовий Ігор Петрович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0,1800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Левицький Олег Володимирович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Заплатин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Головко Василь Іванович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Добряни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0,4000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Гулик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Марія Михайлівна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вул. 1-го Листопада,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Швед Ірина Михайлівна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Комарів,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Шиш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Галина Іванівна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Верчани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Газда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Орест Володимирович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Верчани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2,0000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Шиш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Святослав Олегович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Верчани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0,1300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Дробіняк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Галина Володимирівна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Верчани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0,0515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Бас Уляна Григорівна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Верчани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0,3019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Гринишин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Любов Василівна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Піщани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0,1800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Гринишин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Мар’ян Васильович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Піщани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0,3500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Гринишин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Христина Богданівна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Піщани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0,1800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Мариній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Наталія Степанівна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Голобутів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Михайлишин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Марія Василівна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Лани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Соколівські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0,2400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Влодковський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Роман Петрович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Заплатин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Блажко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Анна Михайлівна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2,0000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Лагодюк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Мирон Петрович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Штинда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Євгеній Васильович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0,8300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Боднар Надія Ярославівна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Гайдучина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0,1800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Ярушевський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Ігор Васильович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Олексичі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Паньків Михайло Богданович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0,3700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Греськів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Жанна Тарасівна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Петришин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Марія Теодорівна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0,1100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Заяць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Мар’ян  Євгенович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Жулин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2,0000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Муха Михайло Володимирович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0,1700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Довган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Володимир Володимирович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Вівня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Лещенко Микола Миколайович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Райлів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Медвідь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Олеся Степанівна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Добряни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Болехівська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Любов Петрівна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0,4900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Газда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Роман Іванович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1,2500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Костів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Уляна Романівна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0,9000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Щупак Ольга Олегівна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Жулин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2,0000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Залозецька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Галина Василівна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0,1300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Зубарук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Наталія Володимирівна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Арділь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Соломія-Володимира Михайлівна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Йосиповичі,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Столярська Леся Володимирівна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0,0800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Тимчій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Марія Григорівна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Гнатів Любов Іллівна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0,1400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Вороняк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Марія Василівна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0,1400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Печар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Галина Василівна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Ткаченко Мар’яна Миронівна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2,0000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Сенедяк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Ігор Васильович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Братківці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0,1900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Гук Анна Михайлівна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0,2100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Гуда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Богдан Васильович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П’ятничани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Мацьків Леся Богданівна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П’ятничани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0,1700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Лаврук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Орест Михайлович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Пукеничі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2,0000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Берянич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Назарій Іванович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2,0000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Цибуляк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Павло Іванович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2,0000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Прядко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Богдан Михайлович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2,0000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Форостина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Михайло Теодорович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2,0000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Куціпак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Михайло Васильович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Лотатники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0,2700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Мелень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Анна-Уляна Андріївна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Пукеничі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1,5700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Петрик Марія Михайлівна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Ланівка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0,3500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Мисишин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Валентина Миколаївна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вул. Крушельницької, 15,  м. Стрий,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0,0024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02.05 для будівництва індивідуальних гаражів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Косінський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Роман Михайлович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Загірне,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0,0600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Пукица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Віра Павлівна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Загірне,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Куш Людмила Гаврилівна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2,0000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Зубарук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Наталія Володимирівна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Гресько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Роман Володимирович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0,9500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Ципук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Андрій Вікторович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Олексичі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0,5000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  <w:tr w:rsidR="00D466C1" w:rsidRPr="00D466C1" w:rsidTr="00FF3ED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36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66C1">
              <w:rPr>
                <w:sz w:val="20"/>
                <w:szCs w:val="20"/>
                <w:lang w:val="uk-UA"/>
              </w:rPr>
              <w:t>Шуцман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Тарас Андрійович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Вівня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66C1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66C1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6C1" w:rsidRPr="00D466C1" w:rsidRDefault="00D466C1" w:rsidP="00D466C1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66C1">
              <w:rPr>
                <w:sz w:val="20"/>
                <w:szCs w:val="20"/>
                <w:lang w:val="uk-UA"/>
              </w:rPr>
              <w:t>власність</w:t>
            </w:r>
          </w:p>
        </w:tc>
      </w:tr>
    </w:tbl>
    <w:p w:rsidR="00D466C1" w:rsidRPr="00D466C1" w:rsidRDefault="00D466C1" w:rsidP="00D466C1">
      <w:pPr>
        <w:rPr>
          <w:b/>
          <w:sz w:val="28"/>
          <w:szCs w:val="28"/>
          <w:lang w:val="uk-UA"/>
        </w:rPr>
      </w:pPr>
    </w:p>
    <w:p w:rsidR="00D466C1" w:rsidRPr="00D466C1" w:rsidRDefault="00D466C1" w:rsidP="00D466C1">
      <w:pPr>
        <w:rPr>
          <w:b/>
          <w:sz w:val="28"/>
          <w:szCs w:val="28"/>
          <w:lang w:val="uk-UA"/>
        </w:rPr>
      </w:pPr>
    </w:p>
    <w:p w:rsidR="00D466C1" w:rsidRPr="00D466C1" w:rsidRDefault="00D466C1" w:rsidP="00D466C1">
      <w:pPr>
        <w:rPr>
          <w:sz w:val="26"/>
          <w:szCs w:val="26"/>
          <w:lang w:val="uk-UA"/>
        </w:rPr>
      </w:pPr>
      <w:r w:rsidRPr="00D466C1">
        <w:rPr>
          <w:b/>
          <w:sz w:val="26"/>
          <w:szCs w:val="26"/>
          <w:lang w:val="uk-UA"/>
        </w:rPr>
        <w:t xml:space="preserve">Секретар ради </w:t>
      </w:r>
      <w:r w:rsidRPr="00D466C1">
        <w:rPr>
          <w:b/>
          <w:sz w:val="26"/>
          <w:szCs w:val="26"/>
          <w:lang w:val="uk-UA"/>
        </w:rPr>
        <w:tab/>
      </w:r>
      <w:r w:rsidRPr="00D466C1">
        <w:rPr>
          <w:b/>
          <w:sz w:val="26"/>
          <w:szCs w:val="26"/>
          <w:lang w:val="uk-UA"/>
        </w:rPr>
        <w:tab/>
      </w:r>
      <w:r w:rsidRPr="00D466C1">
        <w:rPr>
          <w:b/>
          <w:sz w:val="26"/>
          <w:szCs w:val="26"/>
          <w:lang w:val="uk-UA"/>
        </w:rPr>
        <w:tab/>
      </w:r>
      <w:r w:rsidRPr="00D466C1">
        <w:rPr>
          <w:b/>
          <w:sz w:val="26"/>
          <w:szCs w:val="26"/>
          <w:lang w:val="uk-UA"/>
        </w:rPr>
        <w:tab/>
      </w:r>
      <w:r w:rsidRPr="00D466C1">
        <w:rPr>
          <w:b/>
          <w:sz w:val="26"/>
          <w:szCs w:val="26"/>
          <w:lang w:val="uk-UA"/>
        </w:rPr>
        <w:tab/>
      </w:r>
      <w:r w:rsidRPr="00D466C1">
        <w:rPr>
          <w:b/>
          <w:sz w:val="26"/>
          <w:szCs w:val="26"/>
          <w:lang w:val="uk-UA"/>
        </w:rPr>
        <w:tab/>
      </w:r>
      <w:r w:rsidRPr="00D466C1">
        <w:rPr>
          <w:b/>
          <w:sz w:val="26"/>
          <w:szCs w:val="26"/>
          <w:lang w:val="uk-UA"/>
        </w:rPr>
        <w:tab/>
      </w:r>
      <w:r w:rsidRPr="00D466C1">
        <w:rPr>
          <w:b/>
          <w:sz w:val="26"/>
          <w:szCs w:val="26"/>
          <w:lang w:val="uk-UA"/>
        </w:rPr>
        <w:tab/>
      </w:r>
      <w:r w:rsidRPr="00D466C1">
        <w:rPr>
          <w:b/>
          <w:sz w:val="26"/>
          <w:szCs w:val="26"/>
          <w:lang w:val="uk-UA"/>
        </w:rPr>
        <w:tab/>
      </w:r>
      <w:r w:rsidRPr="00D466C1">
        <w:rPr>
          <w:b/>
          <w:sz w:val="26"/>
          <w:szCs w:val="26"/>
          <w:lang w:val="uk-UA"/>
        </w:rPr>
        <w:tab/>
      </w:r>
      <w:r w:rsidRPr="00D466C1">
        <w:rPr>
          <w:b/>
          <w:sz w:val="26"/>
          <w:szCs w:val="26"/>
          <w:lang w:val="uk-UA"/>
        </w:rPr>
        <w:tab/>
      </w:r>
      <w:r w:rsidRPr="00D466C1">
        <w:rPr>
          <w:b/>
          <w:sz w:val="26"/>
          <w:szCs w:val="26"/>
          <w:lang w:val="uk-UA"/>
        </w:rPr>
        <w:tab/>
      </w:r>
      <w:r w:rsidRPr="00D466C1">
        <w:rPr>
          <w:b/>
          <w:sz w:val="26"/>
          <w:szCs w:val="26"/>
          <w:lang w:val="uk-UA"/>
        </w:rPr>
        <w:tab/>
      </w:r>
      <w:r w:rsidRPr="00D466C1">
        <w:rPr>
          <w:b/>
          <w:sz w:val="26"/>
          <w:szCs w:val="26"/>
          <w:lang w:val="uk-UA"/>
        </w:rPr>
        <w:tab/>
      </w:r>
      <w:r w:rsidRPr="00D466C1">
        <w:rPr>
          <w:b/>
          <w:sz w:val="26"/>
          <w:szCs w:val="26"/>
          <w:lang w:val="uk-UA"/>
        </w:rPr>
        <w:tab/>
      </w:r>
      <w:r w:rsidRPr="00D466C1">
        <w:rPr>
          <w:b/>
          <w:sz w:val="26"/>
          <w:szCs w:val="26"/>
          <w:lang w:val="uk-UA"/>
        </w:rPr>
        <w:tab/>
        <w:t>М.БЕРНИК</w:t>
      </w:r>
      <w:r w:rsidRPr="00D466C1">
        <w:rPr>
          <w:b/>
          <w:sz w:val="26"/>
          <w:szCs w:val="26"/>
          <w:lang w:val="uk-UA"/>
        </w:rPr>
        <w:tab/>
      </w:r>
    </w:p>
    <w:p w:rsidR="00D466C1" w:rsidRPr="00D466C1" w:rsidRDefault="00D466C1" w:rsidP="00D466C1">
      <w:pPr>
        <w:rPr>
          <w:sz w:val="28"/>
          <w:szCs w:val="28"/>
          <w:lang w:val="uk-UA"/>
        </w:rPr>
      </w:pPr>
    </w:p>
    <w:p w:rsidR="00D466C1" w:rsidRPr="00E57187" w:rsidRDefault="00D466C1" w:rsidP="00510F35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sectPr w:rsidR="00D466C1" w:rsidRPr="00E57187" w:rsidSect="00D466C1">
      <w:pgSz w:w="16840" w:h="11907" w:orient="landscape" w:code="9"/>
      <w:pgMar w:top="1701" w:right="1134" w:bottom="567" w:left="1134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448" w:rsidRDefault="00487448">
      <w:r>
        <w:separator/>
      </w:r>
    </w:p>
  </w:endnote>
  <w:endnote w:type="continuationSeparator" w:id="0">
    <w:p w:rsidR="00487448" w:rsidRDefault="00487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Lucida Conso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B4B" w:rsidRDefault="00597B4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97B4B" w:rsidRDefault="00597B4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B4B" w:rsidRDefault="00597B4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448" w:rsidRDefault="00487448">
      <w:r>
        <w:separator/>
      </w:r>
    </w:p>
  </w:footnote>
  <w:footnote w:type="continuationSeparator" w:id="0">
    <w:p w:rsidR="00487448" w:rsidRDefault="00487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4ED1BFD"/>
    <w:multiLevelType w:val="multilevel"/>
    <w:tmpl w:val="9A7AE7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5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71E3452"/>
    <w:multiLevelType w:val="multilevel"/>
    <w:tmpl w:val="DDE08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5185F6E"/>
    <w:multiLevelType w:val="multilevel"/>
    <w:tmpl w:val="DDE08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9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2F7C6702"/>
    <w:multiLevelType w:val="hybridMultilevel"/>
    <w:tmpl w:val="9A7AE7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2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E5048D1"/>
    <w:multiLevelType w:val="hybridMultilevel"/>
    <w:tmpl w:val="9E54A8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500B0920"/>
    <w:multiLevelType w:val="hybridMultilevel"/>
    <w:tmpl w:val="96FCED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A9C606F"/>
    <w:multiLevelType w:val="multilevel"/>
    <w:tmpl w:val="9E54A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0BF5209"/>
    <w:multiLevelType w:val="multilevel"/>
    <w:tmpl w:val="DB38B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0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3"/>
  </w:num>
  <w:num w:numId="3">
    <w:abstractNumId w:val="20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12"/>
  </w:num>
  <w:num w:numId="9">
    <w:abstractNumId w:val="7"/>
  </w:num>
  <w:num w:numId="10">
    <w:abstractNumId w:val="5"/>
  </w:num>
  <w:num w:numId="11">
    <w:abstractNumId w:val="21"/>
  </w:num>
  <w:num w:numId="12">
    <w:abstractNumId w:val="15"/>
  </w:num>
  <w:num w:numId="13">
    <w:abstractNumId w:val="17"/>
  </w:num>
  <w:num w:numId="14">
    <w:abstractNumId w:val="10"/>
  </w:num>
  <w:num w:numId="15">
    <w:abstractNumId w:val="11"/>
  </w:num>
  <w:num w:numId="16">
    <w:abstractNumId w:val="4"/>
  </w:num>
  <w:num w:numId="17">
    <w:abstractNumId w:val="8"/>
  </w:num>
  <w:num w:numId="18">
    <w:abstractNumId w:val="14"/>
  </w:num>
  <w:num w:numId="19">
    <w:abstractNumId w:val="6"/>
  </w:num>
  <w:num w:numId="20">
    <w:abstractNumId w:val="19"/>
  </w:num>
  <w:num w:numId="21">
    <w:abstractNumId w:val="1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43A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0F1C62"/>
    <w:rsid w:val="00100FF1"/>
    <w:rsid w:val="00115297"/>
    <w:rsid w:val="00121206"/>
    <w:rsid w:val="001313E8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4E7"/>
    <w:rsid w:val="00472BDA"/>
    <w:rsid w:val="00474451"/>
    <w:rsid w:val="00487448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10F35"/>
    <w:rsid w:val="00554C5B"/>
    <w:rsid w:val="00555F72"/>
    <w:rsid w:val="00565E67"/>
    <w:rsid w:val="0059531D"/>
    <w:rsid w:val="00597B4B"/>
    <w:rsid w:val="005A4009"/>
    <w:rsid w:val="005B6CB5"/>
    <w:rsid w:val="005C7A44"/>
    <w:rsid w:val="005E718B"/>
    <w:rsid w:val="00605A7A"/>
    <w:rsid w:val="00630DA3"/>
    <w:rsid w:val="00632358"/>
    <w:rsid w:val="0063616C"/>
    <w:rsid w:val="00640288"/>
    <w:rsid w:val="00646F2C"/>
    <w:rsid w:val="00650F16"/>
    <w:rsid w:val="00653A6B"/>
    <w:rsid w:val="00654245"/>
    <w:rsid w:val="00660B0B"/>
    <w:rsid w:val="006775A0"/>
    <w:rsid w:val="0069787F"/>
    <w:rsid w:val="006A01F4"/>
    <w:rsid w:val="006B7FEF"/>
    <w:rsid w:val="006C7098"/>
    <w:rsid w:val="006F1E13"/>
    <w:rsid w:val="00706D10"/>
    <w:rsid w:val="007434BD"/>
    <w:rsid w:val="0077164E"/>
    <w:rsid w:val="007A685D"/>
    <w:rsid w:val="007A718F"/>
    <w:rsid w:val="007B46CC"/>
    <w:rsid w:val="007B6938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1507"/>
    <w:rsid w:val="00952203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AF65C5"/>
    <w:rsid w:val="00B054C1"/>
    <w:rsid w:val="00B513EC"/>
    <w:rsid w:val="00B82807"/>
    <w:rsid w:val="00B92018"/>
    <w:rsid w:val="00B93AD4"/>
    <w:rsid w:val="00BA0731"/>
    <w:rsid w:val="00BA56A5"/>
    <w:rsid w:val="00BC7E27"/>
    <w:rsid w:val="00BE31A1"/>
    <w:rsid w:val="00BF44D7"/>
    <w:rsid w:val="00C14869"/>
    <w:rsid w:val="00C15B0A"/>
    <w:rsid w:val="00C15B4D"/>
    <w:rsid w:val="00C20590"/>
    <w:rsid w:val="00C569E7"/>
    <w:rsid w:val="00C84B1C"/>
    <w:rsid w:val="00C866A8"/>
    <w:rsid w:val="00CB0EA6"/>
    <w:rsid w:val="00CE2F8C"/>
    <w:rsid w:val="00CF345A"/>
    <w:rsid w:val="00D010C0"/>
    <w:rsid w:val="00D077E2"/>
    <w:rsid w:val="00D148AF"/>
    <w:rsid w:val="00D26671"/>
    <w:rsid w:val="00D34E51"/>
    <w:rsid w:val="00D466C1"/>
    <w:rsid w:val="00D655EF"/>
    <w:rsid w:val="00D6710D"/>
    <w:rsid w:val="00DA001D"/>
    <w:rsid w:val="00DC6422"/>
    <w:rsid w:val="00DD2FB6"/>
    <w:rsid w:val="00DD7A79"/>
    <w:rsid w:val="00DF7AC9"/>
    <w:rsid w:val="00E12B2B"/>
    <w:rsid w:val="00E1734D"/>
    <w:rsid w:val="00E23974"/>
    <w:rsid w:val="00E321CA"/>
    <w:rsid w:val="00E37E5C"/>
    <w:rsid w:val="00E41D74"/>
    <w:rsid w:val="00E46191"/>
    <w:rsid w:val="00E47381"/>
    <w:rsid w:val="00E517E3"/>
    <w:rsid w:val="00E57187"/>
    <w:rsid w:val="00EA67C6"/>
    <w:rsid w:val="00ED0575"/>
    <w:rsid w:val="00EE253B"/>
    <w:rsid w:val="00EE2B1C"/>
    <w:rsid w:val="00EE52FB"/>
    <w:rsid w:val="00EE5F51"/>
    <w:rsid w:val="00EF0B25"/>
    <w:rsid w:val="00F020D8"/>
    <w:rsid w:val="00F15769"/>
    <w:rsid w:val="00F22768"/>
    <w:rsid w:val="00F2405B"/>
    <w:rsid w:val="00F66654"/>
    <w:rsid w:val="00F73B0C"/>
    <w:rsid w:val="00F90312"/>
    <w:rsid w:val="00F94CE3"/>
    <w:rsid w:val="00FA3B62"/>
    <w:rsid w:val="00FB6556"/>
    <w:rsid w:val="00FE63C9"/>
    <w:rsid w:val="00FF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  <w:style w:type="character" w:customStyle="1" w:styleId="rvts6">
    <w:name w:val="rvts6"/>
    <w:basedOn w:val="a0"/>
    <w:rsid w:val="005C7A44"/>
  </w:style>
  <w:style w:type="numbering" w:customStyle="1" w:styleId="11">
    <w:name w:val="Нет списка1"/>
    <w:next w:val="a2"/>
    <w:semiHidden/>
    <w:rsid w:val="00D466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  <w:style w:type="character" w:customStyle="1" w:styleId="rvts6">
    <w:name w:val="rvts6"/>
    <w:basedOn w:val="a0"/>
    <w:rsid w:val="005C7A44"/>
  </w:style>
  <w:style w:type="numbering" w:customStyle="1" w:styleId="11">
    <w:name w:val="Нет списка1"/>
    <w:next w:val="a2"/>
    <w:semiHidden/>
    <w:rsid w:val="00D46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6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14309</Words>
  <Characters>8157</Characters>
  <Application>Microsoft Office Word</Application>
  <DocSecurity>0</DocSecurity>
  <Lines>67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22422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5</cp:revision>
  <cp:lastPrinted>2022-01-11T16:14:00Z</cp:lastPrinted>
  <dcterms:created xsi:type="dcterms:W3CDTF">2022-01-14T08:43:00Z</dcterms:created>
  <dcterms:modified xsi:type="dcterms:W3CDTF">2022-01-14T09:36:00Z</dcterms:modified>
</cp:coreProperties>
</file>