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B0567" w14:textId="576ABFA4" w:rsidR="00E12B2B" w:rsidRDefault="00465E78">
      <w:pPr>
        <w:jc w:val="center"/>
        <w:rPr>
          <w:rFonts w:ascii="Academy" w:hAnsi="Academy"/>
          <w:sz w:val="20"/>
          <w:szCs w:val="20"/>
        </w:rPr>
      </w:pPr>
      <w:r>
        <w:rPr>
          <w:rFonts w:ascii="Academy" w:hAnsi="Academy"/>
          <w:noProof/>
          <w:sz w:val="20"/>
          <w:szCs w:val="20"/>
        </w:rPr>
        <w:drawing>
          <wp:inline distT="0" distB="0" distL="0" distR="0" wp14:anchorId="74B00E10" wp14:editId="28DA3D34">
            <wp:extent cx="434340" cy="609600"/>
            <wp:effectExtent l="0" t="0" r="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4340" cy="609600"/>
                    </a:xfrm>
                    <a:prstGeom prst="rect">
                      <a:avLst/>
                    </a:prstGeom>
                    <a:noFill/>
                    <a:ln>
                      <a:noFill/>
                    </a:ln>
                  </pic:spPr>
                </pic:pic>
              </a:graphicData>
            </a:graphic>
          </wp:inline>
        </w:drawing>
      </w:r>
    </w:p>
    <w:p w14:paraId="45AB0D38" w14:textId="77777777" w:rsidR="00E12B2B" w:rsidRDefault="00E12B2B">
      <w:pPr>
        <w:pStyle w:val="a6"/>
        <w:rPr>
          <w:szCs w:val="32"/>
        </w:rPr>
      </w:pPr>
      <w:r>
        <w:t>україна</w:t>
      </w:r>
    </w:p>
    <w:p w14:paraId="4E26FE27" w14:textId="77777777" w:rsidR="00E12B2B" w:rsidRDefault="00E12B2B">
      <w:pPr>
        <w:spacing w:before="120" w:after="120"/>
        <w:jc w:val="center"/>
        <w:rPr>
          <w:b/>
          <w:caps/>
          <w:sz w:val="32"/>
          <w:szCs w:val="32"/>
          <w:lang w:val="uk-UA"/>
        </w:rPr>
      </w:pPr>
      <w:r w:rsidRPr="0018190A">
        <w:rPr>
          <w:b/>
          <w:caps/>
          <w:sz w:val="32"/>
          <w:szCs w:val="32"/>
        </w:rPr>
        <w:t>СТРИЙСЬКА</w:t>
      </w:r>
      <w:r w:rsidR="003923CB" w:rsidRPr="0018190A">
        <w:rPr>
          <w:b/>
          <w:caps/>
          <w:sz w:val="32"/>
          <w:szCs w:val="32"/>
        </w:rPr>
        <w:t xml:space="preserve"> </w:t>
      </w:r>
      <w:r w:rsidRPr="0018190A">
        <w:rPr>
          <w:b/>
          <w:caps/>
          <w:sz w:val="32"/>
          <w:szCs w:val="32"/>
        </w:rPr>
        <w:t>МІСЬКА</w:t>
      </w:r>
      <w:r w:rsidR="003923CB" w:rsidRPr="0018190A">
        <w:rPr>
          <w:b/>
          <w:caps/>
          <w:sz w:val="32"/>
          <w:szCs w:val="32"/>
        </w:rPr>
        <w:t xml:space="preserve"> </w:t>
      </w:r>
      <w:r w:rsidRPr="0018190A">
        <w:rPr>
          <w:b/>
          <w:caps/>
          <w:sz w:val="32"/>
          <w:szCs w:val="32"/>
        </w:rPr>
        <w:t>РАДА</w:t>
      </w:r>
      <w:r w:rsidR="003923CB" w:rsidRPr="0018190A">
        <w:rPr>
          <w:b/>
          <w:caps/>
          <w:sz w:val="32"/>
          <w:szCs w:val="32"/>
        </w:rPr>
        <w:t xml:space="preserve"> </w:t>
      </w:r>
      <w:r w:rsidRPr="0018190A">
        <w:rPr>
          <w:b/>
          <w:caps/>
          <w:sz w:val="32"/>
          <w:szCs w:val="32"/>
        </w:rPr>
        <w:t>ЛЬВІВСЬКОЇ</w:t>
      </w:r>
      <w:r w:rsidR="003923CB" w:rsidRPr="0018190A">
        <w:rPr>
          <w:b/>
          <w:caps/>
          <w:sz w:val="32"/>
          <w:szCs w:val="32"/>
        </w:rPr>
        <w:t xml:space="preserve"> </w:t>
      </w:r>
      <w:r w:rsidRPr="0018190A">
        <w:rPr>
          <w:b/>
          <w:caps/>
          <w:sz w:val="32"/>
          <w:szCs w:val="32"/>
        </w:rPr>
        <w:t>ОБЛАСТІ</w:t>
      </w:r>
    </w:p>
    <w:p w14:paraId="48F0EBB8" w14:textId="77777777" w:rsidR="005A4009" w:rsidRPr="005A4009" w:rsidRDefault="0079161A">
      <w:pPr>
        <w:spacing w:before="120" w:after="120"/>
        <w:jc w:val="center"/>
        <w:rPr>
          <w:b/>
          <w:caps/>
          <w:sz w:val="32"/>
          <w:szCs w:val="32"/>
          <w:lang w:val="uk-UA"/>
        </w:rPr>
      </w:pPr>
      <w:r>
        <w:rPr>
          <w:b/>
          <w:caps/>
          <w:sz w:val="32"/>
          <w:szCs w:val="32"/>
          <w:lang w:val="en-US"/>
        </w:rPr>
        <w:t>XVII</w:t>
      </w:r>
      <w:r w:rsidRPr="0079161A">
        <w:rPr>
          <w:b/>
          <w:caps/>
          <w:sz w:val="32"/>
          <w:szCs w:val="32"/>
        </w:rPr>
        <w:t xml:space="preserve"> </w:t>
      </w:r>
      <w:r>
        <w:rPr>
          <w:b/>
          <w:caps/>
          <w:sz w:val="32"/>
          <w:szCs w:val="32"/>
          <w:lang w:val="uk-UA"/>
        </w:rPr>
        <w:t>сесія</w:t>
      </w:r>
      <w:r w:rsidRPr="0079161A">
        <w:rPr>
          <w:b/>
          <w:caps/>
          <w:sz w:val="32"/>
          <w:szCs w:val="32"/>
        </w:rPr>
        <w:t xml:space="preserve"> </w:t>
      </w:r>
      <w:r>
        <w:rPr>
          <w:b/>
          <w:caps/>
          <w:sz w:val="32"/>
          <w:szCs w:val="32"/>
          <w:lang w:val="en-US"/>
        </w:rPr>
        <w:t>VIII</w:t>
      </w:r>
      <w:r w:rsidRPr="0079161A">
        <w:rPr>
          <w:b/>
          <w:caps/>
          <w:sz w:val="32"/>
          <w:szCs w:val="32"/>
        </w:rPr>
        <w:t xml:space="preserve"> </w:t>
      </w:r>
      <w:r w:rsidR="005A4009">
        <w:rPr>
          <w:b/>
          <w:caps/>
          <w:sz w:val="32"/>
          <w:szCs w:val="32"/>
          <w:lang w:val="uk-UA"/>
        </w:rPr>
        <w:t>демократичного скликання</w:t>
      </w:r>
    </w:p>
    <w:p w14:paraId="5D8FCB9B" w14:textId="77777777" w:rsidR="00880559" w:rsidRPr="0018190A" w:rsidRDefault="008B276A">
      <w:pPr>
        <w:spacing w:before="120" w:after="120"/>
        <w:jc w:val="center"/>
        <w:rPr>
          <w:b/>
          <w:sz w:val="40"/>
          <w:szCs w:val="40"/>
          <w:lang w:val="uk-UA"/>
        </w:rPr>
      </w:pPr>
      <w:r w:rsidRPr="0018190A">
        <w:rPr>
          <w:b/>
          <w:sz w:val="40"/>
          <w:szCs w:val="40"/>
          <w:lang w:val="uk-UA"/>
        </w:rPr>
        <w:t>Р</w:t>
      </w:r>
      <w:r w:rsidR="005A4009">
        <w:rPr>
          <w:b/>
          <w:sz w:val="40"/>
          <w:szCs w:val="40"/>
          <w:lang w:val="uk-UA"/>
        </w:rPr>
        <w:t>ІШЕННЯ</w:t>
      </w:r>
    </w:p>
    <w:p w14:paraId="7082EA5F" w14:textId="77777777" w:rsidR="00880559" w:rsidRPr="008B276A" w:rsidRDefault="00880559">
      <w:pPr>
        <w:spacing w:before="120" w:after="120"/>
        <w:jc w:val="center"/>
        <w:rPr>
          <w:b/>
          <w:sz w:val="28"/>
          <w:szCs w:val="28"/>
          <w:lang w:val="uk-UA"/>
        </w:rPr>
      </w:pPr>
    </w:p>
    <w:p w14:paraId="69664262" w14:textId="77777777" w:rsidR="00880559" w:rsidRDefault="0079161A" w:rsidP="007434BD">
      <w:pPr>
        <w:spacing w:before="120" w:after="120"/>
        <w:rPr>
          <w:b/>
          <w:sz w:val="28"/>
          <w:szCs w:val="28"/>
          <w:lang w:val="en-US"/>
        </w:rPr>
      </w:pPr>
      <w:r>
        <w:rPr>
          <w:b/>
          <w:sz w:val="28"/>
          <w:szCs w:val="28"/>
          <w:lang w:val="uk-UA"/>
        </w:rPr>
        <w:t>____ січня 2022 року</w:t>
      </w:r>
      <w:r w:rsidR="007434BD">
        <w:rPr>
          <w:b/>
          <w:sz w:val="28"/>
          <w:szCs w:val="28"/>
          <w:lang w:val="uk-UA"/>
        </w:rPr>
        <w:tab/>
      </w:r>
      <w:r w:rsidR="007434BD">
        <w:rPr>
          <w:b/>
          <w:sz w:val="28"/>
          <w:szCs w:val="28"/>
          <w:lang w:val="uk-UA"/>
        </w:rPr>
        <w:tab/>
      </w:r>
      <w:r w:rsidR="00B93AD4">
        <w:rPr>
          <w:b/>
          <w:sz w:val="28"/>
          <w:szCs w:val="28"/>
          <w:lang w:val="uk-UA"/>
        </w:rPr>
        <w:t xml:space="preserve">   </w:t>
      </w:r>
      <w:r>
        <w:rPr>
          <w:b/>
          <w:sz w:val="28"/>
          <w:szCs w:val="28"/>
          <w:lang w:val="uk-UA"/>
        </w:rPr>
        <w:tab/>
      </w:r>
      <w:r w:rsidR="007434BD" w:rsidRPr="00B93AD4">
        <w:rPr>
          <w:b/>
          <w:sz w:val="22"/>
          <w:szCs w:val="22"/>
          <w:lang w:val="uk-UA"/>
        </w:rPr>
        <w:t xml:space="preserve">Стрий </w:t>
      </w:r>
      <w:r w:rsidR="007434BD" w:rsidRPr="00B93AD4">
        <w:rPr>
          <w:b/>
          <w:sz w:val="22"/>
          <w:szCs w:val="22"/>
          <w:lang w:val="uk-UA"/>
        </w:rPr>
        <w:tab/>
      </w:r>
      <w:r w:rsidR="007434BD">
        <w:rPr>
          <w:b/>
          <w:sz w:val="28"/>
          <w:szCs w:val="28"/>
          <w:lang w:val="uk-UA"/>
        </w:rPr>
        <w:tab/>
        <w:t>_______</w:t>
      </w:r>
      <w:r w:rsidR="00061F1A">
        <w:rPr>
          <w:b/>
          <w:sz w:val="28"/>
          <w:szCs w:val="28"/>
          <w:lang w:val="uk-UA"/>
        </w:rPr>
        <w:t>ПРОЕКТ</w:t>
      </w:r>
      <w:r w:rsidR="007434BD">
        <w:rPr>
          <w:b/>
          <w:sz w:val="28"/>
          <w:szCs w:val="28"/>
          <w:lang w:val="uk-UA"/>
        </w:rPr>
        <w:t>____</w:t>
      </w:r>
    </w:p>
    <w:p w14:paraId="130D9DD2" w14:textId="77777777" w:rsidR="0079161A" w:rsidRDefault="0079161A" w:rsidP="007434BD">
      <w:pPr>
        <w:spacing w:before="120" w:after="120"/>
        <w:rPr>
          <w:b/>
          <w:sz w:val="28"/>
          <w:szCs w:val="28"/>
          <w:lang w:val="en-US"/>
        </w:rPr>
      </w:pPr>
    </w:p>
    <w:p w14:paraId="0C6C2A34" w14:textId="77777777" w:rsidR="0079161A" w:rsidRPr="0079161A" w:rsidRDefault="0079161A" w:rsidP="0079161A">
      <w:pPr>
        <w:jc w:val="both"/>
        <w:rPr>
          <w:b/>
          <w:sz w:val="26"/>
          <w:szCs w:val="26"/>
          <w:lang w:val="uk-UA"/>
        </w:rPr>
      </w:pPr>
      <w:r w:rsidRPr="004349FA">
        <w:rPr>
          <w:b/>
          <w:sz w:val="26"/>
          <w:szCs w:val="26"/>
          <w:lang w:val="uk-UA"/>
        </w:rPr>
        <w:t>Про затвердження детальн</w:t>
      </w:r>
      <w:r>
        <w:rPr>
          <w:b/>
          <w:sz w:val="26"/>
          <w:szCs w:val="26"/>
          <w:lang w:val="uk-UA"/>
        </w:rPr>
        <w:t>их</w:t>
      </w:r>
    </w:p>
    <w:p w14:paraId="2C9BC71D" w14:textId="77777777" w:rsidR="0079161A" w:rsidRDefault="0079161A" w:rsidP="0079161A">
      <w:pPr>
        <w:jc w:val="both"/>
        <w:rPr>
          <w:b/>
          <w:sz w:val="26"/>
          <w:szCs w:val="26"/>
          <w:lang w:val="uk-UA"/>
        </w:rPr>
      </w:pPr>
      <w:r>
        <w:rPr>
          <w:b/>
          <w:sz w:val="26"/>
          <w:szCs w:val="26"/>
          <w:lang w:val="uk-UA"/>
        </w:rPr>
        <w:t>планів території</w:t>
      </w:r>
    </w:p>
    <w:p w14:paraId="6F325C2E" w14:textId="77777777" w:rsidR="0079161A" w:rsidRDefault="0079161A" w:rsidP="0079161A">
      <w:pPr>
        <w:pStyle w:val="ae"/>
        <w:spacing w:after="0" w:line="240" w:lineRule="auto"/>
        <w:ind w:left="0"/>
        <w:jc w:val="both"/>
        <w:rPr>
          <w:szCs w:val="26"/>
        </w:rPr>
      </w:pPr>
    </w:p>
    <w:p w14:paraId="7A0736D6" w14:textId="77777777" w:rsidR="0079161A" w:rsidRPr="00EE7E3C" w:rsidRDefault="0079161A" w:rsidP="0079161A">
      <w:pPr>
        <w:pStyle w:val="ae"/>
        <w:spacing w:after="0" w:line="240" w:lineRule="auto"/>
        <w:ind w:left="0" w:firstLine="708"/>
        <w:jc w:val="both"/>
        <w:rPr>
          <w:rFonts w:ascii="Times New Roman" w:hAnsi="Times New Roman"/>
          <w:b/>
          <w:bCs/>
          <w:sz w:val="26"/>
          <w:szCs w:val="26"/>
        </w:rPr>
      </w:pPr>
      <w:r w:rsidRPr="00BE7C6F">
        <w:rPr>
          <w:rFonts w:ascii="Times New Roman" w:hAnsi="Times New Roman"/>
          <w:sz w:val="26"/>
          <w:szCs w:val="26"/>
        </w:rPr>
        <w:t>Керуючись рішенням</w:t>
      </w:r>
      <w:r>
        <w:rPr>
          <w:rFonts w:ascii="Times New Roman" w:hAnsi="Times New Roman"/>
          <w:sz w:val="26"/>
          <w:szCs w:val="26"/>
        </w:rPr>
        <w:t>и сесії Стрийської міської ради, сільських рад, про дозвіл на розроблення детальних планів територій, керуючись ст.ст. 8, 19, 21 Закону України «Про регулювання містобудівної діяльності», ст.ст. 26, 31 Закону України «Про місцеве самоврядування в Україні», міська рада</w:t>
      </w:r>
      <w:r w:rsidR="00EE7E3C">
        <w:rPr>
          <w:rFonts w:ascii="Times New Roman" w:hAnsi="Times New Roman"/>
          <w:sz w:val="26"/>
          <w:szCs w:val="26"/>
        </w:rPr>
        <w:t xml:space="preserve"> </w:t>
      </w:r>
      <w:r w:rsidR="00EE7E3C" w:rsidRPr="00EE7E3C">
        <w:rPr>
          <w:rFonts w:ascii="Times New Roman" w:hAnsi="Times New Roman"/>
          <w:b/>
          <w:bCs/>
          <w:sz w:val="26"/>
          <w:szCs w:val="26"/>
        </w:rPr>
        <w:t>вирішила:</w:t>
      </w:r>
    </w:p>
    <w:p w14:paraId="01CF9FC4" w14:textId="77777777" w:rsidR="0079161A" w:rsidRDefault="0079161A" w:rsidP="0079161A">
      <w:pPr>
        <w:pStyle w:val="a5"/>
        <w:ind w:firstLine="0"/>
        <w:jc w:val="center"/>
        <w:rPr>
          <w:b/>
          <w:szCs w:val="26"/>
        </w:rPr>
      </w:pPr>
    </w:p>
    <w:p w14:paraId="1530C499" w14:textId="77777777" w:rsidR="0079161A" w:rsidRDefault="0079161A" w:rsidP="00EE7E3C">
      <w:pPr>
        <w:pStyle w:val="ae"/>
        <w:spacing w:after="0" w:line="240" w:lineRule="auto"/>
        <w:jc w:val="both"/>
        <w:rPr>
          <w:rFonts w:ascii="Times New Roman" w:hAnsi="Times New Roman"/>
          <w:sz w:val="26"/>
          <w:szCs w:val="26"/>
        </w:rPr>
      </w:pPr>
      <w:r>
        <w:rPr>
          <w:rFonts w:ascii="Times New Roman" w:hAnsi="Times New Roman"/>
          <w:sz w:val="26"/>
          <w:szCs w:val="26"/>
        </w:rPr>
        <w:t xml:space="preserve">1. </w:t>
      </w:r>
      <w:r w:rsidRPr="000768A2">
        <w:rPr>
          <w:rFonts w:ascii="Times New Roman" w:hAnsi="Times New Roman"/>
          <w:sz w:val="26"/>
          <w:szCs w:val="26"/>
        </w:rPr>
        <w:t>Затвердити наступні детальні плани</w:t>
      </w:r>
      <w:r>
        <w:rPr>
          <w:rFonts w:ascii="Times New Roman" w:hAnsi="Times New Roman"/>
          <w:sz w:val="26"/>
          <w:szCs w:val="26"/>
        </w:rPr>
        <w:t xml:space="preserve"> </w:t>
      </w:r>
      <w:r w:rsidRPr="000768A2">
        <w:rPr>
          <w:rFonts w:ascii="Times New Roman" w:hAnsi="Times New Roman"/>
          <w:sz w:val="26"/>
          <w:szCs w:val="26"/>
        </w:rPr>
        <w:t>територій:</w:t>
      </w:r>
    </w:p>
    <w:p w14:paraId="0AF2E360" w14:textId="77777777" w:rsidR="0079161A" w:rsidRDefault="0079161A" w:rsidP="0079161A">
      <w:pPr>
        <w:pStyle w:val="10"/>
        <w:spacing w:after="0" w:line="240" w:lineRule="auto"/>
        <w:ind w:left="0" w:firstLine="708"/>
        <w:jc w:val="both"/>
        <w:rPr>
          <w:rFonts w:ascii="Times New Roman" w:hAnsi="Times New Roman"/>
          <w:sz w:val="26"/>
          <w:szCs w:val="26"/>
        </w:rPr>
      </w:pPr>
    </w:p>
    <w:p w14:paraId="2309906D" w14:textId="77777777" w:rsidR="0079161A" w:rsidRPr="004F6809" w:rsidRDefault="0079161A" w:rsidP="0079161A">
      <w:pPr>
        <w:pStyle w:val="10"/>
        <w:spacing w:after="0" w:line="240" w:lineRule="auto"/>
        <w:ind w:left="0" w:firstLine="708"/>
        <w:jc w:val="both"/>
        <w:rPr>
          <w:rFonts w:ascii="Times New Roman" w:hAnsi="Times New Roman"/>
          <w:sz w:val="26"/>
          <w:szCs w:val="26"/>
        </w:rPr>
      </w:pPr>
      <w:r>
        <w:rPr>
          <w:rFonts w:ascii="Times New Roman" w:hAnsi="Times New Roman"/>
          <w:sz w:val="26"/>
          <w:szCs w:val="26"/>
        </w:rPr>
        <w:t>1.</w:t>
      </w:r>
      <w:r w:rsidRPr="004F6809">
        <w:rPr>
          <w:rFonts w:ascii="Times New Roman" w:hAnsi="Times New Roman"/>
          <w:sz w:val="26"/>
          <w:szCs w:val="26"/>
        </w:rPr>
        <w:t>1. Детальний план території обмеженої вул. Б.Лепкого, вул. Сагайдачного, вул. Вокзальною в м. Стрий (внесення змін)</w:t>
      </w:r>
      <w:r w:rsidR="006E7C3A">
        <w:rPr>
          <w:rFonts w:ascii="Times New Roman" w:hAnsi="Times New Roman"/>
          <w:sz w:val="26"/>
          <w:szCs w:val="26"/>
        </w:rPr>
        <w:t xml:space="preserve"> (реконструкція квартири під комерційний об’єкт)</w:t>
      </w:r>
      <w:r w:rsidRPr="004F6809">
        <w:rPr>
          <w:rFonts w:ascii="Times New Roman" w:hAnsi="Times New Roman"/>
          <w:sz w:val="26"/>
          <w:szCs w:val="26"/>
        </w:rPr>
        <w:t>.</w:t>
      </w:r>
    </w:p>
    <w:p w14:paraId="40F66211" w14:textId="77777777" w:rsidR="0079161A" w:rsidRPr="004F6809" w:rsidRDefault="0079161A" w:rsidP="0079161A">
      <w:pPr>
        <w:pStyle w:val="10"/>
        <w:spacing w:after="0" w:line="240" w:lineRule="auto"/>
        <w:ind w:left="0" w:firstLine="708"/>
        <w:jc w:val="both"/>
        <w:rPr>
          <w:rFonts w:ascii="Times New Roman" w:hAnsi="Times New Roman"/>
          <w:sz w:val="26"/>
          <w:szCs w:val="26"/>
        </w:rPr>
      </w:pPr>
      <w:r>
        <w:rPr>
          <w:rFonts w:ascii="Times New Roman" w:hAnsi="Times New Roman"/>
          <w:sz w:val="26"/>
          <w:szCs w:val="26"/>
        </w:rPr>
        <w:t>1.</w:t>
      </w:r>
      <w:r w:rsidRPr="004F6809">
        <w:rPr>
          <w:rFonts w:ascii="Times New Roman" w:hAnsi="Times New Roman"/>
          <w:sz w:val="26"/>
          <w:szCs w:val="26"/>
        </w:rPr>
        <w:t>2. Детальний план території обмеженої вул. І.Мазепи, вул.Шевченка, вул. Валовою, вул. Поштовою в м. Стрию</w:t>
      </w:r>
      <w:r w:rsidR="006E7C3A">
        <w:rPr>
          <w:rFonts w:ascii="Times New Roman" w:hAnsi="Times New Roman"/>
          <w:sz w:val="26"/>
          <w:szCs w:val="26"/>
        </w:rPr>
        <w:t xml:space="preserve"> (реконструкція квартири під стоматологічний кабінет гр. Зрайло В.І.)</w:t>
      </w:r>
      <w:r w:rsidRPr="004F6809">
        <w:rPr>
          <w:rFonts w:ascii="Times New Roman" w:hAnsi="Times New Roman"/>
          <w:sz w:val="26"/>
          <w:szCs w:val="26"/>
        </w:rPr>
        <w:t>.</w:t>
      </w:r>
    </w:p>
    <w:p w14:paraId="471CF00E" w14:textId="77777777" w:rsidR="0079161A" w:rsidRPr="004F6809" w:rsidRDefault="0079161A" w:rsidP="0079161A">
      <w:pPr>
        <w:pStyle w:val="10"/>
        <w:spacing w:after="0" w:line="240" w:lineRule="auto"/>
        <w:ind w:left="0" w:firstLine="708"/>
        <w:jc w:val="both"/>
        <w:rPr>
          <w:rFonts w:ascii="Times New Roman" w:hAnsi="Times New Roman"/>
          <w:sz w:val="26"/>
          <w:szCs w:val="26"/>
        </w:rPr>
      </w:pPr>
      <w:r>
        <w:rPr>
          <w:rFonts w:ascii="Times New Roman" w:hAnsi="Times New Roman"/>
          <w:sz w:val="26"/>
          <w:szCs w:val="26"/>
        </w:rPr>
        <w:t>1.</w:t>
      </w:r>
      <w:r w:rsidRPr="004F6809">
        <w:rPr>
          <w:rFonts w:ascii="Times New Roman" w:hAnsi="Times New Roman"/>
          <w:sz w:val="26"/>
          <w:szCs w:val="26"/>
        </w:rPr>
        <w:t>3. Детальний план території обмеженої вул. Рильського, вул. Вітовського, вул. Волошина в м. Стрий</w:t>
      </w:r>
      <w:r w:rsidR="006E7C3A">
        <w:rPr>
          <w:rFonts w:ascii="Times New Roman" w:hAnsi="Times New Roman"/>
          <w:sz w:val="26"/>
          <w:szCs w:val="26"/>
        </w:rPr>
        <w:t xml:space="preserve"> (будівництво житлового будинку гр. Леськіва І.В.)</w:t>
      </w:r>
      <w:r w:rsidRPr="004F6809">
        <w:rPr>
          <w:rFonts w:ascii="Times New Roman" w:hAnsi="Times New Roman"/>
          <w:sz w:val="26"/>
          <w:szCs w:val="26"/>
        </w:rPr>
        <w:t>.</w:t>
      </w:r>
    </w:p>
    <w:p w14:paraId="3C3226AC" w14:textId="77777777" w:rsidR="0079161A" w:rsidRPr="004F6809" w:rsidRDefault="0079161A" w:rsidP="0079161A">
      <w:pPr>
        <w:pStyle w:val="10"/>
        <w:spacing w:after="0" w:line="240" w:lineRule="auto"/>
        <w:ind w:left="0" w:firstLine="708"/>
        <w:jc w:val="both"/>
        <w:rPr>
          <w:rFonts w:ascii="Times New Roman" w:hAnsi="Times New Roman"/>
          <w:sz w:val="26"/>
          <w:szCs w:val="26"/>
        </w:rPr>
      </w:pPr>
      <w:r>
        <w:rPr>
          <w:rFonts w:ascii="Times New Roman" w:hAnsi="Times New Roman"/>
          <w:sz w:val="26"/>
          <w:szCs w:val="26"/>
        </w:rPr>
        <w:t>1.</w:t>
      </w:r>
      <w:r w:rsidRPr="004F6809">
        <w:rPr>
          <w:rFonts w:ascii="Times New Roman" w:hAnsi="Times New Roman"/>
          <w:sz w:val="26"/>
          <w:szCs w:val="26"/>
        </w:rPr>
        <w:t xml:space="preserve">4. Детальний план території </w:t>
      </w:r>
      <w:r w:rsidRPr="006E7C3A">
        <w:rPr>
          <w:rFonts w:ascii="Times New Roman" w:hAnsi="Times New Roman"/>
          <w:sz w:val="26"/>
          <w:szCs w:val="26"/>
        </w:rPr>
        <w:t>обмеженої вул. О.Басараб, вул. Об’</w:t>
      </w:r>
      <w:r w:rsidRPr="004F6809">
        <w:rPr>
          <w:rFonts w:ascii="Times New Roman" w:hAnsi="Times New Roman"/>
          <w:sz w:val="26"/>
          <w:szCs w:val="26"/>
        </w:rPr>
        <w:t>їзною,                          вул.І. Багряного, вул. Скибінського</w:t>
      </w:r>
      <w:r w:rsidR="006E7C3A" w:rsidRPr="006E7C3A">
        <w:rPr>
          <w:rFonts w:ascii="Times New Roman" w:hAnsi="Times New Roman"/>
          <w:sz w:val="26"/>
          <w:szCs w:val="26"/>
        </w:rPr>
        <w:t xml:space="preserve"> </w:t>
      </w:r>
      <w:r w:rsidR="006E7C3A" w:rsidRPr="004F6809">
        <w:rPr>
          <w:rFonts w:ascii="Times New Roman" w:hAnsi="Times New Roman"/>
          <w:sz w:val="26"/>
          <w:szCs w:val="26"/>
        </w:rPr>
        <w:t>в м. Стрий</w:t>
      </w:r>
      <w:r w:rsidRPr="004F6809">
        <w:rPr>
          <w:rFonts w:ascii="Times New Roman" w:hAnsi="Times New Roman"/>
          <w:sz w:val="26"/>
          <w:szCs w:val="26"/>
        </w:rPr>
        <w:t xml:space="preserve"> (внесення змін)</w:t>
      </w:r>
      <w:r w:rsidR="006E7C3A">
        <w:rPr>
          <w:rFonts w:ascii="Times New Roman" w:hAnsi="Times New Roman"/>
          <w:sz w:val="26"/>
          <w:szCs w:val="26"/>
        </w:rPr>
        <w:t xml:space="preserve"> (реконструкція квартири під комерційний об’єкт гр. Матківського М.Б., Лесишина О.Р.)</w:t>
      </w:r>
      <w:r w:rsidRPr="004F6809">
        <w:rPr>
          <w:rFonts w:ascii="Times New Roman" w:hAnsi="Times New Roman"/>
          <w:sz w:val="26"/>
          <w:szCs w:val="26"/>
        </w:rPr>
        <w:t>.</w:t>
      </w:r>
    </w:p>
    <w:p w14:paraId="6B02694D" w14:textId="77777777" w:rsidR="0079161A" w:rsidRPr="004F6809" w:rsidRDefault="0079161A" w:rsidP="0079161A">
      <w:pPr>
        <w:pStyle w:val="10"/>
        <w:spacing w:after="0" w:line="240" w:lineRule="auto"/>
        <w:ind w:left="0" w:firstLine="708"/>
        <w:jc w:val="both"/>
        <w:rPr>
          <w:rFonts w:ascii="Times New Roman" w:hAnsi="Times New Roman"/>
          <w:sz w:val="26"/>
          <w:szCs w:val="26"/>
        </w:rPr>
      </w:pPr>
      <w:r>
        <w:rPr>
          <w:rFonts w:ascii="Times New Roman" w:hAnsi="Times New Roman"/>
          <w:sz w:val="26"/>
          <w:szCs w:val="26"/>
        </w:rPr>
        <w:t>1.</w:t>
      </w:r>
      <w:r w:rsidRPr="004F6809">
        <w:rPr>
          <w:rFonts w:ascii="Times New Roman" w:hAnsi="Times New Roman"/>
          <w:sz w:val="26"/>
          <w:szCs w:val="26"/>
        </w:rPr>
        <w:t>5. Детальний план території обмеженої вул. Т.Шевченка, вул.П.Сагайдачного, вул. С.Бандери в м. Стрию</w:t>
      </w:r>
      <w:r w:rsidR="006E7C3A">
        <w:rPr>
          <w:rFonts w:ascii="Times New Roman" w:hAnsi="Times New Roman"/>
          <w:sz w:val="26"/>
          <w:szCs w:val="26"/>
        </w:rPr>
        <w:t xml:space="preserve"> (реставрація будинку №105 по вул.Шевченка гр.Головко С.Т.)</w:t>
      </w:r>
      <w:r w:rsidRPr="004F6809">
        <w:rPr>
          <w:rFonts w:ascii="Times New Roman" w:hAnsi="Times New Roman"/>
          <w:sz w:val="26"/>
          <w:szCs w:val="26"/>
        </w:rPr>
        <w:t>.</w:t>
      </w:r>
    </w:p>
    <w:p w14:paraId="568EA07D" w14:textId="77777777" w:rsidR="0079161A" w:rsidRPr="006E7C3A" w:rsidRDefault="0079161A" w:rsidP="006E7C3A">
      <w:pPr>
        <w:ind w:firstLine="708"/>
        <w:jc w:val="both"/>
        <w:rPr>
          <w:sz w:val="26"/>
          <w:szCs w:val="26"/>
          <w:lang w:val="uk-UA"/>
        </w:rPr>
      </w:pPr>
      <w:r>
        <w:rPr>
          <w:sz w:val="26"/>
          <w:szCs w:val="26"/>
        </w:rPr>
        <w:t>1.</w:t>
      </w:r>
      <w:r w:rsidRPr="004F6809">
        <w:rPr>
          <w:sz w:val="26"/>
          <w:szCs w:val="26"/>
        </w:rPr>
        <w:t>6. Детальний план території обмеженої площею 22 Січня, вул. Незалежності, вул. Людкевича в м. Стрий</w:t>
      </w:r>
      <w:r w:rsidR="006E7C3A">
        <w:rPr>
          <w:sz w:val="26"/>
          <w:szCs w:val="26"/>
        </w:rPr>
        <w:t xml:space="preserve"> (реконструкція під нежитлову будівлю </w:t>
      </w:r>
      <w:r w:rsidR="006E7C3A" w:rsidRPr="004F6809">
        <w:rPr>
          <w:sz w:val="26"/>
          <w:szCs w:val="26"/>
        </w:rPr>
        <w:t>Релігійн</w:t>
      </w:r>
      <w:r w:rsidR="006E7C3A">
        <w:rPr>
          <w:sz w:val="26"/>
          <w:szCs w:val="26"/>
          <w:lang w:val="uk-UA"/>
        </w:rPr>
        <w:t>ої</w:t>
      </w:r>
      <w:r w:rsidR="006E7C3A">
        <w:rPr>
          <w:sz w:val="26"/>
          <w:szCs w:val="26"/>
        </w:rPr>
        <w:t xml:space="preserve"> громад</w:t>
      </w:r>
      <w:r w:rsidR="006E7C3A">
        <w:rPr>
          <w:sz w:val="26"/>
          <w:szCs w:val="26"/>
          <w:lang w:val="uk-UA"/>
        </w:rPr>
        <w:t>и</w:t>
      </w:r>
      <w:r w:rsidR="006E7C3A" w:rsidRPr="004F6809">
        <w:rPr>
          <w:sz w:val="26"/>
          <w:szCs w:val="26"/>
        </w:rPr>
        <w:t xml:space="preserve"> Римо-Католицької Церкви парафії Народження Пресвятої Діви Марії</w:t>
      </w:r>
      <w:r w:rsidR="006E7C3A">
        <w:rPr>
          <w:sz w:val="26"/>
          <w:szCs w:val="26"/>
          <w:lang w:val="uk-UA"/>
        </w:rPr>
        <w:t>)</w:t>
      </w:r>
      <w:r w:rsidR="006E7C3A" w:rsidRPr="004F6809">
        <w:rPr>
          <w:sz w:val="26"/>
          <w:szCs w:val="26"/>
        </w:rPr>
        <w:t>.</w:t>
      </w:r>
    </w:p>
    <w:p w14:paraId="38AFBC71" w14:textId="77777777" w:rsidR="0079161A" w:rsidRPr="004F6809" w:rsidRDefault="0079161A" w:rsidP="0079161A">
      <w:pPr>
        <w:pStyle w:val="10"/>
        <w:spacing w:after="0" w:line="240" w:lineRule="auto"/>
        <w:ind w:left="0" w:firstLine="708"/>
        <w:jc w:val="both"/>
        <w:rPr>
          <w:rFonts w:ascii="Times New Roman" w:hAnsi="Times New Roman"/>
          <w:sz w:val="26"/>
          <w:szCs w:val="26"/>
        </w:rPr>
      </w:pPr>
      <w:r>
        <w:rPr>
          <w:rFonts w:ascii="Times New Roman" w:hAnsi="Times New Roman"/>
          <w:sz w:val="26"/>
          <w:szCs w:val="26"/>
        </w:rPr>
        <w:t>1.</w:t>
      </w:r>
      <w:r w:rsidRPr="004F6809">
        <w:rPr>
          <w:rFonts w:ascii="Times New Roman" w:hAnsi="Times New Roman"/>
          <w:sz w:val="26"/>
          <w:szCs w:val="26"/>
        </w:rPr>
        <w:t>7. Детальний план території обмеженої вул. Шевченка, вул. Олесницького, вул. С.Бандери, вул. 1-го Листопада в м. Стрий (внесення змін)</w:t>
      </w:r>
      <w:r w:rsidR="006E7C3A">
        <w:rPr>
          <w:rFonts w:ascii="Times New Roman" w:hAnsi="Times New Roman"/>
          <w:sz w:val="26"/>
          <w:szCs w:val="26"/>
        </w:rPr>
        <w:t xml:space="preserve"> (будівництво нежитлової будівлі гр. Старовецького Ю.С., Салабая В.Ф.)</w:t>
      </w:r>
      <w:r w:rsidRPr="004F6809">
        <w:rPr>
          <w:rFonts w:ascii="Times New Roman" w:hAnsi="Times New Roman"/>
          <w:sz w:val="26"/>
          <w:szCs w:val="26"/>
        </w:rPr>
        <w:t>.</w:t>
      </w:r>
    </w:p>
    <w:p w14:paraId="48DD1D82" w14:textId="77777777" w:rsidR="0079161A" w:rsidRPr="006E7C3A" w:rsidRDefault="0079161A" w:rsidP="006E7C3A">
      <w:pPr>
        <w:ind w:firstLine="708"/>
        <w:jc w:val="both"/>
        <w:rPr>
          <w:sz w:val="26"/>
          <w:szCs w:val="26"/>
          <w:lang w:val="uk-UA"/>
        </w:rPr>
      </w:pPr>
      <w:r>
        <w:rPr>
          <w:sz w:val="26"/>
          <w:szCs w:val="26"/>
        </w:rPr>
        <w:t>1.</w:t>
      </w:r>
      <w:r w:rsidRPr="004F6809">
        <w:rPr>
          <w:sz w:val="26"/>
          <w:szCs w:val="26"/>
        </w:rPr>
        <w:t>8. Детальний план території обмеженої вул. Нижанківського, полігоном ТПВ, залізничною колією в м. Стрий</w:t>
      </w:r>
      <w:r w:rsidR="006E7C3A">
        <w:rPr>
          <w:sz w:val="26"/>
          <w:szCs w:val="26"/>
        </w:rPr>
        <w:t xml:space="preserve"> (формування ділянок для будівництва індивідуальних гаражів </w:t>
      </w:r>
      <w:r w:rsidR="006E7C3A" w:rsidRPr="004F6809">
        <w:rPr>
          <w:sz w:val="26"/>
          <w:szCs w:val="26"/>
        </w:rPr>
        <w:t>ГК «ім..Нижанківського»</w:t>
      </w:r>
      <w:r w:rsidR="006E7C3A">
        <w:rPr>
          <w:sz w:val="26"/>
          <w:szCs w:val="26"/>
          <w:lang w:val="uk-UA"/>
        </w:rPr>
        <w:t>).</w:t>
      </w:r>
    </w:p>
    <w:p w14:paraId="65C1D1A0" w14:textId="77777777" w:rsidR="0079161A" w:rsidRPr="004F6809" w:rsidRDefault="0079161A" w:rsidP="0079161A">
      <w:pPr>
        <w:pStyle w:val="10"/>
        <w:spacing w:after="0" w:line="240" w:lineRule="auto"/>
        <w:ind w:left="0" w:firstLine="708"/>
        <w:jc w:val="both"/>
        <w:rPr>
          <w:rFonts w:ascii="Times New Roman" w:hAnsi="Times New Roman"/>
          <w:sz w:val="26"/>
          <w:szCs w:val="26"/>
        </w:rPr>
      </w:pPr>
      <w:r>
        <w:rPr>
          <w:rFonts w:ascii="Times New Roman" w:hAnsi="Times New Roman"/>
          <w:sz w:val="26"/>
          <w:szCs w:val="26"/>
        </w:rPr>
        <w:t>1.</w:t>
      </w:r>
      <w:r w:rsidRPr="004F6809">
        <w:rPr>
          <w:rFonts w:ascii="Times New Roman" w:hAnsi="Times New Roman"/>
          <w:sz w:val="26"/>
          <w:szCs w:val="26"/>
        </w:rPr>
        <w:t>9. Детальний план території обмеженої вул. Незалежності, площею 22 Січня, вул. Стецька в м. Стрий</w:t>
      </w:r>
      <w:r w:rsidR="006E7C3A">
        <w:rPr>
          <w:rFonts w:ascii="Times New Roman" w:hAnsi="Times New Roman"/>
          <w:sz w:val="26"/>
          <w:szCs w:val="26"/>
        </w:rPr>
        <w:t xml:space="preserve"> (реконструкція квартири під медичний кабінет гр. Дрозда І.В.)</w:t>
      </w:r>
      <w:r w:rsidRPr="004F6809">
        <w:rPr>
          <w:rFonts w:ascii="Times New Roman" w:hAnsi="Times New Roman"/>
          <w:sz w:val="26"/>
          <w:szCs w:val="26"/>
        </w:rPr>
        <w:t>.</w:t>
      </w:r>
    </w:p>
    <w:p w14:paraId="5793D951" w14:textId="77777777" w:rsidR="0079161A" w:rsidRDefault="0079161A" w:rsidP="0079161A">
      <w:pPr>
        <w:pStyle w:val="10"/>
        <w:spacing w:after="0" w:line="240" w:lineRule="auto"/>
        <w:ind w:left="0" w:firstLine="708"/>
        <w:jc w:val="both"/>
        <w:rPr>
          <w:rFonts w:ascii="Times New Roman" w:hAnsi="Times New Roman"/>
          <w:sz w:val="26"/>
          <w:szCs w:val="26"/>
        </w:rPr>
      </w:pPr>
    </w:p>
    <w:p w14:paraId="5E04CB5F" w14:textId="77777777" w:rsidR="0079161A" w:rsidRDefault="0079161A" w:rsidP="0079161A">
      <w:pPr>
        <w:pStyle w:val="10"/>
        <w:spacing w:after="0" w:line="240" w:lineRule="auto"/>
        <w:ind w:left="0" w:firstLine="708"/>
        <w:jc w:val="both"/>
        <w:rPr>
          <w:rFonts w:ascii="Times New Roman" w:hAnsi="Times New Roman"/>
          <w:sz w:val="26"/>
          <w:szCs w:val="26"/>
        </w:rPr>
      </w:pPr>
      <w:r>
        <w:rPr>
          <w:rFonts w:ascii="Times New Roman" w:hAnsi="Times New Roman"/>
          <w:sz w:val="26"/>
          <w:szCs w:val="26"/>
        </w:rPr>
        <w:lastRenderedPageBreak/>
        <w:t>1.10</w:t>
      </w:r>
      <w:r w:rsidRPr="004F6809">
        <w:rPr>
          <w:rFonts w:ascii="Times New Roman" w:hAnsi="Times New Roman"/>
          <w:sz w:val="26"/>
          <w:szCs w:val="26"/>
        </w:rPr>
        <w:t>. Детальн</w:t>
      </w:r>
      <w:r>
        <w:rPr>
          <w:rFonts w:ascii="Times New Roman" w:hAnsi="Times New Roman"/>
          <w:sz w:val="26"/>
          <w:szCs w:val="26"/>
        </w:rPr>
        <w:t>і</w:t>
      </w:r>
      <w:r w:rsidRPr="004F6809">
        <w:rPr>
          <w:rFonts w:ascii="Times New Roman" w:hAnsi="Times New Roman"/>
          <w:sz w:val="26"/>
          <w:szCs w:val="26"/>
        </w:rPr>
        <w:t xml:space="preserve"> план</w:t>
      </w:r>
      <w:r>
        <w:rPr>
          <w:rFonts w:ascii="Times New Roman" w:hAnsi="Times New Roman"/>
          <w:sz w:val="26"/>
          <w:szCs w:val="26"/>
        </w:rPr>
        <w:t>и</w:t>
      </w:r>
      <w:r w:rsidRPr="004F6809">
        <w:rPr>
          <w:rFonts w:ascii="Times New Roman" w:hAnsi="Times New Roman"/>
          <w:sz w:val="26"/>
          <w:szCs w:val="26"/>
        </w:rPr>
        <w:t xml:space="preserve"> території обмеженої </w:t>
      </w:r>
      <w:r>
        <w:rPr>
          <w:rFonts w:ascii="Times New Roman" w:hAnsi="Times New Roman"/>
          <w:sz w:val="26"/>
          <w:szCs w:val="26"/>
        </w:rPr>
        <w:t>вул. Болехівською, вул. Підзамче (стадіон Юність, АТП).</w:t>
      </w:r>
    </w:p>
    <w:p w14:paraId="78FAD845" w14:textId="77777777" w:rsidR="0079161A" w:rsidRPr="004F6809" w:rsidRDefault="0079161A" w:rsidP="0079161A">
      <w:pPr>
        <w:pStyle w:val="10"/>
        <w:spacing w:after="0" w:line="240" w:lineRule="auto"/>
        <w:ind w:left="0" w:firstLine="708"/>
        <w:jc w:val="both"/>
        <w:rPr>
          <w:rFonts w:ascii="Times New Roman" w:hAnsi="Times New Roman"/>
          <w:sz w:val="26"/>
          <w:szCs w:val="26"/>
        </w:rPr>
      </w:pPr>
      <w:r>
        <w:rPr>
          <w:rFonts w:ascii="Times New Roman" w:hAnsi="Times New Roman"/>
          <w:sz w:val="26"/>
          <w:szCs w:val="26"/>
        </w:rPr>
        <w:t>1.11. Детальний план території по вул. Дрогобицькій.</w:t>
      </w:r>
    </w:p>
    <w:p w14:paraId="4A47CA53" w14:textId="77777777" w:rsidR="0079161A" w:rsidRPr="004F6809" w:rsidRDefault="0079161A" w:rsidP="0079161A">
      <w:pPr>
        <w:pStyle w:val="10"/>
        <w:spacing w:after="0" w:line="240" w:lineRule="auto"/>
        <w:ind w:left="0" w:firstLine="708"/>
        <w:jc w:val="both"/>
        <w:rPr>
          <w:rFonts w:ascii="Times New Roman" w:hAnsi="Times New Roman"/>
          <w:sz w:val="26"/>
          <w:szCs w:val="26"/>
        </w:rPr>
      </w:pPr>
      <w:r>
        <w:rPr>
          <w:rFonts w:ascii="Times New Roman" w:hAnsi="Times New Roman"/>
          <w:sz w:val="26"/>
          <w:szCs w:val="26"/>
        </w:rPr>
        <w:t>1.12. Детальний план території по вул. Сидора.</w:t>
      </w:r>
    </w:p>
    <w:p w14:paraId="3F29A459" w14:textId="77777777" w:rsidR="0079161A" w:rsidRDefault="0079161A" w:rsidP="0079161A">
      <w:pPr>
        <w:pStyle w:val="ae"/>
        <w:spacing w:after="0" w:line="240" w:lineRule="auto"/>
        <w:ind w:left="0"/>
        <w:jc w:val="both"/>
      </w:pPr>
    </w:p>
    <w:p w14:paraId="3B92CE23" w14:textId="77777777" w:rsidR="0079161A" w:rsidRPr="00085906" w:rsidRDefault="0079161A" w:rsidP="0079161A">
      <w:pPr>
        <w:pStyle w:val="ae"/>
        <w:spacing w:after="0" w:line="240" w:lineRule="auto"/>
        <w:ind w:left="0" w:firstLine="708"/>
        <w:jc w:val="both"/>
        <w:rPr>
          <w:rFonts w:ascii="Times New Roman" w:hAnsi="Times New Roman"/>
          <w:sz w:val="26"/>
          <w:szCs w:val="26"/>
        </w:rPr>
      </w:pPr>
      <w:r>
        <w:rPr>
          <w:rFonts w:ascii="Times New Roman" w:hAnsi="Times New Roman"/>
          <w:sz w:val="26"/>
          <w:szCs w:val="26"/>
        </w:rPr>
        <w:t>2</w:t>
      </w:r>
      <w:r w:rsidRPr="00085906">
        <w:rPr>
          <w:rFonts w:ascii="Times New Roman" w:hAnsi="Times New Roman"/>
          <w:sz w:val="26"/>
          <w:szCs w:val="26"/>
        </w:rPr>
        <w:t xml:space="preserve">. Контроль за виконанням даного рішення покласти на </w:t>
      </w:r>
      <w:r>
        <w:rPr>
          <w:rFonts w:ascii="Times New Roman" w:hAnsi="Times New Roman"/>
          <w:sz w:val="26"/>
          <w:szCs w:val="26"/>
        </w:rPr>
        <w:t xml:space="preserve">першого заступника міського голови (М.Дмитришин), </w:t>
      </w:r>
      <w:r w:rsidRPr="00085906">
        <w:rPr>
          <w:rFonts w:ascii="Times New Roman" w:hAnsi="Times New Roman"/>
          <w:sz w:val="26"/>
          <w:szCs w:val="26"/>
        </w:rPr>
        <w:t>постійну депутатську комісію з питань архітектури, містобудування, будівництва, земельних відносин та охорони навколишнього природного середовища (В.Бурій).</w:t>
      </w:r>
    </w:p>
    <w:p w14:paraId="09FAEC76" w14:textId="77777777" w:rsidR="0079161A" w:rsidRDefault="0079161A" w:rsidP="0079161A">
      <w:pPr>
        <w:rPr>
          <w:sz w:val="26"/>
          <w:szCs w:val="26"/>
          <w:lang w:val="uk-UA"/>
        </w:rPr>
      </w:pPr>
    </w:p>
    <w:p w14:paraId="7A4E12E0" w14:textId="77777777" w:rsidR="0079161A" w:rsidRPr="000E22FE" w:rsidRDefault="0079161A" w:rsidP="0079161A">
      <w:pPr>
        <w:rPr>
          <w:sz w:val="26"/>
          <w:szCs w:val="26"/>
          <w:lang w:val="uk-UA"/>
        </w:rPr>
      </w:pPr>
    </w:p>
    <w:p w14:paraId="20371B6E" w14:textId="77777777" w:rsidR="0079161A" w:rsidRPr="00EA1CA6" w:rsidRDefault="0079161A" w:rsidP="0079161A">
      <w:pPr>
        <w:rPr>
          <w:b/>
          <w:sz w:val="26"/>
          <w:szCs w:val="26"/>
          <w:lang w:val="uk-UA"/>
        </w:rPr>
      </w:pPr>
      <w:r>
        <w:rPr>
          <w:b/>
          <w:sz w:val="26"/>
          <w:szCs w:val="26"/>
        </w:rPr>
        <w:t>Міський голова</w:t>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lang w:val="uk-UA"/>
        </w:rPr>
        <w:tab/>
      </w:r>
      <w:r>
        <w:rPr>
          <w:b/>
          <w:sz w:val="26"/>
          <w:szCs w:val="26"/>
          <w:lang w:val="uk-UA"/>
        </w:rPr>
        <w:tab/>
      </w:r>
      <w:r>
        <w:rPr>
          <w:b/>
          <w:sz w:val="26"/>
          <w:szCs w:val="26"/>
          <w:lang w:val="uk-UA"/>
        </w:rPr>
        <w:tab/>
        <w:t>Олег КАНІВЕЦЬ</w:t>
      </w:r>
    </w:p>
    <w:p w14:paraId="7D240EC5" w14:textId="77777777" w:rsidR="0079161A" w:rsidRPr="00770BDE" w:rsidRDefault="0079161A" w:rsidP="0079161A">
      <w:pPr>
        <w:rPr>
          <w:sz w:val="26"/>
          <w:szCs w:val="26"/>
          <w:lang w:val="uk-UA"/>
        </w:rPr>
      </w:pPr>
    </w:p>
    <w:p w14:paraId="6B57842A" w14:textId="77777777" w:rsidR="0079161A" w:rsidRDefault="0079161A" w:rsidP="0079161A">
      <w:pPr>
        <w:rPr>
          <w:sz w:val="20"/>
          <w:szCs w:val="20"/>
          <w:lang w:val="uk-UA"/>
        </w:rPr>
      </w:pPr>
    </w:p>
    <w:p w14:paraId="17762EFB" w14:textId="77777777" w:rsidR="0079161A" w:rsidRDefault="0079161A" w:rsidP="0079161A">
      <w:pPr>
        <w:rPr>
          <w:sz w:val="20"/>
          <w:szCs w:val="20"/>
          <w:lang w:val="uk-UA"/>
        </w:rPr>
      </w:pPr>
    </w:p>
    <w:p w14:paraId="2BF50011" w14:textId="77777777" w:rsidR="0079161A" w:rsidRDefault="0079161A" w:rsidP="0079161A">
      <w:pPr>
        <w:rPr>
          <w:sz w:val="20"/>
          <w:szCs w:val="20"/>
          <w:lang w:val="uk-UA"/>
        </w:rPr>
      </w:pPr>
    </w:p>
    <w:p w14:paraId="71105E72" w14:textId="77777777" w:rsidR="0079161A" w:rsidRDefault="0079161A" w:rsidP="0079161A">
      <w:pPr>
        <w:rPr>
          <w:sz w:val="20"/>
          <w:szCs w:val="20"/>
          <w:lang w:val="uk-UA"/>
        </w:rPr>
      </w:pPr>
    </w:p>
    <w:p w14:paraId="1C042630" w14:textId="77777777" w:rsidR="0079161A" w:rsidRDefault="0079161A" w:rsidP="0079161A">
      <w:pPr>
        <w:rPr>
          <w:sz w:val="20"/>
          <w:szCs w:val="20"/>
          <w:lang w:val="uk-UA"/>
        </w:rPr>
      </w:pPr>
    </w:p>
    <w:p w14:paraId="6639D321" w14:textId="77777777" w:rsidR="0079161A" w:rsidRDefault="0079161A" w:rsidP="0079161A">
      <w:pPr>
        <w:rPr>
          <w:sz w:val="20"/>
          <w:szCs w:val="20"/>
          <w:lang w:val="uk-UA"/>
        </w:rPr>
      </w:pPr>
    </w:p>
    <w:p w14:paraId="53659512" w14:textId="77777777" w:rsidR="0079161A" w:rsidRDefault="0079161A" w:rsidP="0079161A">
      <w:pPr>
        <w:rPr>
          <w:sz w:val="20"/>
          <w:szCs w:val="20"/>
          <w:lang w:val="uk-UA"/>
        </w:rPr>
      </w:pPr>
    </w:p>
    <w:p w14:paraId="7B14A595" w14:textId="77777777" w:rsidR="0079161A" w:rsidRDefault="0079161A" w:rsidP="0079161A">
      <w:pPr>
        <w:rPr>
          <w:sz w:val="20"/>
          <w:szCs w:val="20"/>
          <w:lang w:val="uk-UA"/>
        </w:rPr>
      </w:pPr>
    </w:p>
    <w:p w14:paraId="6221415C" w14:textId="77777777" w:rsidR="0079161A" w:rsidRDefault="0079161A" w:rsidP="0079161A">
      <w:pPr>
        <w:rPr>
          <w:sz w:val="20"/>
          <w:szCs w:val="20"/>
          <w:lang w:val="uk-UA"/>
        </w:rPr>
      </w:pPr>
    </w:p>
    <w:p w14:paraId="30D5468E" w14:textId="77777777" w:rsidR="0079161A" w:rsidRDefault="0079161A" w:rsidP="0079161A">
      <w:pPr>
        <w:rPr>
          <w:sz w:val="20"/>
          <w:szCs w:val="20"/>
          <w:lang w:val="uk-UA"/>
        </w:rPr>
      </w:pPr>
    </w:p>
    <w:p w14:paraId="01009127" w14:textId="77777777" w:rsidR="0079161A" w:rsidRDefault="0079161A" w:rsidP="0079161A">
      <w:pPr>
        <w:rPr>
          <w:sz w:val="20"/>
          <w:szCs w:val="20"/>
          <w:lang w:val="uk-UA"/>
        </w:rPr>
      </w:pPr>
    </w:p>
    <w:p w14:paraId="0DCD374C" w14:textId="77777777" w:rsidR="0079161A" w:rsidRDefault="0079161A" w:rsidP="0079161A">
      <w:pPr>
        <w:rPr>
          <w:sz w:val="20"/>
          <w:szCs w:val="20"/>
          <w:lang w:val="uk-UA"/>
        </w:rPr>
      </w:pPr>
    </w:p>
    <w:p w14:paraId="14CF25F2" w14:textId="77777777" w:rsidR="0079161A" w:rsidRDefault="0079161A" w:rsidP="0079161A">
      <w:pPr>
        <w:rPr>
          <w:sz w:val="20"/>
          <w:szCs w:val="20"/>
          <w:lang w:val="uk-UA"/>
        </w:rPr>
      </w:pPr>
    </w:p>
    <w:p w14:paraId="69EF70E4" w14:textId="77777777" w:rsidR="0079161A" w:rsidRDefault="0079161A" w:rsidP="0079161A">
      <w:pPr>
        <w:rPr>
          <w:sz w:val="20"/>
          <w:szCs w:val="20"/>
          <w:lang w:val="uk-UA"/>
        </w:rPr>
      </w:pPr>
    </w:p>
    <w:p w14:paraId="21CAD753" w14:textId="77777777" w:rsidR="0079161A" w:rsidRDefault="0079161A" w:rsidP="0079161A">
      <w:pPr>
        <w:rPr>
          <w:sz w:val="20"/>
          <w:szCs w:val="20"/>
          <w:lang w:val="uk-UA"/>
        </w:rPr>
      </w:pPr>
    </w:p>
    <w:p w14:paraId="7DB349F0" w14:textId="77777777" w:rsidR="0079161A" w:rsidRDefault="0079161A" w:rsidP="0079161A">
      <w:pPr>
        <w:rPr>
          <w:sz w:val="20"/>
          <w:szCs w:val="20"/>
          <w:lang w:val="uk-UA"/>
        </w:rPr>
      </w:pPr>
    </w:p>
    <w:p w14:paraId="622884A1" w14:textId="77777777" w:rsidR="0079161A" w:rsidRDefault="0079161A" w:rsidP="0079161A">
      <w:pPr>
        <w:rPr>
          <w:sz w:val="20"/>
          <w:szCs w:val="20"/>
          <w:lang w:val="uk-UA"/>
        </w:rPr>
      </w:pPr>
    </w:p>
    <w:p w14:paraId="47750BD9" w14:textId="77777777" w:rsidR="0079161A" w:rsidRDefault="0079161A" w:rsidP="0079161A">
      <w:pPr>
        <w:rPr>
          <w:sz w:val="20"/>
          <w:szCs w:val="20"/>
          <w:lang w:val="uk-UA"/>
        </w:rPr>
      </w:pPr>
    </w:p>
    <w:p w14:paraId="70546B3B" w14:textId="77777777" w:rsidR="0079161A" w:rsidRDefault="0079161A" w:rsidP="0079161A">
      <w:pPr>
        <w:rPr>
          <w:sz w:val="20"/>
          <w:szCs w:val="20"/>
          <w:lang w:val="uk-UA"/>
        </w:rPr>
      </w:pPr>
    </w:p>
    <w:p w14:paraId="71A2A9BF" w14:textId="77777777" w:rsidR="0079161A" w:rsidRDefault="0079161A" w:rsidP="0079161A">
      <w:pPr>
        <w:rPr>
          <w:sz w:val="20"/>
          <w:szCs w:val="20"/>
          <w:lang w:val="uk-UA"/>
        </w:rPr>
      </w:pPr>
    </w:p>
    <w:p w14:paraId="0856F336" w14:textId="77777777" w:rsidR="0079161A" w:rsidRDefault="0079161A" w:rsidP="0079161A">
      <w:pPr>
        <w:rPr>
          <w:sz w:val="20"/>
          <w:szCs w:val="20"/>
          <w:lang w:val="uk-UA"/>
        </w:rPr>
      </w:pPr>
    </w:p>
    <w:p w14:paraId="0ABD049C" w14:textId="77777777" w:rsidR="0079161A" w:rsidRDefault="0079161A" w:rsidP="0079161A">
      <w:pPr>
        <w:rPr>
          <w:sz w:val="20"/>
          <w:szCs w:val="20"/>
          <w:lang w:val="uk-UA"/>
        </w:rPr>
      </w:pPr>
    </w:p>
    <w:p w14:paraId="10668BAC" w14:textId="77777777" w:rsidR="0079161A" w:rsidRDefault="0079161A" w:rsidP="0079161A">
      <w:pPr>
        <w:rPr>
          <w:sz w:val="20"/>
          <w:szCs w:val="20"/>
          <w:lang w:val="uk-UA"/>
        </w:rPr>
      </w:pPr>
    </w:p>
    <w:p w14:paraId="49090566" w14:textId="77777777" w:rsidR="0079161A" w:rsidRDefault="0079161A" w:rsidP="0079161A">
      <w:pPr>
        <w:rPr>
          <w:sz w:val="20"/>
          <w:szCs w:val="20"/>
          <w:lang w:val="uk-UA"/>
        </w:rPr>
      </w:pPr>
    </w:p>
    <w:p w14:paraId="7A20F191" w14:textId="77777777" w:rsidR="0079161A" w:rsidRDefault="0079161A" w:rsidP="0079161A">
      <w:pPr>
        <w:rPr>
          <w:sz w:val="20"/>
          <w:szCs w:val="20"/>
          <w:lang w:val="uk-UA"/>
        </w:rPr>
      </w:pPr>
    </w:p>
    <w:p w14:paraId="5CE04DDF" w14:textId="77777777" w:rsidR="0079161A" w:rsidRDefault="0079161A" w:rsidP="0079161A">
      <w:pPr>
        <w:rPr>
          <w:sz w:val="20"/>
          <w:szCs w:val="20"/>
          <w:lang w:val="uk-UA"/>
        </w:rPr>
      </w:pPr>
    </w:p>
    <w:p w14:paraId="24184A24" w14:textId="77777777" w:rsidR="0079161A" w:rsidRDefault="0079161A" w:rsidP="0079161A">
      <w:pPr>
        <w:rPr>
          <w:sz w:val="20"/>
          <w:szCs w:val="20"/>
          <w:lang w:val="uk-UA"/>
        </w:rPr>
      </w:pPr>
    </w:p>
    <w:p w14:paraId="52E110A8" w14:textId="77777777" w:rsidR="0079161A" w:rsidRDefault="0079161A" w:rsidP="0079161A">
      <w:pPr>
        <w:rPr>
          <w:sz w:val="20"/>
          <w:szCs w:val="20"/>
          <w:lang w:val="uk-UA"/>
        </w:rPr>
      </w:pPr>
    </w:p>
    <w:p w14:paraId="1F48E51C" w14:textId="77777777" w:rsidR="0079161A" w:rsidRDefault="0079161A" w:rsidP="0079161A">
      <w:pPr>
        <w:rPr>
          <w:sz w:val="20"/>
          <w:szCs w:val="20"/>
          <w:lang w:val="uk-UA"/>
        </w:rPr>
      </w:pPr>
    </w:p>
    <w:p w14:paraId="4A8A221C" w14:textId="77777777" w:rsidR="0079161A" w:rsidRDefault="0079161A" w:rsidP="0079161A">
      <w:pPr>
        <w:rPr>
          <w:sz w:val="20"/>
          <w:szCs w:val="20"/>
          <w:lang w:val="uk-UA"/>
        </w:rPr>
      </w:pPr>
    </w:p>
    <w:p w14:paraId="304B7C31" w14:textId="77777777" w:rsidR="0079161A" w:rsidRDefault="0079161A" w:rsidP="0079161A">
      <w:pPr>
        <w:rPr>
          <w:sz w:val="20"/>
          <w:szCs w:val="20"/>
          <w:lang w:val="uk-UA"/>
        </w:rPr>
      </w:pPr>
    </w:p>
    <w:p w14:paraId="5AE82C7B" w14:textId="77777777" w:rsidR="0079161A" w:rsidRDefault="0079161A" w:rsidP="0079161A">
      <w:pPr>
        <w:rPr>
          <w:sz w:val="20"/>
          <w:szCs w:val="20"/>
          <w:lang w:val="uk-UA"/>
        </w:rPr>
      </w:pPr>
    </w:p>
    <w:p w14:paraId="17FF4BDE" w14:textId="77777777" w:rsidR="0079161A" w:rsidRDefault="0079161A" w:rsidP="0079161A">
      <w:pPr>
        <w:rPr>
          <w:sz w:val="20"/>
          <w:szCs w:val="20"/>
          <w:lang w:val="uk-UA"/>
        </w:rPr>
      </w:pPr>
    </w:p>
    <w:p w14:paraId="380E4DAE" w14:textId="77777777" w:rsidR="0079161A" w:rsidRDefault="0079161A" w:rsidP="0079161A">
      <w:pPr>
        <w:rPr>
          <w:sz w:val="20"/>
          <w:szCs w:val="20"/>
          <w:lang w:val="uk-UA"/>
        </w:rPr>
      </w:pPr>
    </w:p>
    <w:p w14:paraId="17C6D15F" w14:textId="77777777" w:rsidR="0079161A" w:rsidRDefault="0079161A" w:rsidP="0079161A">
      <w:pPr>
        <w:rPr>
          <w:sz w:val="20"/>
          <w:szCs w:val="20"/>
          <w:lang w:val="uk-UA"/>
        </w:rPr>
      </w:pPr>
    </w:p>
    <w:p w14:paraId="415AF617" w14:textId="77777777" w:rsidR="0079161A" w:rsidRDefault="0079161A" w:rsidP="0079161A">
      <w:pPr>
        <w:rPr>
          <w:sz w:val="20"/>
          <w:szCs w:val="20"/>
          <w:lang w:val="uk-UA"/>
        </w:rPr>
      </w:pPr>
    </w:p>
    <w:p w14:paraId="599F9C42" w14:textId="77777777" w:rsidR="0079161A" w:rsidRDefault="0079161A" w:rsidP="0079161A">
      <w:pPr>
        <w:rPr>
          <w:sz w:val="20"/>
          <w:szCs w:val="20"/>
          <w:lang w:val="uk-UA"/>
        </w:rPr>
      </w:pPr>
    </w:p>
    <w:p w14:paraId="5B3A69E4" w14:textId="77777777" w:rsidR="0079161A" w:rsidRDefault="0079161A" w:rsidP="0079161A">
      <w:pPr>
        <w:rPr>
          <w:sz w:val="20"/>
          <w:szCs w:val="20"/>
          <w:lang w:val="uk-UA"/>
        </w:rPr>
      </w:pPr>
    </w:p>
    <w:p w14:paraId="6AFD2877" w14:textId="77777777" w:rsidR="0079161A" w:rsidRDefault="0079161A" w:rsidP="0079161A">
      <w:pPr>
        <w:rPr>
          <w:sz w:val="20"/>
          <w:szCs w:val="20"/>
          <w:lang w:val="uk-UA"/>
        </w:rPr>
      </w:pPr>
    </w:p>
    <w:p w14:paraId="0D0658DE" w14:textId="77777777" w:rsidR="0079161A" w:rsidRDefault="0079161A" w:rsidP="0079161A">
      <w:pPr>
        <w:rPr>
          <w:sz w:val="20"/>
          <w:szCs w:val="20"/>
          <w:lang w:val="uk-UA"/>
        </w:rPr>
      </w:pPr>
    </w:p>
    <w:p w14:paraId="478BE509" w14:textId="77777777" w:rsidR="0079161A" w:rsidRDefault="0079161A" w:rsidP="0079161A">
      <w:pPr>
        <w:rPr>
          <w:sz w:val="20"/>
          <w:szCs w:val="20"/>
          <w:lang w:val="uk-UA"/>
        </w:rPr>
      </w:pPr>
    </w:p>
    <w:p w14:paraId="5CDE6070" w14:textId="77777777" w:rsidR="0079161A" w:rsidRDefault="0079161A" w:rsidP="0079161A">
      <w:pPr>
        <w:rPr>
          <w:sz w:val="20"/>
          <w:szCs w:val="20"/>
          <w:lang w:val="uk-UA"/>
        </w:rPr>
      </w:pPr>
    </w:p>
    <w:p w14:paraId="5A267E2E" w14:textId="77777777" w:rsidR="0079161A" w:rsidRDefault="0079161A" w:rsidP="0079161A">
      <w:pPr>
        <w:rPr>
          <w:sz w:val="20"/>
          <w:szCs w:val="20"/>
          <w:lang w:val="uk-UA"/>
        </w:rPr>
      </w:pPr>
    </w:p>
    <w:p w14:paraId="11C38E38" w14:textId="77777777" w:rsidR="0079161A" w:rsidRDefault="0079161A" w:rsidP="0079161A">
      <w:pPr>
        <w:rPr>
          <w:sz w:val="20"/>
          <w:szCs w:val="20"/>
          <w:lang w:val="uk-UA"/>
        </w:rPr>
      </w:pPr>
    </w:p>
    <w:p w14:paraId="1633B637" w14:textId="77777777" w:rsidR="0079161A" w:rsidRDefault="0079161A" w:rsidP="0079161A">
      <w:pPr>
        <w:rPr>
          <w:sz w:val="20"/>
          <w:szCs w:val="20"/>
          <w:lang w:val="uk-UA"/>
        </w:rPr>
      </w:pPr>
    </w:p>
    <w:p w14:paraId="58E2147A" w14:textId="77777777" w:rsidR="0079161A" w:rsidRDefault="0079161A" w:rsidP="0079161A">
      <w:pPr>
        <w:rPr>
          <w:sz w:val="20"/>
          <w:szCs w:val="20"/>
          <w:lang w:val="uk-UA"/>
        </w:rPr>
      </w:pPr>
    </w:p>
    <w:p w14:paraId="74386482" w14:textId="77777777" w:rsidR="0079161A" w:rsidRDefault="0079161A" w:rsidP="0079161A">
      <w:pPr>
        <w:rPr>
          <w:sz w:val="20"/>
          <w:szCs w:val="20"/>
          <w:lang w:val="uk-UA"/>
        </w:rPr>
      </w:pPr>
    </w:p>
    <w:p w14:paraId="3274C76A" w14:textId="77777777" w:rsidR="0079161A" w:rsidRDefault="0079161A" w:rsidP="0079161A">
      <w:pPr>
        <w:rPr>
          <w:sz w:val="20"/>
          <w:szCs w:val="20"/>
          <w:lang w:val="uk-UA"/>
        </w:rPr>
      </w:pPr>
    </w:p>
    <w:p w14:paraId="4512EE78" w14:textId="77777777" w:rsidR="0079161A" w:rsidRDefault="0079161A" w:rsidP="0079161A">
      <w:pPr>
        <w:rPr>
          <w:sz w:val="20"/>
          <w:szCs w:val="20"/>
          <w:lang w:val="uk-UA"/>
        </w:rPr>
      </w:pPr>
    </w:p>
    <w:p w14:paraId="02535DF2" w14:textId="77777777" w:rsidR="0079161A" w:rsidRDefault="0079161A" w:rsidP="0079161A">
      <w:pPr>
        <w:rPr>
          <w:sz w:val="20"/>
          <w:szCs w:val="20"/>
          <w:lang w:val="uk-UA"/>
        </w:rPr>
      </w:pPr>
    </w:p>
    <w:p w14:paraId="5347B30D" w14:textId="77777777" w:rsidR="0079161A" w:rsidRDefault="0079161A" w:rsidP="0079161A">
      <w:pPr>
        <w:rPr>
          <w:sz w:val="20"/>
          <w:szCs w:val="20"/>
          <w:lang w:val="uk-UA"/>
        </w:rPr>
      </w:pPr>
    </w:p>
    <w:p w14:paraId="00ACE507" w14:textId="77777777" w:rsidR="0079161A" w:rsidRDefault="0079161A" w:rsidP="0079161A">
      <w:pPr>
        <w:rPr>
          <w:sz w:val="20"/>
          <w:szCs w:val="20"/>
          <w:lang w:val="uk-UA"/>
        </w:rPr>
      </w:pPr>
    </w:p>
    <w:p w14:paraId="03DAE5DC" w14:textId="77777777" w:rsidR="0079161A" w:rsidRDefault="0079161A" w:rsidP="0079161A">
      <w:pPr>
        <w:rPr>
          <w:sz w:val="20"/>
          <w:szCs w:val="20"/>
          <w:lang w:val="uk-UA"/>
        </w:rPr>
      </w:pPr>
    </w:p>
    <w:p w14:paraId="7FB0D1C1" w14:textId="77777777" w:rsidR="00EE7E3C" w:rsidRPr="0093302B" w:rsidRDefault="00EE7E3C" w:rsidP="00EE7E3C">
      <w:pPr>
        <w:rPr>
          <w:sz w:val="26"/>
          <w:szCs w:val="26"/>
          <w:lang w:val="uk-UA"/>
        </w:rPr>
      </w:pPr>
    </w:p>
    <w:p w14:paraId="3D6BE497" w14:textId="77777777" w:rsidR="00EE7E3C" w:rsidRPr="0093302B" w:rsidRDefault="00EE7E3C" w:rsidP="00EE7E3C">
      <w:pPr>
        <w:rPr>
          <w:sz w:val="26"/>
          <w:szCs w:val="26"/>
          <w:lang w:val="uk-UA"/>
        </w:rPr>
      </w:pPr>
      <w:r w:rsidRPr="0093302B">
        <w:rPr>
          <w:sz w:val="26"/>
          <w:szCs w:val="26"/>
        </w:rPr>
        <w:t>Готував:</w:t>
      </w:r>
    </w:p>
    <w:p w14:paraId="6F2D38AA" w14:textId="77777777" w:rsidR="00EE7E3C" w:rsidRPr="0093302B" w:rsidRDefault="00EE7E3C" w:rsidP="00EE7E3C">
      <w:pPr>
        <w:rPr>
          <w:sz w:val="26"/>
          <w:szCs w:val="26"/>
          <w:lang w:val="uk-UA"/>
        </w:rPr>
      </w:pPr>
    </w:p>
    <w:p w14:paraId="34E3BA5C" w14:textId="77777777" w:rsidR="00EE7E3C" w:rsidRDefault="00EE7E3C" w:rsidP="00EE7E3C">
      <w:pPr>
        <w:rPr>
          <w:sz w:val="26"/>
          <w:szCs w:val="26"/>
          <w:lang w:val="uk-UA"/>
        </w:rPr>
      </w:pPr>
      <w:r w:rsidRPr="0093302B">
        <w:rPr>
          <w:sz w:val="26"/>
          <w:szCs w:val="26"/>
          <w:lang w:val="uk-UA"/>
        </w:rPr>
        <w:t xml:space="preserve">Заступник начальника  відділу </w:t>
      </w:r>
    </w:p>
    <w:p w14:paraId="1F7124C7" w14:textId="77777777" w:rsidR="00EE7E3C" w:rsidRDefault="00EE7E3C" w:rsidP="00EE7E3C">
      <w:pPr>
        <w:rPr>
          <w:sz w:val="26"/>
          <w:szCs w:val="26"/>
          <w:lang w:val="uk-UA"/>
        </w:rPr>
      </w:pPr>
      <w:r w:rsidRPr="0093302B">
        <w:rPr>
          <w:sz w:val="26"/>
          <w:szCs w:val="26"/>
          <w:lang w:val="uk-UA"/>
        </w:rPr>
        <w:t xml:space="preserve">містобудування та архітектури </w:t>
      </w:r>
    </w:p>
    <w:p w14:paraId="529CB976" w14:textId="77777777" w:rsidR="00EE7E3C" w:rsidRDefault="00EE7E3C" w:rsidP="00EE7E3C">
      <w:pPr>
        <w:rPr>
          <w:sz w:val="26"/>
          <w:szCs w:val="26"/>
          <w:lang w:val="uk-UA"/>
        </w:rPr>
      </w:pPr>
      <w:r w:rsidRPr="0093302B">
        <w:rPr>
          <w:sz w:val="26"/>
          <w:szCs w:val="26"/>
          <w:lang w:val="uk-UA"/>
        </w:rPr>
        <w:t xml:space="preserve">Управління містобудування та </w:t>
      </w:r>
    </w:p>
    <w:p w14:paraId="6183D588" w14:textId="77777777" w:rsidR="00EE7E3C" w:rsidRPr="0093302B" w:rsidRDefault="00EE7E3C" w:rsidP="00EE7E3C">
      <w:pPr>
        <w:rPr>
          <w:sz w:val="26"/>
          <w:szCs w:val="26"/>
          <w:lang w:val="uk-UA"/>
        </w:rPr>
      </w:pPr>
      <w:r w:rsidRPr="0093302B">
        <w:rPr>
          <w:sz w:val="26"/>
          <w:szCs w:val="26"/>
          <w:lang w:val="uk-UA"/>
        </w:rPr>
        <w:t>архітектури</w:t>
      </w:r>
      <w:r w:rsidRPr="0093302B">
        <w:rPr>
          <w:sz w:val="26"/>
          <w:szCs w:val="26"/>
          <w:lang w:val="uk-UA"/>
        </w:rPr>
        <w:tab/>
      </w:r>
      <w:r w:rsidRPr="0093302B">
        <w:rPr>
          <w:sz w:val="26"/>
          <w:szCs w:val="26"/>
          <w:lang w:val="uk-UA"/>
        </w:rPr>
        <w:tab/>
      </w:r>
      <w:r w:rsidRPr="0093302B">
        <w:rPr>
          <w:sz w:val="26"/>
          <w:szCs w:val="26"/>
          <w:lang w:val="uk-UA"/>
        </w:rPr>
        <w:tab/>
      </w:r>
      <w:r>
        <w:rPr>
          <w:sz w:val="26"/>
          <w:szCs w:val="26"/>
          <w:lang w:val="uk-UA"/>
        </w:rPr>
        <w:tab/>
      </w:r>
      <w:r>
        <w:rPr>
          <w:sz w:val="26"/>
          <w:szCs w:val="26"/>
          <w:lang w:val="uk-UA"/>
        </w:rPr>
        <w:tab/>
      </w:r>
      <w:r>
        <w:rPr>
          <w:sz w:val="26"/>
          <w:szCs w:val="26"/>
          <w:lang w:val="uk-UA"/>
        </w:rPr>
        <w:tab/>
        <w:t>______________</w:t>
      </w:r>
      <w:r>
        <w:rPr>
          <w:sz w:val="26"/>
          <w:szCs w:val="26"/>
          <w:lang w:val="uk-UA"/>
        </w:rPr>
        <w:tab/>
      </w:r>
      <w:r>
        <w:rPr>
          <w:sz w:val="26"/>
          <w:szCs w:val="26"/>
          <w:lang w:val="uk-UA"/>
        </w:rPr>
        <w:tab/>
      </w:r>
      <w:r w:rsidRPr="0093302B">
        <w:rPr>
          <w:sz w:val="26"/>
          <w:szCs w:val="26"/>
          <w:lang w:val="uk-UA"/>
        </w:rPr>
        <w:t>І.Хухра</w:t>
      </w:r>
    </w:p>
    <w:p w14:paraId="19A3B14E" w14:textId="77777777" w:rsidR="00EE7E3C" w:rsidRPr="0093302B" w:rsidRDefault="00EE7E3C" w:rsidP="00EE7E3C">
      <w:pPr>
        <w:ind w:firstLine="720"/>
        <w:rPr>
          <w:sz w:val="26"/>
          <w:szCs w:val="26"/>
          <w:lang w:val="uk-UA"/>
        </w:rPr>
      </w:pPr>
    </w:p>
    <w:p w14:paraId="37D5AA38" w14:textId="77777777" w:rsidR="00EE7E3C" w:rsidRPr="0093302B" w:rsidRDefault="00EE7E3C" w:rsidP="00EE7E3C">
      <w:pPr>
        <w:rPr>
          <w:sz w:val="26"/>
          <w:szCs w:val="26"/>
          <w:lang w:val="uk-UA"/>
        </w:rPr>
      </w:pPr>
      <w:r w:rsidRPr="0093302B">
        <w:rPr>
          <w:sz w:val="26"/>
          <w:szCs w:val="26"/>
        </w:rPr>
        <w:t>Погоджено</w:t>
      </w:r>
      <w:r w:rsidRPr="0093302B">
        <w:rPr>
          <w:sz w:val="26"/>
          <w:szCs w:val="26"/>
          <w:lang w:val="uk-UA"/>
        </w:rPr>
        <w:t>:</w:t>
      </w:r>
      <w:r w:rsidRPr="0093302B">
        <w:rPr>
          <w:sz w:val="26"/>
          <w:szCs w:val="26"/>
          <w:lang w:val="uk-UA"/>
        </w:rPr>
        <w:tab/>
      </w:r>
      <w:r w:rsidRPr="0093302B">
        <w:rPr>
          <w:sz w:val="26"/>
          <w:szCs w:val="26"/>
        </w:rPr>
        <w:tab/>
      </w:r>
      <w:r w:rsidRPr="0093302B">
        <w:rPr>
          <w:sz w:val="26"/>
          <w:szCs w:val="26"/>
        </w:rPr>
        <w:tab/>
      </w:r>
    </w:p>
    <w:p w14:paraId="1AEFF89E" w14:textId="77777777" w:rsidR="00EE7E3C" w:rsidRPr="0093302B" w:rsidRDefault="00EE7E3C" w:rsidP="00EE7E3C">
      <w:pPr>
        <w:rPr>
          <w:sz w:val="26"/>
          <w:szCs w:val="26"/>
          <w:lang w:val="uk-UA"/>
        </w:rPr>
      </w:pPr>
      <w:r w:rsidRPr="0093302B">
        <w:rPr>
          <w:sz w:val="26"/>
          <w:szCs w:val="26"/>
          <w:lang w:val="uk-UA"/>
        </w:rPr>
        <w:tab/>
      </w:r>
    </w:p>
    <w:p w14:paraId="032189D0" w14:textId="77777777" w:rsidR="00EE7E3C" w:rsidRPr="0093302B" w:rsidRDefault="00EE7E3C" w:rsidP="00EE7E3C">
      <w:pPr>
        <w:rPr>
          <w:sz w:val="26"/>
          <w:szCs w:val="26"/>
          <w:lang w:val="uk-UA"/>
        </w:rPr>
      </w:pPr>
      <w:r w:rsidRPr="0093302B">
        <w:rPr>
          <w:sz w:val="26"/>
          <w:szCs w:val="26"/>
          <w:lang w:val="uk-UA"/>
        </w:rPr>
        <w:t>Перший заступник міського голови</w:t>
      </w:r>
      <w:r w:rsidRPr="0093302B">
        <w:rPr>
          <w:sz w:val="26"/>
          <w:szCs w:val="26"/>
          <w:lang w:val="uk-UA"/>
        </w:rPr>
        <w:tab/>
      </w:r>
      <w:r w:rsidRPr="0093302B">
        <w:rPr>
          <w:sz w:val="26"/>
          <w:szCs w:val="26"/>
          <w:lang w:val="uk-UA"/>
        </w:rPr>
        <w:tab/>
      </w:r>
      <w:r>
        <w:rPr>
          <w:sz w:val="26"/>
          <w:szCs w:val="26"/>
          <w:lang w:val="uk-UA"/>
        </w:rPr>
        <w:t xml:space="preserve">______________      </w:t>
      </w:r>
      <w:r w:rsidRPr="0093302B">
        <w:rPr>
          <w:sz w:val="26"/>
          <w:szCs w:val="26"/>
          <w:lang w:val="uk-UA"/>
        </w:rPr>
        <w:tab/>
        <w:t>М.Дмитришин</w:t>
      </w:r>
    </w:p>
    <w:p w14:paraId="38B09DD2" w14:textId="77777777" w:rsidR="00EE7E3C" w:rsidRPr="0093302B" w:rsidRDefault="00EE7E3C" w:rsidP="00EE7E3C">
      <w:pPr>
        <w:rPr>
          <w:sz w:val="26"/>
          <w:szCs w:val="26"/>
          <w:lang w:val="uk-UA"/>
        </w:rPr>
      </w:pPr>
    </w:p>
    <w:p w14:paraId="6AA3500A" w14:textId="77777777" w:rsidR="00EE7E3C" w:rsidRPr="0093302B" w:rsidRDefault="00EE7E3C" w:rsidP="00EE7E3C">
      <w:pPr>
        <w:rPr>
          <w:sz w:val="26"/>
          <w:szCs w:val="26"/>
          <w:lang w:val="uk-UA"/>
        </w:rPr>
      </w:pPr>
      <w:r w:rsidRPr="0093302B">
        <w:rPr>
          <w:sz w:val="26"/>
          <w:szCs w:val="26"/>
          <w:lang w:val="uk-UA"/>
        </w:rPr>
        <w:t>Начальник юридичного відділу</w:t>
      </w:r>
      <w:r w:rsidRPr="0093302B">
        <w:rPr>
          <w:sz w:val="26"/>
          <w:szCs w:val="26"/>
          <w:lang w:val="uk-UA"/>
        </w:rPr>
        <w:tab/>
      </w:r>
      <w:r w:rsidRPr="0093302B">
        <w:rPr>
          <w:sz w:val="26"/>
          <w:szCs w:val="26"/>
          <w:lang w:val="uk-UA"/>
        </w:rPr>
        <w:tab/>
      </w:r>
      <w:r w:rsidRPr="0093302B">
        <w:rPr>
          <w:sz w:val="26"/>
          <w:szCs w:val="26"/>
          <w:lang w:val="uk-UA"/>
        </w:rPr>
        <w:tab/>
      </w:r>
      <w:r>
        <w:rPr>
          <w:sz w:val="26"/>
          <w:szCs w:val="26"/>
          <w:lang w:val="uk-UA"/>
        </w:rPr>
        <w:t xml:space="preserve">______________      </w:t>
      </w:r>
      <w:r w:rsidRPr="0093302B">
        <w:rPr>
          <w:sz w:val="26"/>
          <w:szCs w:val="26"/>
          <w:lang w:val="uk-UA"/>
        </w:rPr>
        <w:tab/>
        <w:t>Н.Темник</w:t>
      </w:r>
    </w:p>
    <w:p w14:paraId="16427CCE" w14:textId="77777777" w:rsidR="00EE7E3C" w:rsidRPr="0093302B" w:rsidRDefault="00EE7E3C" w:rsidP="00EE7E3C">
      <w:pPr>
        <w:rPr>
          <w:sz w:val="26"/>
          <w:szCs w:val="26"/>
          <w:lang w:val="uk-UA"/>
        </w:rPr>
      </w:pPr>
    </w:p>
    <w:p w14:paraId="0FBAB744" w14:textId="77777777" w:rsidR="00EE7E3C" w:rsidRPr="0093302B" w:rsidRDefault="00EE7E3C" w:rsidP="00EE7E3C">
      <w:pPr>
        <w:rPr>
          <w:sz w:val="26"/>
          <w:szCs w:val="26"/>
          <w:lang w:val="uk-UA"/>
        </w:rPr>
      </w:pPr>
      <w:r w:rsidRPr="0093302B">
        <w:rPr>
          <w:sz w:val="26"/>
          <w:szCs w:val="26"/>
          <w:lang w:val="uk-UA"/>
        </w:rPr>
        <w:t>Голова постійної депутатської комісії</w:t>
      </w:r>
    </w:p>
    <w:p w14:paraId="091569AC" w14:textId="77777777" w:rsidR="00EE7E3C" w:rsidRPr="0093302B" w:rsidRDefault="00EE7E3C" w:rsidP="00EE7E3C">
      <w:pPr>
        <w:rPr>
          <w:sz w:val="26"/>
          <w:szCs w:val="26"/>
          <w:lang w:val="uk-UA"/>
        </w:rPr>
      </w:pPr>
      <w:r w:rsidRPr="0093302B">
        <w:rPr>
          <w:sz w:val="26"/>
          <w:szCs w:val="26"/>
          <w:lang w:val="uk-UA"/>
        </w:rPr>
        <w:t xml:space="preserve">з питань архітектури, містобудування, </w:t>
      </w:r>
    </w:p>
    <w:p w14:paraId="1583A748" w14:textId="77777777" w:rsidR="00EE7E3C" w:rsidRPr="0093302B" w:rsidRDefault="00EE7E3C" w:rsidP="00EE7E3C">
      <w:pPr>
        <w:rPr>
          <w:sz w:val="26"/>
          <w:szCs w:val="26"/>
          <w:lang w:val="uk-UA"/>
        </w:rPr>
      </w:pPr>
      <w:r w:rsidRPr="0093302B">
        <w:rPr>
          <w:sz w:val="26"/>
          <w:szCs w:val="26"/>
          <w:lang w:val="uk-UA"/>
        </w:rPr>
        <w:t xml:space="preserve">будівництва, земельних відносин та </w:t>
      </w:r>
    </w:p>
    <w:p w14:paraId="76B526AE" w14:textId="77777777" w:rsidR="00EE7E3C" w:rsidRPr="0093302B" w:rsidRDefault="00EE7E3C" w:rsidP="00EE7E3C">
      <w:pPr>
        <w:rPr>
          <w:sz w:val="26"/>
          <w:szCs w:val="26"/>
          <w:lang w:val="uk-UA"/>
        </w:rPr>
      </w:pPr>
      <w:r w:rsidRPr="0093302B">
        <w:rPr>
          <w:sz w:val="26"/>
          <w:szCs w:val="26"/>
          <w:lang w:val="uk-UA"/>
        </w:rPr>
        <w:t xml:space="preserve">охорони навколишнього природного </w:t>
      </w:r>
    </w:p>
    <w:p w14:paraId="1E99E3E3" w14:textId="77777777" w:rsidR="00EE7E3C" w:rsidRPr="0093302B" w:rsidRDefault="00EE7E3C" w:rsidP="00EE7E3C">
      <w:pPr>
        <w:rPr>
          <w:sz w:val="26"/>
          <w:szCs w:val="26"/>
          <w:lang w:val="uk-UA"/>
        </w:rPr>
      </w:pPr>
      <w:r w:rsidRPr="0093302B">
        <w:rPr>
          <w:sz w:val="26"/>
          <w:szCs w:val="26"/>
          <w:lang w:val="uk-UA"/>
        </w:rPr>
        <w:t>середовища</w:t>
      </w:r>
      <w:r w:rsidRPr="0093302B">
        <w:rPr>
          <w:sz w:val="26"/>
          <w:szCs w:val="26"/>
          <w:lang w:val="uk-UA"/>
        </w:rPr>
        <w:tab/>
      </w:r>
      <w:r w:rsidRPr="0093302B">
        <w:rPr>
          <w:sz w:val="26"/>
          <w:szCs w:val="26"/>
          <w:lang w:val="uk-UA"/>
        </w:rPr>
        <w:tab/>
      </w:r>
      <w:r w:rsidRPr="0093302B">
        <w:rPr>
          <w:sz w:val="26"/>
          <w:szCs w:val="26"/>
          <w:lang w:val="uk-UA"/>
        </w:rPr>
        <w:tab/>
      </w:r>
      <w:r w:rsidRPr="0093302B">
        <w:rPr>
          <w:sz w:val="26"/>
          <w:szCs w:val="26"/>
          <w:lang w:val="uk-UA"/>
        </w:rPr>
        <w:tab/>
      </w:r>
      <w:r w:rsidRPr="0093302B">
        <w:rPr>
          <w:sz w:val="26"/>
          <w:szCs w:val="26"/>
          <w:lang w:val="uk-UA"/>
        </w:rPr>
        <w:tab/>
      </w:r>
      <w:r w:rsidRPr="0093302B">
        <w:rPr>
          <w:sz w:val="26"/>
          <w:szCs w:val="26"/>
          <w:lang w:val="uk-UA"/>
        </w:rPr>
        <w:tab/>
      </w:r>
      <w:r>
        <w:rPr>
          <w:sz w:val="26"/>
          <w:szCs w:val="26"/>
          <w:lang w:val="uk-UA"/>
        </w:rPr>
        <w:t xml:space="preserve">______________    </w:t>
      </w:r>
      <w:r>
        <w:rPr>
          <w:sz w:val="26"/>
          <w:szCs w:val="26"/>
          <w:lang w:val="uk-UA"/>
        </w:rPr>
        <w:tab/>
      </w:r>
      <w:r w:rsidRPr="0093302B">
        <w:rPr>
          <w:sz w:val="26"/>
          <w:szCs w:val="26"/>
          <w:lang w:val="uk-UA"/>
        </w:rPr>
        <w:tab/>
        <w:t>В.Бурій</w:t>
      </w:r>
    </w:p>
    <w:p w14:paraId="10C84CEA" w14:textId="77777777" w:rsidR="00EE7E3C" w:rsidRPr="0093302B" w:rsidRDefault="00EE7E3C" w:rsidP="00EE7E3C">
      <w:pPr>
        <w:rPr>
          <w:sz w:val="26"/>
          <w:szCs w:val="26"/>
          <w:lang w:val="uk-UA"/>
        </w:rPr>
      </w:pPr>
    </w:p>
    <w:p w14:paraId="6F3B717D" w14:textId="77777777" w:rsidR="00EE7E3C" w:rsidRPr="0093302B" w:rsidRDefault="00EE7E3C" w:rsidP="00EE7E3C">
      <w:pPr>
        <w:rPr>
          <w:sz w:val="26"/>
          <w:szCs w:val="26"/>
          <w:lang w:val="uk-UA"/>
        </w:rPr>
      </w:pPr>
    </w:p>
    <w:p w14:paraId="567DC95C" w14:textId="77777777" w:rsidR="00EE7E3C" w:rsidRPr="0093302B" w:rsidRDefault="00EE7E3C" w:rsidP="00EE7E3C">
      <w:pPr>
        <w:rPr>
          <w:sz w:val="26"/>
          <w:szCs w:val="26"/>
          <w:lang w:val="uk-UA"/>
        </w:rPr>
      </w:pPr>
      <w:r w:rsidRPr="0093302B">
        <w:rPr>
          <w:sz w:val="26"/>
          <w:szCs w:val="26"/>
          <w:lang w:val="uk-UA"/>
        </w:rPr>
        <w:t xml:space="preserve">Головний спеціаліст уповноважений з </w:t>
      </w:r>
    </w:p>
    <w:p w14:paraId="32A2BF7D" w14:textId="77777777" w:rsidR="00EE7E3C" w:rsidRPr="0093302B" w:rsidRDefault="00EE7E3C" w:rsidP="00EE7E3C">
      <w:pPr>
        <w:rPr>
          <w:sz w:val="26"/>
          <w:szCs w:val="26"/>
          <w:lang w:val="uk-UA"/>
        </w:rPr>
      </w:pPr>
      <w:r w:rsidRPr="0093302B">
        <w:rPr>
          <w:sz w:val="26"/>
          <w:szCs w:val="26"/>
          <w:lang w:val="uk-UA"/>
        </w:rPr>
        <w:t>питань запобігання та виявлення корупції</w:t>
      </w:r>
      <w:r w:rsidRPr="0093302B">
        <w:rPr>
          <w:sz w:val="26"/>
          <w:szCs w:val="26"/>
          <w:lang w:val="uk-UA"/>
        </w:rPr>
        <w:tab/>
      </w:r>
      <w:r>
        <w:rPr>
          <w:sz w:val="26"/>
          <w:szCs w:val="26"/>
          <w:lang w:val="uk-UA"/>
        </w:rPr>
        <w:t>______________</w:t>
      </w:r>
      <w:r>
        <w:rPr>
          <w:sz w:val="26"/>
          <w:szCs w:val="26"/>
          <w:lang w:val="uk-UA"/>
        </w:rPr>
        <w:tab/>
      </w:r>
      <w:r>
        <w:rPr>
          <w:sz w:val="26"/>
          <w:szCs w:val="26"/>
          <w:lang w:val="uk-UA"/>
        </w:rPr>
        <w:tab/>
      </w:r>
      <w:r w:rsidRPr="0093302B">
        <w:rPr>
          <w:sz w:val="26"/>
          <w:szCs w:val="26"/>
          <w:lang w:val="uk-UA"/>
        </w:rPr>
        <w:t>К.Назаренко</w:t>
      </w:r>
    </w:p>
    <w:p w14:paraId="2898FBEC" w14:textId="77777777" w:rsidR="00EE7E3C" w:rsidRPr="0093302B" w:rsidRDefault="00EE7E3C" w:rsidP="00EE7E3C">
      <w:pPr>
        <w:rPr>
          <w:sz w:val="26"/>
          <w:szCs w:val="26"/>
          <w:lang w:val="uk-UA"/>
        </w:rPr>
      </w:pPr>
    </w:p>
    <w:p w14:paraId="10055A97" w14:textId="77777777" w:rsidR="00EE7E3C" w:rsidRPr="0093302B" w:rsidRDefault="00EE7E3C" w:rsidP="00EE7E3C">
      <w:pPr>
        <w:rPr>
          <w:sz w:val="26"/>
          <w:szCs w:val="26"/>
          <w:lang w:val="uk-UA"/>
        </w:rPr>
      </w:pPr>
    </w:p>
    <w:p w14:paraId="3870FBC4" w14:textId="77777777" w:rsidR="00EE7E3C" w:rsidRPr="0093302B" w:rsidRDefault="00EE7E3C" w:rsidP="00EE7E3C">
      <w:pPr>
        <w:rPr>
          <w:sz w:val="26"/>
          <w:szCs w:val="26"/>
          <w:lang w:val="uk-UA"/>
        </w:rPr>
      </w:pPr>
      <w:r>
        <w:rPr>
          <w:sz w:val="26"/>
          <w:szCs w:val="26"/>
          <w:lang w:val="uk-UA"/>
        </w:rPr>
        <w:t xml:space="preserve">Секретар ради </w:t>
      </w:r>
      <w:r>
        <w:rPr>
          <w:sz w:val="26"/>
          <w:szCs w:val="26"/>
          <w:lang w:val="uk-UA"/>
        </w:rPr>
        <w:tab/>
      </w:r>
      <w:r>
        <w:rPr>
          <w:sz w:val="26"/>
          <w:szCs w:val="26"/>
          <w:lang w:val="uk-UA"/>
        </w:rPr>
        <w:tab/>
      </w:r>
      <w:r>
        <w:rPr>
          <w:sz w:val="26"/>
          <w:szCs w:val="26"/>
          <w:lang w:val="uk-UA"/>
        </w:rPr>
        <w:tab/>
      </w:r>
      <w:r>
        <w:rPr>
          <w:sz w:val="26"/>
          <w:szCs w:val="26"/>
          <w:lang w:val="uk-UA"/>
        </w:rPr>
        <w:tab/>
      </w:r>
      <w:r>
        <w:rPr>
          <w:sz w:val="26"/>
          <w:szCs w:val="26"/>
          <w:lang w:val="uk-UA"/>
        </w:rPr>
        <w:tab/>
        <w:t>______________</w:t>
      </w:r>
      <w:r>
        <w:rPr>
          <w:sz w:val="26"/>
          <w:szCs w:val="26"/>
          <w:lang w:val="uk-UA"/>
        </w:rPr>
        <w:tab/>
      </w:r>
      <w:r>
        <w:rPr>
          <w:sz w:val="26"/>
          <w:szCs w:val="26"/>
          <w:lang w:val="uk-UA"/>
        </w:rPr>
        <w:tab/>
        <w:t>М.Берник</w:t>
      </w:r>
    </w:p>
    <w:p w14:paraId="61776EC9" w14:textId="77777777" w:rsidR="00EE7E3C" w:rsidRPr="0093302B" w:rsidRDefault="00EE7E3C" w:rsidP="00EE7E3C">
      <w:pPr>
        <w:rPr>
          <w:sz w:val="26"/>
          <w:szCs w:val="26"/>
          <w:lang w:val="uk-UA"/>
        </w:rPr>
      </w:pPr>
    </w:p>
    <w:p w14:paraId="3DE1F407" w14:textId="77777777" w:rsidR="00EE7E3C" w:rsidRPr="0093302B" w:rsidRDefault="00EE7E3C" w:rsidP="00EE7E3C">
      <w:pPr>
        <w:rPr>
          <w:sz w:val="26"/>
          <w:szCs w:val="26"/>
          <w:lang w:val="uk-UA"/>
        </w:rPr>
      </w:pPr>
    </w:p>
    <w:p w14:paraId="205B96AC" w14:textId="77777777" w:rsidR="0079161A" w:rsidRPr="0079161A" w:rsidRDefault="0079161A" w:rsidP="00EE7E3C">
      <w:pPr>
        <w:rPr>
          <w:b/>
          <w:sz w:val="28"/>
          <w:szCs w:val="28"/>
          <w:lang w:val="en-US"/>
        </w:rPr>
      </w:pPr>
    </w:p>
    <w:sectPr w:rsidR="0079161A" w:rsidRPr="0079161A" w:rsidSect="00EE7E3C">
      <w:footerReference w:type="even" r:id="rId9"/>
      <w:footerReference w:type="default" r:id="rId10"/>
      <w:pgSz w:w="11907" w:h="16840" w:code="9"/>
      <w:pgMar w:top="567" w:right="567" w:bottom="567" w:left="1701" w:header="720" w:footer="119"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4B5FB" w14:textId="77777777" w:rsidR="002C4C95" w:rsidRDefault="002C4C95">
      <w:r>
        <w:separator/>
      </w:r>
    </w:p>
  </w:endnote>
  <w:endnote w:type="continuationSeparator" w:id="0">
    <w:p w14:paraId="4A3CEFAA" w14:textId="77777777" w:rsidR="002C4C95" w:rsidRDefault="002C4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StarSymbol">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21002A87" w:usb1="00000000" w:usb2="00000000"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4000ACFF" w:usb2="00000001" w:usb3="00000000" w:csb0="000001FF" w:csb1="00000000"/>
  </w:font>
  <w:font w:name="Academy">
    <w:altName w:val="Times New Roman"/>
    <w:charset w:val="00"/>
    <w:family w:val="auto"/>
    <w:pitch w:val="variable"/>
    <w:sig w:usb0="00000003" w:usb1="00000000" w:usb2="00000000" w:usb3="00000000" w:csb0="00000005"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EC4F7" w14:textId="77777777" w:rsidR="00E12B2B" w:rsidRDefault="00E12B2B">
    <w:pPr>
      <w:pStyle w:val="a4"/>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14:paraId="19C6F759" w14:textId="77777777" w:rsidR="00E12B2B" w:rsidRDefault="00E12B2B">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35CC6" w14:textId="77777777" w:rsidR="00E12B2B" w:rsidRDefault="00E12B2B">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AA79C" w14:textId="77777777" w:rsidR="002C4C95" w:rsidRDefault="002C4C95">
      <w:r>
        <w:separator/>
      </w:r>
    </w:p>
  </w:footnote>
  <w:footnote w:type="continuationSeparator" w:id="0">
    <w:p w14:paraId="3DA308BB" w14:textId="77777777" w:rsidR="002C4C95" w:rsidRDefault="002C4C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decimal"/>
      <w:lvlText w:val="%1."/>
      <w:lvlJc w:val="left"/>
      <w:pPr>
        <w:tabs>
          <w:tab w:val="num" w:pos="360"/>
        </w:tabs>
      </w:pPr>
    </w:lvl>
  </w:abstractNum>
  <w:abstractNum w:abstractNumId="1" w15:restartNumberingAfterBreak="0">
    <w:nsid w:val="00000002"/>
    <w:multiLevelType w:val="multilevel"/>
    <w:tmpl w:val="00000002"/>
    <w:lvl w:ilvl="0">
      <w:start w:val="1"/>
      <w:numFmt w:val="decimal"/>
      <w:lvlText w:val="%1."/>
      <w:lvlJc w:val="left"/>
      <w:pPr>
        <w:tabs>
          <w:tab w:val="num" w:pos="720"/>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2" w15:restartNumberingAfterBreak="0">
    <w:nsid w:val="00000003"/>
    <w:multiLevelType w:val="multilevel"/>
    <w:tmpl w:val="00000003"/>
    <w:lvl w:ilvl="0">
      <w:start w:val="1"/>
      <w:numFmt w:val="bullet"/>
      <w:lvlText w:val=""/>
      <w:lvlJc w:val="left"/>
      <w:pPr>
        <w:tabs>
          <w:tab w:val="num" w:pos="720"/>
        </w:tabs>
      </w:pPr>
      <w:rPr>
        <w:rFonts w:ascii="Symbol" w:hAnsi="Symbol" w:cs="StarSymbol"/>
        <w:sz w:val="18"/>
        <w:szCs w:val="18"/>
      </w:rPr>
    </w:lvl>
    <w:lvl w:ilvl="1">
      <w:start w:val="1"/>
      <w:numFmt w:val="bullet"/>
      <w:lvlText w:val=""/>
      <w:lvlJc w:val="left"/>
      <w:pPr>
        <w:tabs>
          <w:tab w:val="num" w:pos="1080"/>
        </w:tabs>
      </w:pPr>
      <w:rPr>
        <w:rFonts w:ascii="Symbol" w:hAnsi="Symbol" w:cs="StarSymbol"/>
        <w:sz w:val="18"/>
        <w:szCs w:val="18"/>
      </w:rPr>
    </w:lvl>
    <w:lvl w:ilvl="2">
      <w:start w:val="1"/>
      <w:numFmt w:val="bullet"/>
      <w:lvlText w:val=""/>
      <w:lvlJc w:val="left"/>
      <w:pPr>
        <w:tabs>
          <w:tab w:val="num" w:pos="1440"/>
        </w:tabs>
      </w:pPr>
      <w:rPr>
        <w:rFonts w:ascii="Symbol" w:hAnsi="Symbol" w:cs="StarSymbol"/>
        <w:sz w:val="18"/>
        <w:szCs w:val="18"/>
      </w:rPr>
    </w:lvl>
    <w:lvl w:ilvl="3">
      <w:start w:val="1"/>
      <w:numFmt w:val="bullet"/>
      <w:lvlText w:val=""/>
      <w:lvlJc w:val="left"/>
      <w:pPr>
        <w:tabs>
          <w:tab w:val="num" w:pos="1800"/>
        </w:tabs>
      </w:pPr>
      <w:rPr>
        <w:rFonts w:ascii="Symbol" w:hAnsi="Symbol" w:cs="StarSymbol"/>
        <w:sz w:val="18"/>
        <w:szCs w:val="18"/>
      </w:rPr>
    </w:lvl>
    <w:lvl w:ilvl="4">
      <w:start w:val="1"/>
      <w:numFmt w:val="bullet"/>
      <w:lvlText w:val=""/>
      <w:lvlJc w:val="left"/>
      <w:pPr>
        <w:tabs>
          <w:tab w:val="num" w:pos="2160"/>
        </w:tabs>
      </w:pPr>
      <w:rPr>
        <w:rFonts w:ascii="Symbol" w:hAnsi="Symbol" w:cs="StarSymbol"/>
        <w:sz w:val="18"/>
        <w:szCs w:val="18"/>
      </w:rPr>
    </w:lvl>
    <w:lvl w:ilvl="5">
      <w:start w:val="1"/>
      <w:numFmt w:val="bullet"/>
      <w:lvlText w:val=""/>
      <w:lvlJc w:val="left"/>
      <w:pPr>
        <w:tabs>
          <w:tab w:val="num" w:pos="2520"/>
        </w:tabs>
      </w:pPr>
      <w:rPr>
        <w:rFonts w:ascii="Symbol" w:hAnsi="Symbol" w:cs="StarSymbol"/>
        <w:sz w:val="18"/>
        <w:szCs w:val="18"/>
      </w:rPr>
    </w:lvl>
    <w:lvl w:ilvl="6">
      <w:start w:val="1"/>
      <w:numFmt w:val="bullet"/>
      <w:lvlText w:val=""/>
      <w:lvlJc w:val="left"/>
      <w:pPr>
        <w:tabs>
          <w:tab w:val="num" w:pos="2880"/>
        </w:tabs>
      </w:pPr>
      <w:rPr>
        <w:rFonts w:ascii="Symbol" w:hAnsi="Symbol" w:cs="StarSymbol"/>
        <w:sz w:val="18"/>
        <w:szCs w:val="18"/>
      </w:rPr>
    </w:lvl>
    <w:lvl w:ilvl="7">
      <w:start w:val="1"/>
      <w:numFmt w:val="bullet"/>
      <w:lvlText w:val=""/>
      <w:lvlJc w:val="left"/>
      <w:pPr>
        <w:tabs>
          <w:tab w:val="num" w:pos="3240"/>
        </w:tabs>
      </w:pPr>
      <w:rPr>
        <w:rFonts w:ascii="Symbol" w:hAnsi="Symbol" w:cs="StarSymbol"/>
        <w:sz w:val="18"/>
        <w:szCs w:val="18"/>
      </w:rPr>
    </w:lvl>
    <w:lvl w:ilvl="8">
      <w:start w:val="1"/>
      <w:numFmt w:val="bullet"/>
      <w:lvlText w:val=""/>
      <w:lvlJc w:val="left"/>
      <w:pPr>
        <w:tabs>
          <w:tab w:val="num" w:pos="3600"/>
        </w:tabs>
      </w:pPr>
      <w:rPr>
        <w:rFonts w:ascii="Symbol" w:hAnsi="Symbol" w:cs="StarSymbol"/>
        <w:sz w:val="18"/>
        <w:szCs w:val="18"/>
      </w:rPr>
    </w:lvl>
  </w:abstractNum>
  <w:abstractNum w:abstractNumId="3" w15:restartNumberingAfterBreak="0">
    <w:nsid w:val="00000004"/>
    <w:multiLevelType w:val="multilevel"/>
    <w:tmpl w:val="00000004"/>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4" w15:restartNumberingAfterBreak="0">
    <w:nsid w:val="05373084"/>
    <w:multiLevelType w:val="hybridMultilevel"/>
    <w:tmpl w:val="FA9E175A"/>
    <w:lvl w:ilvl="0" w:tplc="CF58DE90">
      <w:numFmt w:val="bullet"/>
      <w:lvlText w:val="–"/>
      <w:lvlJc w:val="left"/>
      <w:pPr>
        <w:tabs>
          <w:tab w:val="num" w:pos="1695"/>
        </w:tabs>
        <w:ind w:left="1695" w:hanging="975"/>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FEA392D"/>
    <w:multiLevelType w:val="hybridMultilevel"/>
    <w:tmpl w:val="59C89F7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15:restartNumberingAfterBreak="0">
    <w:nsid w:val="16E87DF6"/>
    <w:multiLevelType w:val="hybridMultilevel"/>
    <w:tmpl w:val="518A7D68"/>
    <w:lvl w:ilvl="0" w:tplc="4A807B4A">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7" w15:restartNumberingAfterBreak="0">
    <w:nsid w:val="24772F0D"/>
    <w:multiLevelType w:val="hybridMultilevel"/>
    <w:tmpl w:val="525AC8AC"/>
    <w:lvl w:ilvl="0" w:tplc="75885E5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15:restartNumberingAfterBreak="0">
    <w:nsid w:val="3A2A21CC"/>
    <w:multiLevelType w:val="hybridMultilevel"/>
    <w:tmpl w:val="90D8244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15:restartNumberingAfterBreak="0">
    <w:nsid w:val="3DB501E7"/>
    <w:multiLevelType w:val="hybridMultilevel"/>
    <w:tmpl w:val="53D6B58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15:restartNumberingAfterBreak="0">
    <w:nsid w:val="4F6D4C82"/>
    <w:multiLevelType w:val="hybridMultilevel"/>
    <w:tmpl w:val="A7725258"/>
    <w:lvl w:ilvl="0" w:tplc="14929AE6">
      <w:start w:val="1"/>
      <w:numFmt w:val="decimal"/>
      <w:lvlText w:val="%1."/>
      <w:lvlJc w:val="left"/>
      <w:pPr>
        <w:ind w:left="36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11" w15:restartNumberingAfterBreak="0">
    <w:nsid w:val="54AF15A6"/>
    <w:multiLevelType w:val="hybridMultilevel"/>
    <w:tmpl w:val="5D3AEB28"/>
    <w:lvl w:ilvl="0" w:tplc="50F8B0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66395D61"/>
    <w:multiLevelType w:val="hybridMultilevel"/>
    <w:tmpl w:val="8AE4B68A"/>
    <w:lvl w:ilvl="0" w:tplc="24C87178">
      <w:numFmt w:val="bullet"/>
      <w:lvlText w:val="-"/>
      <w:lvlJc w:val="left"/>
      <w:pPr>
        <w:tabs>
          <w:tab w:val="num" w:pos="1650"/>
        </w:tabs>
        <w:ind w:left="1650" w:hanging="93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6CFD6911"/>
    <w:multiLevelType w:val="hybridMultilevel"/>
    <w:tmpl w:val="F6D4C6BE"/>
    <w:lvl w:ilvl="0" w:tplc="14929A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6"/>
  </w:num>
  <w:num w:numId="2">
    <w:abstractNumId w:val="9"/>
  </w:num>
  <w:num w:numId="3">
    <w:abstractNumId w:val="12"/>
  </w:num>
  <w:num w:numId="4">
    <w:abstractNumId w:val="0"/>
  </w:num>
  <w:num w:numId="5">
    <w:abstractNumId w:val="1"/>
  </w:num>
  <w:num w:numId="6">
    <w:abstractNumId w:val="2"/>
  </w:num>
  <w:num w:numId="7">
    <w:abstractNumId w:val="3"/>
  </w:num>
  <w:num w:numId="8">
    <w:abstractNumId w:val="8"/>
  </w:num>
  <w:num w:numId="9">
    <w:abstractNumId w:val="5"/>
  </w:num>
  <w:num w:numId="10">
    <w:abstractNumId w:val="4"/>
  </w:num>
  <w:num w:numId="11">
    <w:abstractNumId w:val="13"/>
  </w:num>
  <w:num w:numId="12">
    <w:abstractNumId w:val="10"/>
  </w:num>
  <w:num w:numId="13">
    <w:abstractNumId w:val="1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269"/>
    <w:rsid w:val="000068AB"/>
    <w:rsid w:val="00010FD0"/>
    <w:rsid w:val="00014D83"/>
    <w:rsid w:val="00037673"/>
    <w:rsid w:val="00037BAB"/>
    <w:rsid w:val="00047A75"/>
    <w:rsid w:val="00051F4D"/>
    <w:rsid w:val="00052B51"/>
    <w:rsid w:val="00061127"/>
    <w:rsid w:val="00061F1A"/>
    <w:rsid w:val="00082016"/>
    <w:rsid w:val="0009143C"/>
    <w:rsid w:val="000A160B"/>
    <w:rsid w:val="000A2880"/>
    <w:rsid w:val="000A437E"/>
    <w:rsid w:val="000D4993"/>
    <w:rsid w:val="00100FF1"/>
    <w:rsid w:val="00115297"/>
    <w:rsid w:val="00121206"/>
    <w:rsid w:val="001221F6"/>
    <w:rsid w:val="00152EE0"/>
    <w:rsid w:val="0018190A"/>
    <w:rsid w:val="001A0790"/>
    <w:rsid w:val="001B13F6"/>
    <w:rsid w:val="001D3993"/>
    <w:rsid w:val="001E5E48"/>
    <w:rsid w:val="001F6BCF"/>
    <w:rsid w:val="00205C7F"/>
    <w:rsid w:val="00212286"/>
    <w:rsid w:val="002261DD"/>
    <w:rsid w:val="0022759A"/>
    <w:rsid w:val="00227D3A"/>
    <w:rsid w:val="0026079A"/>
    <w:rsid w:val="002A721B"/>
    <w:rsid w:val="002A7A44"/>
    <w:rsid w:val="002B063E"/>
    <w:rsid w:val="002C4C95"/>
    <w:rsid w:val="002E590D"/>
    <w:rsid w:val="002E5925"/>
    <w:rsid w:val="00312312"/>
    <w:rsid w:val="00385BC2"/>
    <w:rsid w:val="003923CB"/>
    <w:rsid w:val="00395791"/>
    <w:rsid w:val="003958CC"/>
    <w:rsid w:val="003A02EC"/>
    <w:rsid w:val="003E56F0"/>
    <w:rsid w:val="003E64A7"/>
    <w:rsid w:val="003E6510"/>
    <w:rsid w:val="003F2DC0"/>
    <w:rsid w:val="00430D3A"/>
    <w:rsid w:val="00444FA2"/>
    <w:rsid w:val="00465E78"/>
    <w:rsid w:val="00472BDA"/>
    <w:rsid w:val="004960A9"/>
    <w:rsid w:val="00496F38"/>
    <w:rsid w:val="00497D46"/>
    <w:rsid w:val="004B0A2A"/>
    <w:rsid w:val="004C7294"/>
    <w:rsid w:val="004C73E7"/>
    <w:rsid w:val="004F6EB2"/>
    <w:rsid w:val="00512780"/>
    <w:rsid w:val="00554C5B"/>
    <w:rsid w:val="00555F72"/>
    <w:rsid w:val="00565E67"/>
    <w:rsid w:val="0059531D"/>
    <w:rsid w:val="005A4009"/>
    <w:rsid w:val="005B6CB5"/>
    <w:rsid w:val="005E718B"/>
    <w:rsid w:val="00630DA3"/>
    <w:rsid w:val="00632358"/>
    <w:rsid w:val="0063616C"/>
    <w:rsid w:val="00640288"/>
    <w:rsid w:val="00646F2C"/>
    <w:rsid w:val="00650F16"/>
    <w:rsid w:val="00653A6B"/>
    <w:rsid w:val="00654245"/>
    <w:rsid w:val="006775A0"/>
    <w:rsid w:val="0069787F"/>
    <w:rsid w:val="006A01F4"/>
    <w:rsid w:val="006B7FEF"/>
    <w:rsid w:val="006C7098"/>
    <w:rsid w:val="006E7C3A"/>
    <w:rsid w:val="006F1E13"/>
    <w:rsid w:val="00706D10"/>
    <w:rsid w:val="007434BD"/>
    <w:rsid w:val="0077164E"/>
    <w:rsid w:val="0079161A"/>
    <w:rsid w:val="007A685D"/>
    <w:rsid w:val="007A718F"/>
    <w:rsid w:val="007B6938"/>
    <w:rsid w:val="00802FF4"/>
    <w:rsid w:val="008063FB"/>
    <w:rsid w:val="00824CD0"/>
    <w:rsid w:val="0085443F"/>
    <w:rsid w:val="0085659F"/>
    <w:rsid w:val="00856638"/>
    <w:rsid w:val="008636B8"/>
    <w:rsid w:val="00880559"/>
    <w:rsid w:val="00883BE5"/>
    <w:rsid w:val="008A116A"/>
    <w:rsid w:val="008B276A"/>
    <w:rsid w:val="008D71D9"/>
    <w:rsid w:val="0094595D"/>
    <w:rsid w:val="00956EA6"/>
    <w:rsid w:val="009574C9"/>
    <w:rsid w:val="00975005"/>
    <w:rsid w:val="009B4FD8"/>
    <w:rsid w:val="009D2D64"/>
    <w:rsid w:val="009D714C"/>
    <w:rsid w:val="009E0855"/>
    <w:rsid w:val="009F1693"/>
    <w:rsid w:val="00A1225C"/>
    <w:rsid w:val="00A15269"/>
    <w:rsid w:val="00A269E3"/>
    <w:rsid w:val="00A32EB2"/>
    <w:rsid w:val="00A364DB"/>
    <w:rsid w:val="00A36C35"/>
    <w:rsid w:val="00A517DF"/>
    <w:rsid w:val="00AD16BB"/>
    <w:rsid w:val="00AE5A32"/>
    <w:rsid w:val="00AF1EE3"/>
    <w:rsid w:val="00B054C1"/>
    <w:rsid w:val="00B513EC"/>
    <w:rsid w:val="00B57064"/>
    <w:rsid w:val="00B82807"/>
    <w:rsid w:val="00B93AD4"/>
    <w:rsid w:val="00BA0731"/>
    <w:rsid w:val="00BA56A5"/>
    <w:rsid w:val="00BC7E27"/>
    <w:rsid w:val="00C139E2"/>
    <w:rsid w:val="00C15B0A"/>
    <w:rsid w:val="00C15B4D"/>
    <w:rsid w:val="00C20590"/>
    <w:rsid w:val="00C569E7"/>
    <w:rsid w:val="00C75B30"/>
    <w:rsid w:val="00C84B1C"/>
    <w:rsid w:val="00C866A8"/>
    <w:rsid w:val="00CB0EA6"/>
    <w:rsid w:val="00CE2F8C"/>
    <w:rsid w:val="00CF345A"/>
    <w:rsid w:val="00D077E2"/>
    <w:rsid w:val="00D148AF"/>
    <w:rsid w:val="00D21CA5"/>
    <w:rsid w:val="00D26671"/>
    <w:rsid w:val="00D34E51"/>
    <w:rsid w:val="00D655EF"/>
    <w:rsid w:val="00D6710D"/>
    <w:rsid w:val="00DA001D"/>
    <w:rsid w:val="00DC6422"/>
    <w:rsid w:val="00DD2FB6"/>
    <w:rsid w:val="00DD7A79"/>
    <w:rsid w:val="00E12B2B"/>
    <w:rsid w:val="00E1734D"/>
    <w:rsid w:val="00E23974"/>
    <w:rsid w:val="00E321CA"/>
    <w:rsid w:val="00E37E5C"/>
    <w:rsid w:val="00E41D74"/>
    <w:rsid w:val="00E47381"/>
    <w:rsid w:val="00E517E3"/>
    <w:rsid w:val="00EA67C6"/>
    <w:rsid w:val="00ED0575"/>
    <w:rsid w:val="00EE253B"/>
    <w:rsid w:val="00EE2B1C"/>
    <w:rsid w:val="00EE5F51"/>
    <w:rsid w:val="00EE7E3C"/>
    <w:rsid w:val="00EF0B25"/>
    <w:rsid w:val="00F020D8"/>
    <w:rsid w:val="00F15769"/>
    <w:rsid w:val="00F22768"/>
    <w:rsid w:val="00F73B0C"/>
    <w:rsid w:val="00F90312"/>
    <w:rsid w:val="00F94CE3"/>
    <w:rsid w:val="00FA3B62"/>
    <w:rsid w:val="00FB6556"/>
    <w:rsid w:val="00FE63C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AF2B8"/>
  <w15:chartTrackingRefBased/>
  <w15:docId w15:val="{5779797D-6E80-47B9-B85B-96544F69B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val="ru-RU" w:eastAsia="ru-RU"/>
    </w:rPr>
  </w:style>
  <w:style w:type="paragraph" w:styleId="1">
    <w:name w:val="heading 1"/>
    <w:basedOn w:val="a"/>
    <w:next w:val="a"/>
    <w:qFormat/>
    <w:pPr>
      <w:keepNext/>
      <w:ind w:left="5664"/>
      <w:outlineLvl w:val="0"/>
    </w:pPr>
    <w:rPr>
      <w:b/>
      <w:bCs/>
      <w:sz w:val="26"/>
      <w:lang w:val="uk-UA"/>
    </w:rPr>
  </w:style>
  <w:style w:type="paragraph" w:styleId="2">
    <w:name w:val="heading 2"/>
    <w:basedOn w:val="a"/>
    <w:next w:val="a"/>
    <w:qFormat/>
    <w:pPr>
      <w:keepNext/>
      <w:outlineLvl w:val="1"/>
    </w:pPr>
    <w:rPr>
      <w:b/>
      <w:bCs/>
      <w:sz w:val="26"/>
      <w:lang w:val="uk-UA"/>
    </w:rPr>
  </w:style>
  <w:style w:type="paragraph" w:styleId="3">
    <w:name w:val="heading 3"/>
    <w:basedOn w:val="a"/>
    <w:next w:val="a"/>
    <w:qFormat/>
    <w:pPr>
      <w:keepNext/>
      <w:ind w:firstLine="708"/>
      <w:outlineLvl w:val="2"/>
    </w:pPr>
    <w:rPr>
      <w:b/>
      <w:bCs/>
      <w:sz w:val="26"/>
      <w:lang w:val="uk-UA"/>
    </w:rPr>
  </w:style>
  <w:style w:type="paragraph" w:styleId="4">
    <w:name w:val="heading 4"/>
    <w:basedOn w:val="a"/>
    <w:next w:val="a"/>
    <w:qFormat/>
    <w:pPr>
      <w:keepNext/>
      <w:ind w:left="4956"/>
      <w:outlineLvl w:val="3"/>
    </w:pPr>
    <w:rPr>
      <w:b/>
      <w:bCs/>
      <w:lang w:val="uk-UA"/>
    </w:rPr>
  </w:style>
  <w:style w:type="paragraph" w:styleId="5">
    <w:name w:val="heading 5"/>
    <w:basedOn w:val="a"/>
    <w:next w:val="a"/>
    <w:qFormat/>
    <w:pPr>
      <w:keepNext/>
      <w:spacing w:before="120" w:after="120"/>
      <w:jc w:val="center"/>
      <w:outlineLvl w:val="4"/>
    </w:pPr>
    <w:rPr>
      <w:caps/>
      <w:sz w:val="32"/>
      <w:szCs w:val="40"/>
    </w:rPr>
  </w:style>
  <w:style w:type="paragraph" w:styleId="6">
    <w:name w:val="heading 6"/>
    <w:basedOn w:val="a"/>
    <w:next w:val="a"/>
    <w:qFormat/>
    <w:pPr>
      <w:keepNext/>
      <w:jc w:val="both"/>
      <w:outlineLvl w:val="5"/>
    </w:pPr>
    <w:rPr>
      <w:b/>
      <w:bCs/>
      <w:sz w:val="26"/>
      <w:lang w:val="uk-UA"/>
    </w:rPr>
  </w:style>
  <w:style w:type="paragraph" w:styleId="7">
    <w:name w:val="heading 7"/>
    <w:basedOn w:val="a"/>
    <w:next w:val="a"/>
    <w:qFormat/>
    <w:pPr>
      <w:keepNext/>
      <w:shd w:val="clear" w:color="auto" w:fill="FFFFFF"/>
      <w:spacing w:line="298" w:lineRule="exact"/>
      <w:ind w:left="293" w:right="-43"/>
      <w:outlineLvl w:val="6"/>
    </w:pPr>
    <w:rPr>
      <w:b/>
      <w:bCs/>
      <w:color w:val="000000"/>
      <w:spacing w:val="-2"/>
      <w:sz w:val="26"/>
      <w:szCs w:val="26"/>
      <w:lang w:val="uk-UA"/>
    </w:rPr>
  </w:style>
  <w:style w:type="paragraph" w:styleId="8">
    <w:name w:val="heading 8"/>
    <w:basedOn w:val="a"/>
    <w:next w:val="a"/>
    <w:qFormat/>
    <w:pPr>
      <w:keepNext/>
      <w:snapToGrid w:val="0"/>
      <w:jc w:val="center"/>
      <w:outlineLvl w:val="7"/>
    </w:pPr>
    <w:rPr>
      <w:b/>
      <w:bCs/>
      <w:lang w:val="uk-UA"/>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Body Text Indent"/>
    <w:basedOn w:val="a"/>
    <w:semiHidden/>
    <w:pPr>
      <w:ind w:firstLine="708"/>
      <w:jc w:val="both"/>
    </w:pPr>
    <w:rPr>
      <w:sz w:val="25"/>
      <w:lang w:val="uk-UA"/>
    </w:rPr>
  </w:style>
  <w:style w:type="paragraph" w:styleId="20">
    <w:name w:val="Body Text Indent 2"/>
    <w:basedOn w:val="a"/>
    <w:semiHidden/>
    <w:pPr>
      <w:ind w:firstLine="708"/>
      <w:jc w:val="both"/>
    </w:pPr>
    <w:rPr>
      <w:sz w:val="26"/>
      <w:lang w:val="uk-UA"/>
    </w:rPr>
  </w:style>
  <w:style w:type="paragraph" w:styleId="30">
    <w:name w:val="Body Text Indent 3"/>
    <w:basedOn w:val="a"/>
    <w:semiHidden/>
    <w:pPr>
      <w:shd w:val="clear" w:color="auto" w:fill="FFFFFF"/>
      <w:spacing w:line="360" w:lineRule="auto"/>
      <w:ind w:firstLine="720"/>
      <w:jc w:val="both"/>
    </w:pPr>
    <w:rPr>
      <w:sz w:val="26"/>
      <w:szCs w:val="25"/>
      <w:lang w:val="uk-UA"/>
    </w:rPr>
  </w:style>
  <w:style w:type="paragraph" w:styleId="a6">
    <w:name w:val="caption"/>
    <w:basedOn w:val="a"/>
    <w:next w:val="a"/>
    <w:qFormat/>
    <w:pPr>
      <w:spacing w:before="120" w:after="120"/>
      <w:jc w:val="center"/>
    </w:pPr>
    <w:rPr>
      <w:b/>
      <w:bCs/>
      <w:caps/>
      <w:szCs w:val="20"/>
    </w:rPr>
  </w:style>
  <w:style w:type="paragraph" w:styleId="a7">
    <w:name w:val="Body Text"/>
    <w:basedOn w:val="a"/>
    <w:semiHidden/>
    <w:pPr>
      <w:jc w:val="both"/>
    </w:pPr>
    <w:rPr>
      <w:lang w:val="uk-UA"/>
    </w:rPr>
  </w:style>
  <w:style w:type="paragraph" w:styleId="21">
    <w:name w:val="Body Text 2"/>
    <w:basedOn w:val="a"/>
    <w:semiHidden/>
    <w:pPr>
      <w:shd w:val="clear" w:color="auto" w:fill="FFFFFF"/>
    </w:pPr>
    <w:rPr>
      <w:b/>
      <w:bCs/>
      <w:color w:val="000000"/>
      <w:spacing w:val="-3"/>
      <w:sz w:val="26"/>
      <w:szCs w:val="29"/>
      <w:lang w:val="uk-UA"/>
    </w:rPr>
  </w:style>
  <w:style w:type="paragraph" w:styleId="a8">
    <w:name w:val="Title"/>
    <w:basedOn w:val="a"/>
    <w:qFormat/>
    <w:pPr>
      <w:suppressLineNumbers/>
      <w:suppressAutoHyphens/>
      <w:spacing w:before="120" w:after="120"/>
    </w:pPr>
    <w:rPr>
      <w:rFonts w:cs="Tahoma"/>
      <w:i/>
      <w:iCs/>
      <w:sz w:val="20"/>
      <w:szCs w:val="20"/>
      <w:lang w:eastAsia="ar-SA"/>
    </w:rPr>
  </w:style>
  <w:style w:type="paragraph" w:styleId="a9">
    <w:name w:val="index heading"/>
    <w:basedOn w:val="a"/>
    <w:semiHidden/>
    <w:pPr>
      <w:suppressLineNumbers/>
      <w:suppressAutoHyphens/>
    </w:pPr>
    <w:rPr>
      <w:rFonts w:cs="Tahoma"/>
      <w:lang w:eastAsia="ar-SA"/>
    </w:rPr>
  </w:style>
  <w:style w:type="character" w:styleId="aa">
    <w:name w:val="page number"/>
    <w:basedOn w:val="a0"/>
    <w:semiHidden/>
  </w:style>
  <w:style w:type="paragraph" w:styleId="ab">
    <w:name w:val="Balloon Text"/>
    <w:basedOn w:val="a"/>
    <w:semiHidden/>
    <w:unhideWhenUsed/>
    <w:rPr>
      <w:rFonts w:ascii="Tahoma" w:hAnsi="Tahoma" w:cs="Tahoma"/>
      <w:sz w:val="16"/>
      <w:szCs w:val="16"/>
    </w:rPr>
  </w:style>
  <w:style w:type="character" w:customStyle="1" w:styleId="ac">
    <w:name w:val="Текст выноски Знак"/>
    <w:semiHidden/>
    <w:rPr>
      <w:rFonts w:ascii="Tahoma" w:hAnsi="Tahoma" w:cs="Tahoma"/>
      <w:sz w:val="16"/>
      <w:szCs w:val="16"/>
    </w:rPr>
  </w:style>
  <w:style w:type="paragraph" w:styleId="ad">
    <w:name w:val="Normal (Web)"/>
    <w:basedOn w:val="a"/>
    <w:semiHidden/>
    <w:unhideWhenUsed/>
    <w:pPr>
      <w:spacing w:before="100" w:beforeAutospacing="1" w:after="100" w:afterAutospacing="1"/>
    </w:pPr>
  </w:style>
  <w:style w:type="paragraph" w:customStyle="1" w:styleId="Standard">
    <w:name w:val="Standard"/>
    <w:rsid w:val="002E590D"/>
    <w:pPr>
      <w:widowControl w:val="0"/>
      <w:suppressAutoHyphens/>
      <w:autoSpaceDN w:val="0"/>
      <w:textAlignment w:val="baseline"/>
    </w:pPr>
    <w:rPr>
      <w:rFonts w:eastAsia="Arial Unicode MS" w:cs="Tahoma"/>
      <w:color w:val="000000"/>
      <w:kern w:val="3"/>
      <w:sz w:val="24"/>
      <w:szCs w:val="24"/>
      <w:lang w:val="en-US" w:eastAsia="en-US" w:bidi="en-US"/>
    </w:rPr>
  </w:style>
  <w:style w:type="paragraph" w:styleId="ae">
    <w:name w:val="List Paragraph"/>
    <w:basedOn w:val="a"/>
    <w:uiPriority w:val="99"/>
    <w:qFormat/>
    <w:rsid w:val="0079161A"/>
    <w:pPr>
      <w:spacing w:after="200" w:line="276" w:lineRule="auto"/>
      <w:ind w:left="720"/>
      <w:contextualSpacing/>
    </w:pPr>
    <w:rPr>
      <w:rFonts w:ascii="Calibri" w:hAnsi="Calibri"/>
      <w:sz w:val="22"/>
      <w:szCs w:val="22"/>
      <w:lang w:val="uk-UA" w:eastAsia="uk-UA"/>
    </w:rPr>
  </w:style>
  <w:style w:type="paragraph" w:customStyle="1" w:styleId="10">
    <w:name w:val="Абзац списка1"/>
    <w:basedOn w:val="a"/>
    <w:uiPriority w:val="99"/>
    <w:rsid w:val="0079161A"/>
    <w:pPr>
      <w:spacing w:after="200" w:line="276" w:lineRule="auto"/>
      <w:ind w:left="720"/>
      <w:contextualSpacing/>
    </w:pPr>
    <w:rPr>
      <w:rFonts w:ascii="Calibri" w:hAnsi="Calibri"/>
      <w:sz w:val="22"/>
      <w:szCs w:val="22"/>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8556088">
      <w:bodyDiv w:val="1"/>
      <w:marLeft w:val="0"/>
      <w:marRight w:val="0"/>
      <w:marTop w:val="0"/>
      <w:marBottom w:val="0"/>
      <w:divBdr>
        <w:top w:val="none" w:sz="0" w:space="0" w:color="auto"/>
        <w:left w:val="none" w:sz="0" w:space="0" w:color="auto"/>
        <w:bottom w:val="none" w:sz="0" w:space="0" w:color="auto"/>
        <w:right w:val="none" w:sz="0" w:space="0" w:color="auto"/>
      </w:divBdr>
    </w:div>
    <w:div w:id="161559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8B3EF-A24E-4D87-ADCE-D6C667ED8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2182</Words>
  <Characters>1245</Characters>
  <Application>Microsoft Office Word</Application>
  <DocSecurity>0</DocSecurity>
  <Lines>10</Lines>
  <Paragraphs>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Прокурору м</vt:lpstr>
      <vt:lpstr>Прокурору м</vt:lpstr>
    </vt:vector>
  </TitlesOfParts>
  <Company>виконком</Company>
  <LinksUpToDate>false</LinksUpToDate>
  <CharactersWithSpaces>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Прокурору м</dc:title>
  <dc:subject/>
  <dc:creator>Роман</dc:creator>
  <cp:keywords/>
  <cp:lastModifiedBy>PradidM</cp:lastModifiedBy>
  <cp:revision>2</cp:revision>
  <cp:lastPrinted>2022-01-11T13:42:00Z</cp:lastPrinted>
  <dcterms:created xsi:type="dcterms:W3CDTF">2022-01-14T09:08:00Z</dcterms:created>
  <dcterms:modified xsi:type="dcterms:W3CDTF">2022-01-14T09:08:00Z</dcterms:modified>
</cp:coreProperties>
</file>