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BCDF" w14:textId="299904AD" w:rsidR="00CF7955" w:rsidRDefault="000127F0" w:rsidP="00CF7955">
      <w:pPr>
        <w:ind w:right="567"/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2749DE01" wp14:editId="688DF912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2B50B" w14:textId="77777777" w:rsidR="00CF7955" w:rsidRDefault="00CF7955" w:rsidP="00CF7955">
      <w:pPr>
        <w:pStyle w:val="a6"/>
        <w:rPr>
          <w:szCs w:val="32"/>
        </w:rPr>
      </w:pPr>
      <w:r>
        <w:t>україна</w:t>
      </w:r>
    </w:p>
    <w:p w14:paraId="42082E67" w14:textId="77777777" w:rsidR="00CF7955" w:rsidRDefault="00CF7955" w:rsidP="00CF7955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Pr="00A57C74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 РАДА ЛЬВІВСЬКОЇ ОБЛАСТІ</w:t>
      </w:r>
    </w:p>
    <w:p w14:paraId="4EE9033A" w14:textId="77777777" w:rsidR="00CF7955" w:rsidRPr="005A4009" w:rsidRDefault="00CF7955" w:rsidP="00CF7955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A57C74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5C2DB1CB" w14:textId="77777777" w:rsidR="00CF7955" w:rsidRPr="0018190A" w:rsidRDefault="00CF7955" w:rsidP="00CF7955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>
        <w:rPr>
          <w:b/>
          <w:sz w:val="40"/>
          <w:szCs w:val="40"/>
          <w:lang w:val="uk-UA"/>
        </w:rPr>
        <w:t>ІШЕННЯ</w:t>
      </w:r>
    </w:p>
    <w:p w14:paraId="600A9DE6" w14:textId="77777777" w:rsidR="00CF7955" w:rsidRPr="008B276A" w:rsidRDefault="00CF7955" w:rsidP="00CF7955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125862A4" w14:textId="77777777" w:rsidR="00CF7955" w:rsidRPr="007434BD" w:rsidRDefault="00CF7955" w:rsidP="00CF7955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Pr="00B93AD4"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ab/>
        <w:t>____</w:t>
      </w:r>
      <w:r w:rsidR="00411670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  <w:lang w:val="uk-UA"/>
        </w:rPr>
        <w:t>______</w:t>
      </w:r>
    </w:p>
    <w:p w14:paraId="63CCD823" w14:textId="77777777" w:rsidR="00CF7955" w:rsidRDefault="00CF7955" w:rsidP="00CF7955">
      <w:pPr>
        <w:spacing w:before="120" w:after="120"/>
        <w:rPr>
          <w:b/>
          <w:sz w:val="28"/>
          <w:szCs w:val="28"/>
          <w:lang w:val="uk-UA"/>
        </w:rPr>
      </w:pPr>
    </w:p>
    <w:p w14:paraId="448C9726" w14:textId="77777777" w:rsidR="00CF7955" w:rsidRDefault="00CF7955" w:rsidP="00CF7955">
      <w:pPr>
        <w:spacing w:before="120" w:after="120"/>
        <w:ind w:left="1701" w:right="567"/>
        <w:rPr>
          <w:b/>
          <w:sz w:val="26"/>
          <w:szCs w:val="26"/>
          <w:lang w:val="uk-UA"/>
        </w:rPr>
      </w:pPr>
    </w:p>
    <w:p w14:paraId="608F5DE0" w14:textId="77777777" w:rsidR="00E23855" w:rsidRDefault="00E23855" w:rsidP="00E23855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 w:rsidRPr="00E23855">
        <w:rPr>
          <w:b/>
          <w:sz w:val="26"/>
          <w:szCs w:val="26"/>
          <w:lang w:val="uk-UA"/>
        </w:rPr>
        <w:t>Про внесення змін у додатки</w:t>
      </w:r>
      <w:r w:rsidRPr="00AF0002">
        <w:rPr>
          <w:b/>
          <w:sz w:val="26"/>
          <w:szCs w:val="26"/>
        </w:rPr>
        <w:t xml:space="preserve"> </w:t>
      </w:r>
      <w:r w:rsidRPr="00E23855">
        <w:rPr>
          <w:b/>
          <w:sz w:val="26"/>
          <w:szCs w:val="26"/>
          <w:lang w:val="uk-UA"/>
        </w:rPr>
        <w:t>1 та 2</w:t>
      </w:r>
    </w:p>
    <w:p w14:paraId="771148BE" w14:textId="77777777" w:rsidR="00E23855" w:rsidRDefault="00E23855" w:rsidP="00E23855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 w:rsidRPr="00E23855">
        <w:rPr>
          <w:b/>
          <w:sz w:val="26"/>
          <w:szCs w:val="26"/>
          <w:lang w:val="uk-UA"/>
        </w:rPr>
        <w:t>до рішення №</w:t>
      </w:r>
      <w:r w:rsidRPr="00AF0002">
        <w:rPr>
          <w:b/>
          <w:sz w:val="26"/>
          <w:szCs w:val="26"/>
        </w:rPr>
        <w:t xml:space="preserve"> </w:t>
      </w:r>
      <w:r w:rsidRPr="00E23855">
        <w:rPr>
          <w:b/>
          <w:sz w:val="26"/>
          <w:szCs w:val="26"/>
          <w:lang w:val="uk-UA"/>
        </w:rPr>
        <w:t>329 від</w:t>
      </w:r>
      <w:r w:rsidRPr="00AF0002">
        <w:rPr>
          <w:b/>
          <w:sz w:val="26"/>
          <w:szCs w:val="26"/>
        </w:rPr>
        <w:t xml:space="preserve"> </w:t>
      </w:r>
      <w:r w:rsidRPr="00E23855">
        <w:rPr>
          <w:b/>
          <w:sz w:val="26"/>
          <w:szCs w:val="26"/>
          <w:lang w:val="uk-UA"/>
        </w:rPr>
        <w:t>29 квітня 2021</w:t>
      </w:r>
    </w:p>
    <w:p w14:paraId="6D209037" w14:textId="77777777" w:rsidR="00E23855" w:rsidRDefault="00E23855" w:rsidP="00E23855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 w:rsidRPr="00E23855">
        <w:rPr>
          <w:b/>
          <w:sz w:val="26"/>
          <w:szCs w:val="26"/>
          <w:lang w:val="uk-UA"/>
        </w:rPr>
        <w:t xml:space="preserve">року «Про затвердження Переліків </w:t>
      </w:r>
    </w:p>
    <w:p w14:paraId="15497D1A" w14:textId="77777777" w:rsidR="00E23855" w:rsidRDefault="00E23855" w:rsidP="00E23855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 w:rsidRPr="00E23855">
        <w:rPr>
          <w:b/>
          <w:sz w:val="26"/>
          <w:szCs w:val="26"/>
          <w:lang w:val="uk-UA"/>
        </w:rPr>
        <w:t>першого та другого типів об’єктів</w:t>
      </w:r>
    </w:p>
    <w:p w14:paraId="3F51104F" w14:textId="77777777" w:rsidR="00E23855" w:rsidRDefault="00E23855" w:rsidP="00E23855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 w:rsidRPr="00E23855">
        <w:rPr>
          <w:b/>
          <w:sz w:val="26"/>
          <w:szCs w:val="26"/>
          <w:lang w:val="uk-UA"/>
        </w:rPr>
        <w:t>оренди комунальної власності</w:t>
      </w:r>
    </w:p>
    <w:p w14:paraId="23EB7394" w14:textId="77777777" w:rsidR="00CF7955" w:rsidRDefault="00E23855" w:rsidP="00E23855">
      <w:pPr>
        <w:spacing w:before="120" w:after="120"/>
        <w:ind w:left="170" w:right="567"/>
        <w:rPr>
          <w:b/>
          <w:sz w:val="26"/>
          <w:szCs w:val="26"/>
          <w:lang w:val="uk-UA"/>
        </w:rPr>
      </w:pPr>
      <w:r w:rsidRPr="00E23855">
        <w:rPr>
          <w:b/>
          <w:sz w:val="26"/>
          <w:szCs w:val="26"/>
          <w:lang w:val="uk-UA"/>
        </w:rPr>
        <w:t>Стрийської міської ради»</w:t>
      </w:r>
    </w:p>
    <w:p w14:paraId="1ABDB62E" w14:textId="77777777" w:rsidR="00CF7955" w:rsidRDefault="00CF7955" w:rsidP="00CF7955">
      <w:pPr>
        <w:spacing w:before="120" w:after="120"/>
        <w:ind w:left="170" w:right="567"/>
        <w:rPr>
          <w:b/>
          <w:sz w:val="26"/>
          <w:szCs w:val="26"/>
          <w:lang w:val="uk-UA"/>
        </w:rPr>
      </w:pPr>
    </w:p>
    <w:p w14:paraId="7B02CC23" w14:textId="77777777" w:rsidR="00CF7955" w:rsidRDefault="00CF7955" w:rsidP="00CF7955">
      <w:pPr>
        <w:spacing w:before="120" w:after="120"/>
        <w:ind w:left="170"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23855" w:rsidRPr="00E23855">
        <w:rPr>
          <w:sz w:val="28"/>
          <w:szCs w:val="28"/>
          <w:lang w:val="uk-UA"/>
        </w:rPr>
        <w:t>Відповідно до статей 29, 60 Закону України “Про місцеве самоврядування в Україні”,  Закону України  “Про оренду державного та комунального майна”, керуючись Порядком передачі в оренду державного та комунального майна, затвердженого постановою КМУ від 03.06.2020 року №483 “Деякі питання оренди державного та комунального майна”, з метою забезпечення збереження і підвищення ефективності використання комунального майна, шляхом передачі його в оренду фізичним, юридичним особам та збільшення потенційних джерел надходжень фінансових ресурсів до дохідної частини бюджету громади, врегулювання правових, економічних та організаційних відносин, пов’язаних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Стрийської міської ради</w:t>
      </w:r>
    </w:p>
    <w:p w14:paraId="355E5B38" w14:textId="77777777" w:rsidR="00CF7955" w:rsidRDefault="00CF7955" w:rsidP="00CF7955">
      <w:pPr>
        <w:spacing w:before="120" w:after="120"/>
        <w:ind w:left="170"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Міська рада ВИРІШИЛА:</w:t>
      </w:r>
    </w:p>
    <w:p w14:paraId="7FDE3A99" w14:textId="77777777" w:rsidR="00E23855" w:rsidRDefault="00E23855" w:rsidP="00F9208A">
      <w:pPr>
        <w:numPr>
          <w:ilvl w:val="0"/>
          <w:numId w:val="17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 w:rsidRPr="00E23855">
        <w:rPr>
          <w:sz w:val="28"/>
          <w:szCs w:val="28"/>
          <w:lang w:val="uk-UA"/>
        </w:rPr>
        <w:t>Внести змін в додаток 1 до рішення VII сесії VIII демократичного скликання Стрийської міської ради від 29 квітня 2021 року № 329 «Про затвердження Переліків першого та другого типів об’єктів оренди комунальної власності Стрийської міської ради»,  доповнивши  Перелік першого типу об’єктів оренди комунальної власності, які підлягають передачі в оренду  шляхом  проведення аукціону</w:t>
      </w:r>
      <w:r w:rsidR="00AF0002">
        <w:rPr>
          <w:sz w:val="28"/>
          <w:szCs w:val="28"/>
          <w:lang w:val="uk-UA"/>
        </w:rPr>
        <w:t xml:space="preserve"> пунктом</w:t>
      </w:r>
      <w:r w:rsidRPr="00E23855">
        <w:rPr>
          <w:sz w:val="28"/>
          <w:szCs w:val="28"/>
          <w:lang w:val="uk-UA"/>
        </w:rPr>
        <w:t xml:space="preserve"> 1</w:t>
      </w:r>
      <w:r w:rsidRPr="00AF0002">
        <w:rPr>
          <w:sz w:val="28"/>
          <w:szCs w:val="28"/>
          <w:lang w:val="uk-UA"/>
        </w:rPr>
        <w:t>1</w:t>
      </w:r>
      <w:r w:rsidR="00754B75">
        <w:rPr>
          <w:sz w:val="28"/>
          <w:szCs w:val="28"/>
          <w:lang w:val="uk-UA"/>
        </w:rPr>
        <w:t>2</w:t>
      </w:r>
      <w:r w:rsidRPr="00E23855">
        <w:rPr>
          <w:sz w:val="28"/>
          <w:szCs w:val="28"/>
          <w:lang w:val="uk-UA"/>
        </w:rPr>
        <w:t>: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700"/>
        <w:gridCol w:w="2639"/>
        <w:gridCol w:w="2166"/>
        <w:gridCol w:w="309"/>
        <w:gridCol w:w="1109"/>
        <w:gridCol w:w="1865"/>
      </w:tblGrid>
      <w:tr w:rsidR="00E23855" w:rsidRPr="00652DAC" w14:paraId="25D14A45" w14:textId="77777777" w:rsidTr="00754B75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F5D3" w14:textId="77777777" w:rsidR="00E23855" w:rsidRPr="00652DAC" w:rsidRDefault="00E23855" w:rsidP="00A050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450C" w14:textId="77777777" w:rsidR="00E23855" w:rsidRPr="00AF0002" w:rsidRDefault="00AF0002" w:rsidP="00A0507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Власник 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82FA" w14:textId="77777777" w:rsidR="00E23855" w:rsidRPr="00652DAC" w:rsidRDefault="00E23855" w:rsidP="00A050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Адреса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6B58" w14:textId="77777777" w:rsidR="00E23855" w:rsidRPr="00652DAC" w:rsidRDefault="00E23855" w:rsidP="00A050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Площа кв.м.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BD20" w14:textId="77777777" w:rsidR="00E23855" w:rsidRPr="00652DAC" w:rsidRDefault="00E23855" w:rsidP="00A050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Цільове призначення</w:t>
            </w:r>
          </w:p>
        </w:tc>
      </w:tr>
      <w:tr w:rsidR="00E23855" w:rsidRPr="000D4E02" w14:paraId="097B145F" w14:textId="77777777" w:rsidTr="00754B75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0424" w14:textId="77777777" w:rsidR="00E23855" w:rsidRPr="00754B75" w:rsidRDefault="00E23855" w:rsidP="00754B75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  <w:r w:rsidR="00754B75">
              <w:rPr>
                <w:sz w:val="28"/>
                <w:szCs w:val="28"/>
                <w:lang w:val="en-US"/>
              </w:rPr>
              <w:t>1</w:t>
            </w:r>
            <w:r w:rsidR="00754B75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D96E" w14:textId="77777777" w:rsidR="00E23855" w:rsidRPr="00AF0002" w:rsidRDefault="00AF0002" w:rsidP="00A050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Стрийська міська рада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43092" w14:textId="77777777" w:rsidR="00E23855" w:rsidRPr="008F23E3" w:rsidRDefault="00754B75" w:rsidP="00A05078">
            <w:pPr>
              <w:rPr>
                <w:sz w:val="28"/>
                <w:szCs w:val="28"/>
              </w:rPr>
            </w:pPr>
            <w:r w:rsidRPr="00754B75">
              <w:rPr>
                <w:sz w:val="28"/>
                <w:szCs w:val="28"/>
              </w:rPr>
              <w:t>м. Стрий, вул.  Б. Хмельницького, 32а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222F" w14:textId="77777777" w:rsidR="00E23855" w:rsidRPr="000D4E02" w:rsidRDefault="00E23855" w:rsidP="00A05078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5A69" w14:textId="77777777" w:rsidR="00E23855" w:rsidRPr="00754B75" w:rsidRDefault="00754B75" w:rsidP="00A0507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26,3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5F" w14:textId="77777777" w:rsidR="00E23855" w:rsidRPr="00754B75" w:rsidRDefault="00754B75" w:rsidP="00A050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Офісне приміщення</w:t>
            </w:r>
          </w:p>
          <w:p w14:paraId="6A6A4236" w14:textId="77777777" w:rsidR="00E23855" w:rsidRPr="000D4E02" w:rsidRDefault="00E23855" w:rsidP="00A05078">
            <w:pPr>
              <w:rPr>
                <w:sz w:val="28"/>
                <w:szCs w:val="28"/>
              </w:rPr>
            </w:pPr>
          </w:p>
        </w:tc>
      </w:tr>
    </w:tbl>
    <w:p w14:paraId="51C93290" w14:textId="77777777" w:rsidR="00754B75" w:rsidRDefault="00754B75" w:rsidP="00F9208A">
      <w:pPr>
        <w:numPr>
          <w:ilvl w:val="0"/>
          <w:numId w:val="17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 w:rsidRPr="00754B75">
        <w:rPr>
          <w:sz w:val="28"/>
          <w:szCs w:val="28"/>
          <w:lang w:val="uk-UA"/>
        </w:rPr>
        <w:t>Внести зміни в додаток 2 до рішення VII сесії VIII демократичного скликання Стрийської міської ради від 29 квітня 2021 року № 329 «Про затвердження Переліків першого та другого типів об’єктів оренди комунальної власності Стрийської міської ради», доповнивши Перелік другого типу об’єктів оренди комунальної власності, які підлягають передачі в оренду без проведення аукціону пунктом 9</w:t>
      </w:r>
      <w:r>
        <w:rPr>
          <w:sz w:val="28"/>
          <w:szCs w:val="28"/>
          <w:lang w:val="uk-UA"/>
        </w:rPr>
        <w:t>4, 95, 96, 97, 98</w:t>
      </w:r>
      <w:r w:rsidRPr="00754B75">
        <w:rPr>
          <w:sz w:val="28"/>
          <w:szCs w:val="28"/>
          <w:lang w:val="uk-UA"/>
        </w:rPr>
        <w:t>: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700"/>
        <w:gridCol w:w="2639"/>
        <w:gridCol w:w="2166"/>
        <w:gridCol w:w="309"/>
        <w:gridCol w:w="1109"/>
        <w:gridCol w:w="1865"/>
      </w:tblGrid>
      <w:tr w:rsidR="00754B75" w:rsidRPr="00652DAC" w14:paraId="1E9D6905" w14:textId="77777777" w:rsidTr="00A05078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A50A" w14:textId="77777777" w:rsidR="00754B75" w:rsidRPr="00652DAC" w:rsidRDefault="00754B75" w:rsidP="00A050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4B99" w14:textId="77777777" w:rsidR="00754B75" w:rsidRPr="00AF0002" w:rsidRDefault="00AF0002" w:rsidP="00A0507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Власник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F3B1" w14:textId="77777777" w:rsidR="00754B75" w:rsidRPr="00652DAC" w:rsidRDefault="00754B75" w:rsidP="00A050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Адреса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8F3E" w14:textId="77777777" w:rsidR="00754B75" w:rsidRPr="00652DAC" w:rsidRDefault="00754B75" w:rsidP="00A050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Площа кв.м.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EB02" w14:textId="77777777" w:rsidR="00754B75" w:rsidRPr="00652DAC" w:rsidRDefault="00754B75" w:rsidP="00A050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52DAC">
              <w:rPr>
                <w:b/>
                <w:bCs/>
                <w:color w:val="000000"/>
                <w:sz w:val="28"/>
                <w:szCs w:val="28"/>
              </w:rPr>
              <w:t>Цільове призначення</w:t>
            </w:r>
          </w:p>
        </w:tc>
      </w:tr>
      <w:tr w:rsidR="00754B75" w:rsidRPr="000D4E02" w14:paraId="20CC5962" w14:textId="77777777" w:rsidTr="00754B75"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2AEA0" w14:textId="77777777" w:rsidR="00754B75" w:rsidRPr="00754B75" w:rsidRDefault="00754B75" w:rsidP="00A05078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94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1E062" w14:textId="77777777" w:rsidR="00754B75" w:rsidRPr="000D4E02" w:rsidRDefault="00AF0002" w:rsidP="00A050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Стрийська міська рада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9C22D" w14:textId="77777777" w:rsidR="00754B75" w:rsidRPr="00492E32" w:rsidRDefault="00492E32" w:rsidP="00A050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754B75" w:rsidRPr="00754B7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Сихів</w:t>
            </w:r>
            <w:r w:rsidR="00754B75" w:rsidRPr="00754B75">
              <w:rPr>
                <w:sz w:val="28"/>
                <w:szCs w:val="28"/>
              </w:rPr>
              <w:t xml:space="preserve">, вул.  </w:t>
            </w:r>
            <w:r>
              <w:rPr>
                <w:sz w:val="28"/>
                <w:szCs w:val="28"/>
                <w:lang w:val="uk-UA"/>
              </w:rPr>
              <w:t>І</w:t>
            </w:r>
            <w:r w:rsidR="00754B75" w:rsidRPr="00754B7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Франка</w:t>
            </w:r>
            <w:r w:rsidR="00754B75" w:rsidRPr="00754B7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B297E" w14:textId="77777777" w:rsidR="00754B75" w:rsidRPr="000D4E02" w:rsidRDefault="00754B75" w:rsidP="00A05078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850A" w14:textId="77777777" w:rsidR="00754B75" w:rsidRPr="00754B75" w:rsidRDefault="00492E32" w:rsidP="00A0507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25,0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3A84C" w14:textId="77777777" w:rsidR="00754B75" w:rsidRPr="000D4E02" w:rsidRDefault="00492E32" w:rsidP="00492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Відділення поштового зв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>язку</w:t>
            </w:r>
          </w:p>
        </w:tc>
      </w:tr>
      <w:tr w:rsidR="00754B75" w:rsidRPr="000D4E02" w14:paraId="36EA0A63" w14:textId="77777777" w:rsidTr="00AF0002">
        <w:trPr>
          <w:trHeight w:val="7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C0C" w14:textId="77777777" w:rsidR="00754B75" w:rsidRDefault="00754B75" w:rsidP="00A05078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0216" w14:textId="77777777" w:rsidR="00754B75" w:rsidRPr="00AF0002" w:rsidRDefault="00754B75" w:rsidP="00A0507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0C4C9" w14:textId="77777777" w:rsidR="00754B75" w:rsidRPr="00AF0002" w:rsidRDefault="00754B75" w:rsidP="00A0507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0EBD" w14:textId="77777777" w:rsidR="00754B75" w:rsidRPr="000D4E02" w:rsidRDefault="00754B75" w:rsidP="00A05078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3995" w14:textId="77777777" w:rsidR="00754B75" w:rsidRDefault="00754B75" w:rsidP="00AF000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E98F" w14:textId="77777777" w:rsidR="00754B75" w:rsidRDefault="00754B75" w:rsidP="00A05078">
            <w:pPr>
              <w:rPr>
                <w:sz w:val="28"/>
                <w:szCs w:val="28"/>
                <w:lang w:val="uk-UA"/>
              </w:rPr>
            </w:pPr>
          </w:p>
        </w:tc>
      </w:tr>
      <w:tr w:rsidR="00492E32" w:rsidRPr="000D4E02" w14:paraId="118C4110" w14:textId="77777777" w:rsidTr="00A05078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401F" w14:textId="77777777" w:rsidR="00492E32" w:rsidRPr="00754B75" w:rsidRDefault="00492E32" w:rsidP="00AF0002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BC07" w14:textId="77777777" w:rsidR="00492E32" w:rsidRPr="00754B75" w:rsidRDefault="00AF0002" w:rsidP="00492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Стрийська міська рада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73F6B" w14:textId="77777777" w:rsidR="00492E32" w:rsidRPr="00492E32" w:rsidRDefault="00492E32" w:rsidP="00492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смт. Дашава, вул. Т. Шевченка, 7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D4C5" w14:textId="77777777" w:rsidR="00492E32" w:rsidRPr="000D4E02" w:rsidRDefault="00492E32" w:rsidP="00492E32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6ECB" w14:textId="77777777" w:rsidR="00492E32" w:rsidRDefault="00492E32" w:rsidP="00492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51,2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4ACD" w14:textId="77777777" w:rsidR="00492E32" w:rsidRDefault="00492E32" w:rsidP="00492E32">
            <w:pPr>
              <w:rPr>
                <w:sz w:val="28"/>
                <w:szCs w:val="28"/>
                <w:lang w:val="uk-UA"/>
              </w:rPr>
            </w:pPr>
            <w:r w:rsidRPr="00110709">
              <w:rPr>
                <w:sz w:val="28"/>
                <w:szCs w:val="28"/>
                <w:lang w:val="uk-UA"/>
              </w:rPr>
              <w:t>Відділення поштового зв</w:t>
            </w:r>
            <w:r w:rsidRPr="00110709">
              <w:rPr>
                <w:sz w:val="28"/>
                <w:szCs w:val="28"/>
                <w:lang w:val="en-US"/>
              </w:rPr>
              <w:t>’</w:t>
            </w:r>
            <w:r w:rsidRPr="00110709">
              <w:rPr>
                <w:sz w:val="28"/>
                <w:szCs w:val="28"/>
                <w:lang w:val="uk-UA"/>
              </w:rPr>
              <w:t>язку</w:t>
            </w:r>
          </w:p>
        </w:tc>
      </w:tr>
      <w:tr w:rsidR="00492E32" w:rsidRPr="000D4E02" w14:paraId="4AEC3CDF" w14:textId="77777777" w:rsidTr="00A05078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CB31" w14:textId="77777777" w:rsidR="00492E32" w:rsidRDefault="00492E32" w:rsidP="00492E32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027A" w14:textId="77777777" w:rsidR="00492E32" w:rsidRPr="00754B75" w:rsidRDefault="00AF0002" w:rsidP="00492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Стрийська міська рада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B679" w14:textId="77777777" w:rsidR="00492E32" w:rsidRPr="00492E32" w:rsidRDefault="00492E32" w:rsidP="00492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Угерсько, вул. І. Франка, 37а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039E" w14:textId="77777777" w:rsidR="00492E32" w:rsidRPr="000D4E02" w:rsidRDefault="00492E32" w:rsidP="00492E32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B611" w14:textId="77777777" w:rsidR="00492E32" w:rsidRDefault="00492E32" w:rsidP="00492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72C8" w14:textId="77777777" w:rsidR="00492E32" w:rsidRDefault="00492E32" w:rsidP="00492E32">
            <w:pPr>
              <w:rPr>
                <w:sz w:val="28"/>
                <w:szCs w:val="28"/>
                <w:lang w:val="uk-UA"/>
              </w:rPr>
            </w:pPr>
            <w:r w:rsidRPr="00110709">
              <w:rPr>
                <w:sz w:val="28"/>
                <w:szCs w:val="28"/>
                <w:lang w:val="uk-UA"/>
              </w:rPr>
              <w:t>Відділення поштового зв</w:t>
            </w:r>
            <w:r w:rsidRPr="00110709">
              <w:rPr>
                <w:sz w:val="28"/>
                <w:szCs w:val="28"/>
                <w:lang w:val="en-US"/>
              </w:rPr>
              <w:t>’</w:t>
            </w:r>
            <w:r w:rsidRPr="00110709">
              <w:rPr>
                <w:sz w:val="28"/>
                <w:szCs w:val="28"/>
                <w:lang w:val="uk-UA"/>
              </w:rPr>
              <w:t>язку</w:t>
            </w:r>
          </w:p>
        </w:tc>
      </w:tr>
      <w:tr w:rsidR="00492E32" w:rsidRPr="000D4E02" w14:paraId="73CAB596" w14:textId="77777777" w:rsidTr="00A05078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0529" w14:textId="77777777" w:rsidR="00492E32" w:rsidRDefault="00492E32" w:rsidP="00492E32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E10A" w14:textId="77777777" w:rsidR="00492E32" w:rsidRPr="00754B75" w:rsidRDefault="00AF0002" w:rsidP="00492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Стрийська міська рада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83318" w14:textId="77777777" w:rsidR="00492E32" w:rsidRPr="00492E32" w:rsidRDefault="00492E32" w:rsidP="00492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Подорожнє, вул. Т. Шевченка, 4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003A" w14:textId="77777777" w:rsidR="00492E32" w:rsidRPr="000D4E02" w:rsidRDefault="00492E32" w:rsidP="00492E32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891C" w14:textId="77777777" w:rsidR="00492E32" w:rsidRDefault="00492E32" w:rsidP="00492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36,0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E16B" w14:textId="77777777" w:rsidR="00492E32" w:rsidRDefault="00492E32" w:rsidP="00492E32">
            <w:pPr>
              <w:rPr>
                <w:sz w:val="28"/>
                <w:szCs w:val="28"/>
                <w:lang w:val="uk-UA"/>
              </w:rPr>
            </w:pPr>
            <w:r w:rsidRPr="00110709">
              <w:rPr>
                <w:sz w:val="28"/>
                <w:szCs w:val="28"/>
                <w:lang w:val="uk-UA"/>
              </w:rPr>
              <w:t>Відділення поштового зв</w:t>
            </w:r>
            <w:r w:rsidRPr="00110709">
              <w:rPr>
                <w:sz w:val="28"/>
                <w:szCs w:val="28"/>
                <w:lang w:val="en-US"/>
              </w:rPr>
              <w:t>’</w:t>
            </w:r>
            <w:r w:rsidRPr="00110709">
              <w:rPr>
                <w:sz w:val="28"/>
                <w:szCs w:val="28"/>
                <w:lang w:val="uk-UA"/>
              </w:rPr>
              <w:t>язку</w:t>
            </w:r>
          </w:p>
        </w:tc>
      </w:tr>
      <w:tr w:rsidR="00492E32" w:rsidRPr="000D4E02" w14:paraId="4334B1F1" w14:textId="77777777" w:rsidTr="00A05078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351A" w14:textId="77777777" w:rsidR="00492E32" w:rsidRPr="00754B75" w:rsidRDefault="00492E32" w:rsidP="00492E32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F8CA" w14:textId="77777777" w:rsidR="00492E32" w:rsidRPr="00754B75" w:rsidRDefault="00AF0002" w:rsidP="00492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Стрийська міська рада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F4F20" w14:textId="77777777" w:rsidR="00492E32" w:rsidRPr="00492E32" w:rsidRDefault="00492E32" w:rsidP="00492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Загірне, вул. Незалежності, 3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4E21" w14:textId="77777777" w:rsidR="00492E32" w:rsidRPr="000D4E02" w:rsidRDefault="00492E32" w:rsidP="00492E32">
            <w:pPr>
              <w:ind w:left="-105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F0C0" w14:textId="77777777" w:rsidR="00492E32" w:rsidRDefault="00492E32" w:rsidP="00492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12,53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C865" w14:textId="77777777" w:rsidR="00492E32" w:rsidRDefault="00492E32" w:rsidP="00492E32">
            <w:pPr>
              <w:rPr>
                <w:sz w:val="28"/>
                <w:szCs w:val="28"/>
                <w:lang w:val="uk-UA"/>
              </w:rPr>
            </w:pPr>
            <w:r w:rsidRPr="00110709">
              <w:rPr>
                <w:sz w:val="28"/>
                <w:szCs w:val="28"/>
                <w:lang w:val="uk-UA"/>
              </w:rPr>
              <w:t>Відділення поштового зв</w:t>
            </w:r>
            <w:r w:rsidRPr="00110709">
              <w:rPr>
                <w:sz w:val="28"/>
                <w:szCs w:val="28"/>
                <w:lang w:val="en-US"/>
              </w:rPr>
              <w:t>’</w:t>
            </w:r>
            <w:r w:rsidRPr="00110709">
              <w:rPr>
                <w:sz w:val="28"/>
                <w:szCs w:val="28"/>
                <w:lang w:val="uk-UA"/>
              </w:rPr>
              <w:t>язку</w:t>
            </w:r>
          </w:p>
        </w:tc>
      </w:tr>
    </w:tbl>
    <w:p w14:paraId="579B4FED" w14:textId="77777777" w:rsidR="00CF7955" w:rsidRPr="00492E32" w:rsidRDefault="00492E32" w:rsidP="00CF7955">
      <w:pPr>
        <w:numPr>
          <w:ilvl w:val="0"/>
          <w:numId w:val="17"/>
        </w:numPr>
        <w:spacing w:before="120" w:after="120"/>
        <w:ind w:right="567"/>
        <w:jc w:val="both"/>
        <w:rPr>
          <w:sz w:val="28"/>
          <w:szCs w:val="28"/>
          <w:lang w:val="uk-UA"/>
        </w:rPr>
      </w:pPr>
      <w:r w:rsidRPr="00492E32">
        <w:rPr>
          <w:sz w:val="28"/>
          <w:szCs w:val="28"/>
          <w:lang w:val="uk-UA"/>
        </w:rPr>
        <w:t>Контроль за виконанням цього рішення покласти на заступн</w:t>
      </w:r>
      <w:r w:rsidR="00AF0002">
        <w:rPr>
          <w:sz w:val="28"/>
          <w:szCs w:val="28"/>
          <w:lang w:val="uk-UA"/>
        </w:rPr>
        <w:t>ика міського голови (М. ЖУРАВЧАК</w:t>
      </w:r>
      <w:r w:rsidRPr="00492E32">
        <w:rPr>
          <w:sz w:val="28"/>
          <w:szCs w:val="28"/>
          <w:lang w:val="uk-UA"/>
        </w:rPr>
        <w:t>) та постійну комісію з питань житлово-комунального господарства, комунального майна та приватизації, з питань торгівлі, сфери послуг, з питань житлової політики та ене</w:t>
      </w:r>
      <w:r w:rsidR="00AF0002">
        <w:rPr>
          <w:sz w:val="28"/>
          <w:szCs w:val="28"/>
          <w:lang w:val="uk-UA"/>
        </w:rPr>
        <w:t>ргозбереження (О. ЙОСИПЧУК</w:t>
      </w:r>
      <w:r w:rsidRPr="00492E32">
        <w:rPr>
          <w:sz w:val="28"/>
          <w:szCs w:val="28"/>
          <w:lang w:val="uk-UA"/>
        </w:rPr>
        <w:t>).</w:t>
      </w:r>
    </w:p>
    <w:p w14:paraId="7C562E15" w14:textId="77777777" w:rsidR="00CF7955" w:rsidRDefault="00CF7955" w:rsidP="00CF7955">
      <w:pPr>
        <w:spacing w:before="120" w:after="120"/>
        <w:ind w:right="567"/>
        <w:jc w:val="both"/>
        <w:rPr>
          <w:sz w:val="28"/>
          <w:szCs w:val="28"/>
          <w:lang w:val="uk-UA"/>
        </w:rPr>
      </w:pPr>
    </w:p>
    <w:p w14:paraId="1132C68E" w14:textId="77777777" w:rsidR="00CF7955" w:rsidRDefault="00CF7955" w:rsidP="00CF7955">
      <w:pPr>
        <w:spacing w:before="120" w:after="120"/>
        <w:ind w:right="567"/>
        <w:jc w:val="both"/>
        <w:rPr>
          <w:sz w:val="28"/>
          <w:szCs w:val="28"/>
          <w:lang w:val="uk-UA"/>
        </w:rPr>
      </w:pPr>
    </w:p>
    <w:p w14:paraId="63F7F0DA" w14:textId="77777777" w:rsidR="00CF7955" w:rsidRPr="009A264E" w:rsidRDefault="00CF7955" w:rsidP="00CF7955">
      <w:pPr>
        <w:spacing w:before="120" w:after="120"/>
        <w:ind w:right="567"/>
        <w:jc w:val="both"/>
        <w:rPr>
          <w:b/>
          <w:sz w:val="28"/>
          <w:szCs w:val="28"/>
          <w:lang w:val="uk-UA"/>
        </w:rPr>
      </w:pPr>
      <w:r w:rsidRPr="009A264E">
        <w:rPr>
          <w:b/>
          <w:sz w:val="26"/>
          <w:szCs w:val="26"/>
          <w:lang w:val="uk-UA"/>
        </w:rPr>
        <w:t xml:space="preserve">Міський голова          </w:t>
      </w:r>
      <w:r>
        <w:rPr>
          <w:b/>
          <w:sz w:val="26"/>
          <w:szCs w:val="26"/>
          <w:lang w:val="uk-UA"/>
        </w:rPr>
        <w:t xml:space="preserve">               </w:t>
      </w:r>
      <w:r w:rsidRPr="009A264E">
        <w:rPr>
          <w:b/>
          <w:sz w:val="26"/>
          <w:szCs w:val="26"/>
          <w:lang w:val="uk-UA"/>
        </w:rPr>
        <w:t xml:space="preserve">                                            Олег КАНІВЕЦЬ</w:t>
      </w:r>
      <w:r w:rsidRPr="009A264E">
        <w:rPr>
          <w:b/>
          <w:sz w:val="28"/>
          <w:szCs w:val="28"/>
          <w:lang w:val="uk-UA"/>
        </w:rPr>
        <w:t xml:space="preserve"> </w:t>
      </w:r>
    </w:p>
    <w:p w14:paraId="39DFCF09" w14:textId="77777777" w:rsidR="00CF7955" w:rsidRPr="00AF7E4D" w:rsidRDefault="00CF7955" w:rsidP="00CF7955">
      <w:pPr>
        <w:spacing w:before="120" w:after="120"/>
        <w:ind w:left="170" w:righ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5A165F10" w14:textId="77777777" w:rsidR="00CF7955" w:rsidRPr="00AF7E4D" w:rsidRDefault="00CF7955" w:rsidP="008D244B">
      <w:pPr>
        <w:spacing w:before="120" w:after="120"/>
        <w:ind w:left="170" w:right="567"/>
        <w:jc w:val="both"/>
        <w:rPr>
          <w:sz w:val="28"/>
          <w:szCs w:val="28"/>
          <w:lang w:val="uk-UA"/>
        </w:rPr>
      </w:pPr>
    </w:p>
    <w:sectPr w:rsidR="00CF7955" w:rsidRPr="00AF7E4D" w:rsidSect="00A832A6">
      <w:footerReference w:type="even" r:id="rId9"/>
      <w:footerReference w:type="default" r:id="rId10"/>
      <w:pgSz w:w="11907" w:h="16840" w:code="9"/>
      <w:pgMar w:top="1134" w:right="567" w:bottom="567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1D8AA" w14:textId="77777777" w:rsidR="00BC6284" w:rsidRDefault="00BC6284">
      <w:r>
        <w:separator/>
      </w:r>
    </w:p>
  </w:endnote>
  <w:endnote w:type="continuationSeparator" w:id="0">
    <w:p w14:paraId="1D36A38F" w14:textId="77777777" w:rsidR="00BC6284" w:rsidRDefault="00BC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511BE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6068D93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9899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C7E1D" w14:textId="77777777" w:rsidR="00BC6284" w:rsidRDefault="00BC6284">
      <w:r>
        <w:separator/>
      </w:r>
    </w:p>
  </w:footnote>
  <w:footnote w:type="continuationSeparator" w:id="0">
    <w:p w14:paraId="77800920" w14:textId="77777777" w:rsidR="00BC6284" w:rsidRDefault="00BC6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7E4623"/>
    <w:multiLevelType w:val="hybridMultilevel"/>
    <w:tmpl w:val="AC305A94"/>
    <w:lvl w:ilvl="0" w:tplc="17B4B31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0" w:hanging="360"/>
      </w:pPr>
    </w:lvl>
    <w:lvl w:ilvl="2" w:tplc="0419001B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8F2F28"/>
    <w:multiLevelType w:val="hybridMultilevel"/>
    <w:tmpl w:val="C4520658"/>
    <w:lvl w:ilvl="0" w:tplc="A2D8BD5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1E770EB"/>
    <w:multiLevelType w:val="multilevel"/>
    <w:tmpl w:val="798A40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0" w:hanging="2160"/>
      </w:pPr>
      <w:rPr>
        <w:rFonts w:hint="default"/>
      </w:rPr>
    </w:lvl>
  </w:abstractNum>
  <w:abstractNum w:abstractNumId="13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1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0"/>
  </w:num>
  <w:num w:numId="9">
    <w:abstractNumId w:val="6"/>
  </w:num>
  <w:num w:numId="10">
    <w:abstractNumId w:val="4"/>
  </w:num>
  <w:num w:numId="11">
    <w:abstractNumId w:val="16"/>
  </w:num>
  <w:num w:numId="12">
    <w:abstractNumId w:val="13"/>
  </w:num>
  <w:num w:numId="13">
    <w:abstractNumId w:val="14"/>
  </w:num>
  <w:num w:numId="14">
    <w:abstractNumId w:val="8"/>
  </w:num>
  <w:num w:numId="15">
    <w:abstractNumId w:val="9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27F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65E5A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E590D"/>
    <w:rsid w:val="002E5925"/>
    <w:rsid w:val="00312312"/>
    <w:rsid w:val="00385BC2"/>
    <w:rsid w:val="003923CB"/>
    <w:rsid w:val="00395791"/>
    <w:rsid w:val="003958CC"/>
    <w:rsid w:val="003A02EC"/>
    <w:rsid w:val="003B7671"/>
    <w:rsid w:val="003E56F0"/>
    <w:rsid w:val="003E64A7"/>
    <w:rsid w:val="003E6510"/>
    <w:rsid w:val="003F2DC0"/>
    <w:rsid w:val="00411670"/>
    <w:rsid w:val="00430D3A"/>
    <w:rsid w:val="00444FA2"/>
    <w:rsid w:val="00472BDA"/>
    <w:rsid w:val="00492E32"/>
    <w:rsid w:val="004960A9"/>
    <w:rsid w:val="00496F38"/>
    <w:rsid w:val="00497D46"/>
    <w:rsid w:val="004B0A2A"/>
    <w:rsid w:val="004C7294"/>
    <w:rsid w:val="004C73E7"/>
    <w:rsid w:val="004E4ECC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54B75"/>
    <w:rsid w:val="0077164E"/>
    <w:rsid w:val="007A685D"/>
    <w:rsid w:val="007A718F"/>
    <w:rsid w:val="007B6938"/>
    <w:rsid w:val="00802FF4"/>
    <w:rsid w:val="008063FB"/>
    <w:rsid w:val="00824CD0"/>
    <w:rsid w:val="0082741E"/>
    <w:rsid w:val="0084496A"/>
    <w:rsid w:val="0085443F"/>
    <w:rsid w:val="0085659F"/>
    <w:rsid w:val="00856638"/>
    <w:rsid w:val="008636B8"/>
    <w:rsid w:val="00880559"/>
    <w:rsid w:val="00883BE5"/>
    <w:rsid w:val="008A116A"/>
    <w:rsid w:val="008B276A"/>
    <w:rsid w:val="008D244B"/>
    <w:rsid w:val="008D71D9"/>
    <w:rsid w:val="0094345C"/>
    <w:rsid w:val="0094595D"/>
    <w:rsid w:val="00956EA6"/>
    <w:rsid w:val="009574C9"/>
    <w:rsid w:val="00975005"/>
    <w:rsid w:val="009A264E"/>
    <w:rsid w:val="009A394C"/>
    <w:rsid w:val="009B4FD8"/>
    <w:rsid w:val="009D2D64"/>
    <w:rsid w:val="009D714C"/>
    <w:rsid w:val="009E0855"/>
    <w:rsid w:val="009F1693"/>
    <w:rsid w:val="00A05078"/>
    <w:rsid w:val="00A1225C"/>
    <w:rsid w:val="00A15269"/>
    <w:rsid w:val="00A269E3"/>
    <w:rsid w:val="00A32EB2"/>
    <w:rsid w:val="00A364DB"/>
    <w:rsid w:val="00A36C35"/>
    <w:rsid w:val="00A517DF"/>
    <w:rsid w:val="00A57C74"/>
    <w:rsid w:val="00A832A6"/>
    <w:rsid w:val="00AD16BB"/>
    <w:rsid w:val="00AE5A32"/>
    <w:rsid w:val="00AF0002"/>
    <w:rsid w:val="00AF1EE3"/>
    <w:rsid w:val="00AF7E4D"/>
    <w:rsid w:val="00B054C1"/>
    <w:rsid w:val="00B513EC"/>
    <w:rsid w:val="00B82807"/>
    <w:rsid w:val="00B93AD4"/>
    <w:rsid w:val="00BA0731"/>
    <w:rsid w:val="00BA56A5"/>
    <w:rsid w:val="00BC6284"/>
    <w:rsid w:val="00BC7E27"/>
    <w:rsid w:val="00C15B0A"/>
    <w:rsid w:val="00C15B4D"/>
    <w:rsid w:val="00C20590"/>
    <w:rsid w:val="00C569E7"/>
    <w:rsid w:val="00C84B1C"/>
    <w:rsid w:val="00C866A8"/>
    <w:rsid w:val="00CA2953"/>
    <w:rsid w:val="00CB0EA6"/>
    <w:rsid w:val="00CC5A30"/>
    <w:rsid w:val="00CE2F8C"/>
    <w:rsid w:val="00CF345A"/>
    <w:rsid w:val="00CF7955"/>
    <w:rsid w:val="00D077E2"/>
    <w:rsid w:val="00D148AF"/>
    <w:rsid w:val="00D16B10"/>
    <w:rsid w:val="00D26671"/>
    <w:rsid w:val="00D27A5B"/>
    <w:rsid w:val="00D34E51"/>
    <w:rsid w:val="00D655EF"/>
    <w:rsid w:val="00D6710D"/>
    <w:rsid w:val="00D90C57"/>
    <w:rsid w:val="00DA001D"/>
    <w:rsid w:val="00DC6422"/>
    <w:rsid w:val="00DD2FB6"/>
    <w:rsid w:val="00DD7A79"/>
    <w:rsid w:val="00E12B2B"/>
    <w:rsid w:val="00E1734D"/>
    <w:rsid w:val="00E23855"/>
    <w:rsid w:val="00E23974"/>
    <w:rsid w:val="00E27BEA"/>
    <w:rsid w:val="00E321CA"/>
    <w:rsid w:val="00E37E5C"/>
    <w:rsid w:val="00E41D74"/>
    <w:rsid w:val="00E47381"/>
    <w:rsid w:val="00E517E3"/>
    <w:rsid w:val="00E648C7"/>
    <w:rsid w:val="00EA5144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73B0C"/>
    <w:rsid w:val="00F90312"/>
    <w:rsid w:val="00F9208A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1D6DC8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1B00F-BA95-44E2-807C-AE796BCD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1954</Words>
  <Characters>1114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2022-01-11T08:32:00Z</cp:lastPrinted>
  <dcterms:created xsi:type="dcterms:W3CDTF">2022-01-14T09:08:00Z</dcterms:created>
  <dcterms:modified xsi:type="dcterms:W3CDTF">2022-01-14T09:08:00Z</dcterms:modified>
</cp:coreProperties>
</file>