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64A18" w14:textId="294D65A2" w:rsidR="00E12B2B" w:rsidRDefault="00D30F42" w:rsidP="00684C0D">
      <w:pPr>
        <w:ind w:left="142"/>
        <w:jc w:val="center"/>
        <w:rPr>
          <w:rFonts w:ascii="Academy" w:hAnsi="Academy"/>
          <w:sz w:val="20"/>
          <w:szCs w:val="20"/>
        </w:rPr>
      </w:pPr>
      <w:r>
        <w:rPr>
          <w:rFonts w:ascii="Academy" w:hAnsi="Academy"/>
          <w:noProof/>
          <w:sz w:val="20"/>
          <w:szCs w:val="20"/>
        </w:rPr>
        <w:drawing>
          <wp:inline distT="0" distB="0" distL="0" distR="0" wp14:anchorId="4A55A5E4" wp14:editId="36CE7438">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282551B6" w14:textId="77777777" w:rsidR="00E12B2B" w:rsidRDefault="00E12B2B">
      <w:pPr>
        <w:pStyle w:val="a6"/>
        <w:rPr>
          <w:szCs w:val="32"/>
        </w:rPr>
      </w:pPr>
      <w:r>
        <w:t>україна</w:t>
      </w:r>
    </w:p>
    <w:p w14:paraId="3ABC8889" w14:textId="77777777" w:rsidR="00E12B2B" w:rsidRDefault="00E12B2B" w:rsidP="00684C0D">
      <w:pPr>
        <w:spacing w:before="120" w:after="120"/>
        <w:ind w:left="142"/>
        <w:jc w:val="center"/>
        <w:rPr>
          <w:b/>
          <w:caps/>
          <w:sz w:val="32"/>
          <w:szCs w:val="32"/>
          <w:lang w:val="uk-UA"/>
        </w:rPr>
      </w:pPr>
      <w:r w:rsidRPr="0018190A">
        <w:rPr>
          <w:b/>
          <w:caps/>
          <w:sz w:val="32"/>
          <w:szCs w:val="32"/>
        </w:rPr>
        <w:t>СТРИЙСЬКА</w:t>
      </w:r>
      <w:r w:rsidR="003923CB" w:rsidRPr="0018190A">
        <w:rPr>
          <w:b/>
          <w:caps/>
          <w:sz w:val="32"/>
          <w:szCs w:val="32"/>
        </w:rPr>
        <w:t xml:space="preserve"> </w:t>
      </w:r>
      <w:r w:rsidRPr="0018190A">
        <w:rPr>
          <w:b/>
          <w:caps/>
          <w:sz w:val="32"/>
          <w:szCs w:val="32"/>
        </w:rPr>
        <w:t>МІСЬКА</w:t>
      </w:r>
      <w:r w:rsidR="003923CB" w:rsidRPr="0018190A">
        <w:rPr>
          <w:b/>
          <w:caps/>
          <w:sz w:val="32"/>
          <w:szCs w:val="32"/>
        </w:rPr>
        <w:t xml:space="preserve"> </w:t>
      </w:r>
      <w:r w:rsidRPr="0018190A">
        <w:rPr>
          <w:b/>
          <w:caps/>
          <w:sz w:val="32"/>
          <w:szCs w:val="32"/>
        </w:rPr>
        <w:t>РАДА</w:t>
      </w:r>
      <w:r w:rsidR="003923CB" w:rsidRPr="0018190A">
        <w:rPr>
          <w:b/>
          <w:caps/>
          <w:sz w:val="32"/>
          <w:szCs w:val="32"/>
        </w:rPr>
        <w:t xml:space="preserve"> </w:t>
      </w:r>
      <w:r w:rsidRPr="0018190A">
        <w:rPr>
          <w:b/>
          <w:caps/>
          <w:sz w:val="32"/>
          <w:szCs w:val="32"/>
        </w:rPr>
        <w:t>ЛЬВІВСЬКОЇ</w:t>
      </w:r>
      <w:r w:rsidR="003923CB" w:rsidRPr="0018190A">
        <w:rPr>
          <w:b/>
          <w:caps/>
          <w:sz w:val="32"/>
          <w:szCs w:val="32"/>
        </w:rPr>
        <w:t xml:space="preserve"> </w:t>
      </w:r>
      <w:r w:rsidRPr="0018190A">
        <w:rPr>
          <w:b/>
          <w:caps/>
          <w:sz w:val="32"/>
          <w:szCs w:val="32"/>
        </w:rPr>
        <w:t>ОБЛАСТІ</w:t>
      </w:r>
    </w:p>
    <w:p w14:paraId="6DCECC4E" w14:textId="77777777" w:rsidR="005A4009" w:rsidRPr="005A4009" w:rsidRDefault="006F7186">
      <w:pPr>
        <w:spacing w:before="120" w:after="120"/>
        <w:jc w:val="center"/>
        <w:rPr>
          <w:b/>
          <w:caps/>
          <w:sz w:val="32"/>
          <w:szCs w:val="32"/>
          <w:lang w:val="uk-UA"/>
        </w:rPr>
      </w:pPr>
      <w:r>
        <w:rPr>
          <w:b/>
          <w:caps/>
          <w:sz w:val="32"/>
          <w:szCs w:val="32"/>
          <w:lang w:val="en-US"/>
        </w:rPr>
        <w:t xml:space="preserve">XVII </w:t>
      </w:r>
      <w:r w:rsidR="005A4009">
        <w:rPr>
          <w:b/>
          <w:caps/>
          <w:sz w:val="32"/>
          <w:szCs w:val="32"/>
          <w:lang w:val="uk-UA"/>
        </w:rPr>
        <w:t xml:space="preserve">сесія </w:t>
      </w:r>
      <w:r w:rsidR="000C61A5">
        <w:rPr>
          <w:b/>
          <w:caps/>
          <w:sz w:val="32"/>
          <w:szCs w:val="32"/>
          <w:lang w:val="en-US"/>
        </w:rPr>
        <w:t>VIII</w:t>
      </w:r>
      <w:r w:rsidR="005A4009">
        <w:rPr>
          <w:b/>
          <w:caps/>
          <w:sz w:val="32"/>
          <w:szCs w:val="32"/>
          <w:lang w:val="uk-UA"/>
        </w:rPr>
        <w:t xml:space="preserve"> демократичного скликання</w:t>
      </w:r>
    </w:p>
    <w:p w14:paraId="3180B2B0" w14:textId="77777777" w:rsidR="00880559" w:rsidRPr="0018190A" w:rsidRDefault="008B276A">
      <w:pPr>
        <w:spacing w:before="120" w:after="120"/>
        <w:jc w:val="center"/>
        <w:rPr>
          <w:b/>
          <w:sz w:val="40"/>
          <w:szCs w:val="40"/>
          <w:lang w:val="uk-UA"/>
        </w:rPr>
      </w:pPr>
      <w:r w:rsidRPr="0018190A">
        <w:rPr>
          <w:b/>
          <w:sz w:val="40"/>
          <w:szCs w:val="40"/>
          <w:lang w:val="uk-UA"/>
        </w:rPr>
        <w:t>Р</w:t>
      </w:r>
      <w:r w:rsidR="005A4009">
        <w:rPr>
          <w:b/>
          <w:sz w:val="40"/>
          <w:szCs w:val="40"/>
          <w:lang w:val="uk-UA"/>
        </w:rPr>
        <w:t>ІШЕННЯ</w:t>
      </w:r>
    </w:p>
    <w:p w14:paraId="3153E893" w14:textId="77777777" w:rsidR="00880559" w:rsidRPr="008B276A" w:rsidRDefault="00880559">
      <w:pPr>
        <w:spacing w:before="120" w:after="120"/>
        <w:jc w:val="center"/>
        <w:rPr>
          <w:b/>
          <w:sz w:val="28"/>
          <w:szCs w:val="28"/>
          <w:lang w:val="uk-UA"/>
        </w:rPr>
      </w:pPr>
    </w:p>
    <w:p w14:paraId="7B0E12AF" w14:textId="77777777" w:rsidR="00880559" w:rsidRDefault="000C61A5" w:rsidP="007434BD">
      <w:pPr>
        <w:spacing w:before="120" w:after="120"/>
        <w:rPr>
          <w:sz w:val="28"/>
          <w:szCs w:val="28"/>
          <w:lang w:val="uk-UA"/>
        </w:rPr>
      </w:pPr>
      <w:r w:rsidRPr="000C61A5">
        <w:rPr>
          <w:sz w:val="28"/>
          <w:szCs w:val="28"/>
          <w:lang w:val="uk-UA"/>
        </w:rPr>
        <w:t xml:space="preserve">___ січня </w:t>
      </w:r>
      <w:r w:rsidR="006F7186">
        <w:rPr>
          <w:sz w:val="28"/>
          <w:szCs w:val="28"/>
          <w:lang w:val="en-US"/>
        </w:rPr>
        <w:t xml:space="preserve"> </w:t>
      </w:r>
      <w:r w:rsidRPr="000C61A5">
        <w:rPr>
          <w:sz w:val="28"/>
          <w:szCs w:val="28"/>
          <w:lang w:val="uk-UA"/>
        </w:rPr>
        <w:t xml:space="preserve">2022 року                      </w:t>
      </w:r>
      <w:r w:rsidR="00B93AD4" w:rsidRPr="000C61A5">
        <w:rPr>
          <w:sz w:val="28"/>
          <w:szCs w:val="28"/>
          <w:lang w:val="uk-UA"/>
        </w:rPr>
        <w:t xml:space="preserve">   </w:t>
      </w:r>
      <w:r w:rsidR="007434BD" w:rsidRPr="000C61A5">
        <w:rPr>
          <w:sz w:val="22"/>
          <w:szCs w:val="22"/>
          <w:lang w:val="uk-UA"/>
        </w:rPr>
        <w:t xml:space="preserve">Стрий </w:t>
      </w:r>
      <w:r w:rsidR="007434BD" w:rsidRPr="000C61A5">
        <w:rPr>
          <w:sz w:val="22"/>
          <w:szCs w:val="22"/>
          <w:lang w:val="uk-UA"/>
        </w:rPr>
        <w:tab/>
      </w:r>
      <w:r w:rsidR="007434BD" w:rsidRPr="000C61A5">
        <w:rPr>
          <w:sz w:val="28"/>
          <w:szCs w:val="28"/>
          <w:lang w:val="uk-UA"/>
        </w:rPr>
        <w:tab/>
      </w:r>
      <w:r w:rsidRPr="000C61A5">
        <w:rPr>
          <w:sz w:val="28"/>
          <w:szCs w:val="28"/>
          <w:lang w:val="uk-UA"/>
        </w:rPr>
        <w:t xml:space="preserve">                             №</w:t>
      </w:r>
      <w:r w:rsidR="00C34D5F">
        <w:rPr>
          <w:sz w:val="28"/>
          <w:szCs w:val="28"/>
          <w:lang w:val="uk-UA"/>
        </w:rPr>
        <w:t>проект</w:t>
      </w:r>
    </w:p>
    <w:p w14:paraId="65EFC81F" w14:textId="77777777" w:rsidR="000C61A5" w:rsidRDefault="000C61A5" w:rsidP="007434BD">
      <w:pPr>
        <w:spacing w:before="120" w:after="120"/>
        <w:rPr>
          <w:b/>
          <w:sz w:val="28"/>
          <w:szCs w:val="28"/>
          <w:lang w:val="en-US"/>
        </w:rPr>
      </w:pPr>
    </w:p>
    <w:p w14:paraId="3ADD338A" w14:textId="77777777" w:rsidR="000C61A5" w:rsidRPr="000C61A5" w:rsidRDefault="000C61A5" w:rsidP="0096182F">
      <w:pPr>
        <w:rPr>
          <w:b/>
          <w:sz w:val="28"/>
          <w:szCs w:val="28"/>
        </w:rPr>
      </w:pPr>
      <w:r w:rsidRPr="000C61A5">
        <w:rPr>
          <w:b/>
          <w:sz w:val="28"/>
          <w:szCs w:val="28"/>
          <w:lang w:val="uk-UA"/>
        </w:rPr>
        <w:t xml:space="preserve">Про затвердження </w:t>
      </w:r>
      <w:r w:rsidRPr="000C61A5">
        <w:rPr>
          <w:b/>
          <w:sz w:val="28"/>
          <w:szCs w:val="28"/>
        </w:rPr>
        <w:t>Програми</w:t>
      </w:r>
    </w:p>
    <w:p w14:paraId="530F0CA6" w14:textId="77777777" w:rsidR="000C61A5" w:rsidRDefault="00FF41BC" w:rsidP="0096182F">
      <w:pPr>
        <w:rPr>
          <w:b/>
          <w:sz w:val="28"/>
          <w:szCs w:val="28"/>
          <w:lang w:val="uk-UA"/>
        </w:rPr>
      </w:pPr>
      <w:r>
        <w:rPr>
          <w:b/>
          <w:sz w:val="28"/>
          <w:szCs w:val="28"/>
          <w:lang w:val="uk-UA"/>
        </w:rPr>
        <w:t>в</w:t>
      </w:r>
      <w:r w:rsidR="000C61A5">
        <w:rPr>
          <w:b/>
          <w:sz w:val="28"/>
          <w:szCs w:val="28"/>
          <w:lang w:val="uk-UA"/>
        </w:rPr>
        <w:t>ідшкодування компенсації за</w:t>
      </w:r>
    </w:p>
    <w:p w14:paraId="03651C24" w14:textId="77777777" w:rsidR="000C61A5" w:rsidRDefault="00FF41BC" w:rsidP="0096182F">
      <w:pPr>
        <w:rPr>
          <w:b/>
          <w:sz w:val="28"/>
          <w:szCs w:val="28"/>
          <w:lang w:val="uk-UA"/>
        </w:rPr>
      </w:pPr>
      <w:r>
        <w:rPr>
          <w:b/>
          <w:sz w:val="28"/>
          <w:szCs w:val="28"/>
          <w:lang w:val="uk-UA"/>
        </w:rPr>
        <w:t>п</w:t>
      </w:r>
      <w:r w:rsidR="000C61A5">
        <w:rPr>
          <w:b/>
          <w:sz w:val="28"/>
          <w:szCs w:val="28"/>
          <w:lang w:val="uk-UA"/>
        </w:rPr>
        <w:t>еревезення окремих</w:t>
      </w:r>
      <w:r w:rsidR="000C61A5" w:rsidRPr="000C61A5">
        <w:rPr>
          <w:b/>
          <w:sz w:val="28"/>
          <w:szCs w:val="28"/>
          <w:lang w:val="uk-UA"/>
        </w:rPr>
        <w:t xml:space="preserve"> </w:t>
      </w:r>
      <w:r w:rsidR="000C61A5">
        <w:rPr>
          <w:b/>
          <w:sz w:val="28"/>
          <w:szCs w:val="28"/>
          <w:lang w:val="uk-UA"/>
        </w:rPr>
        <w:t>пільгових</w:t>
      </w:r>
    </w:p>
    <w:p w14:paraId="58F550C4" w14:textId="77777777" w:rsidR="000C61A5" w:rsidRDefault="000C61A5" w:rsidP="0096182F">
      <w:pPr>
        <w:rPr>
          <w:b/>
          <w:sz w:val="28"/>
          <w:szCs w:val="28"/>
          <w:lang w:val="uk-UA"/>
        </w:rPr>
      </w:pPr>
      <w:r>
        <w:rPr>
          <w:b/>
          <w:sz w:val="28"/>
          <w:szCs w:val="28"/>
          <w:lang w:val="uk-UA"/>
        </w:rPr>
        <w:t>категорій громадян</w:t>
      </w:r>
      <w:r w:rsidRPr="000C61A5">
        <w:rPr>
          <w:b/>
          <w:sz w:val="28"/>
          <w:szCs w:val="28"/>
          <w:lang w:val="uk-UA"/>
        </w:rPr>
        <w:t xml:space="preserve"> </w:t>
      </w:r>
      <w:r>
        <w:rPr>
          <w:b/>
          <w:sz w:val="28"/>
          <w:szCs w:val="28"/>
          <w:lang w:val="uk-UA"/>
        </w:rPr>
        <w:t xml:space="preserve">на міських </w:t>
      </w:r>
    </w:p>
    <w:p w14:paraId="5628582D" w14:textId="77777777" w:rsidR="000C61A5" w:rsidRDefault="000C61A5" w:rsidP="0096182F">
      <w:pPr>
        <w:rPr>
          <w:b/>
          <w:sz w:val="28"/>
          <w:szCs w:val="28"/>
          <w:lang w:val="uk-UA"/>
        </w:rPr>
      </w:pPr>
      <w:r>
        <w:rPr>
          <w:b/>
          <w:sz w:val="28"/>
          <w:szCs w:val="28"/>
          <w:lang w:val="uk-UA"/>
        </w:rPr>
        <w:t>та приміських маршрутах</w:t>
      </w:r>
    </w:p>
    <w:p w14:paraId="64CBA28B" w14:textId="77777777" w:rsidR="000C61A5" w:rsidRDefault="000C61A5" w:rsidP="0096182F">
      <w:pPr>
        <w:rPr>
          <w:b/>
          <w:sz w:val="28"/>
          <w:szCs w:val="28"/>
          <w:lang w:val="uk-UA"/>
        </w:rPr>
      </w:pPr>
      <w:r>
        <w:rPr>
          <w:b/>
          <w:sz w:val="28"/>
          <w:szCs w:val="28"/>
          <w:lang w:val="uk-UA"/>
        </w:rPr>
        <w:t xml:space="preserve">загального користування </w:t>
      </w:r>
    </w:p>
    <w:p w14:paraId="7327936C" w14:textId="77777777" w:rsidR="00FF41BC" w:rsidRDefault="000C61A5" w:rsidP="0096182F">
      <w:pPr>
        <w:rPr>
          <w:b/>
          <w:sz w:val="28"/>
          <w:szCs w:val="28"/>
          <w:lang w:val="uk-UA"/>
        </w:rPr>
      </w:pPr>
      <w:r>
        <w:rPr>
          <w:b/>
          <w:sz w:val="28"/>
          <w:szCs w:val="28"/>
          <w:lang w:val="uk-UA"/>
        </w:rPr>
        <w:t>автомобільним транспортом на 2022 рік</w:t>
      </w:r>
    </w:p>
    <w:p w14:paraId="504F89C6" w14:textId="77777777" w:rsidR="00E27E5A" w:rsidRPr="0096182F" w:rsidRDefault="00E27E5A" w:rsidP="0096182F">
      <w:pPr>
        <w:rPr>
          <w:b/>
          <w:sz w:val="28"/>
          <w:szCs w:val="28"/>
          <w:lang w:val="uk-UA"/>
        </w:rPr>
      </w:pPr>
    </w:p>
    <w:p w14:paraId="16654E5E" w14:textId="77777777" w:rsidR="000C61A5" w:rsidRDefault="00FF41BC" w:rsidP="0096182F">
      <w:pPr>
        <w:spacing w:before="120" w:after="120"/>
        <w:jc w:val="both"/>
        <w:rPr>
          <w:sz w:val="28"/>
          <w:szCs w:val="28"/>
          <w:lang w:val="uk-UA"/>
        </w:rPr>
      </w:pPr>
      <w:r>
        <w:rPr>
          <w:sz w:val="28"/>
          <w:szCs w:val="28"/>
          <w:lang w:val="uk-UA"/>
        </w:rPr>
        <w:t xml:space="preserve">  </w:t>
      </w:r>
      <w:r w:rsidRPr="00FF41BC">
        <w:rPr>
          <w:sz w:val="28"/>
          <w:szCs w:val="28"/>
          <w:lang w:val="uk-UA"/>
        </w:rPr>
        <w:t>Ві</w:t>
      </w:r>
      <w:r>
        <w:rPr>
          <w:sz w:val="28"/>
          <w:szCs w:val="28"/>
          <w:lang w:val="uk-UA"/>
        </w:rPr>
        <w:t>д</w:t>
      </w:r>
      <w:r w:rsidRPr="00FF41BC">
        <w:rPr>
          <w:sz w:val="28"/>
          <w:szCs w:val="28"/>
          <w:lang w:val="uk-UA"/>
        </w:rPr>
        <w:t xml:space="preserve">повідно </w:t>
      </w:r>
      <w:r>
        <w:rPr>
          <w:sz w:val="28"/>
          <w:szCs w:val="28"/>
          <w:lang w:val="uk-UA"/>
        </w:rPr>
        <w:t xml:space="preserve">до пункту 22 частини 1 статті 26 Закону України «Про місцеве самоврядування в Україні»,  статті 91 Бюджетного кодексу України, з метою забезпечення соціального захисту окремих категорій громадян в частині безоплатного проїзду в автомобільному транспорті на міських автобусних маршрутах загального користування та в приміському пасажирському залізничному транспорті, міська рада </w:t>
      </w:r>
    </w:p>
    <w:p w14:paraId="477C3308" w14:textId="77777777" w:rsidR="00FF41BC" w:rsidRPr="009558ED" w:rsidRDefault="00FF41BC" w:rsidP="00323AF0">
      <w:pPr>
        <w:spacing w:before="120" w:after="120"/>
        <w:rPr>
          <w:sz w:val="28"/>
          <w:szCs w:val="28"/>
          <w:lang w:val="uk-UA"/>
        </w:rPr>
      </w:pPr>
      <w:r w:rsidRPr="009558ED">
        <w:rPr>
          <w:sz w:val="28"/>
          <w:szCs w:val="28"/>
          <w:lang w:val="uk-UA"/>
        </w:rPr>
        <w:t>В</w:t>
      </w:r>
      <w:r w:rsidR="00323AF0" w:rsidRPr="009558ED">
        <w:rPr>
          <w:sz w:val="28"/>
          <w:szCs w:val="28"/>
          <w:lang w:val="uk-UA"/>
        </w:rPr>
        <w:t>ИРІШИЛА</w:t>
      </w:r>
      <w:r w:rsidRPr="009558ED">
        <w:rPr>
          <w:sz w:val="28"/>
          <w:szCs w:val="28"/>
          <w:lang w:val="uk-UA"/>
        </w:rPr>
        <w:t>:</w:t>
      </w:r>
    </w:p>
    <w:p w14:paraId="02BE8D4E" w14:textId="77777777" w:rsidR="00FF41BC" w:rsidRDefault="00FF41BC" w:rsidP="00FF41BC">
      <w:pPr>
        <w:jc w:val="both"/>
        <w:rPr>
          <w:sz w:val="28"/>
          <w:szCs w:val="28"/>
          <w:lang w:val="uk-UA"/>
        </w:rPr>
      </w:pPr>
      <w:r>
        <w:rPr>
          <w:sz w:val="28"/>
          <w:szCs w:val="28"/>
          <w:lang w:val="uk-UA"/>
        </w:rPr>
        <w:t xml:space="preserve">1. </w:t>
      </w:r>
      <w:r w:rsidRPr="00FF41BC">
        <w:rPr>
          <w:sz w:val="28"/>
          <w:szCs w:val="28"/>
          <w:lang w:val="uk-UA"/>
        </w:rPr>
        <w:t>Затвердити Програму відшкодування компенсації за перевезення окремих пільгових категорій громадян на міських та приміських маршрутах</w:t>
      </w:r>
      <w:r>
        <w:rPr>
          <w:sz w:val="28"/>
          <w:szCs w:val="28"/>
          <w:lang w:val="uk-UA"/>
        </w:rPr>
        <w:t xml:space="preserve"> </w:t>
      </w:r>
      <w:r w:rsidRPr="00FF41BC">
        <w:rPr>
          <w:sz w:val="28"/>
          <w:szCs w:val="28"/>
          <w:lang w:val="uk-UA"/>
        </w:rPr>
        <w:t>загального користування автомобільним транспортом на 2022 рік</w:t>
      </w:r>
      <w:r>
        <w:rPr>
          <w:sz w:val="28"/>
          <w:szCs w:val="28"/>
          <w:lang w:val="uk-UA"/>
        </w:rPr>
        <w:t xml:space="preserve"> (далі –</w:t>
      </w:r>
      <w:r w:rsidR="006F7186" w:rsidRPr="006F7186">
        <w:rPr>
          <w:sz w:val="28"/>
          <w:szCs w:val="28"/>
        </w:rPr>
        <w:t xml:space="preserve"> </w:t>
      </w:r>
      <w:r>
        <w:rPr>
          <w:sz w:val="28"/>
          <w:szCs w:val="28"/>
          <w:lang w:val="uk-UA"/>
        </w:rPr>
        <w:t>Програма), додається.</w:t>
      </w:r>
    </w:p>
    <w:p w14:paraId="633FA32E" w14:textId="77777777" w:rsidR="00323AF0" w:rsidRDefault="00323AF0" w:rsidP="00FF41BC">
      <w:pPr>
        <w:jc w:val="both"/>
        <w:rPr>
          <w:sz w:val="28"/>
          <w:szCs w:val="28"/>
          <w:lang w:val="uk-UA"/>
        </w:rPr>
      </w:pPr>
    </w:p>
    <w:p w14:paraId="1B63FE3F" w14:textId="77777777" w:rsidR="00FF41BC" w:rsidRDefault="00FF41BC" w:rsidP="00FF41BC">
      <w:pPr>
        <w:jc w:val="both"/>
        <w:rPr>
          <w:sz w:val="28"/>
          <w:szCs w:val="28"/>
          <w:lang w:val="uk-UA"/>
        </w:rPr>
      </w:pPr>
      <w:r>
        <w:rPr>
          <w:sz w:val="28"/>
          <w:szCs w:val="28"/>
          <w:lang w:val="uk-UA"/>
        </w:rPr>
        <w:t xml:space="preserve">2. </w:t>
      </w:r>
      <w:r w:rsidR="00323AF0">
        <w:rPr>
          <w:sz w:val="28"/>
          <w:szCs w:val="28"/>
          <w:lang w:val="uk-UA"/>
        </w:rPr>
        <w:t>О</w:t>
      </w:r>
      <w:r>
        <w:rPr>
          <w:sz w:val="28"/>
          <w:szCs w:val="28"/>
          <w:lang w:val="uk-UA"/>
        </w:rPr>
        <w:t>рганізаційне забезпечення виконання Програми покласти на управління соціального захисту населення Стрийської міської ради.</w:t>
      </w:r>
    </w:p>
    <w:p w14:paraId="661D7BE5" w14:textId="77777777" w:rsidR="00323AF0" w:rsidRDefault="00323AF0" w:rsidP="00FF41BC">
      <w:pPr>
        <w:jc w:val="both"/>
        <w:rPr>
          <w:sz w:val="28"/>
          <w:szCs w:val="28"/>
          <w:lang w:val="uk-UA"/>
        </w:rPr>
      </w:pPr>
    </w:p>
    <w:p w14:paraId="1426E533" w14:textId="77777777" w:rsidR="00FF41BC" w:rsidRDefault="00FF41BC" w:rsidP="00FF41BC">
      <w:pPr>
        <w:jc w:val="both"/>
        <w:rPr>
          <w:color w:val="000000"/>
          <w:sz w:val="28"/>
          <w:szCs w:val="28"/>
          <w:lang w:val="uk-UA" w:eastAsia="uk-UA"/>
        </w:rPr>
      </w:pPr>
      <w:r w:rsidRPr="00FF41BC">
        <w:rPr>
          <w:sz w:val="28"/>
          <w:szCs w:val="28"/>
          <w:lang w:val="uk-UA"/>
        </w:rPr>
        <w:t xml:space="preserve">3. </w:t>
      </w:r>
      <w:r w:rsidRPr="0096182F">
        <w:rPr>
          <w:color w:val="000000"/>
          <w:sz w:val="28"/>
          <w:szCs w:val="28"/>
          <w:lang w:val="uk-UA" w:eastAsia="uk-UA"/>
        </w:rPr>
        <w:t>Контроль за виконанням рішення доручити постійній комісії з питань</w:t>
      </w:r>
      <w:r w:rsidR="0096182F">
        <w:rPr>
          <w:color w:val="000000"/>
          <w:sz w:val="28"/>
          <w:szCs w:val="28"/>
          <w:lang w:val="uk-UA" w:eastAsia="uk-UA"/>
        </w:rPr>
        <w:t xml:space="preserve"> планування, фінансів, бюджету та соціально-економічного розвитку (С.Ковальчук) та постійній комісії з питань охорони здоров</w:t>
      </w:r>
      <w:r w:rsidR="0096182F" w:rsidRPr="0096182F">
        <w:rPr>
          <w:color w:val="000000"/>
          <w:sz w:val="28"/>
          <w:szCs w:val="28"/>
          <w:lang w:val="uk-UA" w:eastAsia="uk-UA"/>
        </w:rPr>
        <w:t>’</w:t>
      </w:r>
      <w:r w:rsidR="0096182F">
        <w:rPr>
          <w:color w:val="000000"/>
          <w:sz w:val="28"/>
          <w:szCs w:val="28"/>
          <w:lang w:val="uk-UA" w:eastAsia="uk-UA"/>
        </w:rPr>
        <w:t>я та соціального захисту населення (І.Салдан).</w:t>
      </w:r>
    </w:p>
    <w:p w14:paraId="3333834F" w14:textId="77777777" w:rsidR="0096182F" w:rsidRDefault="0096182F" w:rsidP="00FF41BC">
      <w:pPr>
        <w:jc w:val="both"/>
        <w:rPr>
          <w:color w:val="000000"/>
          <w:sz w:val="28"/>
          <w:szCs w:val="28"/>
          <w:lang w:val="uk-UA" w:eastAsia="uk-UA"/>
        </w:rPr>
      </w:pPr>
    </w:p>
    <w:p w14:paraId="5A4146DD" w14:textId="77777777" w:rsidR="0096182F" w:rsidRDefault="0096182F" w:rsidP="00FF41BC">
      <w:pPr>
        <w:jc w:val="both"/>
        <w:rPr>
          <w:color w:val="000000"/>
          <w:sz w:val="28"/>
          <w:szCs w:val="28"/>
          <w:lang w:val="uk-UA" w:eastAsia="uk-UA"/>
        </w:rPr>
      </w:pPr>
    </w:p>
    <w:p w14:paraId="15486BF9" w14:textId="77777777" w:rsidR="0096182F" w:rsidRPr="0096182F" w:rsidRDefault="0096182F" w:rsidP="00FF41BC">
      <w:pPr>
        <w:jc w:val="both"/>
        <w:rPr>
          <w:b/>
          <w:sz w:val="28"/>
          <w:szCs w:val="28"/>
          <w:lang w:val="uk-UA"/>
        </w:rPr>
      </w:pPr>
      <w:r w:rsidRPr="0096182F">
        <w:rPr>
          <w:b/>
          <w:color w:val="000000"/>
          <w:sz w:val="28"/>
          <w:szCs w:val="28"/>
          <w:lang w:val="uk-UA" w:eastAsia="uk-UA"/>
        </w:rPr>
        <w:t xml:space="preserve">Міський голова                                </w:t>
      </w:r>
      <w:r>
        <w:rPr>
          <w:b/>
          <w:color w:val="000000"/>
          <w:sz w:val="28"/>
          <w:szCs w:val="28"/>
          <w:lang w:val="uk-UA" w:eastAsia="uk-UA"/>
        </w:rPr>
        <w:t xml:space="preserve">                                  </w:t>
      </w:r>
      <w:r w:rsidRPr="0096182F">
        <w:rPr>
          <w:b/>
          <w:color w:val="000000"/>
          <w:sz w:val="28"/>
          <w:szCs w:val="28"/>
          <w:lang w:val="uk-UA" w:eastAsia="uk-UA"/>
        </w:rPr>
        <w:t xml:space="preserve">   Олег КАНІВЕЦЬ</w:t>
      </w:r>
    </w:p>
    <w:p w14:paraId="1662E136" w14:textId="77777777" w:rsidR="00FF41BC" w:rsidRDefault="00FF41BC" w:rsidP="00FF41BC">
      <w:pPr>
        <w:jc w:val="both"/>
        <w:rPr>
          <w:sz w:val="28"/>
          <w:szCs w:val="28"/>
          <w:lang w:val="uk-UA"/>
        </w:rPr>
      </w:pPr>
    </w:p>
    <w:p w14:paraId="6A669F78" w14:textId="77777777" w:rsidR="00C603F1" w:rsidRDefault="00C603F1" w:rsidP="00FF41BC">
      <w:pPr>
        <w:jc w:val="both"/>
        <w:rPr>
          <w:sz w:val="28"/>
          <w:szCs w:val="28"/>
          <w:lang w:val="uk-UA"/>
        </w:rPr>
      </w:pPr>
    </w:p>
    <w:p w14:paraId="7E00AA0A" w14:textId="77777777" w:rsidR="00C65764" w:rsidRPr="00C65764" w:rsidRDefault="00C65764" w:rsidP="00C65764">
      <w:pPr>
        <w:tabs>
          <w:tab w:val="left" w:pos="142"/>
        </w:tabs>
        <w:spacing w:line="276" w:lineRule="auto"/>
        <w:jc w:val="center"/>
        <w:rPr>
          <w:b/>
          <w:color w:val="00000A"/>
          <w:sz w:val="28"/>
          <w:szCs w:val="28"/>
          <w:lang w:val="uk-UA"/>
        </w:rPr>
      </w:pPr>
    </w:p>
    <w:p w14:paraId="7A882D9A" w14:textId="77777777" w:rsidR="00C65764" w:rsidRPr="00C65764" w:rsidRDefault="00C65764" w:rsidP="00C65764">
      <w:pPr>
        <w:tabs>
          <w:tab w:val="left" w:pos="142"/>
        </w:tabs>
        <w:spacing w:line="276" w:lineRule="auto"/>
        <w:jc w:val="center"/>
        <w:rPr>
          <w:b/>
          <w:color w:val="00000A"/>
          <w:sz w:val="28"/>
          <w:szCs w:val="28"/>
          <w:lang w:val="uk-UA"/>
        </w:rPr>
      </w:pPr>
      <w:r w:rsidRPr="00C65764">
        <w:rPr>
          <w:b/>
          <w:color w:val="00000A"/>
          <w:sz w:val="28"/>
          <w:szCs w:val="28"/>
          <w:lang w:val="uk-UA"/>
        </w:rPr>
        <w:t>Паспорт програми</w:t>
      </w:r>
    </w:p>
    <w:p w14:paraId="554A6368" w14:textId="77777777" w:rsidR="00C65764" w:rsidRPr="00C65764" w:rsidRDefault="00C65764" w:rsidP="00C65764">
      <w:pPr>
        <w:spacing w:line="276" w:lineRule="auto"/>
        <w:jc w:val="center"/>
        <w:rPr>
          <w:b/>
          <w:color w:val="00000A"/>
          <w:sz w:val="28"/>
          <w:szCs w:val="28"/>
          <w:lang w:val="uk-UA"/>
        </w:rPr>
      </w:pPr>
    </w:p>
    <w:tbl>
      <w:tblPr>
        <w:tblW w:w="9474" w:type="dxa"/>
        <w:tblInd w:w="-176" w:type="dxa"/>
        <w:tblBorders>
          <w:top w:val="outset" w:sz="6" w:space="0" w:color="000001"/>
          <w:left w:val="outset" w:sz="6" w:space="0" w:color="000001"/>
          <w:bottom w:val="outset" w:sz="6" w:space="0" w:color="000001"/>
          <w:right w:val="outset" w:sz="6" w:space="0" w:color="000001"/>
          <w:insideH w:val="outset" w:sz="6" w:space="0" w:color="000001"/>
          <w:insideV w:val="outset" w:sz="6" w:space="0" w:color="000001"/>
        </w:tblBorders>
        <w:tblCellMar>
          <w:left w:w="-22" w:type="dxa"/>
          <w:right w:w="90" w:type="dxa"/>
        </w:tblCellMar>
        <w:tblLook w:val="0000" w:firstRow="0" w:lastRow="0" w:firstColumn="0" w:lastColumn="0" w:noHBand="0" w:noVBand="0"/>
      </w:tblPr>
      <w:tblGrid>
        <w:gridCol w:w="324"/>
        <w:gridCol w:w="2809"/>
        <w:gridCol w:w="6341"/>
      </w:tblGrid>
      <w:tr w:rsidR="00C65764" w:rsidRPr="00C65764" w14:paraId="2160A708" w14:textId="77777777" w:rsidTr="00921A9A">
        <w:trPr>
          <w:trHeight w:val="850"/>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1D46D5E"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1.</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6D7467CB"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Повна назва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5BEBCE0"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 xml:space="preserve">Програма 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на </w:t>
            </w:r>
            <w:r w:rsidRPr="00C65764">
              <w:rPr>
                <w:bCs/>
                <w:color w:val="00000A"/>
                <w:sz w:val="28"/>
                <w:szCs w:val="28"/>
                <w:lang w:val="uk-UA"/>
              </w:rPr>
              <w:t>2022 рік</w:t>
            </w:r>
          </w:p>
        </w:tc>
      </w:tr>
      <w:tr w:rsidR="00C65764" w:rsidRPr="00C65764" w14:paraId="5CAB4BE5" w14:textId="77777777" w:rsidTr="00921A9A">
        <w:trPr>
          <w:trHeight w:val="992"/>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13F4A697"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 xml:space="preserve">2. </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BA7A9AD"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Ініціатор розроблення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5A251BE0" w14:textId="77777777" w:rsidR="00C65764" w:rsidRPr="00C65764" w:rsidRDefault="00C65764" w:rsidP="00C65764">
            <w:pPr>
              <w:spacing w:after="200" w:line="276" w:lineRule="auto"/>
              <w:ind w:left="166"/>
              <w:jc w:val="both"/>
              <w:rPr>
                <w:rFonts w:ascii="Calibri" w:hAnsi="Calibri"/>
                <w:color w:val="00000A"/>
                <w:sz w:val="22"/>
                <w:szCs w:val="22"/>
              </w:rPr>
            </w:pPr>
            <w:r w:rsidRPr="00C65764">
              <w:rPr>
                <w:color w:val="00000A"/>
                <w:sz w:val="28"/>
                <w:szCs w:val="28"/>
                <w:lang w:val="uk-UA"/>
              </w:rPr>
              <w:t>Стрийська міська рада</w:t>
            </w:r>
          </w:p>
        </w:tc>
      </w:tr>
      <w:tr w:rsidR="00C65764" w:rsidRPr="00C65764" w14:paraId="2D48EBD8" w14:textId="77777777" w:rsidTr="00921A9A">
        <w:trPr>
          <w:trHeight w:val="726"/>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328B8322"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2.</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D327B41"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Розробник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04AF4688" w14:textId="77777777" w:rsidR="00C65764" w:rsidRPr="00C65764" w:rsidRDefault="00C65764" w:rsidP="00C65764">
            <w:pPr>
              <w:spacing w:after="200" w:line="276" w:lineRule="auto"/>
              <w:ind w:left="166"/>
              <w:rPr>
                <w:rFonts w:ascii="Calibri" w:hAnsi="Calibri"/>
                <w:color w:val="00000A"/>
                <w:sz w:val="22"/>
                <w:szCs w:val="22"/>
              </w:rPr>
            </w:pPr>
            <w:r w:rsidRPr="00C65764">
              <w:rPr>
                <w:color w:val="00000A"/>
                <w:sz w:val="28"/>
                <w:szCs w:val="28"/>
                <w:lang w:val="uk-UA"/>
              </w:rPr>
              <w:t xml:space="preserve">Управління ЖКГ </w:t>
            </w:r>
          </w:p>
          <w:p w14:paraId="533181AF" w14:textId="77777777" w:rsidR="00C65764" w:rsidRPr="00C65764" w:rsidRDefault="00C65764" w:rsidP="00C65764">
            <w:pPr>
              <w:spacing w:after="200" w:line="276" w:lineRule="auto"/>
              <w:ind w:left="166"/>
              <w:rPr>
                <w:color w:val="00000A"/>
                <w:sz w:val="22"/>
                <w:szCs w:val="22"/>
                <w:lang w:val="uk-UA"/>
              </w:rPr>
            </w:pPr>
          </w:p>
        </w:tc>
      </w:tr>
      <w:tr w:rsidR="00C65764" w:rsidRPr="00C65764" w14:paraId="6C1E6DD8" w14:textId="77777777" w:rsidTr="00921A9A">
        <w:trPr>
          <w:trHeight w:val="904"/>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618C8C11"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3.</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67E656C5"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Відповідальні виконавці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0A9BA14E" w14:textId="77777777" w:rsidR="00C65764" w:rsidRPr="00C65764" w:rsidRDefault="00C65764" w:rsidP="00C65764">
            <w:pPr>
              <w:spacing w:after="200" w:line="276" w:lineRule="auto"/>
              <w:ind w:left="166"/>
              <w:rPr>
                <w:rFonts w:ascii="Calibri" w:hAnsi="Calibri"/>
                <w:color w:val="00000A"/>
                <w:sz w:val="22"/>
                <w:szCs w:val="22"/>
              </w:rPr>
            </w:pPr>
            <w:r w:rsidRPr="00C65764">
              <w:rPr>
                <w:color w:val="00000A"/>
                <w:sz w:val="28"/>
                <w:szCs w:val="28"/>
                <w:lang w:val="uk-UA"/>
              </w:rPr>
              <w:t xml:space="preserve">Управління соціального захисту населення Управління ЖКГ </w:t>
            </w:r>
          </w:p>
          <w:p w14:paraId="0F87E9BB" w14:textId="77777777" w:rsidR="00C65764" w:rsidRPr="00C65764" w:rsidRDefault="00C65764" w:rsidP="00C65764">
            <w:pPr>
              <w:spacing w:after="200" w:line="276" w:lineRule="auto"/>
              <w:ind w:left="166"/>
              <w:rPr>
                <w:color w:val="00000A"/>
                <w:sz w:val="22"/>
                <w:szCs w:val="22"/>
                <w:lang w:val="uk-UA"/>
              </w:rPr>
            </w:pPr>
            <w:r w:rsidRPr="00C65764">
              <w:rPr>
                <w:color w:val="00000A"/>
                <w:sz w:val="28"/>
                <w:szCs w:val="28"/>
                <w:lang w:val="uk-UA"/>
              </w:rPr>
              <w:t> </w:t>
            </w:r>
          </w:p>
        </w:tc>
      </w:tr>
      <w:tr w:rsidR="00C65764" w:rsidRPr="00C65764" w14:paraId="4C28EF6F" w14:textId="77777777" w:rsidTr="00921A9A">
        <w:trPr>
          <w:trHeight w:val="3207"/>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6668D92C"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4.</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5F6067CA"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Головна мета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107AA56D" w14:textId="77777777" w:rsidR="00C65764" w:rsidRPr="00C65764" w:rsidRDefault="00C65764" w:rsidP="00C65764">
            <w:pPr>
              <w:spacing w:line="276" w:lineRule="auto"/>
              <w:ind w:left="166"/>
              <w:jc w:val="both"/>
              <w:rPr>
                <w:rFonts w:ascii="Calibri" w:hAnsi="Calibri"/>
                <w:color w:val="00000A"/>
                <w:sz w:val="22"/>
                <w:szCs w:val="22"/>
                <w:lang w:val="uk-UA"/>
              </w:rPr>
            </w:pPr>
            <w:r w:rsidRPr="00C65764">
              <w:rPr>
                <w:color w:val="00000A"/>
                <w:sz w:val="28"/>
                <w:szCs w:val="28"/>
                <w:lang w:val="uk-UA"/>
              </w:rPr>
              <w:t>Забезпечення реалізації прав окремих категорій громадян Стрийської міської ради на пільговий проїзд автомобільним транспортом на міських та приміських автобусних маршрутах загального користування та відшкодування компенсації за перевезення окремих пільгових категорій громадян перевізникам, які здійснюють перевезення на міських та приміських маршрутах автомобільним транспортом загального користу-вання за рахунок коштів міського бюджету</w:t>
            </w:r>
          </w:p>
        </w:tc>
      </w:tr>
      <w:tr w:rsidR="00C65764" w:rsidRPr="00C65764" w14:paraId="1A224FE2" w14:textId="77777777" w:rsidTr="00921A9A">
        <w:trPr>
          <w:trHeight w:val="435"/>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59764EF0"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5.</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ABF3052"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Термін реалізації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03AD792F" w14:textId="77777777" w:rsidR="00C65764" w:rsidRPr="00C65764" w:rsidRDefault="00C65764" w:rsidP="00C65764">
            <w:pPr>
              <w:spacing w:line="276" w:lineRule="auto"/>
              <w:ind w:left="166"/>
              <w:rPr>
                <w:rFonts w:ascii="Calibri" w:hAnsi="Calibri"/>
                <w:color w:val="00000A"/>
                <w:sz w:val="22"/>
                <w:szCs w:val="22"/>
              </w:rPr>
            </w:pPr>
            <w:r w:rsidRPr="00C65764">
              <w:rPr>
                <w:color w:val="00000A"/>
                <w:sz w:val="28"/>
                <w:szCs w:val="28"/>
                <w:lang w:val="uk-UA"/>
              </w:rPr>
              <w:t>2022 рік</w:t>
            </w:r>
          </w:p>
          <w:p w14:paraId="310EA6D0" w14:textId="77777777" w:rsidR="00C65764" w:rsidRPr="00C65764" w:rsidRDefault="00C65764" w:rsidP="00C65764">
            <w:pPr>
              <w:spacing w:line="276" w:lineRule="auto"/>
              <w:ind w:left="166"/>
              <w:rPr>
                <w:color w:val="00000A"/>
                <w:sz w:val="22"/>
                <w:szCs w:val="22"/>
                <w:lang w:val="uk-UA"/>
              </w:rPr>
            </w:pPr>
          </w:p>
        </w:tc>
      </w:tr>
      <w:tr w:rsidR="00C65764" w:rsidRPr="00C65764" w14:paraId="56C14C72" w14:textId="77777777" w:rsidTr="00921A9A">
        <w:trPr>
          <w:trHeight w:val="555"/>
        </w:trPr>
        <w:tc>
          <w:tcPr>
            <w:tcW w:w="324"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315F4E2B" w14:textId="77777777" w:rsidR="00C65764" w:rsidRPr="00C65764" w:rsidRDefault="00C65764" w:rsidP="00C65764">
            <w:pPr>
              <w:spacing w:after="200" w:line="276" w:lineRule="auto"/>
              <w:rPr>
                <w:b/>
                <w:color w:val="00000A"/>
                <w:sz w:val="22"/>
                <w:szCs w:val="22"/>
                <w:lang w:val="uk-UA"/>
              </w:rPr>
            </w:pPr>
            <w:r w:rsidRPr="00C65764">
              <w:rPr>
                <w:b/>
                <w:color w:val="00000A"/>
                <w:sz w:val="28"/>
                <w:szCs w:val="28"/>
                <w:lang w:val="uk-UA"/>
              </w:rPr>
              <w:t>6.</w:t>
            </w:r>
          </w:p>
        </w:tc>
        <w:tc>
          <w:tcPr>
            <w:tcW w:w="2809"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3046A2E3" w14:textId="77777777" w:rsidR="00C65764" w:rsidRPr="00C65764" w:rsidRDefault="00C65764" w:rsidP="00C65764">
            <w:pPr>
              <w:spacing w:line="276" w:lineRule="auto"/>
              <w:ind w:left="96"/>
              <w:rPr>
                <w:b/>
                <w:color w:val="00000A"/>
                <w:sz w:val="22"/>
                <w:szCs w:val="22"/>
                <w:lang w:val="uk-UA"/>
              </w:rPr>
            </w:pPr>
            <w:r w:rsidRPr="00C65764">
              <w:rPr>
                <w:b/>
                <w:color w:val="00000A"/>
                <w:sz w:val="28"/>
                <w:szCs w:val="28"/>
                <w:lang w:val="uk-UA"/>
              </w:rPr>
              <w:t>Обсяг фінансових ресурсів, для реалізації програми</w:t>
            </w:r>
          </w:p>
        </w:tc>
        <w:tc>
          <w:tcPr>
            <w:tcW w:w="6341" w:type="dxa"/>
            <w:tcBorders>
              <w:top w:val="outset" w:sz="6" w:space="0" w:color="000001"/>
              <w:left w:val="outset" w:sz="6" w:space="0" w:color="000001"/>
              <w:bottom w:val="outset" w:sz="6" w:space="0" w:color="000001"/>
              <w:right w:val="outset" w:sz="6" w:space="0" w:color="000001"/>
            </w:tcBorders>
            <w:shd w:val="clear" w:color="auto" w:fill="FFFFFF"/>
            <w:tcMar>
              <w:left w:w="-22" w:type="dxa"/>
            </w:tcMar>
          </w:tcPr>
          <w:p w14:paraId="20E39B16" w14:textId="77777777" w:rsidR="00C65764" w:rsidRPr="00C65764" w:rsidRDefault="00C65764" w:rsidP="00C65764">
            <w:pPr>
              <w:spacing w:after="200" w:line="276" w:lineRule="auto"/>
              <w:ind w:left="166"/>
              <w:rPr>
                <w:rFonts w:ascii="Calibri" w:hAnsi="Calibri"/>
                <w:color w:val="00000A"/>
                <w:sz w:val="22"/>
                <w:szCs w:val="22"/>
              </w:rPr>
            </w:pPr>
            <w:r w:rsidRPr="00C65764">
              <w:rPr>
                <w:color w:val="00000A"/>
                <w:sz w:val="28"/>
                <w:szCs w:val="28"/>
                <w:lang w:val="uk-UA"/>
              </w:rPr>
              <w:t>30 млн .грн</w:t>
            </w:r>
          </w:p>
        </w:tc>
      </w:tr>
    </w:tbl>
    <w:p w14:paraId="509E86C2" w14:textId="77777777" w:rsidR="00C65764" w:rsidRPr="00C65764" w:rsidRDefault="00C65764" w:rsidP="00C65764">
      <w:pPr>
        <w:pBdr>
          <w:bottom w:val="single" w:sz="12" w:space="1" w:color="00000A"/>
        </w:pBdr>
        <w:spacing w:after="200" w:line="276" w:lineRule="auto"/>
        <w:contextualSpacing/>
        <w:jc w:val="center"/>
        <w:rPr>
          <w:rFonts w:ascii="Calibri" w:hAnsi="Calibri"/>
          <w:b/>
          <w:color w:val="00000A"/>
          <w:sz w:val="16"/>
          <w:szCs w:val="16"/>
          <w:lang w:val="uk-UA"/>
        </w:rPr>
      </w:pPr>
    </w:p>
    <w:p w14:paraId="6CA4960B" w14:textId="77777777" w:rsidR="00C65764" w:rsidRPr="00C65764" w:rsidRDefault="00C65764" w:rsidP="00C65764">
      <w:pPr>
        <w:spacing w:line="276" w:lineRule="auto"/>
        <w:ind w:left="927"/>
        <w:contextualSpacing/>
        <w:rPr>
          <w:b/>
          <w:color w:val="00000A"/>
          <w:sz w:val="28"/>
          <w:szCs w:val="28"/>
          <w:lang w:val="uk-UA"/>
        </w:rPr>
      </w:pPr>
    </w:p>
    <w:p w14:paraId="011D0E79" w14:textId="77777777" w:rsidR="00C65764" w:rsidRPr="00C65764" w:rsidRDefault="00C65764" w:rsidP="00C65764">
      <w:pPr>
        <w:spacing w:line="276" w:lineRule="auto"/>
        <w:ind w:left="927"/>
        <w:contextualSpacing/>
        <w:rPr>
          <w:b/>
          <w:color w:val="00000A"/>
          <w:sz w:val="28"/>
          <w:szCs w:val="28"/>
          <w:lang w:val="uk-UA"/>
        </w:rPr>
      </w:pPr>
    </w:p>
    <w:p w14:paraId="52C0EFC7" w14:textId="77777777" w:rsidR="00C65764" w:rsidRPr="00C65764" w:rsidRDefault="00C65764" w:rsidP="00C65764">
      <w:pPr>
        <w:spacing w:line="276" w:lineRule="auto"/>
        <w:ind w:left="927"/>
        <w:contextualSpacing/>
        <w:rPr>
          <w:b/>
          <w:color w:val="00000A"/>
          <w:sz w:val="28"/>
          <w:szCs w:val="28"/>
          <w:lang w:val="uk-UA"/>
        </w:rPr>
      </w:pPr>
    </w:p>
    <w:p w14:paraId="4EBB8B7F" w14:textId="77777777" w:rsidR="00C65764" w:rsidRPr="00C65764" w:rsidRDefault="00C65764" w:rsidP="00C65764">
      <w:pPr>
        <w:spacing w:line="276" w:lineRule="auto"/>
        <w:ind w:left="927"/>
        <w:contextualSpacing/>
        <w:rPr>
          <w:b/>
          <w:color w:val="00000A"/>
          <w:sz w:val="28"/>
          <w:szCs w:val="28"/>
          <w:lang w:val="uk-UA"/>
        </w:rPr>
      </w:pPr>
    </w:p>
    <w:p w14:paraId="0BE36327" w14:textId="77777777" w:rsidR="00C65764" w:rsidRPr="00C65764" w:rsidRDefault="00C65764" w:rsidP="00C65764">
      <w:pPr>
        <w:spacing w:line="276" w:lineRule="auto"/>
        <w:ind w:left="927"/>
        <w:contextualSpacing/>
        <w:rPr>
          <w:b/>
          <w:color w:val="00000A"/>
          <w:sz w:val="28"/>
          <w:szCs w:val="28"/>
          <w:lang w:val="uk-UA"/>
        </w:rPr>
      </w:pPr>
    </w:p>
    <w:p w14:paraId="2D5F84BE" w14:textId="77777777" w:rsidR="00C65764" w:rsidRPr="00C65764" w:rsidRDefault="00C65764" w:rsidP="00C65764">
      <w:pPr>
        <w:spacing w:line="276" w:lineRule="auto"/>
        <w:ind w:left="5812"/>
        <w:jc w:val="both"/>
        <w:rPr>
          <w:b/>
          <w:bCs/>
          <w:color w:val="000000"/>
          <w:sz w:val="28"/>
          <w:szCs w:val="28"/>
          <w:lang w:val="uk-UA"/>
        </w:rPr>
      </w:pPr>
    </w:p>
    <w:p w14:paraId="447441FE" w14:textId="77777777" w:rsidR="00C65764" w:rsidRPr="00C65764" w:rsidRDefault="00C65764" w:rsidP="00C65764">
      <w:pPr>
        <w:spacing w:line="276" w:lineRule="auto"/>
        <w:ind w:left="5812"/>
        <w:jc w:val="both"/>
        <w:rPr>
          <w:b/>
          <w:bCs/>
          <w:color w:val="000000"/>
          <w:sz w:val="28"/>
          <w:szCs w:val="28"/>
          <w:lang w:val="uk-UA"/>
        </w:rPr>
      </w:pPr>
    </w:p>
    <w:p w14:paraId="3B14865D" w14:textId="77777777" w:rsidR="00C65764" w:rsidRPr="00C65764" w:rsidRDefault="00C65764" w:rsidP="00C65764">
      <w:pPr>
        <w:spacing w:line="276" w:lineRule="auto"/>
        <w:ind w:left="5812"/>
        <w:jc w:val="both"/>
        <w:rPr>
          <w:b/>
          <w:bCs/>
          <w:color w:val="000000"/>
          <w:sz w:val="28"/>
          <w:szCs w:val="28"/>
          <w:lang w:val="uk-UA"/>
        </w:rPr>
      </w:pPr>
    </w:p>
    <w:p w14:paraId="1D737681" w14:textId="77777777" w:rsidR="00C65764" w:rsidRPr="00C65764" w:rsidRDefault="00C65764" w:rsidP="00C65764">
      <w:pPr>
        <w:spacing w:line="276" w:lineRule="auto"/>
        <w:ind w:left="5812"/>
        <w:jc w:val="both"/>
        <w:rPr>
          <w:b/>
          <w:bCs/>
          <w:color w:val="000000"/>
          <w:sz w:val="28"/>
          <w:szCs w:val="28"/>
          <w:lang w:val="uk-UA"/>
        </w:rPr>
      </w:pPr>
    </w:p>
    <w:p w14:paraId="7195E8BC" w14:textId="77777777" w:rsidR="00C65764" w:rsidRPr="00C65764" w:rsidRDefault="00C65764" w:rsidP="00C65764">
      <w:pPr>
        <w:spacing w:line="276" w:lineRule="auto"/>
        <w:ind w:left="5812"/>
        <w:rPr>
          <w:rFonts w:ascii="Calibri" w:hAnsi="Calibri"/>
          <w:color w:val="00000A"/>
          <w:sz w:val="22"/>
          <w:szCs w:val="22"/>
        </w:rPr>
      </w:pPr>
      <w:r w:rsidRPr="00C65764">
        <w:rPr>
          <w:b/>
          <w:bCs/>
          <w:color w:val="000000"/>
          <w:sz w:val="28"/>
          <w:szCs w:val="28"/>
          <w:lang w:val="uk-UA"/>
        </w:rPr>
        <w:t>ЗАТВЕРДЖЕНО</w:t>
      </w:r>
      <w:r w:rsidRPr="00C65764">
        <w:rPr>
          <w:bCs/>
          <w:color w:val="00000A"/>
          <w:sz w:val="28"/>
          <w:szCs w:val="28"/>
          <w:lang w:val="uk-UA"/>
        </w:rPr>
        <w:br/>
      </w:r>
      <w:r w:rsidRPr="00C65764">
        <w:rPr>
          <w:b/>
          <w:bCs/>
          <w:color w:val="000000"/>
          <w:sz w:val="28"/>
          <w:szCs w:val="28"/>
          <w:lang w:val="uk-UA"/>
        </w:rPr>
        <w:t>рішення Стрийською   міською ради</w:t>
      </w:r>
    </w:p>
    <w:p w14:paraId="1F0E6524" w14:textId="77777777" w:rsidR="00C65764" w:rsidRPr="00C65764" w:rsidRDefault="00C65764" w:rsidP="00C65764">
      <w:pPr>
        <w:spacing w:line="276" w:lineRule="auto"/>
        <w:ind w:left="5812"/>
        <w:jc w:val="both"/>
        <w:rPr>
          <w:rFonts w:ascii="Calibri" w:hAnsi="Calibri"/>
          <w:color w:val="00000A"/>
          <w:sz w:val="22"/>
          <w:szCs w:val="22"/>
        </w:rPr>
      </w:pPr>
      <w:r w:rsidRPr="00C65764">
        <w:rPr>
          <w:color w:val="00000A"/>
          <w:sz w:val="28"/>
          <w:szCs w:val="28"/>
          <w:lang w:val="uk-UA"/>
        </w:rPr>
        <w:t>«____» _________ 2022 №</w:t>
      </w:r>
    </w:p>
    <w:p w14:paraId="064ADED6" w14:textId="77777777" w:rsidR="00C65764" w:rsidRPr="00C65764" w:rsidRDefault="00C65764" w:rsidP="00C65764">
      <w:pPr>
        <w:spacing w:line="276" w:lineRule="auto"/>
        <w:jc w:val="center"/>
        <w:rPr>
          <w:b/>
          <w:color w:val="00000A"/>
          <w:sz w:val="16"/>
          <w:szCs w:val="16"/>
        </w:rPr>
      </w:pPr>
    </w:p>
    <w:p w14:paraId="01537989" w14:textId="77777777" w:rsidR="00C65764" w:rsidRPr="00C65764" w:rsidRDefault="00C65764" w:rsidP="00C65764">
      <w:pPr>
        <w:spacing w:line="276" w:lineRule="auto"/>
        <w:jc w:val="center"/>
        <w:rPr>
          <w:b/>
          <w:color w:val="00000A"/>
          <w:sz w:val="28"/>
          <w:szCs w:val="28"/>
        </w:rPr>
      </w:pPr>
    </w:p>
    <w:p w14:paraId="7A6A1C50" w14:textId="77777777" w:rsidR="00C65764" w:rsidRPr="00C65764" w:rsidRDefault="00C65764" w:rsidP="00C65764">
      <w:pPr>
        <w:spacing w:line="276" w:lineRule="auto"/>
        <w:jc w:val="center"/>
        <w:rPr>
          <w:b/>
          <w:color w:val="00000A"/>
          <w:sz w:val="28"/>
          <w:szCs w:val="28"/>
        </w:rPr>
      </w:pPr>
    </w:p>
    <w:p w14:paraId="53CD14F6" w14:textId="77777777" w:rsidR="00C65764" w:rsidRPr="00C65764" w:rsidRDefault="00C65764" w:rsidP="00C65764">
      <w:pPr>
        <w:spacing w:line="276" w:lineRule="auto"/>
        <w:jc w:val="center"/>
        <w:rPr>
          <w:b/>
          <w:color w:val="00000A"/>
          <w:sz w:val="28"/>
          <w:szCs w:val="28"/>
        </w:rPr>
      </w:pPr>
    </w:p>
    <w:p w14:paraId="7DA9F5F5" w14:textId="77777777" w:rsidR="00C65764" w:rsidRPr="00C65764" w:rsidRDefault="00C65764" w:rsidP="00C65764">
      <w:pPr>
        <w:spacing w:line="276" w:lineRule="auto"/>
        <w:jc w:val="center"/>
        <w:rPr>
          <w:b/>
          <w:color w:val="00000A"/>
          <w:sz w:val="28"/>
          <w:szCs w:val="28"/>
        </w:rPr>
      </w:pPr>
    </w:p>
    <w:p w14:paraId="7C4DBAFA" w14:textId="77777777" w:rsidR="00C65764" w:rsidRPr="00C65764" w:rsidRDefault="00C65764" w:rsidP="00C65764">
      <w:pPr>
        <w:spacing w:line="276" w:lineRule="auto"/>
        <w:jc w:val="center"/>
        <w:rPr>
          <w:b/>
          <w:color w:val="00000A"/>
          <w:sz w:val="28"/>
          <w:szCs w:val="28"/>
        </w:rPr>
      </w:pPr>
    </w:p>
    <w:p w14:paraId="4D0AF624" w14:textId="77777777" w:rsidR="00C65764" w:rsidRPr="00C65764" w:rsidRDefault="00C65764" w:rsidP="00C65764">
      <w:pPr>
        <w:spacing w:line="276" w:lineRule="auto"/>
        <w:jc w:val="center"/>
        <w:rPr>
          <w:b/>
          <w:color w:val="00000A"/>
          <w:sz w:val="28"/>
          <w:szCs w:val="28"/>
        </w:rPr>
      </w:pPr>
    </w:p>
    <w:p w14:paraId="38919D84" w14:textId="77777777" w:rsidR="00C65764" w:rsidRPr="00C65764" w:rsidRDefault="00C65764" w:rsidP="00C65764">
      <w:pPr>
        <w:spacing w:line="276" w:lineRule="auto"/>
        <w:jc w:val="center"/>
        <w:rPr>
          <w:b/>
          <w:color w:val="00000A"/>
          <w:sz w:val="28"/>
          <w:szCs w:val="28"/>
        </w:rPr>
      </w:pPr>
      <w:r w:rsidRPr="00C65764">
        <w:rPr>
          <w:b/>
          <w:color w:val="00000A"/>
          <w:sz w:val="28"/>
          <w:szCs w:val="28"/>
        </w:rPr>
        <w:t>ПРОГРАМА</w:t>
      </w:r>
    </w:p>
    <w:p w14:paraId="4554B402" w14:textId="77777777" w:rsidR="00C65764" w:rsidRPr="00C65764" w:rsidRDefault="00C65764" w:rsidP="00C65764">
      <w:pPr>
        <w:spacing w:line="276" w:lineRule="auto"/>
        <w:jc w:val="center"/>
        <w:rPr>
          <w:rFonts w:ascii="Calibri" w:hAnsi="Calibri"/>
          <w:color w:val="00000A"/>
          <w:sz w:val="22"/>
          <w:szCs w:val="22"/>
        </w:rPr>
      </w:pPr>
      <w:r w:rsidRPr="00C65764">
        <w:rPr>
          <w:b/>
          <w:color w:val="00000A"/>
          <w:sz w:val="28"/>
          <w:szCs w:val="28"/>
          <w:lang w:val="uk-UA"/>
        </w:rPr>
        <w:t xml:space="preserve">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на </w:t>
      </w:r>
      <w:r w:rsidRPr="00C65764">
        <w:rPr>
          <w:b/>
          <w:bCs/>
          <w:color w:val="00000A"/>
          <w:sz w:val="28"/>
          <w:szCs w:val="28"/>
          <w:lang w:val="uk-UA"/>
        </w:rPr>
        <w:t>2022рік</w:t>
      </w:r>
    </w:p>
    <w:p w14:paraId="5D8A8F82" w14:textId="77777777" w:rsidR="00C65764" w:rsidRPr="00C65764" w:rsidRDefault="00C65764" w:rsidP="00C65764">
      <w:pPr>
        <w:spacing w:line="276" w:lineRule="auto"/>
        <w:ind w:left="927"/>
        <w:contextualSpacing/>
        <w:rPr>
          <w:b/>
          <w:color w:val="00000A"/>
          <w:sz w:val="28"/>
          <w:szCs w:val="28"/>
        </w:rPr>
      </w:pPr>
    </w:p>
    <w:p w14:paraId="27B065D0" w14:textId="77777777" w:rsidR="00C65764" w:rsidRPr="00C65764" w:rsidRDefault="00C65764" w:rsidP="00C65764">
      <w:pPr>
        <w:spacing w:line="276" w:lineRule="auto"/>
        <w:ind w:left="927"/>
        <w:contextualSpacing/>
        <w:rPr>
          <w:b/>
          <w:color w:val="00000A"/>
          <w:sz w:val="28"/>
          <w:szCs w:val="28"/>
        </w:rPr>
      </w:pPr>
    </w:p>
    <w:p w14:paraId="353EB282" w14:textId="77777777" w:rsidR="00C65764" w:rsidRPr="00C65764" w:rsidRDefault="00C65764" w:rsidP="00C65764">
      <w:pPr>
        <w:spacing w:line="276" w:lineRule="auto"/>
        <w:ind w:left="927"/>
        <w:contextualSpacing/>
        <w:rPr>
          <w:b/>
          <w:color w:val="00000A"/>
          <w:sz w:val="28"/>
          <w:szCs w:val="28"/>
        </w:rPr>
      </w:pPr>
    </w:p>
    <w:p w14:paraId="4152E5D1" w14:textId="77777777" w:rsidR="00C65764" w:rsidRPr="00C65764" w:rsidRDefault="00C65764" w:rsidP="00C65764">
      <w:pPr>
        <w:spacing w:line="276" w:lineRule="auto"/>
        <w:ind w:left="927"/>
        <w:contextualSpacing/>
        <w:rPr>
          <w:b/>
          <w:color w:val="00000A"/>
          <w:sz w:val="28"/>
          <w:szCs w:val="28"/>
        </w:rPr>
      </w:pPr>
    </w:p>
    <w:p w14:paraId="24474C6F" w14:textId="77777777" w:rsidR="00C65764" w:rsidRPr="00C65764" w:rsidRDefault="00C65764" w:rsidP="00C65764">
      <w:pPr>
        <w:spacing w:line="276" w:lineRule="auto"/>
        <w:ind w:left="927"/>
        <w:contextualSpacing/>
        <w:rPr>
          <w:b/>
          <w:color w:val="00000A"/>
          <w:sz w:val="28"/>
          <w:szCs w:val="28"/>
        </w:rPr>
      </w:pPr>
    </w:p>
    <w:p w14:paraId="5E4BF911" w14:textId="77777777" w:rsidR="00C65764" w:rsidRPr="00C65764" w:rsidRDefault="00C65764" w:rsidP="00C65764">
      <w:pPr>
        <w:spacing w:line="276" w:lineRule="auto"/>
        <w:ind w:left="927"/>
        <w:contextualSpacing/>
        <w:rPr>
          <w:b/>
          <w:color w:val="00000A"/>
          <w:sz w:val="28"/>
          <w:szCs w:val="28"/>
        </w:rPr>
      </w:pPr>
    </w:p>
    <w:p w14:paraId="239EEA9A" w14:textId="77777777" w:rsidR="00C65764" w:rsidRPr="00C65764" w:rsidRDefault="00C65764" w:rsidP="00C65764">
      <w:pPr>
        <w:spacing w:line="276" w:lineRule="auto"/>
        <w:ind w:left="927"/>
        <w:contextualSpacing/>
        <w:rPr>
          <w:b/>
          <w:color w:val="00000A"/>
          <w:sz w:val="28"/>
          <w:szCs w:val="28"/>
        </w:rPr>
      </w:pPr>
    </w:p>
    <w:p w14:paraId="229ADF3A" w14:textId="77777777" w:rsidR="00C65764" w:rsidRPr="00C65764" w:rsidRDefault="00C65764" w:rsidP="00C65764">
      <w:pPr>
        <w:spacing w:line="276" w:lineRule="auto"/>
        <w:ind w:left="927"/>
        <w:contextualSpacing/>
        <w:rPr>
          <w:b/>
          <w:color w:val="00000A"/>
          <w:sz w:val="28"/>
          <w:szCs w:val="28"/>
        </w:rPr>
      </w:pPr>
    </w:p>
    <w:p w14:paraId="2A728046" w14:textId="77777777" w:rsidR="00C65764" w:rsidRPr="00C65764" w:rsidRDefault="00C65764" w:rsidP="00C65764">
      <w:pPr>
        <w:spacing w:line="276" w:lineRule="auto"/>
        <w:ind w:left="927"/>
        <w:contextualSpacing/>
        <w:rPr>
          <w:b/>
          <w:color w:val="00000A"/>
          <w:sz w:val="28"/>
          <w:szCs w:val="28"/>
        </w:rPr>
      </w:pPr>
    </w:p>
    <w:p w14:paraId="05AFCCDC" w14:textId="77777777" w:rsidR="00C65764" w:rsidRPr="00C65764" w:rsidRDefault="00C65764" w:rsidP="00C65764">
      <w:pPr>
        <w:spacing w:line="276" w:lineRule="auto"/>
        <w:ind w:left="927"/>
        <w:contextualSpacing/>
        <w:rPr>
          <w:b/>
          <w:color w:val="00000A"/>
          <w:sz w:val="28"/>
          <w:szCs w:val="28"/>
        </w:rPr>
      </w:pPr>
    </w:p>
    <w:p w14:paraId="4452B5B7" w14:textId="77777777" w:rsidR="00C65764" w:rsidRPr="00C65764" w:rsidRDefault="00C65764" w:rsidP="00C65764">
      <w:pPr>
        <w:spacing w:line="276" w:lineRule="auto"/>
        <w:ind w:left="927"/>
        <w:contextualSpacing/>
        <w:rPr>
          <w:b/>
          <w:color w:val="00000A"/>
          <w:sz w:val="28"/>
          <w:szCs w:val="28"/>
        </w:rPr>
      </w:pPr>
    </w:p>
    <w:p w14:paraId="34120440" w14:textId="77777777" w:rsidR="00C65764" w:rsidRPr="00C65764" w:rsidRDefault="00C65764" w:rsidP="00C65764">
      <w:pPr>
        <w:spacing w:line="276" w:lineRule="auto"/>
        <w:ind w:left="927"/>
        <w:contextualSpacing/>
        <w:rPr>
          <w:b/>
          <w:color w:val="00000A"/>
          <w:sz w:val="28"/>
          <w:szCs w:val="28"/>
        </w:rPr>
      </w:pPr>
    </w:p>
    <w:p w14:paraId="3239CBC4" w14:textId="77777777" w:rsidR="00C65764" w:rsidRPr="00C65764" w:rsidRDefault="00C65764" w:rsidP="00C65764">
      <w:pPr>
        <w:spacing w:line="276" w:lineRule="auto"/>
        <w:ind w:left="927"/>
        <w:contextualSpacing/>
        <w:rPr>
          <w:b/>
          <w:color w:val="00000A"/>
          <w:sz w:val="28"/>
          <w:szCs w:val="28"/>
        </w:rPr>
      </w:pPr>
    </w:p>
    <w:p w14:paraId="6E4AE0BD" w14:textId="77777777" w:rsidR="00C65764" w:rsidRPr="00C65764" w:rsidRDefault="00C65764" w:rsidP="00C65764">
      <w:pPr>
        <w:spacing w:line="276" w:lineRule="auto"/>
        <w:ind w:left="927"/>
        <w:contextualSpacing/>
        <w:rPr>
          <w:b/>
          <w:color w:val="00000A"/>
          <w:sz w:val="28"/>
          <w:szCs w:val="28"/>
        </w:rPr>
      </w:pPr>
    </w:p>
    <w:p w14:paraId="499C97E3" w14:textId="77777777" w:rsidR="00C65764" w:rsidRPr="00C65764" w:rsidRDefault="00C65764" w:rsidP="00C65764">
      <w:pPr>
        <w:spacing w:line="276" w:lineRule="auto"/>
        <w:ind w:left="927"/>
        <w:contextualSpacing/>
        <w:rPr>
          <w:b/>
          <w:color w:val="00000A"/>
          <w:sz w:val="28"/>
          <w:szCs w:val="28"/>
        </w:rPr>
      </w:pPr>
    </w:p>
    <w:p w14:paraId="177BC898" w14:textId="77777777" w:rsidR="00C65764" w:rsidRPr="00C65764" w:rsidRDefault="00C65764" w:rsidP="00C65764">
      <w:pPr>
        <w:spacing w:line="276" w:lineRule="auto"/>
        <w:ind w:left="927"/>
        <w:contextualSpacing/>
        <w:rPr>
          <w:b/>
          <w:color w:val="00000A"/>
          <w:sz w:val="28"/>
          <w:szCs w:val="28"/>
        </w:rPr>
      </w:pPr>
    </w:p>
    <w:p w14:paraId="02CB1CA1" w14:textId="77777777" w:rsidR="00C65764" w:rsidRPr="00C65764" w:rsidRDefault="00C65764" w:rsidP="00C65764">
      <w:pPr>
        <w:spacing w:line="276" w:lineRule="auto"/>
        <w:ind w:left="927"/>
        <w:contextualSpacing/>
        <w:rPr>
          <w:b/>
          <w:color w:val="00000A"/>
          <w:sz w:val="28"/>
          <w:szCs w:val="28"/>
        </w:rPr>
      </w:pPr>
    </w:p>
    <w:p w14:paraId="451602D0" w14:textId="77777777" w:rsidR="00C65764" w:rsidRPr="00C65764" w:rsidRDefault="00C65764" w:rsidP="00C65764">
      <w:pPr>
        <w:spacing w:line="276" w:lineRule="auto"/>
        <w:ind w:left="927"/>
        <w:contextualSpacing/>
        <w:rPr>
          <w:b/>
          <w:color w:val="00000A"/>
          <w:sz w:val="28"/>
          <w:szCs w:val="28"/>
        </w:rPr>
      </w:pPr>
    </w:p>
    <w:p w14:paraId="7876B37D" w14:textId="77777777" w:rsidR="00C65764" w:rsidRPr="00C65764" w:rsidRDefault="00C65764" w:rsidP="00C65764">
      <w:pPr>
        <w:spacing w:line="276" w:lineRule="auto"/>
        <w:ind w:left="927"/>
        <w:contextualSpacing/>
        <w:rPr>
          <w:b/>
          <w:color w:val="00000A"/>
          <w:sz w:val="28"/>
          <w:szCs w:val="28"/>
        </w:rPr>
      </w:pPr>
    </w:p>
    <w:p w14:paraId="7CD0AFA7" w14:textId="77777777" w:rsidR="00C65764" w:rsidRPr="00C65764" w:rsidRDefault="00C65764" w:rsidP="00C65764">
      <w:pPr>
        <w:spacing w:line="276" w:lineRule="auto"/>
        <w:ind w:left="927"/>
        <w:contextualSpacing/>
        <w:rPr>
          <w:b/>
          <w:color w:val="00000A"/>
          <w:sz w:val="28"/>
          <w:szCs w:val="28"/>
        </w:rPr>
      </w:pPr>
    </w:p>
    <w:p w14:paraId="6CEF9393" w14:textId="77777777" w:rsidR="00C65764" w:rsidRPr="00C65764" w:rsidRDefault="00C65764" w:rsidP="00C65764">
      <w:pPr>
        <w:spacing w:line="276" w:lineRule="auto"/>
        <w:ind w:left="927"/>
        <w:contextualSpacing/>
        <w:rPr>
          <w:b/>
          <w:color w:val="00000A"/>
          <w:sz w:val="28"/>
          <w:szCs w:val="28"/>
        </w:rPr>
      </w:pPr>
    </w:p>
    <w:p w14:paraId="3DFD5C9F" w14:textId="77777777" w:rsidR="00C65764" w:rsidRPr="00C65764" w:rsidRDefault="00C65764" w:rsidP="00C65764">
      <w:pPr>
        <w:spacing w:line="276" w:lineRule="auto"/>
        <w:ind w:left="927"/>
        <w:contextualSpacing/>
        <w:rPr>
          <w:b/>
          <w:color w:val="00000A"/>
          <w:sz w:val="28"/>
          <w:szCs w:val="28"/>
        </w:rPr>
      </w:pPr>
    </w:p>
    <w:p w14:paraId="3BD72118" w14:textId="77777777" w:rsidR="00C65764" w:rsidRPr="00C65764" w:rsidRDefault="00C65764" w:rsidP="00C65764">
      <w:pPr>
        <w:spacing w:line="276" w:lineRule="auto"/>
        <w:ind w:left="927"/>
        <w:contextualSpacing/>
        <w:rPr>
          <w:b/>
          <w:color w:val="00000A"/>
          <w:sz w:val="28"/>
          <w:szCs w:val="28"/>
        </w:rPr>
      </w:pPr>
    </w:p>
    <w:p w14:paraId="471D6DAF" w14:textId="77777777" w:rsidR="00C65764" w:rsidRPr="00C65764" w:rsidRDefault="00C65764" w:rsidP="00C65764">
      <w:pPr>
        <w:spacing w:line="276" w:lineRule="auto"/>
        <w:ind w:left="927"/>
        <w:contextualSpacing/>
        <w:rPr>
          <w:b/>
          <w:color w:val="00000A"/>
          <w:sz w:val="28"/>
          <w:szCs w:val="28"/>
        </w:rPr>
      </w:pPr>
    </w:p>
    <w:p w14:paraId="4F05B5DB" w14:textId="77777777" w:rsidR="00C65764" w:rsidRPr="00C65764" w:rsidRDefault="00C65764" w:rsidP="00C65764">
      <w:pPr>
        <w:spacing w:line="276" w:lineRule="auto"/>
        <w:ind w:left="927"/>
        <w:contextualSpacing/>
        <w:rPr>
          <w:b/>
          <w:color w:val="00000A"/>
          <w:sz w:val="28"/>
          <w:szCs w:val="28"/>
        </w:rPr>
      </w:pPr>
    </w:p>
    <w:p w14:paraId="291E5FE3" w14:textId="77777777" w:rsidR="00C65764" w:rsidRPr="00C65764" w:rsidRDefault="00C65764" w:rsidP="00C65764">
      <w:pPr>
        <w:spacing w:line="276" w:lineRule="auto"/>
        <w:ind w:left="927"/>
        <w:contextualSpacing/>
        <w:rPr>
          <w:b/>
          <w:color w:val="00000A"/>
          <w:sz w:val="28"/>
          <w:szCs w:val="28"/>
        </w:rPr>
      </w:pPr>
    </w:p>
    <w:p w14:paraId="0D514C54" w14:textId="77777777" w:rsidR="00C65764" w:rsidRPr="00C65764" w:rsidRDefault="00C65764" w:rsidP="00C65764">
      <w:pPr>
        <w:spacing w:line="276" w:lineRule="auto"/>
        <w:ind w:left="927"/>
        <w:contextualSpacing/>
        <w:rPr>
          <w:b/>
          <w:color w:val="00000A"/>
          <w:sz w:val="28"/>
          <w:szCs w:val="28"/>
        </w:rPr>
      </w:pPr>
    </w:p>
    <w:p w14:paraId="02E9E339" w14:textId="77777777" w:rsidR="00C65764" w:rsidRPr="00C65764" w:rsidRDefault="00C65764" w:rsidP="00C65764">
      <w:pPr>
        <w:spacing w:line="276" w:lineRule="auto"/>
        <w:rPr>
          <w:b/>
          <w:color w:val="00000A"/>
          <w:sz w:val="28"/>
          <w:szCs w:val="28"/>
          <w:lang w:val="uk-UA"/>
        </w:rPr>
      </w:pPr>
    </w:p>
    <w:p w14:paraId="61BEB7BB" w14:textId="77777777" w:rsidR="00C65764" w:rsidRPr="00C65764" w:rsidRDefault="00C65764" w:rsidP="00C65764">
      <w:pPr>
        <w:spacing w:line="276" w:lineRule="auto"/>
        <w:ind w:left="567"/>
        <w:contextualSpacing/>
        <w:jc w:val="center"/>
        <w:rPr>
          <w:b/>
          <w:color w:val="00000A"/>
          <w:sz w:val="28"/>
          <w:szCs w:val="28"/>
          <w:lang w:val="uk-UA"/>
        </w:rPr>
      </w:pPr>
      <w:r w:rsidRPr="00C65764">
        <w:rPr>
          <w:b/>
          <w:color w:val="00000A"/>
          <w:sz w:val="28"/>
          <w:szCs w:val="28"/>
          <w:lang w:val="uk-UA"/>
        </w:rPr>
        <w:t>1. Загальна характеристика Програми</w:t>
      </w:r>
    </w:p>
    <w:p w14:paraId="6C9B5959" w14:textId="77777777" w:rsidR="00C65764" w:rsidRPr="00C65764" w:rsidRDefault="00C65764" w:rsidP="00C65764">
      <w:pPr>
        <w:spacing w:line="276" w:lineRule="auto"/>
        <w:ind w:left="567"/>
        <w:contextualSpacing/>
        <w:jc w:val="center"/>
        <w:rPr>
          <w:b/>
          <w:color w:val="00000A"/>
          <w:sz w:val="28"/>
          <w:szCs w:val="28"/>
          <w:lang w:val="uk-UA"/>
        </w:rPr>
      </w:pPr>
    </w:p>
    <w:p w14:paraId="1EBFA910"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Відповідно до вимог чинного законодавства та нормативних актів України Програма 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(далі — Програма) розроблена відповідно до Бюджетного Кодексу України, Законів України «Про автомобільний транспорт», «Про статус ветеранів війни, гарантії їх соціального захисту»,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«Про основи соціальної захищеності інвалідів в Україні», «Про соціальний і правовий захист військовослужбовців та членів їх сімей», «Про статус і соціальний захист громадян, які постраждали внаслідок Чорнобильської катастрофи», «Про охорону дитинства».</w:t>
      </w:r>
    </w:p>
    <w:p w14:paraId="39C59CDC" w14:textId="77777777" w:rsidR="00C65764" w:rsidRPr="00C65764" w:rsidRDefault="00C65764" w:rsidP="00C65764">
      <w:pPr>
        <w:ind w:firstLine="567"/>
        <w:jc w:val="both"/>
        <w:rPr>
          <w:rFonts w:ascii="Calibri" w:hAnsi="Calibri"/>
          <w:color w:val="00000A"/>
          <w:sz w:val="22"/>
          <w:szCs w:val="22"/>
        </w:rPr>
      </w:pPr>
      <w:r w:rsidRPr="00C65764">
        <w:rPr>
          <w:color w:val="00000A"/>
          <w:sz w:val="28"/>
          <w:szCs w:val="28"/>
          <w:lang w:val="uk-UA"/>
        </w:rPr>
        <w:t>Програма скерована на організацію пільгового проїзду окремих категорій громадян на міських та приміських маршрутах загального користування та забезпечення компенсації збитків перевізників від пільгових перевезень окремих категорій громадян на міських та приміських маршрутах загального користування.</w:t>
      </w:r>
    </w:p>
    <w:p w14:paraId="6D1F79CA" w14:textId="77777777" w:rsidR="00C65764" w:rsidRPr="00C65764" w:rsidRDefault="00C65764" w:rsidP="00C65764">
      <w:pPr>
        <w:ind w:firstLine="567"/>
        <w:jc w:val="both"/>
        <w:rPr>
          <w:color w:val="00000A"/>
          <w:sz w:val="28"/>
          <w:szCs w:val="28"/>
          <w:lang w:val="uk-UA"/>
        </w:rPr>
      </w:pPr>
    </w:p>
    <w:p w14:paraId="6B901A5D" w14:textId="77777777" w:rsidR="00C65764" w:rsidRPr="00C65764" w:rsidRDefault="00C65764" w:rsidP="00C65764">
      <w:pPr>
        <w:spacing w:line="276" w:lineRule="auto"/>
        <w:ind w:left="567"/>
        <w:contextualSpacing/>
        <w:jc w:val="center"/>
        <w:rPr>
          <w:b/>
          <w:color w:val="00000A"/>
          <w:sz w:val="28"/>
          <w:szCs w:val="28"/>
          <w:lang w:val="uk-UA"/>
        </w:rPr>
      </w:pPr>
      <w:r w:rsidRPr="00C65764">
        <w:rPr>
          <w:b/>
          <w:color w:val="00000A"/>
          <w:sz w:val="28"/>
          <w:szCs w:val="28"/>
          <w:lang w:val="uk-UA"/>
        </w:rPr>
        <w:t>2. Мета Програми</w:t>
      </w:r>
    </w:p>
    <w:p w14:paraId="125055DA" w14:textId="77777777" w:rsidR="00C65764" w:rsidRPr="00C65764" w:rsidRDefault="00C65764" w:rsidP="00C65764">
      <w:pPr>
        <w:spacing w:line="276" w:lineRule="auto"/>
        <w:ind w:left="567"/>
        <w:contextualSpacing/>
        <w:jc w:val="center"/>
        <w:rPr>
          <w:b/>
          <w:color w:val="00000A"/>
          <w:sz w:val="28"/>
          <w:szCs w:val="28"/>
          <w:lang w:val="uk-UA"/>
        </w:rPr>
      </w:pPr>
    </w:p>
    <w:p w14:paraId="2EFA4D9C" w14:textId="77777777" w:rsidR="00C65764" w:rsidRPr="00C65764" w:rsidRDefault="00C65764" w:rsidP="00C65764">
      <w:pPr>
        <w:ind w:firstLine="567"/>
        <w:jc w:val="both"/>
        <w:rPr>
          <w:rFonts w:ascii="Calibri" w:hAnsi="Calibri"/>
          <w:color w:val="00000A"/>
          <w:sz w:val="22"/>
          <w:szCs w:val="22"/>
          <w:lang w:val="uk-UA"/>
        </w:rPr>
      </w:pPr>
      <w:r w:rsidRPr="00C65764">
        <w:rPr>
          <w:color w:val="00000A"/>
          <w:sz w:val="28"/>
          <w:szCs w:val="28"/>
          <w:lang w:val="uk-UA"/>
        </w:rPr>
        <w:t>Метою Програми є забезпечення реалізації прав окремих категорій громадян на пільговий проїзд автомобільним транспортом на міських та приміських автобусних маршрутах загального користування та відшкодування компенсації за перевезення окремих пільгових категорій громадян перевізникам, які здійснюють перевезення на міських та приміських маршрутах автомобільним транспортом загального користування за рахунок коштів міського бюджету. Статтею 91 Бюджетного кодексу України передбачено здійснення видатків з усіх місцевих бюджетів, в тому числі і на місцеві програми соціального захисту окремих категорій населення та компенсаційні виплати за пільговий проїзд окремих категорій громадян.</w:t>
      </w:r>
    </w:p>
    <w:p w14:paraId="5380231A"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Ситуація, що склалася, потребує врегулювання, оскільки пільговим категоріям громадян проблематично скористатися правом на пільговий проїзд через відсутність фінансового ресурсу, а перевізники несуть фінансові втрати через відсутність компенсаційних виплат за пільгове перевезення окремих категорій громадян.</w:t>
      </w:r>
    </w:p>
    <w:p w14:paraId="75CF7695" w14:textId="77777777" w:rsidR="00C65764" w:rsidRPr="00C65764" w:rsidRDefault="00C65764" w:rsidP="00C65764">
      <w:pPr>
        <w:ind w:firstLine="567"/>
        <w:jc w:val="both"/>
        <w:rPr>
          <w:rFonts w:ascii="Calibri" w:hAnsi="Calibri"/>
          <w:color w:val="00000A"/>
          <w:sz w:val="22"/>
          <w:szCs w:val="22"/>
          <w:lang w:val="uk-UA"/>
        </w:rPr>
      </w:pPr>
      <w:r w:rsidRPr="00C65764">
        <w:rPr>
          <w:color w:val="00000A"/>
          <w:sz w:val="28"/>
          <w:szCs w:val="28"/>
          <w:lang w:val="uk-UA"/>
        </w:rPr>
        <w:t xml:space="preserve">На обліку в управлінні соціального захисту населення Стрийської міської територіальної громади перебувають 21968 громадян, які мають право на пільги та внесені до Єдиного державного автоматизованого реєстру пільговиків. Програмою визначено Перелік пільгових категорій громадян, яким </w:t>
      </w:r>
      <w:r w:rsidRPr="00C65764">
        <w:rPr>
          <w:color w:val="00000A"/>
          <w:sz w:val="28"/>
          <w:szCs w:val="28"/>
          <w:lang w:val="uk-UA"/>
        </w:rPr>
        <w:lastRenderedPageBreak/>
        <w:t xml:space="preserve">відповідно до законодавства України, надано право пільгового проїзду в автомобільному транспорті загального користування. </w:t>
      </w:r>
    </w:p>
    <w:p w14:paraId="33051FAD" w14:textId="77777777" w:rsidR="00C65764" w:rsidRPr="00C65764" w:rsidRDefault="00C65764" w:rsidP="00C65764">
      <w:pPr>
        <w:ind w:firstLine="567"/>
        <w:jc w:val="both"/>
        <w:rPr>
          <w:color w:val="00000A"/>
          <w:sz w:val="28"/>
          <w:szCs w:val="28"/>
          <w:lang w:val="uk-UA"/>
        </w:rPr>
      </w:pPr>
      <w:r w:rsidRPr="00C65764">
        <w:rPr>
          <w:rFonts w:ascii="Calibri" w:hAnsi="Calibri"/>
          <w:color w:val="00000A"/>
          <w:sz w:val="28"/>
          <w:szCs w:val="28"/>
          <w:lang w:val="uk-UA"/>
        </w:rPr>
        <w:t xml:space="preserve">      </w:t>
      </w:r>
      <w:r w:rsidRPr="00C65764">
        <w:rPr>
          <w:color w:val="00000A"/>
          <w:sz w:val="28"/>
          <w:szCs w:val="28"/>
          <w:lang w:val="uk-UA"/>
        </w:rPr>
        <w:t xml:space="preserve">Програма передбачає здійснення права на безоплатний проїзд автомобільного транспорту, з якими укладено відповідний договір. </w:t>
      </w:r>
    </w:p>
    <w:p w14:paraId="669CF8E7"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 xml:space="preserve">      Відповідно до рішення виконавчого комітету Стрийської міської ради від 16.12.2021 року №434 «</w:t>
      </w:r>
      <w:r w:rsidRPr="00C65764">
        <w:rPr>
          <w:bCs/>
          <w:color w:val="00000A"/>
          <w:sz w:val="28"/>
          <w:szCs w:val="28"/>
          <w:lang w:val="uk-UA"/>
        </w:rPr>
        <w:t xml:space="preserve">Про впровадження електронного квитка (соціальна картка) для </w:t>
      </w:r>
      <w:r w:rsidRPr="00C65764">
        <w:rPr>
          <w:color w:val="00000A"/>
          <w:sz w:val="28"/>
          <w:szCs w:val="28"/>
          <w:lang w:val="uk-UA"/>
        </w:rPr>
        <w:t xml:space="preserve"> пільгових категорій населення щодо відшкодування проїзду в пасажирському транспорті на території Стрийської міської територіальної громади» з 01.01.2022 року  впроваджується автоматизована система обліку пільгового проїзду в пасажирському транспорті. </w:t>
      </w:r>
    </w:p>
    <w:p w14:paraId="2F059394"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 xml:space="preserve">      Відшкодування проїзду пільгових категорій населення в пасажирському транспорті на території Стрийської міської територіальної громади з 01.01.2022 року до 01.04.2022 року здійснювати згідно з відповідними  розрахунками та за звітами електронного квитка.</w:t>
      </w:r>
    </w:p>
    <w:p w14:paraId="03FB708F"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 xml:space="preserve">       Надавачу послуг з перевезення забезпечити з 01.01.2022 року встановлення валідаторів (пристрій, призначений для реєстрації проїзду та справляння/списання плати з пасажира)  для зчитування електронного квитка (соціальна картка) у транспортних засобах.</w:t>
      </w:r>
    </w:p>
    <w:p w14:paraId="6019BE9E" w14:textId="77777777" w:rsidR="00C65764" w:rsidRPr="00C65764" w:rsidRDefault="00C65764" w:rsidP="00C65764">
      <w:pPr>
        <w:spacing w:line="276" w:lineRule="auto"/>
        <w:ind w:left="567"/>
        <w:contextualSpacing/>
        <w:jc w:val="center"/>
        <w:rPr>
          <w:b/>
          <w:color w:val="00000A"/>
          <w:sz w:val="28"/>
          <w:szCs w:val="28"/>
          <w:lang w:val="uk-UA"/>
        </w:rPr>
      </w:pPr>
    </w:p>
    <w:p w14:paraId="56B294BB" w14:textId="77777777" w:rsidR="00C65764" w:rsidRPr="00C65764" w:rsidRDefault="00C65764" w:rsidP="00C65764">
      <w:pPr>
        <w:spacing w:line="276" w:lineRule="auto"/>
        <w:ind w:left="567"/>
        <w:contextualSpacing/>
        <w:jc w:val="center"/>
        <w:rPr>
          <w:rFonts w:ascii="Calibri" w:hAnsi="Calibri"/>
          <w:color w:val="00000A"/>
          <w:sz w:val="22"/>
          <w:szCs w:val="22"/>
          <w:lang w:val="uk-UA"/>
        </w:rPr>
      </w:pPr>
      <w:r w:rsidRPr="00C65764">
        <w:rPr>
          <w:b/>
          <w:color w:val="00000A"/>
          <w:sz w:val="28"/>
          <w:szCs w:val="28"/>
          <w:lang w:val="uk-UA"/>
        </w:rPr>
        <w:t>3. Виконавці Програми</w:t>
      </w:r>
    </w:p>
    <w:p w14:paraId="1C00A1E7" w14:textId="77777777" w:rsidR="00C65764" w:rsidRPr="00C65764" w:rsidRDefault="00C65764" w:rsidP="00C65764">
      <w:pPr>
        <w:spacing w:line="276" w:lineRule="auto"/>
        <w:ind w:left="567"/>
        <w:contextualSpacing/>
        <w:jc w:val="center"/>
        <w:rPr>
          <w:color w:val="00000A"/>
          <w:sz w:val="28"/>
          <w:szCs w:val="28"/>
          <w:lang w:val="uk-UA"/>
        </w:rPr>
      </w:pPr>
    </w:p>
    <w:p w14:paraId="5F4FD7D5" w14:textId="77777777" w:rsidR="00C65764" w:rsidRPr="00C65764" w:rsidRDefault="00C65764" w:rsidP="00C65764">
      <w:pPr>
        <w:suppressAutoHyphens/>
        <w:ind w:firstLine="567"/>
        <w:jc w:val="both"/>
        <w:rPr>
          <w:color w:val="00000A"/>
          <w:sz w:val="28"/>
          <w:szCs w:val="28"/>
          <w:lang w:val="uk-UA"/>
        </w:rPr>
      </w:pPr>
      <w:r w:rsidRPr="00C65764">
        <w:rPr>
          <w:color w:val="00000A"/>
          <w:sz w:val="28"/>
          <w:szCs w:val="28"/>
          <w:lang w:val="uk-UA"/>
        </w:rPr>
        <w:t xml:space="preserve">Відповідно до цієї Програми за рахунок коштів міського бюджету здійснюються видатки на компенсацію пільгових перевезень окремих категорій громадян Стрийської міської ради на міських та приміських маршрутах загального користування автомобільним транспортом на 2022 рік в загальній сумі 30,0 млн грн. </w:t>
      </w:r>
    </w:p>
    <w:p w14:paraId="1517FA12" w14:textId="77777777" w:rsidR="00C65764" w:rsidRPr="00C65764" w:rsidRDefault="00C65764" w:rsidP="00C65764">
      <w:pPr>
        <w:suppressAutoHyphens/>
        <w:ind w:firstLine="567"/>
        <w:jc w:val="both"/>
        <w:rPr>
          <w:rFonts w:ascii="Calibri" w:hAnsi="Calibri"/>
          <w:color w:val="00000A"/>
          <w:sz w:val="22"/>
          <w:szCs w:val="22"/>
        </w:rPr>
      </w:pPr>
      <w:r w:rsidRPr="00C65764">
        <w:rPr>
          <w:color w:val="00000A"/>
          <w:sz w:val="28"/>
          <w:szCs w:val="28"/>
          <w:lang w:val="uk-UA"/>
        </w:rPr>
        <w:t>Перелік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і по яким буде проводитись відшкодування згідно Програми визначені у додатку 1 до Договору про відшкодування компенсації за перевезення окремих пільгових категорій громадян Стрийської міської ради на міських та приміських маршрутах загального користування автомобільним транспортом.</w:t>
      </w:r>
    </w:p>
    <w:p w14:paraId="53E14966" w14:textId="77777777" w:rsidR="00C65764" w:rsidRPr="00C65764" w:rsidRDefault="00C65764" w:rsidP="00C65764">
      <w:pPr>
        <w:spacing w:line="276" w:lineRule="auto"/>
        <w:rPr>
          <w:b/>
          <w:color w:val="00000A"/>
          <w:sz w:val="28"/>
          <w:szCs w:val="28"/>
          <w:lang w:val="uk-UA"/>
        </w:rPr>
      </w:pPr>
    </w:p>
    <w:p w14:paraId="04C9A520" w14:textId="77777777" w:rsidR="00C65764" w:rsidRPr="00C65764" w:rsidRDefault="00C65764" w:rsidP="00C65764">
      <w:pPr>
        <w:spacing w:line="276" w:lineRule="auto"/>
        <w:ind w:firstLine="567"/>
        <w:contextualSpacing/>
        <w:jc w:val="center"/>
        <w:rPr>
          <w:b/>
          <w:color w:val="00000A"/>
          <w:lang w:val="uk-UA"/>
        </w:rPr>
      </w:pPr>
      <w:r w:rsidRPr="00C65764">
        <w:rPr>
          <w:b/>
          <w:color w:val="00000A"/>
          <w:sz w:val="28"/>
          <w:szCs w:val="28"/>
          <w:lang w:val="uk-UA"/>
        </w:rPr>
        <w:t>4. Завдання та очікувані результати від реалізації цієї Програми</w:t>
      </w:r>
    </w:p>
    <w:p w14:paraId="46D072A6" w14:textId="77777777" w:rsidR="00C65764" w:rsidRPr="00C65764" w:rsidRDefault="00C65764" w:rsidP="00C65764">
      <w:pPr>
        <w:spacing w:line="276" w:lineRule="auto"/>
        <w:ind w:firstLine="567"/>
        <w:contextualSpacing/>
        <w:jc w:val="center"/>
        <w:rPr>
          <w:b/>
          <w:color w:val="00000A"/>
          <w:lang w:val="uk-UA"/>
        </w:rPr>
      </w:pPr>
    </w:p>
    <w:p w14:paraId="45CB22B8" w14:textId="77777777" w:rsidR="00C65764" w:rsidRPr="00C65764" w:rsidRDefault="00C65764" w:rsidP="00C65764">
      <w:pPr>
        <w:ind w:firstLine="567"/>
        <w:jc w:val="both"/>
        <w:rPr>
          <w:rFonts w:ascii="Calibri" w:hAnsi="Calibri"/>
          <w:color w:val="00000A"/>
          <w:sz w:val="22"/>
          <w:szCs w:val="22"/>
          <w:lang w:val="uk-UA"/>
        </w:rPr>
      </w:pPr>
      <w:r w:rsidRPr="00C65764">
        <w:rPr>
          <w:color w:val="00000A"/>
          <w:sz w:val="28"/>
          <w:szCs w:val="28"/>
          <w:lang w:val="uk-UA"/>
        </w:rPr>
        <w:t>Завдання:</w:t>
      </w:r>
    </w:p>
    <w:p w14:paraId="1CFFD393"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1)  зниження соціальної напруги та посилення соціального захисту серед пільгової категорії населення громади.</w:t>
      </w:r>
    </w:p>
    <w:p w14:paraId="1D646301"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2) компенсація вартості перевезень окремих пільгових категорій громадян автомобільним транспортом на приміських маршрутах згідно укладених з перевізниками договорів.</w:t>
      </w:r>
    </w:p>
    <w:p w14:paraId="2F36E479"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 xml:space="preserve">Очікуваний результат: </w:t>
      </w:r>
    </w:p>
    <w:p w14:paraId="67E7B7E4"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1) забезпечення безперешкодного права пільгового проїзду окремих категорій громадян на міських та приміських маршрутах загального користування автомобільним транспортом;</w:t>
      </w:r>
    </w:p>
    <w:p w14:paraId="3F86A009"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lastRenderedPageBreak/>
        <w:t>2) компенсація збитків перевізникам від пільгових перевезень окремих категорій громадян автомобільним транспортом на міських та приміських маршрутах загального користування.</w:t>
      </w:r>
    </w:p>
    <w:p w14:paraId="2AB65CED" w14:textId="77777777" w:rsidR="00C65764" w:rsidRPr="00C65764" w:rsidRDefault="00C65764" w:rsidP="00C65764">
      <w:pPr>
        <w:ind w:firstLine="567"/>
        <w:jc w:val="both"/>
        <w:rPr>
          <w:color w:val="00000A"/>
          <w:sz w:val="28"/>
          <w:szCs w:val="28"/>
          <w:lang w:val="uk-UA"/>
        </w:rPr>
      </w:pPr>
    </w:p>
    <w:p w14:paraId="3117B9E7" w14:textId="77777777" w:rsidR="00C65764" w:rsidRPr="00C65764" w:rsidRDefault="00C65764" w:rsidP="00C65764">
      <w:pPr>
        <w:ind w:firstLine="567"/>
        <w:contextualSpacing/>
        <w:rPr>
          <w:b/>
          <w:color w:val="00000A"/>
          <w:sz w:val="28"/>
          <w:szCs w:val="28"/>
          <w:lang w:val="uk-UA"/>
        </w:rPr>
      </w:pPr>
    </w:p>
    <w:p w14:paraId="7643A988" w14:textId="77777777" w:rsidR="00C65764" w:rsidRPr="00C65764" w:rsidRDefault="00C65764" w:rsidP="00C65764">
      <w:pPr>
        <w:ind w:firstLine="567"/>
        <w:contextualSpacing/>
        <w:rPr>
          <w:b/>
          <w:color w:val="00000A"/>
          <w:sz w:val="28"/>
          <w:szCs w:val="28"/>
          <w:lang w:val="uk-UA"/>
        </w:rPr>
      </w:pPr>
    </w:p>
    <w:p w14:paraId="1CCBC5B6" w14:textId="77777777" w:rsidR="00C65764" w:rsidRPr="00C65764" w:rsidRDefault="00C65764" w:rsidP="00C65764">
      <w:pPr>
        <w:ind w:firstLine="567"/>
        <w:contextualSpacing/>
        <w:rPr>
          <w:rFonts w:ascii="Calibri" w:hAnsi="Calibri"/>
          <w:color w:val="00000A"/>
          <w:sz w:val="22"/>
          <w:szCs w:val="22"/>
        </w:rPr>
      </w:pPr>
      <w:r w:rsidRPr="00C65764">
        <w:rPr>
          <w:b/>
          <w:color w:val="00000A"/>
          <w:sz w:val="28"/>
          <w:szCs w:val="28"/>
          <w:lang w:val="uk-UA"/>
        </w:rPr>
        <w:t>5. Координація та контролю за ходом виконання Програми</w:t>
      </w:r>
    </w:p>
    <w:p w14:paraId="506CA1F8" w14:textId="77777777" w:rsidR="00C65764" w:rsidRPr="00C65764" w:rsidRDefault="00C65764" w:rsidP="00C65764">
      <w:pPr>
        <w:ind w:firstLine="567"/>
        <w:contextualSpacing/>
        <w:rPr>
          <w:b/>
          <w:color w:val="00000A"/>
          <w:sz w:val="28"/>
          <w:szCs w:val="28"/>
          <w:lang w:val="uk-UA"/>
        </w:rPr>
      </w:pPr>
    </w:p>
    <w:p w14:paraId="728E928A"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Координація діяльності щодо виконання Програми здійснюється Стрийської міською радою відповідно до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на 2022 рік.</w:t>
      </w:r>
    </w:p>
    <w:p w14:paraId="6298A41A" w14:textId="77777777" w:rsidR="00C65764" w:rsidRPr="00C65764" w:rsidRDefault="00C65764" w:rsidP="00C65764">
      <w:pPr>
        <w:shd w:val="clear" w:color="auto" w:fill="FFFFFF"/>
        <w:ind w:firstLine="708"/>
        <w:jc w:val="both"/>
        <w:rPr>
          <w:color w:val="00000A"/>
          <w:sz w:val="28"/>
          <w:szCs w:val="28"/>
          <w:lang w:val="uk-UA"/>
        </w:rPr>
      </w:pPr>
      <w:r w:rsidRPr="00C65764">
        <w:rPr>
          <w:color w:val="00000A"/>
          <w:sz w:val="28"/>
          <w:szCs w:val="28"/>
          <w:lang w:val="uk-UA"/>
        </w:rPr>
        <w:t>Відшкодування</w:t>
      </w:r>
      <w:r w:rsidRPr="00C65764">
        <w:rPr>
          <w:color w:val="000000"/>
          <w:sz w:val="28"/>
          <w:szCs w:val="28"/>
          <w:lang w:val="uk-UA"/>
        </w:rPr>
        <w:t xml:space="preserve"> проїзду пільгових категорій населення в пасажирському транспорті </w:t>
      </w:r>
      <w:r w:rsidRPr="00C65764">
        <w:rPr>
          <w:color w:val="00000A"/>
          <w:sz w:val="28"/>
          <w:szCs w:val="28"/>
          <w:lang w:val="uk-UA"/>
        </w:rPr>
        <w:t>на території Стрийської міської територіальної громади з 01.01.2022 року до 01.04.2022 року здійснювати згідно з відповідними  розрахунками та за звітами електронного квитка.</w:t>
      </w:r>
    </w:p>
    <w:p w14:paraId="14DC6FE9" w14:textId="77777777" w:rsidR="00C65764" w:rsidRPr="00C65764" w:rsidRDefault="00C65764" w:rsidP="00C65764">
      <w:pPr>
        <w:shd w:val="clear" w:color="auto" w:fill="FFFFFF"/>
        <w:jc w:val="both"/>
        <w:rPr>
          <w:color w:val="00000A"/>
          <w:sz w:val="28"/>
          <w:szCs w:val="28"/>
          <w:lang w:val="uk-UA"/>
        </w:rPr>
      </w:pPr>
      <w:r w:rsidRPr="00C65764">
        <w:rPr>
          <w:color w:val="00000A"/>
          <w:sz w:val="28"/>
          <w:szCs w:val="28"/>
          <w:lang w:val="uk-UA"/>
        </w:rPr>
        <w:t xml:space="preserve">       Надавачу послуг з перевезення забезпечити з 01.01.2022 року встановлення валідаторів (</w:t>
      </w:r>
      <w:r w:rsidRPr="00C65764">
        <w:rPr>
          <w:color w:val="00000A"/>
          <w:sz w:val="28"/>
          <w:szCs w:val="28"/>
        </w:rPr>
        <w:t>пристрій, призначений для реєстрації проїзду та справляння/списання плати з пасажира</w:t>
      </w:r>
      <w:r w:rsidRPr="00C65764">
        <w:rPr>
          <w:color w:val="00000A"/>
          <w:sz w:val="28"/>
          <w:szCs w:val="28"/>
          <w:lang w:val="uk-UA"/>
        </w:rPr>
        <w:t>)  для зчитування електронного квитка (соціальна картка) у транспортних засобах.</w:t>
      </w:r>
    </w:p>
    <w:p w14:paraId="67BDF7C9" w14:textId="77777777" w:rsidR="00C65764" w:rsidRPr="00C65764" w:rsidRDefault="00C65764" w:rsidP="00C65764">
      <w:pPr>
        <w:ind w:firstLine="567"/>
        <w:jc w:val="both"/>
        <w:rPr>
          <w:color w:val="00000A"/>
          <w:sz w:val="28"/>
          <w:szCs w:val="28"/>
          <w:lang w:val="uk-UA"/>
        </w:rPr>
      </w:pPr>
      <w:r w:rsidRPr="00C65764">
        <w:rPr>
          <w:color w:val="00000A"/>
          <w:sz w:val="28"/>
          <w:szCs w:val="28"/>
          <w:lang w:val="uk-UA"/>
        </w:rPr>
        <w:t xml:space="preserve">Задля ефективного реагування на порушення вимог цієї Програми зобов’язуємо перевізника вставити </w:t>
      </w:r>
      <w:r w:rsidRPr="00C65764">
        <w:rPr>
          <w:color w:val="00000A"/>
          <w:sz w:val="28"/>
          <w:szCs w:val="28"/>
          <w:lang w:val="en-US"/>
        </w:rPr>
        <w:t>GPS</w:t>
      </w:r>
      <w:r w:rsidRPr="00C65764">
        <w:rPr>
          <w:color w:val="00000A"/>
          <w:sz w:val="28"/>
          <w:szCs w:val="28"/>
          <w:lang w:val="uk-UA"/>
        </w:rPr>
        <w:t>-трекерів на весь автобусний транспорт, що обслуговує пільгову категорію громадян Стрийської територіальної громади та обладнати весь транспорт зовнішніми звуковими інформаторами та звуковими системами у салоні для обов’язкового оголошення зупинок.</w:t>
      </w:r>
    </w:p>
    <w:p w14:paraId="7DD7D86C" w14:textId="77777777" w:rsidR="00C65764" w:rsidRPr="00C65764" w:rsidRDefault="00C65764" w:rsidP="00C65764">
      <w:pPr>
        <w:ind w:firstLine="567"/>
        <w:jc w:val="both"/>
        <w:rPr>
          <w:color w:val="000000"/>
          <w:sz w:val="28"/>
          <w:szCs w:val="28"/>
          <w:lang w:val="uk-UA"/>
        </w:rPr>
      </w:pPr>
      <w:r w:rsidRPr="00C65764">
        <w:rPr>
          <w:color w:val="00000A"/>
          <w:sz w:val="28"/>
          <w:szCs w:val="28"/>
          <w:lang w:val="uk-UA"/>
        </w:rPr>
        <w:t xml:space="preserve">Контроль за виконанням Програми здійснюється </w:t>
      </w:r>
      <w:r w:rsidRPr="00C65764">
        <w:rPr>
          <w:color w:val="000000"/>
          <w:sz w:val="28"/>
          <w:szCs w:val="28"/>
          <w:lang w:val="uk-UA"/>
        </w:rPr>
        <w:t>Стрийською міською радою.</w:t>
      </w:r>
    </w:p>
    <w:p w14:paraId="5C96917B" w14:textId="77777777" w:rsidR="00C65764" w:rsidRPr="00C65764" w:rsidRDefault="00C65764" w:rsidP="00C65764">
      <w:pPr>
        <w:ind w:firstLine="567"/>
        <w:jc w:val="both"/>
        <w:rPr>
          <w:color w:val="000000"/>
          <w:sz w:val="28"/>
          <w:szCs w:val="28"/>
          <w:lang w:val="uk-UA"/>
        </w:rPr>
      </w:pPr>
    </w:p>
    <w:p w14:paraId="17580B68" w14:textId="77777777" w:rsidR="00C65764" w:rsidRPr="00C65764" w:rsidRDefault="00C65764" w:rsidP="00C65764">
      <w:pPr>
        <w:ind w:firstLine="567"/>
        <w:jc w:val="both"/>
        <w:rPr>
          <w:color w:val="000000"/>
          <w:sz w:val="28"/>
          <w:szCs w:val="28"/>
          <w:lang w:val="uk-UA"/>
        </w:rPr>
      </w:pPr>
    </w:p>
    <w:p w14:paraId="27BA4197" w14:textId="77777777" w:rsidR="00C65764" w:rsidRPr="00C65764" w:rsidRDefault="00C65764" w:rsidP="00C65764">
      <w:pPr>
        <w:ind w:firstLine="567"/>
        <w:jc w:val="both"/>
        <w:rPr>
          <w:color w:val="000000"/>
          <w:sz w:val="28"/>
          <w:szCs w:val="28"/>
          <w:lang w:val="uk-UA"/>
        </w:rPr>
      </w:pPr>
    </w:p>
    <w:p w14:paraId="2F730929" w14:textId="77777777" w:rsidR="00C65764" w:rsidRPr="00C65764" w:rsidRDefault="00C65764" w:rsidP="00C65764">
      <w:pPr>
        <w:ind w:firstLine="567"/>
        <w:jc w:val="both"/>
        <w:rPr>
          <w:color w:val="000000"/>
          <w:sz w:val="28"/>
          <w:szCs w:val="28"/>
          <w:lang w:val="uk-UA"/>
        </w:rPr>
      </w:pPr>
    </w:p>
    <w:p w14:paraId="6B33326C" w14:textId="77777777" w:rsidR="00C65764" w:rsidRPr="00C65764" w:rsidRDefault="00C65764" w:rsidP="00C65764">
      <w:pPr>
        <w:ind w:firstLine="567"/>
        <w:jc w:val="both"/>
        <w:rPr>
          <w:color w:val="000000"/>
          <w:sz w:val="28"/>
          <w:szCs w:val="28"/>
          <w:lang w:val="uk-UA"/>
        </w:rPr>
      </w:pPr>
    </w:p>
    <w:p w14:paraId="262252D8" w14:textId="77777777" w:rsidR="00C65764" w:rsidRPr="00C65764" w:rsidRDefault="00C65764" w:rsidP="00C65764">
      <w:pPr>
        <w:ind w:firstLine="567"/>
        <w:jc w:val="both"/>
        <w:rPr>
          <w:color w:val="000000"/>
          <w:sz w:val="28"/>
          <w:szCs w:val="28"/>
          <w:lang w:val="uk-UA"/>
        </w:rPr>
      </w:pPr>
    </w:p>
    <w:p w14:paraId="0DD0FAD1" w14:textId="77777777" w:rsidR="00C65764" w:rsidRPr="00C65764" w:rsidRDefault="00C65764" w:rsidP="00C65764">
      <w:pPr>
        <w:ind w:firstLine="567"/>
        <w:jc w:val="both"/>
        <w:rPr>
          <w:color w:val="000000"/>
          <w:sz w:val="28"/>
          <w:szCs w:val="28"/>
          <w:lang w:val="uk-UA"/>
        </w:rPr>
      </w:pPr>
    </w:p>
    <w:p w14:paraId="2532EF4E" w14:textId="77777777" w:rsidR="00C65764" w:rsidRPr="00C65764" w:rsidRDefault="00C65764" w:rsidP="00C65764">
      <w:pPr>
        <w:ind w:firstLine="567"/>
        <w:jc w:val="both"/>
        <w:rPr>
          <w:color w:val="000000"/>
          <w:sz w:val="28"/>
          <w:szCs w:val="28"/>
          <w:lang w:val="uk-UA"/>
        </w:rPr>
      </w:pPr>
    </w:p>
    <w:p w14:paraId="2E1352D6" w14:textId="77777777" w:rsidR="00C65764" w:rsidRPr="00C65764" w:rsidRDefault="00C65764" w:rsidP="00C65764">
      <w:pPr>
        <w:ind w:firstLine="567"/>
        <w:jc w:val="both"/>
        <w:rPr>
          <w:color w:val="000000"/>
          <w:sz w:val="28"/>
          <w:szCs w:val="28"/>
          <w:lang w:val="uk-UA"/>
        </w:rPr>
      </w:pPr>
    </w:p>
    <w:p w14:paraId="365DAADE" w14:textId="77777777" w:rsidR="00C65764" w:rsidRPr="00C65764" w:rsidRDefault="00C65764" w:rsidP="00C65764">
      <w:pPr>
        <w:ind w:firstLine="567"/>
        <w:jc w:val="both"/>
        <w:rPr>
          <w:color w:val="000000"/>
          <w:sz w:val="28"/>
          <w:szCs w:val="28"/>
          <w:lang w:val="uk-UA"/>
        </w:rPr>
      </w:pPr>
    </w:p>
    <w:p w14:paraId="4270D94B" w14:textId="77777777" w:rsidR="00C65764" w:rsidRPr="00C65764" w:rsidRDefault="00C65764" w:rsidP="00C65764">
      <w:pPr>
        <w:ind w:firstLine="567"/>
        <w:jc w:val="both"/>
        <w:rPr>
          <w:color w:val="000000"/>
          <w:sz w:val="28"/>
          <w:szCs w:val="28"/>
          <w:lang w:val="uk-UA"/>
        </w:rPr>
      </w:pPr>
    </w:p>
    <w:p w14:paraId="7E4CF97E" w14:textId="77777777" w:rsidR="00C65764" w:rsidRPr="00C65764" w:rsidRDefault="00C65764" w:rsidP="00C65764">
      <w:pPr>
        <w:ind w:firstLine="567"/>
        <w:jc w:val="both"/>
        <w:rPr>
          <w:color w:val="000000"/>
          <w:sz w:val="28"/>
          <w:szCs w:val="28"/>
          <w:lang w:val="uk-UA"/>
        </w:rPr>
      </w:pPr>
    </w:p>
    <w:p w14:paraId="6A0C6283" w14:textId="77777777" w:rsidR="00C65764" w:rsidRPr="00C65764" w:rsidRDefault="00C65764" w:rsidP="00C65764">
      <w:pPr>
        <w:ind w:firstLine="567"/>
        <w:jc w:val="both"/>
        <w:rPr>
          <w:color w:val="000000"/>
          <w:sz w:val="28"/>
          <w:szCs w:val="28"/>
          <w:lang w:val="uk-UA"/>
        </w:rPr>
      </w:pPr>
    </w:p>
    <w:p w14:paraId="782C32A6" w14:textId="77777777" w:rsidR="00C65764" w:rsidRPr="00C65764" w:rsidRDefault="00C65764" w:rsidP="00C65764">
      <w:pPr>
        <w:ind w:firstLine="567"/>
        <w:jc w:val="both"/>
        <w:rPr>
          <w:color w:val="000000"/>
          <w:sz w:val="28"/>
          <w:szCs w:val="28"/>
          <w:lang w:val="uk-UA"/>
        </w:rPr>
      </w:pPr>
    </w:p>
    <w:p w14:paraId="529FFC32" w14:textId="77777777" w:rsidR="00C65764" w:rsidRPr="00C65764" w:rsidRDefault="00C65764" w:rsidP="00C65764">
      <w:pPr>
        <w:ind w:firstLine="567"/>
        <w:jc w:val="both"/>
        <w:rPr>
          <w:color w:val="000000"/>
          <w:sz w:val="28"/>
          <w:szCs w:val="28"/>
          <w:lang w:val="uk-UA"/>
        </w:rPr>
      </w:pPr>
    </w:p>
    <w:p w14:paraId="5E9AE799" w14:textId="77777777" w:rsidR="00C65764" w:rsidRPr="00C65764" w:rsidRDefault="00C65764" w:rsidP="00C65764">
      <w:pPr>
        <w:ind w:firstLine="567"/>
        <w:jc w:val="both"/>
        <w:rPr>
          <w:color w:val="000000"/>
          <w:sz w:val="28"/>
          <w:szCs w:val="28"/>
          <w:lang w:val="uk-UA"/>
        </w:rPr>
      </w:pPr>
    </w:p>
    <w:p w14:paraId="77B3C5D3" w14:textId="77777777" w:rsidR="00C65764" w:rsidRPr="00C65764" w:rsidRDefault="00C65764" w:rsidP="00C65764">
      <w:pPr>
        <w:ind w:firstLine="567"/>
        <w:jc w:val="both"/>
        <w:rPr>
          <w:color w:val="000000"/>
          <w:sz w:val="28"/>
          <w:szCs w:val="28"/>
          <w:lang w:val="uk-UA"/>
        </w:rPr>
      </w:pPr>
    </w:p>
    <w:p w14:paraId="46B92969" w14:textId="77777777" w:rsidR="00C65764" w:rsidRPr="00C65764" w:rsidRDefault="00C65764" w:rsidP="00C65764">
      <w:pPr>
        <w:ind w:firstLine="567"/>
        <w:jc w:val="both"/>
        <w:rPr>
          <w:color w:val="000000"/>
          <w:sz w:val="28"/>
          <w:szCs w:val="28"/>
          <w:lang w:val="uk-UA"/>
        </w:rPr>
      </w:pPr>
    </w:p>
    <w:p w14:paraId="4876816D" w14:textId="77777777" w:rsidR="00C65764" w:rsidRPr="00C65764" w:rsidRDefault="00C65764" w:rsidP="00C65764">
      <w:pPr>
        <w:ind w:firstLine="567"/>
        <w:jc w:val="both"/>
        <w:rPr>
          <w:color w:val="000000"/>
          <w:sz w:val="28"/>
          <w:szCs w:val="28"/>
          <w:lang w:val="uk-UA"/>
        </w:rPr>
      </w:pPr>
    </w:p>
    <w:p w14:paraId="05501C1A" w14:textId="77777777" w:rsidR="00C65764" w:rsidRPr="00C65764" w:rsidRDefault="00C65764" w:rsidP="00C65764">
      <w:pPr>
        <w:ind w:firstLine="567"/>
        <w:jc w:val="both"/>
        <w:rPr>
          <w:color w:val="000000"/>
          <w:sz w:val="28"/>
          <w:szCs w:val="28"/>
          <w:lang w:val="uk-UA"/>
        </w:rPr>
      </w:pPr>
    </w:p>
    <w:p w14:paraId="6D52BB54" w14:textId="77777777" w:rsidR="00C65764" w:rsidRPr="00C65764" w:rsidRDefault="00C65764" w:rsidP="00C65764">
      <w:pPr>
        <w:ind w:firstLine="567"/>
        <w:jc w:val="both"/>
        <w:rPr>
          <w:color w:val="000000"/>
          <w:sz w:val="28"/>
          <w:szCs w:val="28"/>
          <w:lang w:val="uk-UA"/>
        </w:rPr>
      </w:pPr>
    </w:p>
    <w:p w14:paraId="19E973F6" w14:textId="77777777" w:rsidR="00C65764" w:rsidRPr="00C65764" w:rsidRDefault="00C65764" w:rsidP="00C65764">
      <w:pPr>
        <w:ind w:firstLine="567"/>
        <w:jc w:val="both"/>
        <w:rPr>
          <w:color w:val="000000"/>
          <w:sz w:val="28"/>
          <w:szCs w:val="28"/>
          <w:lang w:val="uk-UA"/>
        </w:rPr>
      </w:pPr>
    </w:p>
    <w:p w14:paraId="2C127451" w14:textId="77777777" w:rsidR="00C65764" w:rsidRPr="00C65764" w:rsidRDefault="00C65764" w:rsidP="00C65764">
      <w:pPr>
        <w:ind w:firstLine="567"/>
        <w:jc w:val="both"/>
        <w:rPr>
          <w:color w:val="000000"/>
          <w:sz w:val="28"/>
          <w:szCs w:val="28"/>
          <w:lang w:val="uk-UA"/>
        </w:rPr>
      </w:pPr>
    </w:p>
    <w:p w14:paraId="5B0519FF" w14:textId="77777777" w:rsidR="00C65764" w:rsidRPr="00C65764" w:rsidRDefault="00C65764" w:rsidP="00C65764">
      <w:pPr>
        <w:ind w:firstLine="567"/>
        <w:jc w:val="both"/>
        <w:rPr>
          <w:color w:val="000000"/>
          <w:sz w:val="28"/>
          <w:szCs w:val="28"/>
          <w:lang w:val="uk-UA"/>
        </w:rPr>
      </w:pPr>
    </w:p>
    <w:p w14:paraId="6DC32BEB" w14:textId="77777777" w:rsidR="00C65764" w:rsidRPr="00C65764" w:rsidRDefault="00C65764" w:rsidP="00C65764">
      <w:pPr>
        <w:ind w:firstLine="567"/>
        <w:jc w:val="both"/>
        <w:rPr>
          <w:color w:val="000000"/>
          <w:sz w:val="28"/>
          <w:szCs w:val="28"/>
          <w:lang w:val="uk-UA"/>
        </w:rPr>
      </w:pPr>
    </w:p>
    <w:p w14:paraId="7378BFDE" w14:textId="77777777" w:rsidR="00C65764" w:rsidRPr="00C65764" w:rsidRDefault="00C65764" w:rsidP="00C65764">
      <w:pPr>
        <w:ind w:firstLine="567"/>
        <w:jc w:val="both"/>
        <w:rPr>
          <w:color w:val="000000"/>
          <w:sz w:val="28"/>
          <w:szCs w:val="28"/>
          <w:lang w:val="uk-UA"/>
        </w:rPr>
      </w:pPr>
    </w:p>
    <w:p w14:paraId="7A659E42" w14:textId="77777777" w:rsidR="00C65764" w:rsidRPr="00C65764" w:rsidRDefault="00C65764" w:rsidP="00C65764">
      <w:pPr>
        <w:ind w:firstLine="567"/>
        <w:jc w:val="both"/>
        <w:rPr>
          <w:color w:val="000000"/>
          <w:sz w:val="28"/>
          <w:szCs w:val="28"/>
          <w:lang w:val="uk-UA"/>
        </w:rPr>
      </w:pPr>
    </w:p>
    <w:p w14:paraId="2775387F" w14:textId="77777777" w:rsidR="00C65764" w:rsidRPr="00C65764" w:rsidRDefault="00C65764" w:rsidP="00C65764">
      <w:pPr>
        <w:spacing w:line="276" w:lineRule="auto"/>
        <w:jc w:val="right"/>
        <w:rPr>
          <w:color w:val="00000A"/>
          <w:lang w:val="uk-UA"/>
        </w:rPr>
      </w:pPr>
      <w:r w:rsidRPr="00C65764">
        <w:rPr>
          <w:color w:val="00000A"/>
          <w:lang w:val="uk-UA"/>
        </w:rPr>
        <w:t xml:space="preserve">Додаток 1 </w:t>
      </w:r>
    </w:p>
    <w:p w14:paraId="570536FA" w14:textId="77777777" w:rsidR="00C65764" w:rsidRPr="00C65764" w:rsidRDefault="00C65764" w:rsidP="00C65764">
      <w:pPr>
        <w:ind w:firstLine="567"/>
        <w:jc w:val="right"/>
        <w:rPr>
          <w:color w:val="00000A"/>
          <w:lang w:val="uk-UA"/>
        </w:rPr>
      </w:pPr>
      <w:r w:rsidRPr="00C65764">
        <w:rPr>
          <w:color w:val="00000A"/>
          <w:lang w:val="uk-UA"/>
        </w:rPr>
        <w:t>до Програми</w:t>
      </w:r>
    </w:p>
    <w:tbl>
      <w:tblPr>
        <w:tblW w:w="481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5"/>
        <w:gridCol w:w="4138"/>
      </w:tblGrid>
      <w:tr w:rsidR="00C65764" w:rsidRPr="00C65764" w14:paraId="1BB42573" w14:textId="77777777" w:rsidTr="00921A9A">
        <w:trPr>
          <w:trHeight w:val="760"/>
        </w:trPr>
        <w:tc>
          <w:tcPr>
            <w:tcW w:w="2769" w:type="pct"/>
            <w:tcBorders>
              <w:top w:val="single" w:sz="4" w:space="0" w:color="000000"/>
              <w:left w:val="single" w:sz="4" w:space="0" w:color="000000"/>
              <w:bottom w:val="single" w:sz="4" w:space="0" w:color="000000"/>
              <w:right w:val="single" w:sz="4" w:space="0" w:color="000000"/>
            </w:tcBorders>
            <w:hideMark/>
          </w:tcPr>
          <w:p w14:paraId="7E1B02A9" w14:textId="77777777" w:rsidR="00C65764" w:rsidRPr="00C65764" w:rsidRDefault="00C65764" w:rsidP="00C65764">
            <w:pPr>
              <w:suppressAutoHyphens/>
              <w:spacing w:after="200" w:line="276" w:lineRule="auto"/>
              <w:jc w:val="center"/>
              <w:rPr>
                <w:b/>
                <w:color w:val="00000A"/>
              </w:rPr>
            </w:pPr>
            <w:r w:rsidRPr="00C65764">
              <w:rPr>
                <w:b/>
                <w:color w:val="00000A"/>
              </w:rPr>
              <w:t>Категорії пільговиків</w:t>
            </w:r>
          </w:p>
        </w:tc>
        <w:tc>
          <w:tcPr>
            <w:tcW w:w="2231" w:type="pct"/>
            <w:tcBorders>
              <w:top w:val="single" w:sz="4" w:space="0" w:color="000000"/>
              <w:left w:val="single" w:sz="4" w:space="0" w:color="000000"/>
              <w:bottom w:val="single" w:sz="4" w:space="0" w:color="000000"/>
              <w:right w:val="single" w:sz="4" w:space="0" w:color="000000"/>
            </w:tcBorders>
            <w:hideMark/>
          </w:tcPr>
          <w:p w14:paraId="6D421889" w14:textId="77777777" w:rsidR="00C65764" w:rsidRPr="00C65764" w:rsidRDefault="00C65764" w:rsidP="00C65764">
            <w:pPr>
              <w:suppressAutoHyphens/>
              <w:spacing w:after="200" w:line="276" w:lineRule="auto"/>
              <w:jc w:val="center"/>
              <w:rPr>
                <w:b/>
                <w:color w:val="00000A"/>
              </w:rPr>
            </w:pPr>
            <w:r w:rsidRPr="00C65764">
              <w:rPr>
                <w:b/>
                <w:color w:val="00000A"/>
              </w:rPr>
              <w:t>Кількість пільговиків, що перебувають на обліку в ЄДАРП станом на 01.01.2022р.</w:t>
            </w:r>
          </w:p>
        </w:tc>
      </w:tr>
      <w:tr w:rsidR="00C65764" w:rsidRPr="00C65764" w14:paraId="77A78592" w14:textId="77777777" w:rsidTr="00921A9A">
        <w:trPr>
          <w:trHeight w:val="695"/>
        </w:trPr>
        <w:tc>
          <w:tcPr>
            <w:tcW w:w="2769" w:type="pct"/>
            <w:tcBorders>
              <w:top w:val="single" w:sz="4" w:space="0" w:color="000000"/>
              <w:left w:val="single" w:sz="4" w:space="0" w:color="000000"/>
              <w:bottom w:val="single" w:sz="4" w:space="0" w:color="000000"/>
              <w:right w:val="single" w:sz="4" w:space="0" w:color="000000"/>
            </w:tcBorders>
            <w:hideMark/>
          </w:tcPr>
          <w:p w14:paraId="690D72FC" w14:textId="77777777" w:rsidR="00C65764" w:rsidRPr="00C65764" w:rsidRDefault="00C65764" w:rsidP="00C65764">
            <w:pPr>
              <w:suppressAutoHyphens/>
              <w:spacing w:line="276" w:lineRule="auto"/>
              <w:rPr>
                <w:color w:val="00000A"/>
                <w:sz w:val="28"/>
                <w:szCs w:val="28"/>
              </w:rPr>
            </w:pPr>
            <w:r w:rsidRPr="00C65764">
              <w:rPr>
                <w:color w:val="00000A"/>
                <w:sz w:val="28"/>
                <w:szCs w:val="28"/>
              </w:rPr>
              <w:t>Особи з інвалідністю внаслідок війни</w:t>
            </w:r>
          </w:p>
        </w:tc>
        <w:tc>
          <w:tcPr>
            <w:tcW w:w="2231" w:type="pct"/>
            <w:tcBorders>
              <w:top w:val="single" w:sz="4" w:space="0" w:color="000000"/>
              <w:left w:val="single" w:sz="4" w:space="0" w:color="000000"/>
              <w:bottom w:val="single" w:sz="4" w:space="0" w:color="000000"/>
              <w:right w:val="single" w:sz="4" w:space="0" w:color="auto"/>
            </w:tcBorders>
            <w:hideMark/>
          </w:tcPr>
          <w:p w14:paraId="44010EF4"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171</w:t>
            </w:r>
          </w:p>
        </w:tc>
      </w:tr>
      <w:tr w:rsidR="00C65764" w:rsidRPr="00C65764" w14:paraId="127EE39C"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70BC378F" w14:textId="77777777" w:rsidR="00C65764" w:rsidRPr="00C65764" w:rsidRDefault="00C65764" w:rsidP="00C65764">
            <w:pPr>
              <w:suppressAutoHyphens/>
              <w:spacing w:line="276" w:lineRule="auto"/>
              <w:rPr>
                <w:color w:val="00000A"/>
                <w:sz w:val="28"/>
                <w:szCs w:val="28"/>
              </w:rPr>
            </w:pPr>
            <w:r w:rsidRPr="00C65764">
              <w:rPr>
                <w:color w:val="00000A"/>
                <w:sz w:val="28"/>
                <w:szCs w:val="28"/>
              </w:rPr>
              <w:t>Учасники бойових дій</w:t>
            </w:r>
          </w:p>
        </w:tc>
        <w:tc>
          <w:tcPr>
            <w:tcW w:w="2231" w:type="pct"/>
            <w:tcBorders>
              <w:top w:val="single" w:sz="4" w:space="0" w:color="000000"/>
              <w:left w:val="single" w:sz="4" w:space="0" w:color="000000"/>
              <w:bottom w:val="single" w:sz="4" w:space="0" w:color="000000"/>
              <w:right w:val="single" w:sz="4" w:space="0" w:color="auto"/>
            </w:tcBorders>
            <w:hideMark/>
          </w:tcPr>
          <w:p w14:paraId="7FAC5D29" w14:textId="77777777" w:rsidR="00C65764" w:rsidRPr="00C65764" w:rsidRDefault="00C65764" w:rsidP="00C65764">
            <w:pPr>
              <w:suppressAutoHyphens/>
              <w:spacing w:after="200" w:line="276" w:lineRule="auto"/>
              <w:jc w:val="center"/>
              <w:rPr>
                <w:color w:val="00000A"/>
                <w:sz w:val="28"/>
                <w:szCs w:val="28"/>
                <w:highlight w:val="yellow"/>
              </w:rPr>
            </w:pPr>
            <w:r w:rsidRPr="00C65764">
              <w:rPr>
                <w:color w:val="00000A"/>
                <w:sz w:val="28"/>
                <w:szCs w:val="28"/>
              </w:rPr>
              <w:t>1179</w:t>
            </w:r>
          </w:p>
        </w:tc>
      </w:tr>
      <w:tr w:rsidR="00C65764" w:rsidRPr="00C65764" w14:paraId="67D0F797"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28EE98F0" w14:textId="77777777" w:rsidR="00C65764" w:rsidRPr="00C65764" w:rsidRDefault="00C65764" w:rsidP="00C65764">
            <w:pPr>
              <w:suppressAutoHyphens/>
              <w:spacing w:line="276" w:lineRule="auto"/>
              <w:rPr>
                <w:color w:val="00000A"/>
                <w:sz w:val="28"/>
                <w:szCs w:val="28"/>
              </w:rPr>
            </w:pPr>
            <w:r w:rsidRPr="00C65764">
              <w:rPr>
                <w:color w:val="00000A"/>
                <w:sz w:val="28"/>
                <w:szCs w:val="28"/>
              </w:rPr>
              <w:t>Учасники АТО(ООС)бійці добровольці</w:t>
            </w:r>
          </w:p>
        </w:tc>
        <w:tc>
          <w:tcPr>
            <w:tcW w:w="2231" w:type="pct"/>
            <w:tcBorders>
              <w:top w:val="single" w:sz="4" w:space="0" w:color="000000"/>
              <w:left w:val="single" w:sz="4" w:space="0" w:color="000000"/>
              <w:bottom w:val="single" w:sz="4" w:space="0" w:color="000000"/>
              <w:right w:val="single" w:sz="4" w:space="0" w:color="auto"/>
            </w:tcBorders>
            <w:hideMark/>
          </w:tcPr>
          <w:p w14:paraId="646DEAAE"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8</w:t>
            </w:r>
          </w:p>
        </w:tc>
      </w:tr>
      <w:tr w:rsidR="00C65764" w:rsidRPr="00C65764" w14:paraId="33B6C5F8"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56B748A6" w14:textId="77777777" w:rsidR="00C65764" w:rsidRPr="00C65764" w:rsidRDefault="00C65764" w:rsidP="00C65764">
            <w:pPr>
              <w:suppressAutoHyphens/>
              <w:spacing w:line="276" w:lineRule="auto"/>
              <w:rPr>
                <w:color w:val="00000A"/>
                <w:sz w:val="28"/>
                <w:szCs w:val="28"/>
              </w:rPr>
            </w:pPr>
            <w:r w:rsidRPr="00C65764">
              <w:rPr>
                <w:color w:val="00000A"/>
                <w:sz w:val="28"/>
                <w:szCs w:val="28"/>
              </w:rPr>
              <w:t>Постраждалі учасники Революції гідності</w:t>
            </w:r>
          </w:p>
        </w:tc>
        <w:tc>
          <w:tcPr>
            <w:tcW w:w="2231" w:type="pct"/>
            <w:tcBorders>
              <w:top w:val="single" w:sz="4" w:space="0" w:color="000000"/>
              <w:left w:val="single" w:sz="4" w:space="0" w:color="000000"/>
              <w:bottom w:val="single" w:sz="4" w:space="0" w:color="000000"/>
              <w:right w:val="single" w:sz="4" w:space="0" w:color="auto"/>
            </w:tcBorders>
            <w:hideMark/>
          </w:tcPr>
          <w:p w14:paraId="506AFE9E"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9</w:t>
            </w:r>
          </w:p>
        </w:tc>
      </w:tr>
      <w:tr w:rsidR="00C65764" w:rsidRPr="00C65764" w14:paraId="6E73821F"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05D59B61" w14:textId="77777777" w:rsidR="00C65764" w:rsidRPr="00C65764" w:rsidRDefault="00C65764" w:rsidP="00C65764">
            <w:pPr>
              <w:suppressAutoHyphens/>
              <w:spacing w:line="276" w:lineRule="auto"/>
              <w:rPr>
                <w:color w:val="00000A"/>
                <w:sz w:val="28"/>
                <w:szCs w:val="28"/>
              </w:rPr>
            </w:pPr>
            <w:r w:rsidRPr="00C65764">
              <w:rPr>
                <w:color w:val="00000A"/>
                <w:sz w:val="28"/>
                <w:szCs w:val="28"/>
              </w:rPr>
              <w:t>Члени сімей загиблого(померлого) ветерана війни</w:t>
            </w:r>
          </w:p>
        </w:tc>
        <w:tc>
          <w:tcPr>
            <w:tcW w:w="2231" w:type="pct"/>
            <w:tcBorders>
              <w:top w:val="single" w:sz="4" w:space="0" w:color="000000"/>
              <w:left w:val="single" w:sz="4" w:space="0" w:color="000000"/>
              <w:bottom w:val="single" w:sz="4" w:space="0" w:color="000000"/>
              <w:right w:val="single" w:sz="4" w:space="0" w:color="auto"/>
            </w:tcBorders>
            <w:hideMark/>
          </w:tcPr>
          <w:p w14:paraId="6EB69B5F"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223</w:t>
            </w:r>
          </w:p>
        </w:tc>
      </w:tr>
      <w:tr w:rsidR="00C65764" w:rsidRPr="00C65764" w14:paraId="65670AF6"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6053CDC8" w14:textId="77777777" w:rsidR="00C65764" w:rsidRPr="00C65764" w:rsidRDefault="00C65764" w:rsidP="00C65764">
            <w:pPr>
              <w:suppressAutoHyphens/>
              <w:spacing w:line="276" w:lineRule="auto"/>
              <w:rPr>
                <w:color w:val="00000A"/>
                <w:sz w:val="28"/>
                <w:szCs w:val="28"/>
              </w:rPr>
            </w:pPr>
            <w:r w:rsidRPr="00C65764">
              <w:rPr>
                <w:color w:val="00000A"/>
                <w:sz w:val="28"/>
                <w:szCs w:val="28"/>
              </w:rPr>
              <w:t>Громадяни, які постраждали внаслідок Чорнобильської катастрофи (1,2) категорії.</w:t>
            </w:r>
          </w:p>
        </w:tc>
        <w:tc>
          <w:tcPr>
            <w:tcW w:w="2231" w:type="pct"/>
            <w:tcBorders>
              <w:top w:val="single" w:sz="4" w:space="0" w:color="000000"/>
              <w:left w:val="single" w:sz="4" w:space="0" w:color="000000"/>
              <w:bottom w:val="single" w:sz="4" w:space="0" w:color="000000"/>
              <w:right w:val="single" w:sz="4" w:space="0" w:color="auto"/>
            </w:tcBorders>
          </w:tcPr>
          <w:p w14:paraId="0A0A4880" w14:textId="77777777" w:rsidR="00C65764" w:rsidRPr="00C65764" w:rsidRDefault="00C65764" w:rsidP="00C65764">
            <w:pPr>
              <w:spacing w:after="200" w:line="276" w:lineRule="auto"/>
              <w:jc w:val="center"/>
              <w:rPr>
                <w:color w:val="00000A"/>
                <w:sz w:val="28"/>
                <w:szCs w:val="28"/>
              </w:rPr>
            </w:pPr>
            <w:r w:rsidRPr="00C65764">
              <w:rPr>
                <w:color w:val="00000A"/>
                <w:sz w:val="28"/>
                <w:szCs w:val="28"/>
              </w:rPr>
              <w:t>146</w:t>
            </w:r>
          </w:p>
          <w:p w14:paraId="478C1DFB" w14:textId="77777777" w:rsidR="00C65764" w:rsidRPr="00C65764" w:rsidRDefault="00C65764" w:rsidP="00C65764">
            <w:pPr>
              <w:suppressAutoHyphens/>
              <w:spacing w:after="200" w:line="276" w:lineRule="auto"/>
              <w:jc w:val="center"/>
              <w:rPr>
                <w:color w:val="00000A"/>
                <w:sz w:val="28"/>
                <w:szCs w:val="28"/>
              </w:rPr>
            </w:pPr>
          </w:p>
        </w:tc>
      </w:tr>
      <w:tr w:rsidR="00C65764" w:rsidRPr="00C65764" w14:paraId="77ACA951"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3D1C64F8" w14:textId="77777777" w:rsidR="00C65764" w:rsidRPr="00C65764" w:rsidRDefault="00C65764" w:rsidP="00C65764">
            <w:pPr>
              <w:suppressAutoHyphens/>
              <w:spacing w:line="276" w:lineRule="auto"/>
              <w:rPr>
                <w:color w:val="00000A"/>
                <w:sz w:val="28"/>
                <w:szCs w:val="28"/>
              </w:rPr>
            </w:pPr>
            <w:r w:rsidRPr="00C65764">
              <w:rPr>
                <w:color w:val="00000A"/>
                <w:sz w:val="28"/>
                <w:szCs w:val="28"/>
              </w:rPr>
              <w:t>Особи з інвалідністю загального захворювання, діти з інвалідністю</w:t>
            </w:r>
          </w:p>
        </w:tc>
        <w:tc>
          <w:tcPr>
            <w:tcW w:w="2231" w:type="pct"/>
            <w:tcBorders>
              <w:top w:val="single" w:sz="4" w:space="0" w:color="000000"/>
              <w:left w:val="single" w:sz="4" w:space="0" w:color="000000"/>
              <w:bottom w:val="single" w:sz="4" w:space="0" w:color="000000"/>
              <w:right w:val="single" w:sz="4" w:space="0" w:color="auto"/>
            </w:tcBorders>
            <w:hideMark/>
          </w:tcPr>
          <w:p w14:paraId="055A63A0"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3884</w:t>
            </w:r>
          </w:p>
        </w:tc>
      </w:tr>
      <w:tr w:rsidR="00C65764" w:rsidRPr="00C65764" w14:paraId="3FDD5F41"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35E89178" w14:textId="77777777" w:rsidR="00C65764" w:rsidRPr="00C65764" w:rsidRDefault="00C65764" w:rsidP="00C65764">
            <w:pPr>
              <w:suppressAutoHyphens/>
              <w:spacing w:line="276" w:lineRule="auto"/>
              <w:rPr>
                <w:color w:val="00000A"/>
                <w:sz w:val="28"/>
                <w:szCs w:val="28"/>
              </w:rPr>
            </w:pPr>
            <w:r w:rsidRPr="00C65764">
              <w:rPr>
                <w:color w:val="00000A"/>
                <w:sz w:val="28"/>
                <w:szCs w:val="28"/>
              </w:rPr>
              <w:t>Ветерани військової служби,</w:t>
            </w:r>
            <w:r w:rsidRPr="00C65764">
              <w:rPr>
                <w:color w:val="00000A"/>
                <w:sz w:val="28"/>
                <w:szCs w:val="28"/>
                <w:lang w:val="uk-UA"/>
              </w:rPr>
              <w:t xml:space="preserve"> </w:t>
            </w:r>
            <w:r w:rsidRPr="00C65764">
              <w:rPr>
                <w:color w:val="00000A"/>
                <w:sz w:val="28"/>
                <w:szCs w:val="28"/>
              </w:rPr>
              <w:t>ветерани органів внутрішніх справ, ветерани Національної поліції,</w:t>
            </w:r>
            <w:r w:rsidRPr="00C65764">
              <w:rPr>
                <w:color w:val="00000A"/>
                <w:sz w:val="28"/>
                <w:szCs w:val="28"/>
                <w:lang w:val="uk-UA"/>
              </w:rPr>
              <w:t xml:space="preserve"> </w:t>
            </w:r>
            <w:r w:rsidRPr="00C65764">
              <w:rPr>
                <w:color w:val="00000A"/>
                <w:sz w:val="28"/>
                <w:szCs w:val="28"/>
              </w:rPr>
              <w:t>ветерани служби цивільного захисту…</w:t>
            </w:r>
          </w:p>
        </w:tc>
        <w:tc>
          <w:tcPr>
            <w:tcW w:w="2231" w:type="pct"/>
            <w:tcBorders>
              <w:top w:val="single" w:sz="4" w:space="0" w:color="000000"/>
              <w:left w:val="single" w:sz="4" w:space="0" w:color="000000"/>
              <w:bottom w:val="single" w:sz="4" w:space="0" w:color="000000"/>
              <w:right w:val="single" w:sz="4" w:space="0" w:color="auto"/>
            </w:tcBorders>
            <w:hideMark/>
          </w:tcPr>
          <w:p w14:paraId="36218AFA"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406</w:t>
            </w:r>
          </w:p>
        </w:tc>
      </w:tr>
      <w:tr w:rsidR="00C65764" w:rsidRPr="00C65764" w14:paraId="2E2A5C63"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2A9C1090" w14:textId="77777777" w:rsidR="00C65764" w:rsidRPr="00C65764" w:rsidRDefault="00C65764" w:rsidP="00C65764">
            <w:pPr>
              <w:suppressAutoHyphens/>
              <w:spacing w:line="276" w:lineRule="auto"/>
              <w:rPr>
                <w:color w:val="00000A"/>
                <w:sz w:val="28"/>
                <w:szCs w:val="28"/>
              </w:rPr>
            </w:pPr>
            <w:r w:rsidRPr="00C65764">
              <w:rPr>
                <w:color w:val="00000A"/>
                <w:sz w:val="28"/>
                <w:szCs w:val="28"/>
              </w:rPr>
              <w:t>Реабілітовані особи</w:t>
            </w:r>
          </w:p>
        </w:tc>
        <w:tc>
          <w:tcPr>
            <w:tcW w:w="2231" w:type="pct"/>
            <w:tcBorders>
              <w:top w:val="single" w:sz="4" w:space="0" w:color="000000"/>
              <w:left w:val="single" w:sz="4" w:space="0" w:color="000000"/>
              <w:bottom w:val="single" w:sz="4" w:space="0" w:color="000000"/>
              <w:right w:val="single" w:sz="4" w:space="0" w:color="auto"/>
            </w:tcBorders>
            <w:hideMark/>
          </w:tcPr>
          <w:p w14:paraId="403436E2"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33</w:t>
            </w:r>
          </w:p>
        </w:tc>
      </w:tr>
      <w:tr w:rsidR="00C65764" w:rsidRPr="00C65764" w14:paraId="0D6B22C0"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2A27051A" w14:textId="77777777" w:rsidR="00C65764" w:rsidRPr="00C65764" w:rsidRDefault="00C65764" w:rsidP="00C65764">
            <w:pPr>
              <w:suppressAutoHyphens/>
              <w:spacing w:line="276" w:lineRule="auto"/>
              <w:rPr>
                <w:color w:val="00000A"/>
                <w:sz w:val="28"/>
                <w:szCs w:val="28"/>
              </w:rPr>
            </w:pPr>
            <w:r w:rsidRPr="00C65764">
              <w:rPr>
                <w:color w:val="00000A"/>
                <w:sz w:val="28"/>
                <w:szCs w:val="28"/>
              </w:rPr>
              <w:t>Дитина  з багатодітної сім’</w:t>
            </w:r>
            <w:r w:rsidRPr="00C65764">
              <w:rPr>
                <w:color w:val="00000A"/>
                <w:sz w:val="28"/>
                <w:szCs w:val="28"/>
                <w:lang w:val="en-US"/>
              </w:rPr>
              <w:t>ї</w:t>
            </w:r>
          </w:p>
        </w:tc>
        <w:tc>
          <w:tcPr>
            <w:tcW w:w="2231" w:type="pct"/>
            <w:tcBorders>
              <w:top w:val="single" w:sz="4" w:space="0" w:color="000000"/>
              <w:left w:val="single" w:sz="4" w:space="0" w:color="000000"/>
              <w:bottom w:val="single" w:sz="4" w:space="0" w:color="000000"/>
              <w:right w:val="single" w:sz="4" w:space="0" w:color="auto"/>
            </w:tcBorders>
            <w:hideMark/>
          </w:tcPr>
          <w:p w14:paraId="35FB86B2"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1730</w:t>
            </w:r>
          </w:p>
        </w:tc>
      </w:tr>
      <w:tr w:rsidR="00C65764" w:rsidRPr="00C65764" w14:paraId="1EF6CA11"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6220C92F" w14:textId="77777777" w:rsidR="00C65764" w:rsidRPr="00C65764" w:rsidRDefault="00C65764" w:rsidP="00C65764">
            <w:pPr>
              <w:suppressAutoHyphens/>
              <w:spacing w:line="276" w:lineRule="auto"/>
              <w:rPr>
                <w:color w:val="00000A"/>
                <w:sz w:val="28"/>
                <w:szCs w:val="28"/>
              </w:rPr>
            </w:pPr>
            <w:r w:rsidRPr="00C65764">
              <w:rPr>
                <w:color w:val="00000A"/>
                <w:sz w:val="28"/>
                <w:szCs w:val="28"/>
              </w:rPr>
              <w:t>Пенсіонери по віку</w:t>
            </w:r>
          </w:p>
        </w:tc>
        <w:tc>
          <w:tcPr>
            <w:tcW w:w="2231" w:type="pct"/>
            <w:tcBorders>
              <w:top w:val="single" w:sz="4" w:space="0" w:color="000000"/>
              <w:left w:val="single" w:sz="4" w:space="0" w:color="000000"/>
              <w:bottom w:val="single" w:sz="4" w:space="0" w:color="000000"/>
              <w:right w:val="single" w:sz="4" w:space="0" w:color="auto"/>
            </w:tcBorders>
            <w:hideMark/>
          </w:tcPr>
          <w:p w14:paraId="1ED2FB13"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14179</w:t>
            </w:r>
          </w:p>
        </w:tc>
      </w:tr>
      <w:tr w:rsidR="00C65764" w:rsidRPr="00C65764" w14:paraId="36C31450"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7CB2B08F" w14:textId="77777777" w:rsidR="00C65764" w:rsidRPr="00C65764" w:rsidRDefault="00C65764" w:rsidP="00C65764">
            <w:pPr>
              <w:suppressAutoHyphens/>
              <w:spacing w:after="200" w:line="276" w:lineRule="auto"/>
              <w:rPr>
                <w:b/>
                <w:color w:val="00000A"/>
                <w:sz w:val="28"/>
                <w:szCs w:val="28"/>
              </w:rPr>
            </w:pPr>
            <w:r w:rsidRPr="00C65764">
              <w:rPr>
                <w:b/>
                <w:color w:val="00000A"/>
                <w:sz w:val="28"/>
                <w:szCs w:val="28"/>
              </w:rPr>
              <w:t>Разом:</w:t>
            </w:r>
          </w:p>
        </w:tc>
        <w:tc>
          <w:tcPr>
            <w:tcW w:w="2231" w:type="pct"/>
            <w:tcBorders>
              <w:top w:val="single" w:sz="4" w:space="0" w:color="000000"/>
              <w:left w:val="single" w:sz="4" w:space="0" w:color="000000"/>
              <w:bottom w:val="single" w:sz="4" w:space="0" w:color="000000"/>
              <w:right w:val="single" w:sz="4" w:space="0" w:color="auto"/>
            </w:tcBorders>
            <w:hideMark/>
          </w:tcPr>
          <w:p w14:paraId="6E2C5B9A" w14:textId="77777777" w:rsidR="00C65764" w:rsidRPr="00C65764" w:rsidRDefault="00C65764" w:rsidP="00C65764">
            <w:pPr>
              <w:suppressAutoHyphens/>
              <w:spacing w:after="200" w:line="276" w:lineRule="auto"/>
              <w:jc w:val="center"/>
              <w:rPr>
                <w:b/>
                <w:color w:val="00000A"/>
                <w:sz w:val="28"/>
                <w:szCs w:val="28"/>
              </w:rPr>
            </w:pPr>
            <w:r w:rsidRPr="00C65764">
              <w:rPr>
                <w:b/>
                <w:color w:val="00000A"/>
                <w:sz w:val="28"/>
                <w:szCs w:val="28"/>
              </w:rPr>
              <w:t>21968</w:t>
            </w:r>
          </w:p>
        </w:tc>
      </w:tr>
    </w:tbl>
    <w:p w14:paraId="74EF1428" w14:textId="77777777" w:rsidR="00C65764" w:rsidRPr="00C65764" w:rsidRDefault="00C65764" w:rsidP="00C65764">
      <w:pPr>
        <w:spacing w:after="200" w:line="276" w:lineRule="auto"/>
        <w:rPr>
          <w:color w:val="00000A"/>
          <w:sz w:val="28"/>
          <w:szCs w:val="28"/>
          <w:lang w:val="uk-UA"/>
        </w:rPr>
      </w:pPr>
    </w:p>
    <w:p w14:paraId="12E52D3B" w14:textId="77777777" w:rsidR="00C65764" w:rsidRPr="00C65764" w:rsidRDefault="00C65764" w:rsidP="00C65764">
      <w:pPr>
        <w:spacing w:after="200" w:line="276" w:lineRule="auto"/>
        <w:rPr>
          <w:color w:val="00000A"/>
          <w:sz w:val="28"/>
          <w:szCs w:val="28"/>
          <w:lang w:val="uk-UA"/>
        </w:rPr>
      </w:pPr>
    </w:p>
    <w:p w14:paraId="7D04FD15" w14:textId="77777777" w:rsidR="00C65764" w:rsidRPr="00C65764" w:rsidRDefault="00C65764" w:rsidP="00C65764">
      <w:pPr>
        <w:spacing w:after="200" w:line="276" w:lineRule="auto"/>
        <w:rPr>
          <w:color w:val="00000A"/>
          <w:sz w:val="28"/>
          <w:szCs w:val="28"/>
          <w:lang w:val="uk-UA"/>
        </w:rPr>
      </w:pPr>
    </w:p>
    <w:p w14:paraId="436E07DD" w14:textId="77777777" w:rsidR="00C65764" w:rsidRPr="00C65764" w:rsidRDefault="00C65764" w:rsidP="00C65764">
      <w:pPr>
        <w:spacing w:after="200" w:line="276" w:lineRule="auto"/>
        <w:rPr>
          <w:color w:val="00000A"/>
          <w:sz w:val="28"/>
          <w:szCs w:val="28"/>
          <w:lang w:val="uk-UA"/>
        </w:rPr>
      </w:pPr>
    </w:p>
    <w:p w14:paraId="6F307F3A" w14:textId="77777777" w:rsidR="00C65764" w:rsidRPr="00C65764" w:rsidRDefault="00C65764" w:rsidP="00C65764">
      <w:pPr>
        <w:spacing w:after="200" w:line="276" w:lineRule="auto"/>
        <w:rPr>
          <w:color w:val="00000A"/>
          <w:sz w:val="28"/>
          <w:szCs w:val="28"/>
          <w:lang w:val="uk-UA"/>
        </w:rPr>
      </w:pPr>
    </w:p>
    <w:p w14:paraId="328DBB06" w14:textId="77777777" w:rsidR="00C65764" w:rsidRPr="00C65764" w:rsidRDefault="00C65764" w:rsidP="00C65764">
      <w:pPr>
        <w:spacing w:after="200" w:line="276" w:lineRule="auto"/>
        <w:rPr>
          <w:color w:val="00000A"/>
          <w:sz w:val="28"/>
          <w:szCs w:val="28"/>
          <w:lang w:val="uk-UA"/>
        </w:rPr>
      </w:pPr>
    </w:p>
    <w:p w14:paraId="024C9ED7" w14:textId="77777777" w:rsidR="00C65764" w:rsidRPr="00C65764" w:rsidRDefault="00C65764" w:rsidP="00C65764">
      <w:pPr>
        <w:spacing w:after="200" w:line="276" w:lineRule="auto"/>
        <w:rPr>
          <w:color w:val="00000A"/>
          <w:sz w:val="28"/>
          <w:szCs w:val="28"/>
          <w:lang w:val="uk-UA"/>
        </w:rPr>
      </w:pPr>
    </w:p>
    <w:p w14:paraId="5076406C" w14:textId="77777777" w:rsidR="00C65764" w:rsidRPr="00C65764" w:rsidRDefault="00C65764" w:rsidP="00C65764">
      <w:pPr>
        <w:spacing w:after="200" w:line="276" w:lineRule="auto"/>
        <w:rPr>
          <w:color w:val="00000A"/>
          <w:sz w:val="28"/>
          <w:szCs w:val="28"/>
          <w:lang w:val="uk-UA"/>
        </w:rPr>
      </w:pPr>
    </w:p>
    <w:p w14:paraId="6392506B" w14:textId="77777777" w:rsidR="00C65764" w:rsidRPr="00C65764" w:rsidRDefault="00C65764" w:rsidP="00C65764">
      <w:pPr>
        <w:ind w:firstLine="567"/>
        <w:jc w:val="right"/>
        <w:rPr>
          <w:rFonts w:ascii="Calibri" w:hAnsi="Calibri"/>
          <w:color w:val="000000"/>
          <w:sz w:val="22"/>
          <w:szCs w:val="22"/>
        </w:rPr>
      </w:pPr>
    </w:p>
    <w:p w14:paraId="7F23F9E6" w14:textId="77777777" w:rsidR="00C65764" w:rsidRPr="00C65764" w:rsidRDefault="00C65764" w:rsidP="00C65764">
      <w:pPr>
        <w:jc w:val="right"/>
        <w:rPr>
          <w:color w:val="00000A"/>
          <w:sz w:val="28"/>
          <w:szCs w:val="28"/>
          <w:lang w:val="uk-UA"/>
        </w:rPr>
      </w:pPr>
    </w:p>
    <w:p w14:paraId="2236F560" w14:textId="77777777" w:rsidR="00C65764" w:rsidRPr="00C65764" w:rsidRDefault="00C65764" w:rsidP="00C65764">
      <w:pPr>
        <w:ind w:left="7797"/>
        <w:rPr>
          <w:color w:val="00000A"/>
          <w:lang w:val="uk-UA"/>
        </w:rPr>
      </w:pPr>
      <w:r w:rsidRPr="00C65764">
        <w:rPr>
          <w:color w:val="00000A"/>
          <w:lang w:val="uk-UA"/>
        </w:rPr>
        <w:t>Додаток 2</w:t>
      </w:r>
    </w:p>
    <w:p w14:paraId="3170316D" w14:textId="77777777" w:rsidR="00C65764" w:rsidRPr="00C65764" w:rsidRDefault="00C65764" w:rsidP="00C65764">
      <w:pPr>
        <w:ind w:left="7797" w:right="-2"/>
        <w:jc w:val="both"/>
        <w:rPr>
          <w:color w:val="00000A"/>
          <w:lang w:val="uk-UA"/>
        </w:rPr>
      </w:pPr>
      <w:r w:rsidRPr="00C65764">
        <w:rPr>
          <w:color w:val="00000A"/>
          <w:lang w:val="uk-UA"/>
        </w:rPr>
        <w:t>до Програми</w:t>
      </w:r>
    </w:p>
    <w:p w14:paraId="3824FC5D" w14:textId="77777777" w:rsidR="00C65764" w:rsidRPr="00C65764" w:rsidRDefault="00C65764" w:rsidP="00C65764">
      <w:pPr>
        <w:jc w:val="both"/>
        <w:rPr>
          <w:color w:val="00000A"/>
          <w:sz w:val="22"/>
          <w:szCs w:val="22"/>
          <w:lang w:val="uk-UA"/>
        </w:rPr>
      </w:pPr>
      <w:r w:rsidRPr="00C65764">
        <w:rPr>
          <w:color w:val="000000"/>
          <w:sz w:val="22"/>
          <w:szCs w:val="22"/>
          <w:lang w:val="uk-UA"/>
        </w:rPr>
        <w:t>.</w:t>
      </w:r>
    </w:p>
    <w:p w14:paraId="7DF2467C" w14:textId="77777777" w:rsidR="00C65764" w:rsidRPr="00C65764" w:rsidRDefault="00C65764" w:rsidP="00C65764">
      <w:pPr>
        <w:spacing w:line="276" w:lineRule="auto"/>
        <w:jc w:val="center"/>
        <w:rPr>
          <w:bCs/>
          <w:color w:val="00000A"/>
          <w:sz w:val="28"/>
          <w:szCs w:val="28"/>
          <w:lang w:val="uk-UA"/>
        </w:rPr>
      </w:pPr>
      <w:r w:rsidRPr="00C65764">
        <w:rPr>
          <w:bCs/>
          <w:color w:val="00000A"/>
          <w:sz w:val="28"/>
          <w:szCs w:val="28"/>
          <w:lang w:val="uk-UA"/>
        </w:rPr>
        <w:t>Заходи Програми відшкодування  компенсації за перевезення окремих пільгових категорій громадян Стрийської міської ради на міських та приміських маршрутах загального користування автомобільним транспортом на 2022 рік</w:t>
      </w:r>
    </w:p>
    <w:p w14:paraId="528706EB" w14:textId="77777777" w:rsidR="00C65764" w:rsidRPr="00C65764" w:rsidRDefault="00C65764" w:rsidP="00C65764">
      <w:pPr>
        <w:spacing w:line="276" w:lineRule="auto"/>
        <w:jc w:val="center"/>
        <w:rPr>
          <w:rFonts w:ascii="Calibri" w:hAnsi="Calibri"/>
          <w:color w:val="00000A"/>
          <w:sz w:val="22"/>
          <w:szCs w:val="22"/>
        </w:rPr>
      </w:pPr>
    </w:p>
    <w:tbl>
      <w:tblPr>
        <w:tblW w:w="10188" w:type="dxa"/>
        <w:tblInd w:w="-8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73" w:type="dxa"/>
        </w:tblCellMar>
        <w:tblLook w:val="01E0" w:firstRow="1" w:lastRow="1" w:firstColumn="1" w:lastColumn="1" w:noHBand="0" w:noVBand="0"/>
      </w:tblPr>
      <w:tblGrid>
        <w:gridCol w:w="1751"/>
        <w:gridCol w:w="1284"/>
        <w:gridCol w:w="2409"/>
        <w:gridCol w:w="1276"/>
        <w:gridCol w:w="1814"/>
        <w:gridCol w:w="1654"/>
      </w:tblGrid>
      <w:tr w:rsidR="00C65764" w:rsidRPr="00C65764" w14:paraId="04230780" w14:textId="77777777" w:rsidTr="00921A9A">
        <w:trPr>
          <w:trHeight w:val="1186"/>
        </w:trPr>
        <w:tc>
          <w:tcPr>
            <w:tcW w:w="175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1215996" w14:textId="77777777" w:rsidR="00C65764" w:rsidRPr="00C65764" w:rsidRDefault="00C65764" w:rsidP="00C65764">
            <w:pPr>
              <w:jc w:val="center"/>
              <w:rPr>
                <w:b/>
                <w:color w:val="00000A"/>
                <w:sz w:val="22"/>
                <w:szCs w:val="22"/>
                <w:lang w:val="uk-UA"/>
              </w:rPr>
            </w:pPr>
          </w:p>
          <w:p w14:paraId="17769EC5" w14:textId="77777777" w:rsidR="00C65764" w:rsidRPr="00C65764" w:rsidRDefault="00C65764" w:rsidP="00C65764">
            <w:pPr>
              <w:jc w:val="center"/>
              <w:rPr>
                <w:b/>
                <w:color w:val="00000A"/>
                <w:sz w:val="22"/>
                <w:szCs w:val="22"/>
                <w:lang w:val="uk-UA"/>
              </w:rPr>
            </w:pPr>
            <w:r w:rsidRPr="00C65764">
              <w:rPr>
                <w:b/>
                <w:color w:val="00000A"/>
                <w:sz w:val="22"/>
                <w:szCs w:val="22"/>
                <w:lang w:val="uk-UA"/>
              </w:rPr>
              <w:t>Перелік заходів програми</w:t>
            </w:r>
          </w:p>
        </w:tc>
        <w:tc>
          <w:tcPr>
            <w:tcW w:w="128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CB5A5C9" w14:textId="77777777" w:rsidR="00C65764" w:rsidRPr="00C65764" w:rsidRDefault="00C65764" w:rsidP="00C65764">
            <w:pPr>
              <w:ind w:left="-108" w:right="-108"/>
              <w:jc w:val="center"/>
              <w:rPr>
                <w:b/>
                <w:color w:val="00000A"/>
                <w:sz w:val="22"/>
                <w:szCs w:val="22"/>
                <w:lang w:val="uk-UA"/>
              </w:rPr>
            </w:pPr>
          </w:p>
          <w:p w14:paraId="1FA5EF08" w14:textId="77777777" w:rsidR="00C65764" w:rsidRPr="00C65764" w:rsidRDefault="00C65764" w:rsidP="00C65764">
            <w:pPr>
              <w:ind w:left="-108" w:right="-108"/>
              <w:jc w:val="center"/>
              <w:rPr>
                <w:b/>
                <w:color w:val="00000A"/>
                <w:sz w:val="22"/>
                <w:szCs w:val="22"/>
                <w:lang w:val="uk-UA"/>
              </w:rPr>
            </w:pPr>
            <w:r w:rsidRPr="00C65764">
              <w:rPr>
                <w:b/>
                <w:color w:val="00000A"/>
                <w:sz w:val="22"/>
                <w:szCs w:val="22"/>
                <w:lang w:val="uk-UA"/>
              </w:rPr>
              <w:t>Строк виконання заходу</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BCFC5AC" w14:textId="77777777" w:rsidR="00C65764" w:rsidRPr="00C65764" w:rsidRDefault="00C65764" w:rsidP="00C65764">
            <w:pPr>
              <w:jc w:val="center"/>
              <w:rPr>
                <w:b/>
                <w:color w:val="00000A"/>
                <w:sz w:val="22"/>
                <w:szCs w:val="22"/>
                <w:lang w:val="uk-UA"/>
              </w:rPr>
            </w:pPr>
          </w:p>
          <w:p w14:paraId="2CDF2111" w14:textId="77777777" w:rsidR="00C65764" w:rsidRPr="00C65764" w:rsidRDefault="00C65764" w:rsidP="00C65764">
            <w:pPr>
              <w:jc w:val="center"/>
              <w:rPr>
                <w:b/>
                <w:color w:val="00000A"/>
                <w:sz w:val="22"/>
                <w:szCs w:val="22"/>
                <w:lang w:val="uk-UA"/>
              </w:rPr>
            </w:pPr>
            <w:r w:rsidRPr="00C65764">
              <w:rPr>
                <w:b/>
                <w:color w:val="00000A"/>
                <w:sz w:val="22"/>
                <w:szCs w:val="22"/>
                <w:lang w:val="uk-UA"/>
              </w:rPr>
              <w:t>Виконавці</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7044AE4" w14:textId="77777777" w:rsidR="00C65764" w:rsidRPr="00C65764" w:rsidRDefault="00C65764" w:rsidP="00C65764">
            <w:pPr>
              <w:jc w:val="center"/>
              <w:rPr>
                <w:b/>
                <w:color w:val="00000A"/>
                <w:sz w:val="22"/>
                <w:szCs w:val="22"/>
                <w:lang w:val="uk-UA"/>
              </w:rPr>
            </w:pPr>
          </w:p>
          <w:p w14:paraId="4AB9CBC4" w14:textId="77777777" w:rsidR="00C65764" w:rsidRPr="00C65764" w:rsidRDefault="00C65764" w:rsidP="00C65764">
            <w:pPr>
              <w:jc w:val="center"/>
              <w:rPr>
                <w:b/>
                <w:color w:val="00000A"/>
                <w:sz w:val="22"/>
                <w:szCs w:val="22"/>
                <w:lang w:val="uk-UA"/>
              </w:rPr>
            </w:pPr>
            <w:r w:rsidRPr="00C65764">
              <w:rPr>
                <w:b/>
                <w:color w:val="00000A"/>
                <w:sz w:val="22"/>
                <w:szCs w:val="22"/>
                <w:lang w:val="uk-UA"/>
              </w:rPr>
              <w:t>Джерела</w:t>
            </w:r>
          </w:p>
          <w:p w14:paraId="54CB0E38" w14:textId="77777777" w:rsidR="00C65764" w:rsidRPr="00C65764" w:rsidRDefault="00C65764" w:rsidP="00C65764">
            <w:pPr>
              <w:ind w:left="-108" w:right="-108"/>
              <w:jc w:val="center"/>
              <w:rPr>
                <w:b/>
                <w:color w:val="00000A"/>
                <w:sz w:val="22"/>
                <w:szCs w:val="22"/>
                <w:lang w:val="uk-UA"/>
              </w:rPr>
            </w:pPr>
            <w:r w:rsidRPr="00C65764">
              <w:rPr>
                <w:b/>
                <w:color w:val="00000A"/>
                <w:sz w:val="22"/>
                <w:szCs w:val="22"/>
                <w:lang w:val="uk-UA"/>
              </w:rPr>
              <w:t>фінансува</w:t>
            </w:r>
          </w:p>
          <w:p w14:paraId="0CED6964" w14:textId="77777777" w:rsidR="00C65764" w:rsidRPr="00C65764" w:rsidRDefault="00C65764" w:rsidP="00C65764">
            <w:pPr>
              <w:ind w:left="-108" w:right="-108"/>
              <w:jc w:val="center"/>
              <w:rPr>
                <w:b/>
                <w:color w:val="00000A"/>
                <w:sz w:val="22"/>
                <w:szCs w:val="22"/>
                <w:lang w:val="uk-UA"/>
              </w:rPr>
            </w:pPr>
            <w:r w:rsidRPr="00C65764">
              <w:rPr>
                <w:b/>
                <w:color w:val="00000A"/>
                <w:sz w:val="22"/>
                <w:szCs w:val="22"/>
                <w:lang w:val="uk-UA"/>
              </w:rPr>
              <w:t>ння</w:t>
            </w:r>
          </w:p>
        </w:tc>
        <w:tc>
          <w:tcPr>
            <w:tcW w:w="18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F0DC27" w14:textId="77777777" w:rsidR="00C65764" w:rsidRPr="00C65764" w:rsidRDefault="00C65764" w:rsidP="00C65764">
            <w:pPr>
              <w:suppressAutoHyphens/>
              <w:jc w:val="center"/>
              <w:rPr>
                <w:rFonts w:ascii="Calibri" w:hAnsi="Calibri"/>
                <w:b/>
                <w:color w:val="00000A"/>
                <w:sz w:val="22"/>
                <w:szCs w:val="22"/>
              </w:rPr>
            </w:pPr>
            <w:r w:rsidRPr="00C65764">
              <w:rPr>
                <w:b/>
                <w:color w:val="00000A"/>
                <w:sz w:val="22"/>
                <w:szCs w:val="22"/>
                <w:lang w:val="uk-UA" w:eastAsia="zh-CN"/>
              </w:rPr>
              <w:t>Орієнтовний обсяг фінансування (вартість), млн.грн. на 2021 рік</w:t>
            </w:r>
          </w:p>
        </w:tc>
        <w:tc>
          <w:tcPr>
            <w:tcW w:w="16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53A67D5" w14:textId="77777777" w:rsidR="00C65764" w:rsidRPr="00C65764" w:rsidRDefault="00C65764" w:rsidP="00C65764">
            <w:pPr>
              <w:suppressAutoHyphens/>
              <w:rPr>
                <w:b/>
                <w:color w:val="00000A"/>
                <w:sz w:val="22"/>
                <w:szCs w:val="22"/>
                <w:lang w:val="uk-UA" w:eastAsia="zh-CN"/>
              </w:rPr>
            </w:pPr>
          </w:p>
          <w:p w14:paraId="3CAE41E7" w14:textId="77777777" w:rsidR="00C65764" w:rsidRPr="00C65764" w:rsidRDefault="00C65764" w:rsidP="00C65764">
            <w:pPr>
              <w:suppressAutoHyphens/>
              <w:rPr>
                <w:b/>
                <w:color w:val="00000A"/>
                <w:sz w:val="22"/>
                <w:szCs w:val="22"/>
                <w:lang w:val="uk-UA" w:eastAsia="zh-CN"/>
              </w:rPr>
            </w:pPr>
            <w:r w:rsidRPr="00C65764">
              <w:rPr>
                <w:b/>
                <w:color w:val="00000A"/>
                <w:sz w:val="22"/>
                <w:szCs w:val="22"/>
                <w:lang w:val="uk-UA" w:eastAsia="zh-CN"/>
              </w:rPr>
              <w:t>Очікуваний результат</w:t>
            </w:r>
          </w:p>
        </w:tc>
      </w:tr>
      <w:tr w:rsidR="00C65764" w:rsidRPr="00C65764" w14:paraId="11622FEF" w14:textId="77777777" w:rsidTr="00921A9A">
        <w:tc>
          <w:tcPr>
            <w:tcW w:w="175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EE35F0A" w14:textId="77777777" w:rsidR="00C65764" w:rsidRPr="00C65764" w:rsidRDefault="00C65764" w:rsidP="00C65764">
            <w:pPr>
              <w:rPr>
                <w:color w:val="00000A"/>
                <w:lang w:val="uk-UA"/>
              </w:rPr>
            </w:pPr>
            <w:r w:rsidRPr="00C65764">
              <w:rPr>
                <w:color w:val="00000A"/>
                <w:lang w:val="uk-UA"/>
              </w:rPr>
              <w:t>Виплата компенсації за проїзд автомобільним транспортом пільгових категорій громадян на міських та  приміських маршрутах загального користування</w:t>
            </w:r>
          </w:p>
        </w:tc>
        <w:tc>
          <w:tcPr>
            <w:tcW w:w="128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3C1DC8D" w14:textId="77777777" w:rsidR="00C65764" w:rsidRPr="00C65764" w:rsidRDefault="00C65764" w:rsidP="00C65764">
            <w:pPr>
              <w:rPr>
                <w:rFonts w:ascii="Calibri" w:hAnsi="Calibri"/>
                <w:color w:val="00000A"/>
              </w:rPr>
            </w:pPr>
            <w:r w:rsidRPr="00C65764">
              <w:rPr>
                <w:color w:val="00000A"/>
                <w:lang w:val="uk-UA"/>
              </w:rPr>
              <w:t>2022</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F36BF80" w14:textId="77777777" w:rsidR="00C65764" w:rsidRPr="00C65764" w:rsidRDefault="00C65764" w:rsidP="00C65764">
            <w:pPr>
              <w:ind w:right="-108"/>
              <w:rPr>
                <w:rFonts w:ascii="Calibri" w:hAnsi="Calibri"/>
                <w:color w:val="00000A"/>
              </w:rPr>
            </w:pPr>
            <w:r w:rsidRPr="00C65764">
              <w:rPr>
                <w:color w:val="00000A"/>
                <w:lang w:val="uk-UA"/>
              </w:rPr>
              <w:t>Управління соціального захисту населення Стрийської міської ради, перевізники, які надають послуги з перевезення пільгових категорій громадян автомобільним транспортом на міських та приміських маршрутах загального користування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25D66C5" w14:textId="77777777" w:rsidR="00C65764" w:rsidRPr="00C65764" w:rsidRDefault="00C65764" w:rsidP="00C65764">
            <w:pPr>
              <w:rPr>
                <w:rFonts w:ascii="Calibri" w:hAnsi="Calibri"/>
                <w:color w:val="00000A"/>
              </w:rPr>
            </w:pPr>
            <w:r w:rsidRPr="00C65764">
              <w:rPr>
                <w:color w:val="00000A"/>
                <w:lang w:val="uk-UA"/>
              </w:rPr>
              <w:t>Міський бюджет</w:t>
            </w:r>
          </w:p>
        </w:tc>
        <w:tc>
          <w:tcPr>
            <w:tcW w:w="18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43C622B" w14:textId="77777777" w:rsidR="00C65764" w:rsidRPr="00C65764" w:rsidRDefault="00C65764" w:rsidP="00C65764">
            <w:pPr>
              <w:suppressAutoHyphens/>
              <w:ind w:left="-108" w:right="-108"/>
              <w:jc w:val="center"/>
              <w:rPr>
                <w:rFonts w:ascii="Calibri" w:hAnsi="Calibri"/>
                <w:color w:val="00000A"/>
              </w:rPr>
            </w:pPr>
            <w:r w:rsidRPr="00C65764">
              <w:rPr>
                <w:color w:val="00000A"/>
                <w:lang w:val="uk-UA" w:eastAsia="zh-CN"/>
              </w:rPr>
              <w:t>30</w:t>
            </w:r>
          </w:p>
        </w:tc>
        <w:tc>
          <w:tcPr>
            <w:tcW w:w="16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B8ED3DA" w14:textId="77777777" w:rsidR="00C65764" w:rsidRPr="00C65764" w:rsidRDefault="00C65764" w:rsidP="00C65764">
            <w:pPr>
              <w:tabs>
                <w:tab w:val="left" w:pos="1580"/>
              </w:tabs>
              <w:suppressAutoHyphens/>
              <w:rPr>
                <w:rFonts w:ascii="Calibri" w:hAnsi="Calibri"/>
                <w:color w:val="00000A"/>
              </w:rPr>
            </w:pPr>
            <w:r w:rsidRPr="00C65764">
              <w:rPr>
                <w:color w:val="00000A"/>
                <w:lang w:val="uk-UA" w:eastAsia="zh-CN"/>
              </w:rPr>
              <w:t>Підвищення рівня соціального захисту окремих категорій населення через виплату компенсації за пільговий проїзд</w:t>
            </w:r>
          </w:p>
        </w:tc>
      </w:tr>
    </w:tbl>
    <w:p w14:paraId="7ED5A037" w14:textId="77777777" w:rsidR="00C65764" w:rsidRPr="00C65764" w:rsidRDefault="00C65764" w:rsidP="00C65764">
      <w:pPr>
        <w:spacing w:after="200" w:line="276" w:lineRule="auto"/>
        <w:rPr>
          <w:rFonts w:ascii="Calibri" w:hAnsi="Calibri"/>
          <w:color w:val="00000A"/>
          <w:sz w:val="22"/>
          <w:szCs w:val="22"/>
        </w:rPr>
      </w:pPr>
    </w:p>
    <w:p w14:paraId="64704741" w14:textId="77777777" w:rsidR="00C65764" w:rsidRPr="00C65764" w:rsidRDefault="00C65764" w:rsidP="00C65764">
      <w:pPr>
        <w:spacing w:after="200" w:line="276" w:lineRule="auto"/>
        <w:rPr>
          <w:rFonts w:ascii="Calibri" w:hAnsi="Calibri"/>
          <w:color w:val="00000A"/>
          <w:sz w:val="22"/>
          <w:szCs w:val="22"/>
          <w:lang w:val="uk-UA"/>
        </w:rPr>
      </w:pPr>
    </w:p>
    <w:p w14:paraId="426A6A65" w14:textId="77777777" w:rsidR="00C65764" w:rsidRPr="00C65764" w:rsidRDefault="00C65764" w:rsidP="00C65764">
      <w:pPr>
        <w:spacing w:after="200" w:line="276" w:lineRule="auto"/>
        <w:rPr>
          <w:rFonts w:ascii="Calibri" w:hAnsi="Calibri"/>
          <w:color w:val="00000A"/>
          <w:sz w:val="22"/>
          <w:szCs w:val="22"/>
          <w:lang w:val="uk-UA"/>
        </w:rPr>
      </w:pPr>
    </w:p>
    <w:p w14:paraId="0780801C" w14:textId="77777777" w:rsidR="00C65764" w:rsidRPr="00C65764" w:rsidRDefault="00C65764" w:rsidP="00C65764">
      <w:pPr>
        <w:spacing w:after="200" w:line="276" w:lineRule="auto"/>
        <w:rPr>
          <w:rFonts w:ascii="Calibri" w:hAnsi="Calibri"/>
          <w:color w:val="00000A"/>
          <w:sz w:val="22"/>
          <w:szCs w:val="22"/>
          <w:lang w:val="uk-UA"/>
        </w:rPr>
      </w:pPr>
    </w:p>
    <w:p w14:paraId="67BF565C" w14:textId="77777777" w:rsidR="00C65764" w:rsidRPr="00C65764" w:rsidRDefault="00C65764" w:rsidP="00C65764">
      <w:pPr>
        <w:spacing w:after="200" w:line="276" w:lineRule="auto"/>
        <w:rPr>
          <w:rFonts w:ascii="Calibri" w:hAnsi="Calibri"/>
          <w:color w:val="00000A"/>
          <w:sz w:val="22"/>
          <w:szCs w:val="22"/>
          <w:lang w:val="uk-UA"/>
        </w:rPr>
      </w:pPr>
    </w:p>
    <w:p w14:paraId="3260FD5C" w14:textId="77777777" w:rsidR="00C65764" w:rsidRPr="00C65764" w:rsidRDefault="00C65764" w:rsidP="00C65764">
      <w:pPr>
        <w:spacing w:after="200" w:line="276" w:lineRule="auto"/>
        <w:rPr>
          <w:rFonts w:ascii="Calibri" w:hAnsi="Calibri"/>
          <w:color w:val="00000A"/>
          <w:sz w:val="22"/>
          <w:szCs w:val="22"/>
          <w:lang w:val="uk-UA"/>
        </w:rPr>
      </w:pPr>
    </w:p>
    <w:p w14:paraId="4DE48884" w14:textId="77777777" w:rsidR="00C65764" w:rsidRPr="00C65764" w:rsidRDefault="00C65764" w:rsidP="00C65764">
      <w:pPr>
        <w:spacing w:after="200" w:line="276" w:lineRule="auto"/>
        <w:rPr>
          <w:rFonts w:ascii="Calibri" w:hAnsi="Calibri"/>
          <w:color w:val="00000A"/>
          <w:sz w:val="22"/>
          <w:szCs w:val="22"/>
          <w:lang w:val="uk-UA"/>
        </w:rPr>
      </w:pPr>
    </w:p>
    <w:p w14:paraId="5355FE7A" w14:textId="77777777" w:rsidR="00C65764" w:rsidRPr="00C65764" w:rsidRDefault="00C65764" w:rsidP="00C65764">
      <w:pPr>
        <w:spacing w:after="200" w:line="276" w:lineRule="auto"/>
        <w:rPr>
          <w:rFonts w:ascii="Calibri" w:hAnsi="Calibri"/>
          <w:color w:val="00000A"/>
          <w:sz w:val="22"/>
          <w:szCs w:val="22"/>
          <w:lang w:val="uk-UA"/>
        </w:rPr>
      </w:pPr>
    </w:p>
    <w:p w14:paraId="251075F3" w14:textId="77777777" w:rsidR="00C65764" w:rsidRPr="00C65764" w:rsidRDefault="00C65764" w:rsidP="00C65764">
      <w:pPr>
        <w:spacing w:after="200" w:line="276" w:lineRule="auto"/>
        <w:rPr>
          <w:rFonts w:ascii="Calibri" w:hAnsi="Calibri"/>
          <w:color w:val="00000A"/>
          <w:sz w:val="22"/>
          <w:szCs w:val="22"/>
          <w:lang w:val="uk-UA"/>
        </w:rPr>
      </w:pPr>
    </w:p>
    <w:p w14:paraId="0389A6C6" w14:textId="77777777" w:rsidR="00C65764" w:rsidRPr="00C65764" w:rsidRDefault="00C65764" w:rsidP="00C65764">
      <w:pPr>
        <w:spacing w:after="200" w:line="276" w:lineRule="auto"/>
        <w:rPr>
          <w:rFonts w:ascii="Calibri" w:hAnsi="Calibri"/>
          <w:color w:val="00000A"/>
          <w:sz w:val="22"/>
          <w:szCs w:val="22"/>
          <w:lang w:val="uk-UA"/>
        </w:rPr>
      </w:pPr>
    </w:p>
    <w:p w14:paraId="52CFB5F2" w14:textId="77777777" w:rsidR="00C65764" w:rsidRPr="00C65764" w:rsidRDefault="00C65764" w:rsidP="00C65764">
      <w:pPr>
        <w:spacing w:after="200" w:line="276" w:lineRule="auto"/>
        <w:rPr>
          <w:rFonts w:ascii="Calibri" w:hAnsi="Calibri"/>
          <w:color w:val="00000A"/>
          <w:sz w:val="22"/>
          <w:szCs w:val="22"/>
          <w:lang w:val="uk-UA"/>
        </w:rPr>
      </w:pPr>
    </w:p>
    <w:p w14:paraId="0583F1B7" w14:textId="77777777" w:rsidR="00C65764" w:rsidRPr="00C65764" w:rsidRDefault="00C65764" w:rsidP="00C65764">
      <w:pPr>
        <w:spacing w:after="200" w:line="276" w:lineRule="auto"/>
        <w:rPr>
          <w:rFonts w:ascii="Calibri" w:hAnsi="Calibri"/>
          <w:color w:val="00000A"/>
          <w:sz w:val="22"/>
          <w:szCs w:val="22"/>
          <w:lang w:val="uk-UA"/>
        </w:rPr>
      </w:pPr>
    </w:p>
    <w:p w14:paraId="31DCA311" w14:textId="77777777" w:rsidR="00C65764" w:rsidRPr="00C65764" w:rsidRDefault="00C65764" w:rsidP="00C65764">
      <w:pPr>
        <w:spacing w:after="200" w:line="276" w:lineRule="auto"/>
        <w:rPr>
          <w:rFonts w:ascii="Calibri" w:hAnsi="Calibri"/>
          <w:color w:val="00000A"/>
          <w:sz w:val="22"/>
          <w:szCs w:val="22"/>
          <w:lang w:val="uk-UA"/>
        </w:rPr>
      </w:pPr>
    </w:p>
    <w:p w14:paraId="786895BE" w14:textId="77777777" w:rsidR="00C65764" w:rsidRPr="00C65764" w:rsidRDefault="00C65764" w:rsidP="00C65764">
      <w:pPr>
        <w:spacing w:after="200" w:line="276" w:lineRule="auto"/>
        <w:rPr>
          <w:rFonts w:ascii="Calibri" w:hAnsi="Calibri"/>
          <w:color w:val="00000A"/>
          <w:sz w:val="22"/>
          <w:szCs w:val="22"/>
          <w:lang w:val="uk-UA"/>
        </w:rPr>
      </w:pPr>
    </w:p>
    <w:p w14:paraId="5F45A0AB" w14:textId="77777777" w:rsidR="00C65764" w:rsidRPr="00C65764" w:rsidRDefault="00C65764" w:rsidP="00C65764">
      <w:pPr>
        <w:spacing w:line="276" w:lineRule="auto"/>
        <w:jc w:val="both"/>
        <w:rPr>
          <w:b/>
          <w:bCs/>
          <w:color w:val="000000"/>
          <w:sz w:val="28"/>
          <w:szCs w:val="28"/>
          <w:lang w:val="uk-UA"/>
        </w:rPr>
      </w:pPr>
    </w:p>
    <w:p w14:paraId="0D31A9B3" w14:textId="77777777" w:rsidR="00C65764" w:rsidRPr="00C65764" w:rsidRDefault="00C65764" w:rsidP="00C65764">
      <w:pPr>
        <w:spacing w:line="276" w:lineRule="auto"/>
        <w:ind w:left="5387"/>
        <w:jc w:val="both"/>
        <w:rPr>
          <w:b/>
          <w:bCs/>
          <w:color w:val="000000"/>
          <w:sz w:val="28"/>
          <w:szCs w:val="28"/>
          <w:lang w:val="uk-UA"/>
        </w:rPr>
      </w:pPr>
    </w:p>
    <w:p w14:paraId="4547E8E1" w14:textId="77777777" w:rsidR="00C65764" w:rsidRPr="00C65764" w:rsidRDefault="00C65764" w:rsidP="00C65764">
      <w:pPr>
        <w:spacing w:line="276" w:lineRule="auto"/>
        <w:ind w:left="5387"/>
        <w:jc w:val="both"/>
        <w:rPr>
          <w:rFonts w:ascii="Calibri" w:hAnsi="Calibri"/>
          <w:color w:val="00000A"/>
        </w:rPr>
      </w:pPr>
      <w:r w:rsidRPr="00C65764">
        <w:rPr>
          <w:b/>
          <w:bCs/>
          <w:color w:val="000000"/>
          <w:lang w:val="uk-UA"/>
        </w:rPr>
        <w:t>ЗАТВЕРДЖЕНО</w:t>
      </w:r>
      <w:r w:rsidRPr="00C65764">
        <w:rPr>
          <w:bCs/>
          <w:color w:val="00000A"/>
          <w:lang w:val="uk-UA"/>
        </w:rPr>
        <w:br/>
      </w:r>
      <w:r w:rsidRPr="00C65764">
        <w:rPr>
          <w:b/>
          <w:bCs/>
          <w:color w:val="000000"/>
          <w:lang w:val="uk-UA"/>
        </w:rPr>
        <w:t>рішення Стрийської міської ради</w:t>
      </w:r>
    </w:p>
    <w:p w14:paraId="72BDEA0F" w14:textId="77777777" w:rsidR="00C65764" w:rsidRPr="00C65764" w:rsidRDefault="00C65764" w:rsidP="00C65764">
      <w:pPr>
        <w:spacing w:line="276" w:lineRule="auto"/>
        <w:ind w:left="5387"/>
        <w:jc w:val="both"/>
        <w:rPr>
          <w:rFonts w:ascii="Calibri" w:hAnsi="Calibri"/>
          <w:color w:val="00000A"/>
        </w:rPr>
      </w:pPr>
      <w:r w:rsidRPr="00C65764">
        <w:rPr>
          <w:color w:val="00000A"/>
          <w:lang w:val="uk-UA"/>
        </w:rPr>
        <w:t xml:space="preserve">«___» ________2022 № </w:t>
      </w:r>
    </w:p>
    <w:p w14:paraId="7AC937FC" w14:textId="77777777" w:rsidR="00C65764" w:rsidRPr="00C65764" w:rsidRDefault="00C65764" w:rsidP="00C65764">
      <w:pPr>
        <w:spacing w:after="200" w:line="276" w:lineRule="auto"/>
        <w:jc w:val="center"/>
        <w:rPr>
          <w:bCs/>
          <w:color w:val="00000A"/>
          <w:sz w:val="28"/>
          <w:szCs w:val="28"/>
        </w:rPr>
      </w:pPr>
    </w:p>
    <w:p w14:paraId="1475A62D" w14:textId="77777777" w:rsidR="00C65764" w:rsidRPr="00C65764" w:rsidRDefault="00C65764" w:rsidP="00C65764">
      <w:pPr>
        <w:tabs>
          <w:tab w:val="center" w:pos="5245"/>
          <w:tab w:val="left" w:pos="6495"/>
        </w:tabs>
        <w:spacing w:line="276" w:lineRule="auto"/>
        <w:jc w:val="center"/>
        <w:rPr>
          <w:b/>
          <w:color w:val="00000A"/>
          <w:sz w:val="28"/>
          <w:szCs w:val="28"/>
          <w:lang w:val="uk-UA"/>
        </w:rPr>
      </w:pPr>
      <w:r w:rsidRPr="00C65764">
        <w:rPr>
          <w:b/>
          <w:color w:val="00000A"/>
          <w:sz w:val="28"/>
          <w:szCs w:val="28"/>
          <w:lang w:val="uk-UA"/>
        </w:rPr>
        <w:t>ДОГОВІР</w:t>
      </w:r>
    </w:p>
    <w:p w14:paraId="0074C7EB" w14:textId="77777777" w:rsidR="00C65764" w:rsidRPr="00C65764" w:rsidRDefault="00C65764" w:rsidP="00C65764">
      <w:pPr>
        <w:spacing w:line="276" w:lineRule="auto"/>
        <w:ind w:firstLine="851"/>
        <w:jc w:val="center"/>
        <w:rPr>
          <w:b/>
          <w:color w:val="00000A"/>
          <w:sz w:val="28"/>
          <w:szCs w:val="28"/>
          <w:lang w:val="uk-UA"/>
        </w:rPr>
      </w:pPr>
      <w:r w:rsidRPr="00C65764">
        <w:rPr>
          <w:b/>
          <w:color w:val="00000A"/>
          <w:sz w:val="28"/>
          <w:szCs w:val="28"/>
          <w:lang w:val="uk-UA"/>
        </w:rPr>
        <w:t>про  компенсацію втрат від перевезень пільгових категорій</w:t>
      </w:r>
    </w:p>
    <w:p w14:paraId="1B26455C" w14:textId="77777777" w:rsidR="00C65764" w:rsidRPr="00C65764" w:rsidRDefault="00C65764" w:rsidP="00C65764">
      <w:pPr>
        <w:spacing w:line="276" w:lineRule="auto"/>
        <w:ind w:firstLine="851"/>
        <w:jc w:val="center"/>
        <w:rPr>
          <w:b/>
          <w:color w:val="00000A"/>
          <w:sz w:val="28"/>
          <w:szCs w:val="28"/>
          <w:lang w:val="uk-UA"/>
        </w:rPr>
      </w:pPr>
      <w:r w:rsidRPr="00C65764">
        <w:rPr>
          <w:b/>
          <w:color w:val="00000A"/>
          <w:sz w:val="28"/>
          <w:szCs w:val="28"/>
          <w:lang w:val="uk-UA"/>
        </w:rPr>
        <w:t>громадян, що мають право на пільговий проїзд на маршрутах Стрийської міської територіальної громади</w:t>
      </w:r>
    </w:p>
    <w:p w14:paraId="263F9CBD" w14:textId="77777777" w:rsidR="00C65764" w:rsidRPr="00C65764" w:rsidRDefault="00C65764" w:rsidP="00C65764">
      <w:pPr>
        <w:spacing w:line="276" w:lineRule="auto"/>
        <w:jc w:val="both"/>
        <w:rPr>
          <w:b/>
          <w:color w:val="00000A"/>
          <w:sz w:val="28"/>
          <w:szCs w:val="28"/>
          <w:lang w:val="uk-UA"/>
        </w:rPr>
      </w:pPr>
    </w:p>
    <w:p w14:paraId="716CB41E" w14:textId="77777777" w:rsidR="00C65764" w:rsidRPr="00C65764" w:rsidRDefault="00C65764" w:rsidP="00C65764">
      <w:pPr>
        <w:shd w:val="clear" w:color="auto" w:fill="FFFFFF"/>
        <w:spacing w:before="264" w:after="200" w:line="278" w:lineRule="exact"/>
        <w:rPr>
          <w:b/>
          <w:bCs/>
          <w:color w:val="000000"/>
          <w:spacing w:val="-2"/>
          <w:sz w:val="28"/>
          <w:szCs w:val="28"/>
          <w:lang w:val="uk-UA"/>
        </w:rPr>
      </w:pPr>
      <w:r w:rsidRPr="00C65764">
        <w:rPr>
          <w:b/>
          <w:bCs/>
          <w:color w:val="000000"/>
          <w:spacing w:val="-2"/>
          <w:sz w:val="28"/>
          <w:szCs w:val="28"/>
          <w:lang w:val="uk-UA"/>
        </w:rPr>
        <w:t>м.С</w:t>
      </w:r>
      <w:r w:rsidRPr="00C65764">
        <w:rPr>
          <w:b/>
          <w:bCs/>
          <w:color w:val="000000"/>
          <w:spacing w:val="-3"/>
          <w:sz w:val="28"/>
          <w:szCs w:val="28"/>
          <w:lang w:val="uk-UA"/>
        </w:rPr>
        <w:t>трий</w:t>
      </w:r>
      <w:r w:rsidRPr="00C65764">
        <w:rPr>
          <w:b/>
          <w:bCs/>
          <w:color w:val="000000"/>
          <w:sz w:val="28"/>
          <w:szCs w:val="28"/>
          <w:lang w:val="uk-UA"/>
        </w:rPr>
        <w:tab/>
        <w:t xml:space="preserve">                                                                    "____" ________</w:t>
      </w:r>
      <w:r w:rsidRPr="00C65764">
        <w:rPr>
          <w:b/>
          <w:bCs/>
          <w:color w:val="000000"/>
          <w:spacing w:val="-2"/>
          <w:sz w:val="28"/>
          <w:szCs w:val="28"/>
          <w:lang w:val="uk-UA"/>
        </w:rPr>
        <w:t xml:space="preserve">  2022 р.</w:t>
      </w:r>
    </w:p>
    <w:p w14:paraId="7246E6F5" w14:textId="77777777" w:rsidR="00C65764" w:rsidRPr="00C65764" w:rsidRDefault="00C65764" w:rsidP="00C65764">
      <w:pPr>
        <w:shd w:val="clear" w:color="auto" w:fill="FFFFFF"/>
        <w:spacing w:before="264" w:after="200" w:line="278" w:lineRule="exact"/>
        <w:ind w:left="1651" w:hanging="336"/>
        <w:rPr>
          <w:b/>
          <w:bCs/>
          <w:color w:val="000000"/>
          <w:spacing w:val="-2"/>
          <w:sz w:val="28"/>
          <w:szCs w:val="28"/>
          <w:lang w:val="uk-UA"/>
        </w:rPr>
      </w:pPr>
    </w:p>
    <w:p w14:paraId="25173792" w14:textId="77777777" w:rsidR="00C65764" w:rsidRPr="00C65764" w:rsidRDefault="00C65764" w:rsidP="00C65764">
      <w:pPr>
        <w:spacing w:after="200" w:line="276" w:lineRule="auto"/>
        <w:jc w:val="both"/>
        <w:rPr>
          <w:color w:val="000000"/>
          <w:spacing w:val="-1"/>
          <w:sz w:val="28"/>
          <w:szCs w:val="28"/>
          <w:lang w:val="uk-UA"/>
        </w:rPr>
      </w:pPr>
      <w:r w:rsidRPr="00C65764">
        <w:rPr>
          <w:color w:val="000000"/>
          <w:spacing w:val="2"/>
          <w:sz w:val="28"/>
          <w:szCs w:val="28"/>
          <w:lang w:val="uk-UA"/>
        </w:rPr>
        <w:t>ТзОВ «Стрийське АТП», в особі директора Зіника Михайла Васильовича, який діє на підставі Статуту про ТзОВ «Стрийське АТП»</w:t>
      </w:r>
      <w:r w:rsidRPr="00C65764">
        <w:rPr>
          <w:color w:val="000000"/>
          <w:spacing w:val="1"/>
          <w:sz w:val="28"/>
          <w:szCs w:val="28"/>
          <w:lang w:val="uk-UA"/>
        </w:rPr>
        <w:t>,</w:t>
      </w:r>
      <w:r w:rsidRPr="00C65764">
        <w:rPr>
          <w:color w:val="000000"/>
          <w:spacing w:val="2"/>
          <w:sz w:val="28"/>
          <w:szCs w:val="28"/>
          <w:lang w:val="uk-UA"/>
        </w:rPr>
        <w:t xml:space="preserve"> надалі – </w:t>
      </w:r>
      <w:r w:rsidRPr="00C65764">
        <w:rPr>
          <w:b/>
          <w:color w:val="000000"/>
          <w:spacing w:val="2"/>
          <w:sz w:val="28"/>
          <w:szCs w:val="28"/>
          <w:lang w:val="uk-UA"/>
        </w:rPr>
        <w:t>«Перевізник»</w:t>
      </w:r>
      <w:r w:rsidRPr="00C65764">
        <w:rPr>
          <w:color w:val="000000"/>
          <w:spacing w:val="2"/>
          <w:sz w:val="28"/>
          <w:szCs w:val="28"/>
          <w:lang w:val="uk-UA"/>
        </w:rPr>
        <w:t xml:space="preserve"> з однієї сторони та Виконавчий комітет Стрийської міської ради </w:t>
      </w:r>
      <w:r w:rsidRPr="00C65764">
        <w:rPr>
          <w:color w:val="000000"/>
          <w:spacing w:val="5"/>
          <w:sz w:val="28"/>
          <w:szCs w:val="28"/>
          <w:lang w:val="uk-UA"/>
        </w:rPr>
        <w:t xml:space="preserve">Стрийського району Львівської області в особі міського голови Канівця Олега Леонідовича, діючого на підставі Закону України «Про місцеве самоврядування в Україні», надалі - </w:t>
      </w:r>
      <w:r w:rsidRPr="00C65764">
        <w:rPr>
          <w:b/>
          <w:color w:val="000000"/>
          <w:spacing w:val="5"/>
          <w:sz w:val="28"/>
          <w:szCs w:val="28"/>
          <w:lang w:val="uk-UA"/>
        </w:rPr>
        <w:t>«Замовник»</w:t>
      </w:r>
      <w:r w:rsidRPr="00C65764">
        <w:rPr>
          <w:color w:val="000000"/>
          <w:spacing w:val="5"/>
          <w:sz w:val="28"/>
          <w:szCs w:val="28"/>
          <w:lang w:val="uk-UA"/>
        </w:rPr>
        <w:t>, з другої сторони, та Управління соціального захисту населення Стрийської міської ради Стрийського району Львівської області</w:t>
      </w:r>
      <w:r w:rsidRPr="00C65764">
        <w:rPr>
          <w:color w:val="000000"/>
          <w:spacing w:val="2"/>
          <w:sz w:val="28"/>
          <w:szCs w:val="28"/>
          <w:lang w:val="uk-UA"/>
        </w:rPr>
        <w:t xml:space="preserve">, надалі – </w:t>
      </w:r>
      <w:r w:rsidRPr="00C65764">
        <w:rPr>
          <w:b/>
          <w:color w:val="000000"/>
          <w:spacing w:val="2"/>
          <w:sz w:val="28"/>
          <w:szCs w:val="28"/>
          <w:lang w:val="uk-UA"/>
        </w:rPr>
        <w:t>«Головний розпорядник»,</w:t>
      </w:r>
      <w:r w:rsidRPr="00C65764">
        <w:rPr>
          <w:color w:val="000000"/>
          <w:spacing w:val="2"/>
          <w:sz w:val="28"/>
          <w:szCs w:val="28"/>
          <w:lang w:val="uk-UA"/>
        </w:rPr>
        <w:t xml:space="preserve"> в особі начальника </w:t>
      </w:r>
      <w:r w:rsidRPr="00C65764">
        <w:rPr>
          <w:color w:val="000000"/>
          <w:sz w:val="28"/>
          <w:szCs w:val="28"/>
          <w:lang w:val="uk-UA"/>
        </w:rPr>
        <w:t xml:space="preserve">управління Кухляк Надії Степанівни, яка діє на підставі </w:t>
      </w:r>
      <w:r w:rsidRPr="00C65764">
        <w:rPr>
          <w:color w:val="00000A"/>
          <w:sz w:val="28"/>
          <w:szCs w:val="28"/>
          <w:lang w:val="uk-UA"/>
        </w:rPr>
        <w:t xml:space="preserve"> Положення про управління соціального захисту населення</w:t>
      </w:r>
      <w:r w:rsidRPr="00C65764">
        <w:rPr>
          <w:color w:val="000000"/>
          <w:spacing w:val="1"/>
          <w:sz w:val="28"/>
          <w:szCs w:val="28"/>
          <w:lang w:val="uk-UA"/>
        </w:rPr>
        <w:t xml:space="preserve">, далі при спільному згадувані - „Сторони", які діють на підставі </w:t>
      </w:r>
      <w:r w:rsidRPr="00C65764">
        <w:rPr>
          <w:color w:val="000000"/>
          <w:spacing w:val="-1"/>
          <w:sz w:val="28"/>
          <w:szCs w:val="28"/>
          <w:lang w:val="uk-UA"/>
        </w:rPr>
        <w:t xml:space="preserve">Закону України від 5 квітня 2001 року „Про автомобільний транспорт", постанов Кабінету </w:t>
      </w:r>
      <w:r w:rsidRPr="00C65764">
        <w:rPr>
          <w:color w:val="000000"/>
          <w:spacing w:val="4"/>
          <w:sz w:val="28"/>
          <w:szCs w:val="28"/>
          <w:lang w:val="uk-UA"/>
        </w:rPr>
        <w:t xml:space="preserve">Міністрів України від 29 січня 2003 року №141 „Про внесення змін до Правил надання </w:t>
      </w:r>
      <w:r w:rsidRPr="00C65764">
        <w:rPr>
          <w:color w:val="000000"/>
          <w:sz w:val="28"/>
          <w:szCs w:val="28"/>
          <w:lang w:val="uk-UA"/>
        </w:rPr>
        <w:t xml:space="preserve">послуг пасажирського автомобільного транспорту", від 08 листопада 2006 року №1567 „Про затвердження Порядку здійснення державного контролю на автомобільному транспорті", на виконання рішення </w:t>
      </w:r>
      <w:r w:rsidRPr="00C65764">
        <w:rPr>
          <w:color w:val="000000"/>
          <w:sz w:val="28"/>
          <w:szCs w:val="28"/>
          <w:lang w:val="en-US"/>
        </w:rPr>
        <w:t>XVI</w:t>
      </w:r>
      <w:r w:rsidRPr="00C65764">
        <w:rPr>
          <w:color w:val="000000"/>
          <w:sz w:val="28"/>
          <w:szCs w:val="28"/>
          <w:lang w:val="uk-UA"/>
        </w:rPr>
        <w:t xml:space="preserve"> сесії VIIІ демократичного скликання Стрийської міської ради Стрийського району Львівської області від 23 грудня 2021 року № 790 «Про бюджет Стрийської міської територіального громади на 2022 рік» інших</w:t>
      </w:r>
      <w:r w:rsidRPr="00C65764">
        <w:rPr>
          <w:color w:val="000000"/>
          <w:spacing w:val="-1"/>
          <w:sz w:val="28"/>
          <w:szCs w:val="28"/>
          <w:lang w:val="uk-UA"/>
        </w:rPr>
        <w:t xml:space="preserve"> нормативно-правових </w:t>
      </w:r>
      <w:r w:rsidRPr="00C65764">
        <w:rPr>
          <w:color w:val="000000"/>
          <w:spacing w:val="-1"/>
          <w:sz w:val="28"/>
          <w:szCs w:val="28"/>
          <w:lang w:val="uk-UA"/>
        </w:rPr>
        <w:lastRenderedPageBreak/>
        <w:t xml:space="preserve">актів, які регулюють відносини у сфері перевезення пасажирів </w:t>
      </w:r>
      <w:r w:rsidRPr="00C65764">
        <w:rPr>
          <w:color w:val="000000"/>
          <w:sz w:val="28"/>
          <w:szCs w:val="28"/>
          <w:lang w:val="uk-UA"/>
        </w:rPr>
        <w:t xml:space="preserve">автомобільним транспортом, уклали цей договір, </w:t>
      </w:r>
      <w:r w:rsidRPr="00C65764">
        <w:rPr>
          <w:color w:val="000000"/>
          <w:spacing w:val="-1"/>
          <w:sz w:val="28"/>
          <w:szCs w:val="28"/>
          <w:lang w:val="uk-UA"/>
        </w:rPr>
        <w:t>надалі „Договір", про наступне:</w:t>
      </w:r>
    </w:p>
    <w:p w14:paraId="06BBAB8B" w14:textId="77777777" w:rsidR="00C65764" w:rsidRPr="00C65764" w:rsidRDefault="00C65764" w:rsidP="00C65764">
      <w:pPr>
        <w:spacing w:after="200" w:line="276" w:lineRule="auto"/>
        <w:jc w:val="both"/>
        <w:rPr>
          <w:color w:val="000000"/>
          <w:spacing w:val="-1"/>
          <w:sz w:val="28"/>
          <w:szCs w:val="28"/>
          <w:lang w:val="uk-UA"/>
        </w:rPr>
      </w:pPr>
    </w:p>
    <w:p w14:paraId="68B09C41" w14:textId="77777777" w:rsidR="00C65764" w:rsidRPr="00C65764" w:rsidRDefault="00C65764" w:rsidP="00C65764">
      <w:pPr>
        <w:spacing w:after="200" w:line="276" w:lineRule="auto"/>
        <w:jc w:val="both"/>
        <w:rPr>
          <w:color w:val="00000A"/>
          <w:sz w:val="28"/>
          <w:szCs w:val="28"/>
          <w:lang w:val="uk-UA"/>
        </w:rPr>
      </w:pPr>
    </w:p>
    <w:p w14:paraId="5A67629F" w14:textId="77777777" w:rsidR="00C65764" w:rsidRPr="00C65764" w:rsidRDefault="00C65764" w:rsidP="00C65764">
      <w:pPr>
        <w:widowControl w:val="0"/>
        <w:numPr>
          <w:ilvl w:val="0"/>
          <w:numId w:val="17"/>
        </w:numPr>
        <w:shd w:val="clear" w:color="auto" w:fill="FFFFFF"/>
        <w:spacing w:before="288" w:after="200" w:line="276" w:lineRule="auto"/>
        <w:rPr>
          <w:color w:val="00000A"/>
          <w:sz w:val="28"/>
          <w:szCs w:val="28"/>
        </w:rPr>
      </w:pPr>
      <w:r w:rsidRPr="00C65764">
        <w:rPr>
          <w:b/>
          <w:bCs/>
          <w:color w:val="000000"/>
          <w:spacing w:val="-2"/>
          <w:sz w:val="28"/>
          <w:szCs w:val="28"/>
          <w:lang w:val="uk-UA"/>
        </w:rPr>
        <w:t>Предмет Договору</w:t>
      </w:r>
    </w:p>
    <w:p w14:paraId="4B3F5503" w14:textId="77777777" w:rsidR="00C65764" w:rsidRPr="00C65764" w:rsidRDefault="00C65764" w:rsidP="00C65764">
      <w:pPr>
        <w:widowControl w:val="0"/>
        <w:shd w:val="clear" w:color="auto" w:fill="FFFFFF"/>
        <w:spacing w:before="288"/>
        <w:rPr>
          <w:color w:val="00000A"/>
          <w:sz w:val="28"/>
          <w:szCs w:val="28"/>
          <w:lang w:val="uk-UA"/>
        </w:rPr>
      </w:pPr>
    </w:p>
    <w:p w14:paraId="57AD3977" w14:textId="77777777" w:rsidR="00C65764" w:rsidRPr="00C65764" w:rsidRDefault="00C65764" w:rsidP="00C65764">
      <w:pPr>
        <w:spacing w:line="276" w:lineRule="auto"/>
        <w:jc w:val="both"/>
        <w:rPr>
          <w:color w:val="00000A"/>
          <w:sz w:val="28"/>
          <w:szCs w:val="28"/>
          <w:lang w:val="uk-UA"/>
        </w:rPr>
      </w:pPr>
      <w:r w:rsidRPr="00C65764">
        <w:rPr>
          <w:color w:val="000000"/>
          <w:spacing w:val="-13"/>
          <w:sz w:val="28"/>
          <w:szCs w:val="28"/>
          <w:lang w:val="uk-UA"/>
        </w:rPr>
        <w:t xml:space="preserve">            1.1. </w:t>
      </w:r>
      <w:r w:rsidRPr="00C65764">
        <w:rPr>
          <w:color w:val="00000A"/>
          <w:sz w:val="28"/>
          <w:szCs w:val="28"/>
          <w:lang w:val="uk-UA"/>
        </w:rPr>
        <w:t xml:space="preserve">Даний Договір регламентує відносини Сторін щодо проведення компенсаційних виплат Головним розпорядником Перевізнику фактично понесених збитків (далі-понесених втрат) від  перевезень пільгових категорій громадян, що мають право на пільговий проїзд на маршрутах </w:t>
      </w:r>
      <w:r w:rsidRPr="00C65764">
        <w:rPr>
          <w:color w:val="000000"/>
          <w:sz w:val="28"/>
          <w:szCs w:val="28"/>
          <w:lang w:val="uk-UA"/>
        </w:rPr>
        <w:t>Стрийської міської територіальної громади</w:t>
      </w:r>
      <w:r w:rsidRPr="00C65764">
        <w:rPr>
          <w:color w:val="00000A"/>
          <w:sz w:val="28"/>
          <w:szCs w:val="28"/>
          <w:lang w:val="uk-UA"/>
        </w:rPr>
        <w:t xml:space="preserve"> (додаток №1) відповідно до чинного законодавства в 2021 році та фінансуються по КПКВ 0813033 «Компенсаційні виплати на пільговий проїзд автомобільним транспортом окремим категоріям громадян».</w:t>
      </w:r>
    </w:p>
    <w:p w14:paraId="2B828138" w14:textId="77777777" w:rsidR="00C65764" w:rsidRPr="00C65764" w:rsidRDefault="00C65764" w:rsidP="00C65764">
      <w:pPr>
        <w:spacing w:line="276" w:lineRule="auto"/>
        <w:ind w:firstLine="709"/>
        <w:jc w:val="both"/>
        <w:rPr>
          <w:color w:val="00000A"/>
          <w:sz w:val="28"/>
          <w:szCs w:val="28"/>
          <w:lang w:val="uk-UA"/>
        </w:rPr>
      </w:pPr>
      <w:r w:rsidRPr="00C65764">
        <w:rPr>
          <w:color w:val="00000A"/>
          <w:sz w:val="28"/>
          <w:szCs w:val="28"/>
          <w:lang w:val="uk-UA"/>
        </w:rPr>
        <w:t>1.2 Підставою  для  перерахування  коштів перевізникам є затверджена сесією міської  ради програма 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на 2021рік.</w:t>
      </w:r>
    </w:p>
    <w:p w14:paraId="48A405E7" w14:textId="77777777" w:rsidR="00C65764" w:rsidRPr="00C65764" w:rsidRDefault="00C65764" w:rsidP="00C65764">
      <w:pPr>
        <w:spacing w:line="276" w:lineRule="auto"/>
        <w:ind w:firstLine="709"/>
        <w:jc w:val="both"/>
        <w:rPr>
          <w:color w:val="00000A"/>
          <w:sz w:val="28"/>
          <w:szCs w:val="28"/>
          <w:lang w:val="uk-UA"/>
        </w:rPr>
      </w:pPr>
      <w:r w:rsidRPr="00C65764">
        <w:rPr>
          <w:color w:val="00000A"/>
          <w:sz w:val="28"/>
          <w:szCs w:val="28"/>
          <w:lang w:val="uk-UA"/>
        </w:rPr>
        <w:t xml:space="preserve"> 1.3 Фінансування видатків на компенсацію перевізникам втрат від перевезень пільгових категорій громадян, що мають право на пільговий проїзд на маршрутах Стрийської міської територіального громади  здійснюється по мірі надходження коштів з місцевого бюджету та розподілу понесених втрат від перевезень в межах частини планових асигнувань на 2022 рік по КПКВ 0813033  «Компенсаційні виплати на пільговий проїзд автомобільним транспортом окремим категоріям громадян» за  2022 рік. </w:t>
      </w:r>
    </w:p>
    <w:p w14:paraId="57835079" w14:textId="77777777" w:rsidR="00C65764" w:rsidRPr="00C65764" w:rsidRDefault="00C65764" w:rsidP="00C65764">
      <w:pPr>
        <w:spacing w:line="276" w:lineRule="auto"/>
        <w:ind w:firstLine="709"/>
        <w:jc w:val="both"/>
        <w:rPr>
          <w:color w:val="00000A"/>
          <w:sz w:val="28"/>
          <w:szCs w:val="28"/>
          <w:lang w:val="uk-UA"/>
        </w:rPr>
      </w:pPr>
      <w:r w:rsidRPr="00C65764">
        <w:rPr>
          <w:color w:val="00000A"/>
          <w:sz w:val="28"/>
          <w:szCs w:val="28"/>
          <w:lang w:val="uk-UA"/>
        </w:rPr>
        <w:t xml:space="preserve"> 1.4 Відшкодування перевізникам втрат від перевезень пільгових категорій громадян здійснюється згідно з відповідними  розрахунками та за звітами електронного квитка, та  підписаного  Акту здачі- приймання  виконаних  робіт  про надання послуг з пільгового перевезення визначених категорій громадян, підписаного “Замовником”, Головним розпорядником” та “Перевізником”.</w:t>
      </w:r>
    </w:p>
    <w:p w14:paraId="63B31ED3" w14:textId="77777777" w:rsidR="00C65764" w:rsidRPr="00C65764" w:rsidRDefault="00C65764" w:rsidP="00C65764">
      <w:pPr>
        <w:spacing w:line="276" w:lineRule="auto"/>
        <w:ind w:firstLine="709"/>
        <w:jc w:val="both"/>
        <w:rPr>
          <w:color w:val="00000A"/>
          <w:sz w:val="28"/>
          <w:szCs w:val="28"/>
          <w:lang w:val="uk-UA"/>
        </w:rPr>
      </w:pPr>
      <w:r w:rsidRPr="00C65764">
        <w:rPr>
          <w:color w:val="00000A"/>
          <w:sz w:val="28"/>
          <w:szCs w:val="28"/>
          <w:lang w:val="uk-UA"/>
        </w:rPr>
        <w:t>1.5 Договір укладено на суму: 30 000 000,00 грн.,( тридцять мільйонів гривень) без ПДВ.</w:t>
      </w:r>
    </w:p>
    <w:p w14:paraId="69B281EE" w14:textId="77777777" w:rsidR="00C65764" w:rsidRPr="00C65764" w:rsidRDefault="00C65764" w:rsidP="00C65764">
      <w:pPr>
        <w:widowControl w:val="0"/>
        <w:numPr>
          <w:ilvl w:val="0"/>
          <w:numId w:val="17"/>
        </w:numPr>
        <w:shd w:val="clear" w:color="auto" w:fill="FFFFFF"/>
        <w:spacing w:after="200" w:line="528" w:lineRule="exact"/>
        <w:rPr>
          <w:b/>
          <w:bCs/>
          <w:color w:val="000000"/>
          <w:spacing w:val="-3"/>
          <w:sz w:val="28"/>
          <w:szCs w:val="28"/>
          <w:lang w:val="uk-UA"/>
        </w:rPr>
      </w:pPr>
      <w:r w:rsidRPr="00C65764">
        <w:rPr>
          <w:b/>
          <w:bCs/>
          <w:color w:val="000000"/>
          <w:spacing w:val="-3"/>
          <w:sz w:val="28"/>
          <w:szCs w:val="28"/>
          <w:lang w:val="uk-UA"/>
        </w:rPr>
        <w:t xml:space="preserve">Права та обов’язки   </w:t>
      </w:r>
    </w:p>
    <w:p w14:paraId="002F7C47" w14:textId="77777777" w:rsidR="00C65764" w:rsidRPr="00C65764" w:rsidRDefault="00C65764" w:rsidP="00C65764">
      <w:pPr>
        <w:widowControl w:val="0"/>
        <w:numPr>
          <w:ilvl w:val="1"/>
          <w:numId w:val="17"/>
        </w:numPr>
        <w:shd w:val="clear" w:color="auto" w:fill="FFFFFF"/>
        <w:spacing w:after="200" w:line="528" w:lineRule="exact"/>
        <w:rPr>
          <w:b/>
          <w:bCs/>
          <w:color w:val="000000"/>
          <w:spacing w:val="-3"/>
          <w:sz w:val="28"/>
          <w:szCs w:val="28"/>
          <w:lang w:val="uk-UA"/>
        </w:rPr>
      </w:pPr>
      <w:r w:rsidRPr="00C65764">
        <w:rPr>
          <w:b/>
          <w:bCs/>
          <w:color w:val="000000"/>
          <w:spacing w:val="-3"/>
          <w:sz w:val="28"/>
          <w:szCs w:val="28"/>
          <w:lang w:val="uk-UA"/>
        </w:rPr>
        <w:t xml:space="preserve">Замовник </w:t>
      </w:r>
    </w:p>
    <w:p w14:paraId="38BF6A17" w14:textId="77777777" w:rsidR="00C65764" w:rsidRPr="00C65764" w:rsidRDefault="00C65764" w:rsidP="00C65764">
      <w:pPr>
        <w:shd w:val="clear" w:color="auto" w:fill="FFFFFF"/>
        <w:spacing w:line="528" w:lineRule="exact"/>
        <w:rPr>
          <w:color w:val="00000A"/>
          <w:sz w:val="28"/>
          <w:szCs w:val="28"/>
          <w:lang w:val="uk-UA"/>
        </w:rPr>
      </w:pPr>
      <w:r w:rsidRPr="00C65764">
        <w:rPr>
          <w:bCs/>
          <w:color w:val="000000"/>
          <w:spacing w:val="-3"/>
          <w:sz w:val="28"/>
          <w:szCs w:val="28"/>
          <w:lang w:val="uk-UA"/>
        </w:rPr>
        <w:t xml:space="preserve">2.1.1. </w:t>
      </w:r>
      <w:r w:rsidRPr="00C65764">
        <w:rPr>
          <w:color w:val="00000A"/>
          <w:sz w:val="28"/>
          <w:szCs w:val="28"/>
          <w:lang w:val="uk-UA"/>
        </w:rPr>
        <w:t xml:space="preserve">Здійснює перевірку дотримання умов  Договору.  </w:t>
      </w:r>
    </w:p>
    <w:p w14:paraId="2255B3F9" w14:textId="77777777" w:rsidR="00C65764" w:rsidRPr="00C65764" w:rsidRDefault="00C65764" w:rsidP="00C65764">
      <w:pPr>
        <w:shd w:val="clear" w:color="auto" w:fill="FFFFFF"/>
        <w:spacing w:line="528" w:lineRule="exact"/>
        <w:jc w:val="both"/>
        <w:rPr>
          <w:color w:val="00000A"/>
          <w:sz w:val="28"/>
          <w:szCs w:val="28"/>
          <w:lang w:val="uk-UA"/>
        </w:rPr>
      </w:pPr>
      <w:r w:rsidRPr="00C65764">
        <w:rPr>
          <w:color w:val="00000A"/>
          <w:sz w:val="28"/>
          <w:szCs w:val="28"/>
          <w:lang w:val="uk-UA"/>
        </w:rPr>
        <w:lastRenderedPageBreak/>
        <w:t xml:space="preserve">2.1.2. Проводить фінансування компенсаційних виплат  за перевезення   окремих  категорій громадян . </w:t>
      </w:r>
    </w:p>
    <w:p w14:paraId="4CE6217C" w14:textId="77777777" w:rsidR="00C65764" w:rsidRPr="00C65764" w:rsidRDefault="00C65764" w:rsidP="00C65764">
      <w:pPr>
        <w:shd w:val="clear" w:color="auto" w:fill="FFFFFF"/>
        <w:spacing w:line="528" w:lineRule="exact"/>
        <w:ind w:left="893"/>
        <w:rPr>
          <w:b/>
          <w:bCs/>
          <w:color w:val="000000"/>
          <w:spacing w:val="-1"/>
          <w:sz w:val="28"/>
          <w:szCs w:val="28"/>
          <w:lang w:val="uk-UA"/>
        </w:rPr>
      </w:pPr>
      <w:r w:rsidRPr="00C65764">
        <w:rPr>
          <w:b/>
          <w:bCs/>
          <w:color w:val="000000"/>
          <w:spacing w:val="-1"/>
          <w:sz w:val="28"/>
          <w:szCs w:val="28"/>
          <w:lang w:val="uk-UA"/>
        </w:rPr>
        <w:t>2.2. Головний розпорядник</w:t>
      </w:r>
    </w:p>
    <w:p w14:paraId="339F7D92"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2.2.1.Має право здійснювати контроль за порядком  та  якістю  надання  послуг за пільговий проїзд окремих категорій громадян на маршрутах Стрийської міської територіальної громади.</w:t>
      </w:r>
    </w:p>
    <w:p w14:paraId="08A1169F"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 2.2.2. Не приймає звітності, яка подається Перевізником з порушенням встановлених форм.</w:t>
      </w:r>
    </w:p>
    <w:p w14:paraId="26ED774D"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2.2.3. Здійснює компенсаційні виплати шляхом перерахування коштів за пільгове перевезення окремих категорій громадян згідно з підписаними  Перевізником </w:t>
      </w:r>
      <w:r w:rsidRPr="00C65764">
        <w:rPr>
          <w:color w:val="000000"/>
          <w:spacing w:val="-1"/>
          <w:sz w:val="28"/>
          <w:szCs w:val="28"/>
          <w:lang w:val="uk-UA"/>
        </w:rPr>
        <w:t>Акту здачі - приймання  виконаних  робіт  про надання послуг з пільгового перевезення визначених категорій громадян</w:t>
      </w:r>
      <w:r w:rsidRPr="00C65764">
        <w:rPr>
          <w:color w:val="00000A"/>
          <w:sz w:val="28"/>
          <w:szCs w:val="28"/>
          <w:lang w:val="uk-UA"/>
        </w:rPr>
        <w:t xml:space="preserve">. </w:t>
      </w:r>
    </w:p>
    <w:p w14:paraId="7F069EE2" w14:textId="77777777" w:rsidR="00C65764" w:rsidRPr="00C65764" w:rsidRDefault="00C65764" w:rsidP="00C65764">
      <w:pPr>
        <w:tabs>
          <w:tab w:val="left" w:pos="0"/>
        </w:tabs>
        <w:spacing w:line="276" w:lineRule="auto"/>
        <w:jc w:val="both"/>
        <w:rPr>
          <w:color w:val="00000A"/>
          <w:sz w:val="28"/>
          <w:szCs w:val="28"/>
          <w:lang w:val="uk-UA"/>
        </w:rPr>
      </w:pPr>
      <w:r w:rsidRPr="00C65764">
        <w:rPr>
          <w:color w:val="00000A"/>
          <w:sz w:val="28"/>
          <w:szCs w:val="28"/>
          <w:lang w:val="uk-UA"/>
        </w:rPr>
        <w:t xml:space="preserve">2.2.4. Після підписаного  </w:t>
      </w:r>
      <w:r w:rsidRPr="00C65764">
        <w:rPr>
          <w:color w:val="000000"/>
          <w:spacing w:val="-1"/>
          <w:sz w:val="28"/>
          <w:szCs w:val="28"/>
          <w:lang w:val="uk-UA"/>
        </w:rPr>
        <w:t xml:space="preserve">Акту здачі- приймання  виконаних  робіт  про надання послуг з пільгового перевезення визначених категорій громадян, підписаний “Замовником”, Головним розпорядником” та “Перевізником” </w:t>
      </w:r>
      <w:r w:rsidRPr="00C65764">
        <w:rPr>
          <w:color w:val="00000A"/>
          <w:sz w:val="28"/>
          <w:szCs w:val="28"/>
          <w:lang w:val="uk-UA"/>
        </w:rPr>
        <w:t xml:space="preserve"> реєструє в органах державного казначейства бюджетні зобов’язання.</w:t>
      </w:r>
    </w:p>
    <w:p w14:paraId="3C0A431B"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2.2.5.</w:t>
      </w:r>
      <w:r w:rsidRPr="00C65764">
        <w:rPr>
          <w:color w:val="00000A"/>
          <w:sz w:val="28"/>
          <w:szCs w:val="28"/>
          <w:lang w:val="uk-UA"/>
        </w:rPr>
        <w:tab/>
        <w:t>В межах затверджених бюджетних асигнувань складає разом з  Перевізником відповідні акти звірки  розрахунків за формою 3-пільга.</w:t>
      </w:r>
    </w:p>
    <w:p w14:paraId="70BD3826" w14:textId="77777777" w:rsidR="00C65764" w:rsidRPr="00C65764" w:rsidRDefault="00C65764" w:rsidP="00C65764">
      <w:pPr>
        <w:spacing w:after="200" w:line="276" w:lineRule="auto"/>
        <w:ind w:left="142" w:firstLine="567"/>
        <w:jc w:val="both"/>
        <w:rPr>
          <w:color w:val="00000A"/>
          <w:sz w:val="28"/>
          <w:szCs w:val="28"/>
          <w:lang w:val="uk-UA"/>
        </w:rPr>
      </w:pPr>
      <w:r w:rsidRPr="00C65764">
        <w:rPr>
          <w:b/>
          <w:color w:val="000000"/>
          <w:spacing w:val="-7"/>
          <w:sz w:val="28"/>
          <w:szCs w:val="28"/>
          <w:lang w:val="uk-UA"/>
        </w:rPr>
        <w:t>2.3.</w:t>
      </w:r>
      <w:r w:rsidRPr="00C65764">
        <w:rPr>
          <w:color w:val="000000"/>
          <w:sz w:val="28"/>
          <w:szCs w:val="28"/>
          <w:lang w:val="uk-UA"/>
        </w:rPr>
        <w:tab/>
      </w:r>
      <w:r w:rsidRPr="00C65764">
        <w:rPr>
          <w:b/>
          <w:bCs/>
          <w:color w:val="000000"/>
          <w:spacing w:val="-1"/>
          <w:sz w:val="28"/>
          <w:szCs w:val="28"/>
          <w:lang w:val="uk-UA"/>
        </w:rPr>
        <w:t>Перевізник</w:t>
      </w:r>
    </w:p>
    <w:p w14:paraId="262005BD"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2.3.1. Забезпечує пільгові перевезення відповідно до укладеного договору між Перевізником та виконавчим комітетом Стрийської міської ради Стрийського району Львівської області (згідно додатків №1)  окремих категорій громадян, яким законодавством України надано  право пільгового проїзду на маршрутах </w:t>
      </w:r>
      <w:r w:rsidRPr="00C65764">
        <w:rPr>
          <w:color w:val="000000"/>
          <w:sz w:val="28"/>
          <w:szCs w:val="28"/>
          <w:lang w:val="uk-UA"/>
        </w:rPr>
        <w:t>Стрийської міської територіальної громади</w:t>
      </w:r>
      <w:r w:rsidRPr="00C65764">
        <w:rPr>
          <w:color w:val="00000A"/>
          <w:sz w:val="28"/>
          <w:szCs w:val="28"/>
          <w:lang w:val="uk-UA"/>
        </w:rPr>
        <w:t>.</w:t>
      </w:r>
    </w:p>
    <w:p w14:paraId="3588E7EC"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2.3.2. Здійснює пільгове перевезення на  маршрутах Стрийської міської територіальної громади  відповідно  до  чинного  законодавства.</w:t>
      </w:r>
    </w:p>
    <w:p w14:paraId="60360E6B" w14:textId="77777777" w:rsidR="00C65764" w:rsidRPr="00C65764" w:rsidRDefault="00C65764" w:rsidP="00C65764">
      <w:pPr>
        <w:spacing w:line="276" w:lineRule="auto"/>
        <w:jc w:val="both"/>
        <w:rPr>
          <w:color w:val="000000"/>
          <w:spacing w:val="-1"/>
          <w:sz w:val="28"/>
          <w:szCs w:val="28"/>
          <w:lang w:val="uk-UA"/>
        </w:rPr>
      </w:pPr>
      <w:r w:rsidRPr="00C65764">
        <w:rPr>
          <w:color w:val="00000A"/>
          <w:sz w:val="28"/>
          <w:szCs w:val="28"/>
          <w:lang w:val="uk-UA"/>
        </w:rPr>
        <w:t xml:space="preserve">2.3.3. Подає своєчасно Головному розпоряднику до 5 числа місяця наступного за звітним, </w:t>
      </w:r>
      <w:r w:rsidRPr="00C65764">
        <w:rPr>
          <w:color w:val="000000"/>
          <w:spacing w:val="-1"/>
          <w:sz w:val="28"/>
          <w:szCs w:val="28"/>
          <w:lang w:val="uk-UA"/>
        </w:rPr>
        <w:t>Акт здачі-приймання  виконаних  робіт  про надання послуг з пільгового перевезення визначених категорій громадян, підписаний “Замовником”, Головним розпорядником” та “Перевізником”</w:t>
      </w:r>
    </w:p>
    <w:p w14:paraId="14D3F5DE"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2.3.4. Пільговий проїзд окремих категорій громадян на міських та приміських маршрутах забезпечується виключно громадянам яким надано послугу з пільгового перевезення. </w:t>
      </w:r>
    </w:p>
    <w:p w14:paraId="228BF4B5"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2.3.5. Забезпечує дотримання вимог, передбачених нормативно - правовими актами, що регламентують порядок перевезень пасажирів автомобільним транспортом та  Постановою Кабінету Міністрів України №117 від 29 січня 2003 року із змінами “Про Єдиний державний автоматизований реєстр осіб, які мають право на пільги ”.</w:t>
      </w:r>
    </w:p>
    <w:p w14:paraId="6E3779ED" w14:textId="77777777" w:rsidR="00C65764" w:rsidRPr="00C65764" w:rsidRDefault="00C65764" w:rsidP="00C65764">
      <w:pPr>
        <w:spacing w:line="276" w:lineRule="auto"/>
        <w:jc w:val="both"/>
        <w:rPr>
          <w:b/>
          <w:color w:val="00000A"/>
          <w:sz w:val="28"/>
          <w:szCs w:val="28"/>
          <w:lang w:val="uk-UA"/>
        </w:rPr>
      </w:pPr>
      <w:r w:rsidRPr="00C65764">
        <w:rPr>
          <w:color w:val="00000A"/>
          <w:sz w:val="28"/>
          <w:szCs w:val="28"/>
          <w:lang w:val="uk-UA"/>
        </w:rPr>
        <w:lastRenderedPageBreak/>
        <w:t xml:space="preserve">2.3.6. Забезпечує обов’язкове розміщення інформації, відповідно до чинного законодавства, щодо пільгових категорій громадян у транспортних засобах. </w:t>
      </w:r>
    </w:p>
    <w:p w14:paraId="614D5F73"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2.3.7. Перевізник несе персональну відповідальність за якісне  надання  послуг  з  перевезення  пільгових  категорій  пасажирів, своєчасність підписання  </w:t>
      </w:r>
      <w:r w:rsidRPr="00C65764">
        <w:rPr>
          <w:color w:val="000000"/>
          <w:spacing w:val="-1"/>
          <w:sz w:val="28"/>
          <w:szCs w:val="28"/>
          <w:lang w:val="uk-UA"/>
        </w:rPr>
        <w:t>Акту здачі- приймання  виконаних  робіт  про надання послуг з пільгового перевезення визначених категорій громадян</w:t>
      </w:r>
      <w:r w:rsidRPr="00C65764">
        <w:rPr>
          <w:color w:val="00000A"/>
          <w:sz w:val="28"/>
          <w:szCs w:val="28"/>
          <w:lang w:val="uk-UA"/>
        </w:rPr>
        <w:t xml:space="preserve"> маршрутах Стрийської міської ради Стрийського району Львівської області</w:t>
      </w:r>
    </w:p>
    <w:p w14:paraId="70539D69" w14:textId="77777777" w:rsidR="00C65764" w:rsidRPr="00C65764" w:rsidRDefault="00C65764" w:rsidP="00C65764">
      <w:pPr>
        <w:spacing w:after="200" w:line="276" w:lineRule="auto"/>
        <w:rPr>
          <w:color w:val="00000A"/>
          <w:sz w:val="28"/>
          <w:szCs w:val="28"/>
        </w:rPr>
      </w:pPr>
      <w:r w:rsidRPr="00C65764">
        <w:rPr>
          <w:color w:val="00000A"/>
          <w:sz w:val="28"/>
          <w:szCs w:val="28"/>
          <w:lang w:val="uk-UA"/>
        </w:rPr>
        <w:t xml:space="preserve">2.3.8.  Перевізник зобов’язується належно виконувати всі умови договорів на перевезення укладених між Перевізником та виконавчим комітетом Стрийської  міської ради Стрийського району Львівської області. </w:t>
      </w:r>
    </w:p>
    <w:p w14:paraId="52CAAECB" w14:textId="77777777" w:rsidR="00C65764" w:rsidRPr="00C65764" w:rsidRDefault="00C65764" w:rsidP="00C65764">
      <w:pPr>
        <w:shd w:val="clear" w:color="auto" w:fill="FFFFFF"/>
        <w:spacing w:line="274" w:lineRule="exact"/>
        <w:jc w:val="center"/>
        <w:rPr>
          <w:b/>
          <w:bCs/>
          <w:color w:val="000000"/>
          <w:spacing w:val="-1"/>
          <w:sz w:val="28"/>
          <w:szCs w:val="28"/>
          <w:lang w:val="uk-UA"/>
        </w:rPr>
      </w:pPr>
      <w:r w:rsidRPr="00C65764">
        <w:rPr>
          <w:b/>
          <w:bCs/>
          <w:color w:val="000000"/>
          <w:spacing w:val="-1"/>
          <w:sz w:val="28"/>
          <w:szCs w:val="28"/>
          <w:lang w:val="uk-UA"/>
        </w:rPr>
        <w:t>3. Відповідальність Сторін</w:t>
      </w:r>
    </w:p>
    <w:p w14:paraId="44A08015" w14:textId="77777777" w:rsidR="00C65764" w:rsidRPr="00C65764" w:rsidRDefault="00C65764" w:rsidP="00C65764">
      <w:pPr>
        <w:shd w:val="clear" w:color="auto" w:fill="FFFFFF"/>
        <w:spacing w:line="274" w:lineRule="exact"/>
        <w:jc w:val="center"/>
        <w:rPr>
          <w:b/>
          <w:bCs/>
          <w:color w:val="000000"/>
          <w:spacing w:val="-1"/>
          <w:sz w:val="28"/>
          <w:szCs w:val="28"/>
          <w:lang w:val="uk-UA"/>
        </w:rPr>
      </w:pPr>
    </w:p>
    <w:p w14:paraId="5C5E7367"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3.1. Сторони звільняються від відповідальності за повне або часткове невиконання зобов'язань, якщо доведуть, що належне виконання зобов'язання, виявилося неможливим внаслідок дії непереборної сили, тобто   надзвичайних і невідворотних обставин за даних умов здійснення господарської діяльності. Не вважаються такими обставинами, зокрема, порушення зобов'язань контрагентами правопорушника, відсутність на ринку потрібних для виконання зобов'язання товарів, відсутність у боржника необхідних коштів.</w:t>
      </w:r>
    </w:p>
    <w:p w14:paraId="2E7E2517"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3.2. Під непереборною силою в даному Договорі вважаються наступні події: землетрус, повінь, пожежа, епідемія, аварії на транспорті, військові дії, зміни у законодавстві, які перешкодили виконати зобов'язання.</w:t>
      </w:r>
    </w:p>
    <w:p w14:paraId="3861A1B2"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3.3.Закінчення строку дії Договору не звільняє Сторони від відповідальності за його порушення, що мало місце під час дії Договору.</w:t>
      </w:r>
    </w:p>
    <w:p w14:paraId="1485084D" w14:textId="77777777" w:rsidR="00C65764" w:rsidRPr="00C65764" w:rsidRDefault="00C65764" w:rsidP="00C65764">
      <w:pPr>
        <w:spacing w:line="276" w:lineRule="auto"/>
        <w:jc w:val="both"/>
        <w:rPr>
          <w:color w:val="00000A"/>
          <w:sz w:val="28"/>
          <w:szCs w:val="28"/>
          <w:lang w:val="uk-UA"/>
        </w:rPr>
      </w:pPr>
    </w:p>
    <w:p w14:paraId="4E9C3542" w14:textId="77777777" w:rsidR="00C65764" w:rsidRPr="00C65764" w:rsidRDefault="00C65764" w:rsidP="00C65764">
      <w:pPr>
        <w:shd w:val="clear" w:color="auto" w:fill="FFFFFF"/>
        <w:spacing w:line="276" w:lineRule="auto"/>
        <w:jc w:val="center"/>
        <w:rPr>
          <w:b/>
          <w:bCs/>
          <w:color w:val="000000"/>
          <w:spacing w:val="-2"/>
          <w:sz w:val="28"/>
          <w:szCs w:val="28"/>
          <w:lang w:val="uk-UA"/>
        </w:rPr>
      </w:pPr>
      <w:r w:rsidRPr="00C65764">
        <w:rPr>
          <w:b/>
          <w:bCs/>
          <w:color w:val="000000"/>
          <w:spacing w:val="-2"/>
          <w:sz w:val="28"/>
          <w:szCs w:val="28"/>
          <w:lang w:val="uk-UA"/>
        </w:rPr>
        <w:t>4.Термін дії Договору</w:t>
      </w:r>
    </w:p>
    <w:p w14:paraId="59B40329" w14:textId="77777777" w:rsidR="00C65764" w:rsidRPr="00C65764" w:rsidRDefault="00C65764" w:rsidP="00C65764">
      <w:pPr>
        <w:shd w:val="clear" w:color="auto" w:fill="FFFFFF"/>
        <w:spacing w:line="276" w:lineRule="auto"/>
        <w:jc w:val="center"/>
        <w:rPr>
          <w:b/>
          <w:bCs/>
          <w:color w:val="000000"/>
          <w:spacing w:val="-2"/>
          <w:sz w:val="28"/>
          <w:szCs w:val="28"/>
          <w:lang w:val="uk-UA"/>
        </w:rPr>
      </w:pPr>
    </w:p>
    <w:p w14:paraId="69EA2218" w14:textId="77777777" w:rsidR="00C65764" w:rsidRPr="00C65764" w:rsidRDefault="00C65764" w:rsidP="00C65764">
      <w:pPr>
        <w:spacing w:line="276" w:lineRule="auto"/>
        <w:contextualSpacing/>
        <w:jc w:val="both"/>
        <w:rPr>
          <w:color w:val="00000A"/>
          <w:sz w:val="28"/>
          <w:szCs w:val="28"/>
          <w:lang w:val="uk-UA"/>
        </w:rPr>
      </w:pPr>
      <w:r w:rsidRPr="00C65764">
        <w:rPr>
          <w:color w:val="000000"/>
          <w:spacing w:val="3"/>
          <w:sz w:val="28"/>
          <w:szCs w:val="28"/>
          <w:lang w:val="uk-UA"/>
        </w:rPr>
        <w:t xml:space="preserve">4.1. </w:t>
      </w:r>
      <w:r w:rsidRPr="00C65764">
        <w:rPr>
          <w:color w:val="00000A"/>
          <w:spacing w:val="-1"/>
          <w:sz w:val="28"/>
          <w:szCs w:val="28"/>
          <w:lang w:val="uk-UA"/>
        </w:rPr>
        <w:t xml:space="preserve">Відповідно до п. 3 ст. 631 ЦК України умови договору набирають чинності з 01 січня 2022 року та </w:t>
      </w:r>
      <w:r w:rsidRPr="00C65764">
        <w:rPr>
          <w:color w:val="00000A"/>
          <w:sz w:val="28"/>
          <w:szCs w:val="28"/>
          <w:lang w:val="uk-UA"/>
        </w:rPr>
        <w:t xml:space="preserve">діє в частині надання послуг з перевезення Пільгових категорій громадян до 31 грудня 2022 року, а в частині здійснення компенсаційних виплат – до їх повного погашення.  </w:t>
      </w:r>
    </w:p>
    <w:p w14:paraId="562AE9A1" w14:textId="77777777" w:rsidR="00C65764" w:rsidRPr="00C65764" w:rsidRDefault="00C65764" w:rsidP="00C65764">
      <w:pPr>
        <w:spacing w:line="276" w:lineRule="auto"/>
        <w:contextualSpacing/>
        <w:jc w:val="both"/>
        <w:rPr>
          <w:color w:val="00000A"/>
          <w:sz w:val="28"/>
          <w:szCs w:val="28"/>
          <w:lang w:val="uk-UA"/>
        </w:rPr>
      </w:pPr>
      <w:r w:rsidRPr="00C65764">
        <w:rPr>
          <w:color w:val="000000"/>
          <w:spacing w:val="3"/>
          <w:sz w:val="28"/>
          <w:szCs w:val="28"/>
          <w:lang w:val="uk-UA"/>
        </w:rPr>
        <w:t xml:space="preserve">4.2. </w:t>
      </w:r>
      <w:r w:rsidRPr="00C65764">
        <w:rPr>
          <w:color w:val="00000A"/>
          <w:sz w:val="28"/>
          <w:szCs w:val="28"/>
          <w:lang w:val="uk-UA"/>
        </w:rPr>
        <w:t>Договір може бути розірвано достроково за згодою Сторін, або за ініціативою однієї із Сторін, якщо друга Сторона не виконує або неналежно виконує умови Договору. Сторона, яка є ініціатором розірвання Договору, зобов'язана письмово попередити другу Сторону не менше як за 30 днів до передбачуваного строку розірвання. Договір вважається розірваним з моменту отримання однією стороною повідомлення про таке розірвання.</w:t>
      </w:r>
    </w:p>
    <w:p w14:paraId="4751A971" w14:textId="77777777" w:rsidR="00C65764" w:rsidRPr="00C65764" w:rsidRDefault="00C65764" w:rsidP="00C65764">
      <w:pPr>
        <w:spacing w:line="276" w:lineRule="auto"/>
        <w:jc w:val="center"/>
        <w:rPr>
          <w:b/>
          <w:color w:val="00000A"/>
          <w:sz w:val="28"/>
          <w:szCs w:val="28"/>
          <w:lang w:val="uk-UA"/>
        </w:rPr>
      </w:pPr>
      <w:r w:rsidRPr="00C65764">
        <w:rPr>
          <w:b/>
          <w:color w:val="00000A"/>
          <w:sz w:val="28"/>
          <w:szCs w:val="28"/>
          <w:lang w:val="uk-UA"/>
        </w:rPr>
        <w:t>5. Інші умови</w:t>
      </w:r>
    </w:p>
    <w:p w14:paraId="22DE39BB" w14:textId="77777777" w:rsidR="00C65764" w:rsidRPr="00C65764" w:rsidRDefault="00C65764" w:rsidP="00C65764">
      <w:pPr>
        <w:shd w:val="clear" w:color="auto" w:fill="FFFFFF"/>
        <w:spacing w:line="274" w:lineRule="exact"/>
        <w:jc w:val="both"/>
        <w:rPr>
          <w:color w:val="00000A"/>
          <w:sz w:val="28"/>
          <w:szCs w:val="28"/>
        </w:rPr>
      </w:pPr>
      <w:r w:rsidRPr="00C65764">
        <w:rPr>
          <w:color w:val="000000"/>
          <w:spacing w:val="3"/>
          <w:sz w:val="28"/>
          <w:szCs w:val="28"/>
          <w:lang w:val="uk-UA"/>
        </w:rPr>
        <w:t xml:space="preserve">5.1. Спірні питання, що виникають у процесі виконання Договору, вирішуються за </w:t>
      </w:r>
      <w:r w:rsidRPr="00C65764">
        <w:rPr>
          <w:color w:val="000000"/>
          <w:sz w:val="28"/>
          <w:szCs w:val="28"/>
          <w:lang w:val="uk-UA"/>
        </w:rPr>
        <w:t>згодою Сторін, а в разі недосягнення згоди - в судовому порядку.</w:t>
      </w:r>
    </w:p>
    <w:p w14:paraId="42598111" w14:textId="77777777" w:rsidR="00C65764" w:rsidRPr="00C65764" w:rsidRDefault="00C65764" w:rsidP="00C65764">
      <w:pPr>
        <w:shd w:val="clear" w:color="auto" w:fill="FFFFFF"/>
        <w:tabs>
          <w:tab w:val="left" w:pos="1282"/>
        </w:tabs>
        <w:spacing w:line="274" w:lineRule="exact"/>
        <w:jc w:val="both"/>
        <w:rPr>
          <w:color w:val="000000"/>
          <w:spacing w:val="-1"/>
          <w:sz w:val="28"/>
          <w:szCs w:val="28"/>
          <w:lang w:val="uk-UA"/>
        </w:rPr>
      </w:pPr>
      <w:r w:rsidRPr="00C65764">
        <w:rPr>
          <w:color w:val="000000"/>
          <w:spacing w:val="-8"/>
          <w:sz w:val="28"/>
          <w:szCs w:val="28"/>
          <w:lang w:val="uk-UA"/>
        </w:rPr>
        <w:lastRenderedPageBreak/>
        <w:t>5.2.</w:t>
      </w:r>
      <w:r w:rsidRPr="00C65764">
        <w:rPr>
          <w:color w:val="000000"/>
          <w:sz w:val="28"/>
          <w:szCs w:val="28"/>
          <w:lang w:val="uk-UA"/>
        </w:rPr>
        <w:tab/>
      </w:r>
      <w:r w:rsidRPr="00C65764">
        <w:rPr>
          <w:color w:val="000000"/>
          <w:spacing w:val="1"/>
          <w:sz w:val="28"/>
          <w:szCs w:val="28"/>
          <w:lang w:val="uk-UA"/>
        </w:rPr>
        <w:t xml:space="preserve">Договір складений у трьох примірниках, які мають однакову юридичну силу, по </w:t>
      </w:r>
      <w:r w:rsidRPr="00C65764">
        <w:rPr>
          <w:color w:val="000000"/>
          <w:spacing w:val="-1"/>
          <w:sz w:val="28"/>
          <w:szCs w:val="28"/>
          <w:lang w:val="uk-UA"/>
        </w:rPr>
        <w:t>одному примірнику для кожної Сторони.</w:t>
      </w:r>
    </w:p>
    <w:p w14:paraId="7EB9439C"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5.3.  У випадку змін у чинному законодавстві України стосовно порядку компенсації втрат від перевезень пільгових категорій громадян і переліку категорій громадян, що мають право на  пільговий проїзд на міських та приміських маршрутах Головний розпорядник скеровує Перевізнику для підписання Додаткову угоду з урахуванням змін у законодавстві.</w:t>
      </w:r>
    </w:p>
    <w:p w14:paraId="2463C118"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У випадку не підписання Перевізником отриманої Додаткової угоди цей договір вважатиметься розірваним в односторонньому порядку.</w:t>
      </w:r>
    </w:p>
    <w:p w14:paraId="21F36E4B"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5.4. Умови даного Договору можуть бути змінені за взаємною згодою Сторін шляхом укладення нового договору або шляхом укладення договору про внесення змін до даного Договору.</w:t>
      </w:r>
    </w:p>
    <w:p w14:paraId="12DAEC0B"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5.5. Жодна Сторона не має права передавати свої права по даному Договору третій стороні без згоди на це другої Сторони.   </w:t>
      </w:r>
    </w:p>
    <w:p w14:paraId="739E2FB2"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5.6. У випадках, не передбачених даним Договором, Сторони керуються чинним законодавством України</w:t>
      </w:r>
    </w:p>
    <w:p w14:paraId="1698A75E" w14:textId="77777777" w:rsidR="00C65764" w:rsidRPr="00C65764" w:rsidRDefault="00C65764" w:rsidP="00C65764">
      <w:pPr>
        <w:spacing w:after="200" w:line="276" w:lineRule="auto"/>
        <w:ind w:firstLine="709"/>
        <w:jc w:val="center"/>
        <w:rPr>
          <w:color w:val="00000A"/>
          <w:sz w:val="28"/>
          <w:szCs w:val="28"/>
          <w:lang w:val="uk-UA"/>
        </w:rPr>
      </w:pPr>
      <w:r w:rsidRPr="00C65764">
        <w:rPr>
          <w:b/>
          <w:bCs/>
          <w:color w:val="000000"/>
          <w:spacing w:val="5"/>
          <w:sz w:val="28"/>
          <w:szCs w:val="28"/>
          <w:lang w:val="uk-UA"/>
        </w:rPr>
        <w:t>6. Додатки до договору</w:t>
      </w:r>
    </w:p>
    <w:p w14:paraId="7959839B" w14:textId="77777777" w:rsidR="00C65764" w:rsidRPr="00C65764" w:rsidRDefault="00C65764" w:rsidP="00C65764">
      <w:pPr>
        <w:spacing w:line="276" w:lineRule="auto"/>
        <w:ind w:firstLine="720"/>
        <w:rPr>
          <w:color w:val="00000A"/>
          <w:sz w:val="28"/>
          <w:szCs w:val="28"/>
          <w:lang w:val="uk-UA"/>
        </w:rPr>
      </w:pPr>
      <w:r w:rsidRPr="00C65764">
        <w:rPr>
          <w:color w:val="00000A"/>
          <w:sz w:val="28"/>
          <w:szCs w:val="28"/>
          <w:lang w:val="uk-UA"/>
        </w:rPr>
        <w:t>6.1. Невід’ємною частиною цього Договору є:</w:t>
      </w:r>
    </w:p>
    <w:p w14:paraId="7A1AD5EE" w14:textId="77777777" w:rsidR="00C65764" w:rsidRPr="00C65764" w:rsidRDefault="00C65764" w:rsidP="00C65764">
      <w:pPr>
        <w:spacing w:line="276" w:lineRule="auto"/>
        <w:ind w:firstLine="720"/>
        <w:rPr>
          <w:color w:val="00000A"/>
          <w:sz w:val="28"/>
          <w:szCs w:val="28"/>
          <w:lang w:val="uk-UA"/>
        </w:rPr>
      </w:pPr>
      <w:r w:rsidRPr="00C65764">
        <w:rPr>
          <w:color w:val="00000A"/>
          <w:sz w:val="28"/>
          <w:szCs w:val="28"/>
          <w:lang w:val="uk-UA"/>
        </w:rPr>
        <w:t xml:space="preserve">- Додатки </w:t>
      </w:r>
    </w:p>
    <w:p w14:paraId="728DF8C7" w14:textId="77777777" w:rsidR="00C65764" w:rsidRPr="00C65764" w:rsidRDefault="00C65764" w:rsidP="00C65764">
      <w:pPr>
        <w:ind w:left="2520"/>
        <w:jc w:val="both"/>
        <w:rPr>
          <w:b/>
          <w:bCs/>
          <w:color w:val="00000A"/>
          <w:sz w:val="28"/>
          <w:szCs w:val="28"/>
          <w:lang w:val="uk-UA"/>
        </w:rPr>
      </w:pPr>
      <w:r w:rsidRPr="00C65764">
        <w:rPr>
          <w:b/>
          <w:bCs/>
          <w:color w:val="00000A"/>
          <w:sz w:val="28"/>
          <w:szCs w:val="28"/>
          <w:lang w:val="uk-UA"/>
        </w:rPr>
        <w:t>7.Юридичні адреси та банківські реквізити Сторін :</w:t>
      </w:r>
    </w:p>
    <w:p w14:paraId="4B8DEB18" w14:textId="77777777" w:rsidR="00C65764" w:rsidRPr="00C65764" w:rsidRDefault="00C65764" w:rsidP="00C65764">
      <w:pPr>
        <w:spacing w:after="200" w:line="276" w:lineRule="auto"/>
        <w:ind w:left="2880"/>
        <w:rPr>
          <w:b/>
          <w:bCs/>
          <w:color w:val="00000A"/>
          <w:sz w:val="28"/>
          <w:szCs w:val="28"/>
          <w:lang w:val="uk-UA"/>
        </w:rPr>
      </w:pPr>
    </w:p>
    <w:p w14:paraId="1E80DADA" w14:textId="77777777" w:rsidR="00C65764" w:rsidRPr="00C65764" w:rsidRDefault="00C65764" w:rsidP="00C65764">
      <w:pPr>
        <w:tabs>
          <w:tab w:val="left" w:pos="0"/>
          <w:tab w:val="center" w:pos="4820"/>
        </w:tabs>
        <w:spacing w:after="200" w:line="276" w:lineRule="auto"/>
        <w:rPr>
          <w:b/>
          <w:color w:val="00000A"/>
          <w:sz w:val="28"/>
          <w:szCs w:val="28"/>
          <w:lang w:val="uk-UA"/>
        </w:rPr>
      </w:pPr>
      <w:r w:rsidRPr="00C65764">
        <w:rPr>
          <w:b/>
          <w:color w:val="00000A"/>
          <w:sz w:val="28"/>
          <w:szCs w:val="28"/>
          <w:lang w:val="uk-UA"/>
        </w:rPr>
        <w:t xml:space="preserve">Замовник:     </w:t>
      </w:r>
      <w:r w:rsidRPr="00C65764">
        <w:rPr>
          <w:b/>
          <w:color w:val="00000A"/>
          <w:sz w:val="28"/>
          <w:szCs w:val="28"/>
          <w:lang w:val="uk-UA"/>
        </w:rPr>
        <w:tab/>
        <w:t xml:space="preserve">                               Перевізник:</w:t>
      </w:r>
    </w:p>
    <w:p w14:paraId="50589C95" w14:textId="77777777" w:rsidR="00C65764" w:rsidRPr="00C65764" w:rsidRDefault="00C65764" w:rsidP="00C65764">
      <w:pPr>
        <w:tabs>
          <w:tab w:val="left" w:pos="0"/>
        </w:tabs>
        <w:spacing w:line="276" w:lineRule="auto"/>
        <w:rPr>
          <w:b/>
          <w:color w:val="00000A"/>
          <w:sz w:val="28"/>
          <w:szCs w:val="28"/>
          <w:lang w:val="uk-UA"/>
        </w:rPr>
      </w:pPr>
    </w:p>
    <w:p w14:paraId="727BF397" w14:textId="77777777" w:rsidR="00C65764" w:rsidRPr="00C65764" w:rsidRDefault="00C65764" w:rsidP="00C65764">
      <w:pPr>
        <w:tabs>
          <w:tab w:val="left" w:pos="0"/>
        </w:tabs>
        <w:spacing w:line="276" w:lineRule="auto"/>
        <w:rPr>
          <w:b/>
          <w:color w:val="00000A"/>
          <w:sz w:val="28"/>
          <w:szCs w:val="28"/>
          <w:lang w:val="uk-UA"/>
        </w:rPr>
      </w:pPr>
      <w:r w:rsidRPr="00C65764">
        <w:rPr>
          <w:color w:val="00000A"/>
          <w:sz w:val="28"/>
          <w:szCs w:val="28"/>
          <w:lang w:val="uk-UA"/>
        </w:rPr>
        <w:t xml:space="preserve">Стрийська міська </w:t>
      </w:r>
      <w:r w:rsidRPr="00C65764">
        <w:rPr>
          <w:color w:val="000000"/>
          <w:sz w:val="28"/>
          <w:szCs w:val="28"/>
          <w:lang w:val="uk-UA"/>
        </w:rPr>
        <w:t>рада                                  ТзоВ</w:t>
      </w:r>
      <w:r w:rsidRPr="00C65764">
        <w:rPr>
          <w:color w:val="000000"/>
          <w:spacing w:val="2"/>
          <w:sz w:val="28"/>
          <w:szCs w:val="28"/>
          <w:lang w:val="uk-UA"/>
        </w:rPr>
        <w:t>«Стрийське  АТП"»</w:t>
      </w:r>
    </w:p>
    <w:p w14:paraId="183CE48A"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Львівська обл.,Стрийський район</w:t>
      </w:r>
      <w:r w:rsidRPr="00C65764">
        <w:rPr>
          <w:color w:val="000000"/>
          <w:sz w:val="28"/>
          <w:szCs w:val="28"/>
          <w:lang w:val="uk-UA"/>
        </w:rPr>
        <w:tab/>
        <w:t xml:space="preserve">            82400 м.Стрийвул..Болехівська, 2 </w:t>
      </w:r>
    </w:p>
    <w:p w14:paraId="73183F32" w14:textId="77777777" w:rsidR="00C65764" w:rsidRPr="00C65764" w:rsidRDefault="00C65764" w:rsidP="00C65764">
      <w:pPr>
        <w:tabs>
          <w:tab w:val="left" w:pos="0"/>
        </w:tabs>
        <w:spacing w:line="276" w:lineRule="auto"/>
        <w:rPr>
          <w:color w:val="00000A"/>
          <w:sz w:val="28"/>
          <w:szCs w:val="28"/>
          <w:lang w:val="uk-UA"/>
        </w:rPr>
      </w:pPr>
      <w:r w:rsidRPr="00C65764">
        <w:rPr>
          <w:color w:val="000000"/>
          <w:sz w:val="28"/>
          <w:szCs w:val="28"/>
          <w:lang w:val="uk-UA"/>
        </w:rPr>
        <w:t>82400, м.  м.Стрий, вул. Шевченка,7</w:t>
      </w:r>
      <w:r w:rsidRPr="00C65764">
        <w:rPr>
          <w:color w:val="000000"/>
          <w:sz w:val="28"/>
          <w:szCs w:val="28"/>
          <w:lang w:val="uk-UA"/>
        </w:rPr>
        <w:tab/>
        <w:t xml:space="preserve">  </w:t>
      </w:r>
      <w:r w:rsidRPr="00C65764">
        <w:rPr>
          <w:color w:val="00000A"/>
          <w:sz w:val="28"/>
          <w:szCs w:val="28"/>
          <w:lang w:val="uk-UA"/>
        </w:rPr>
        <w:t xml:space="preserve">тел(03245)5-22-15, факс. 5-22-15                                  </w:t>
      </w:r>
      <w:r w:rsidRPr="00C65764">
        <w:rPr>
          <w:color w:val="000000"/>
          <w:sz w:val="28"/>
          <w:szCs w:val="28"/>
          <w:lang w:val="uk-UA"/>
        </w:rPr>
        <w:t xml:space="preserve">                                                                         р/рUA553138490000026009010006645         АКБ « Індустріалбанк »               </w:t>
      </w:r>
    </w:p>
    <w:p w14:paraId="043D62CB"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 xml:space="preserve">                                                                          МФО 313849       </w:t>
      </w:r>
    </w:p>
    <w:p w14:paraId="4203C283" w14:textId="77777777" w:rsidR="00C65764" w:rsidRPr="00C65764" w:rsidRDefault="00C65764" w:rsidP="00C65764">
      <w:pPr>
        <w:tabs>
          <w:tab w:val="left" w:pos="0"/>
        </w:tabs>
        <w:spacing w:line="276" w:lineRule="auto"/>
        <w:rPr>
          <w:color w:val="000000"/>
          <w:sz w:val="28"/>
          <w:szCs w:val="28"/>
        </w:rPr>
      </w:pPr>
      <w:r w:rsidRPr="00C65764">
        <w:rPr>
          <w:color w:val="000000"/>
          <w:sz w:val="28"/>
          <w:szCs w:val="28"/>
          <w:lang w:val="uk-UA"/>
        </w:rPr>
        <w:t xml:space="preserve">                                                                          ЗКПО 34921454</w:t>
      </w:r>
    </w:p>
    <w:p w14:paraId="254A0158" w14:textId="77777777" w:rsidR="00C65764" w:rsidRPr="00C65764" w:rsidRDefault="00C65764" w:rsidP="00C65764">
      <w:pPr>
        <w:tabs>
          <w:tab w:val="left" w:pos="0"/>
        </w:tabs>
        <w:spacing w:line="276" w:lineRule="auto"/>
        <w:rPr>
          <w:color w:val="000000"/>
          <w:sz w:val="28"/>
          <w:szCs w:val="28"/>
        </w:rPr>
      </w:pPr>
    </w:p>
    <w:p w14:paraId="23225A12"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Міський голова</w:t>
      </w:r>
      <w:r w:rsidRPr="00C65764">
        <w:rPr>
          <w:color w:val="000000"/>
          <w:sz w:val="28"/>
          <w:szCs w:val="28"/>
          <w:lang w:val="uk-UA"/>
        </w:rPr>
        <w:tab/>
      </w:r>
      <w:r w:rsidRPr="00C65764">
        <w:rPr>
          <w:color w:val="000000"/>
          <w:sz w:val="28"/>
          <w:szCs w:val="28"/>
          <w:lang w:val="uk-UA"/>
        </w:rPr>
        <w:tab/>
      </w:r>
      <w:r w:rsidRPr="00C65764">
        <w:rPr>
          <w:color w:val="000000"/>
          <w:sz w:val="28"/>
          <w:szCs w:val="28"/>
          <w:lang w:val="uk-UA"/>
        </w:rPr>
        <w:tab/>
      </w:r>
      <w:r w:rsidRPr="00C65764">
        <w:rPr>
          <w:color w:val="000000"/>
          <w:sz w:val="28"/>
          <w:szCs w:val="28"/>
          <w:lang w:val="uk-UA"/>
        </w:rPr>
        <w:tab/>
        <w:t xml:space="preserve">              Директор ТзОВ</w:t>
      </w:r>
    </w:p>
    <w:p w14:paraId="77E63ADA"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________________Олег Канівець                    _______________ Михайло Зіник</w:t>
      </w:r>
    </w:p>
    <w:p w14:paraId="566CC6FD" w14:textId="77777777" w:rsidR="00C65764" w:rsidRPr="00C65764" w:rsidRDefault="00C65764" w:rsidP="00C65764">
      <w:pPr>
        <w:spacing w:line="276" w:lineRule="auto"/>
        <w:rPr>
          <w:color w:val="000000"/>
          <w:sz w:val="28"/>
          <w:szCs w:val="28"/>
          <w:lang w:val="uk-UA"/>
        </w:rPr>
      </w:pPr>
    </w:p>
    <w:p w14:paraId="261AB340" w14:textId="77777777" w:rsidR="00C65764" w:rsidRPr="00C65764" w:rsidRDefault="00C65764" w:rsidP="00C65764">
      <w:pPr>
        <w:tabs>
          <w:tab w:val="left" w:pos="0"/>
          <w:tab w:val="left" w:pos="5280"/>
        </w:tabs>
        <w:spacing w:line="276" w:lineRule="auto"/>
        <w:rPr>
          <w:i/>
          <w:color w:val="000000"/>
          <w:sz w:val="28"/>
          <w:szCs w:val="28"/>
          <w:lang w:val="uk-UA"/>
        </w:rPr>
      </w:pPr>
      <w:r w:rsidRPr="00C65764">
        <w:rPr>
          <w:color w:val="000000"/>
          <w:sz w:val="28"/>
          <w:szCs w:val="28"/>
          <w:lang w:val="uk-UA"/>
        </w:rPr>
        <w:t>МП                                                                   МП</w:t>
      </w:r>
    </w:p>
    <w:p w14:paraId="695B61D5" w14:textId="77777777" w:rsidR="00C65764" w:rsidRPr="00C65764" w:rsidRDefault="00C65764" w:rsidP="00C65764">
      <w:pPr>
        <w:tabs>
          <w:tab w:val="left" w:pos="0"/>
          <w:tab w:val="left" w:pos="5280"/>
        </w:tabs>
        <w:spacing w:line="276" w:lineRule="auto"/>
        <w:rPr>
          <w:i/>
          <w:color w:val="000000"/>
          <w:sz w:val="28"/>
          <w:szCs w:val="28"/>
          <w:lang w:val="uk-UA"/>
        </w:rPr>
      </w:pPr>
    </w:p>
    <w:p w14:paraId="71C5226F" w14:textId="77777777" w:rsidR="00C65764" w:rsidRPr="00C65764" w:rsidRDefault="00C65764" w:rsidP="00C65764">
      <w:pPr>
        <w:spacing w:after="200" w:line="276" w:lineRule="auto"/>
        <w:rPr>
          <w:color w:val="000000"/>
          <w:sz w:val="28"/>
          <w:szCs w:val="28"/>
          <w:lang w:val="uk-UA"/>
        </w:rPr>
      </w:pPr>
      <w:r w:rsidRPr="00C65764">
        <w:rPr>
          <w:b/>
          <w:color w:val="00000A"/>
          <w:sz w:val="28"/>
          <w:szCs w:val="28"/>
          <w:lang w:val="uk-UA"/>
        </w:rPr>
        <w:t xml:space="preserve">Головний розпорядник:                   </w:t>
      </w:r>
      <w:r w:rsidRPr="00C65764">
        <w:rPr>
          <w:b/>
          <w:color w:val="00000A"/>
          <w:sz w:val="28"/>
          <w:szCs w:val="28"/>
          <w:lang w:val="uk-UA"/>
        </w:rPr>
        <w:tab/>
      </w:r>
    </w:p>
    <w:p w14:paraId="32C6F868" w14:textId="77777777" w:rsidR="00C65764" w:rsidRPr="00C65764" w:rsidRDefault="00C65764" w:rsidP="00C65764">
      <w:pPr>
        <w:tabs>
          <w:tab w:val="left" w:pos="0"/>
        </w:tabs>
        <w:spacing w:line="276" w:lineRule="auto"/>
        <w:rPr>
          <w:color w:val="00000A"/>
          <w:sz w:val="28"/>
          <w:szCs w:val="28"/>
          <w:lang w:val="uk-UA"/>
        </w:rPr>
      </w:pPr>
      <w:r w:rsidRPr="00C65764">
        <w:rPr>
          <w:color w:val="00000A"/>
          <w:sz w:val="28"/>
          <w:szCs w:val="28"/>
          <w:lang w:val="uk-UA"/>
        </w:rPr>
        <w:t xml:space="preserve">Управління соціального захисту </w:t>
      </w:r>
    </w:p>
    <w:p w14:paraId="16347FD5" w14:textId="77777777" w:rsidR="00C65764" w:rsidRPr="00C65764" w:rsidRDefault="00C65764" w:rsidP="00C65764">
      <w:pPr>
        <w:tabs>
          <w:tab w:val="left" w:pos="0"/>
        </w:tabs>
        <w:spacing w:line="276" w:lineRule="auto"/>
        <w:rPr>
          <w:color w:val="00000A"/>
          <w:sz w:val="28"/>
          <w:szCs w:val="28"/>
          <w:lang w:val="uk-UA"/>
        </w:rPr>
      </w:pPr>
      <w:r w:rsidRPr="00C65764">
        <w:rPr>
          <w:color w:val="00000A"/>
          <w:sz w:val="28"/>
          <w:szCs w:val="28"/>
          <w:lang w:val="uk-UA"/>
        </w:rPr>
        <w:t>населенняСтрийської міської ради</w:t>
      </w:r>
    </w:p>
    <w:p w14:paraId="7718BDE1" w14:textId="77777777" w:rsidR="00C65764" w:rsidRPr="00C65764" w:rsidRDefault="00C65764" w:rsidP="00C65764">
      <w:pPr>
        <w:tabs>
          <w:tab w:val="left" w:pos="0"/>
        </w:tabs>
        <w:spacing w:line="276" w:lineRule="auto"/>
        <w:rPr>
          <w:color w:val="00000A"/>
          <w:sz w:val="28"/>
          <w:szCs w:val="28"/>
          <w:lang w:val="uk-UA"/>
        </w:rPr>
      </w:pPr>
      <w:r w:rsidRPr="00C65764">
        <w:rPr>
          <w:color w:val="00000A"/>
          <w:sz w:val="28"/>
          <w:szCs w:val="28"/>
          <w:lang w:val="uk-UA"/>
        </w:rPr>
        <w:t>Стрийського району Львівської області</w:t>
      </w:r>
    </w:p>
    <w:p w14:paraId="0B396717" w14:textId="77777777" w:rsidR="00C65764" w:rsidRPr="00C65764" w:rsidRDefault="00C65764" w:rsidP="00C65764">
      <w:pPr>
        <w:tabs>
          <w:tab w:val="left" w:pos="0"/>
        </w:tabs>
        <w:spacing w:line="276" w:lineRule="auto"/>
        <w:rPr>
          <w:b/>
          <w:color w:val="00000A"/>
          <w:sz w:val="28"/>
          <w:szCs w:val="28"/>
          <w:lang w:val="uk-UA"/>
        </w:rPr>
      </w:pPr>
      <w:r w:rsidRPr="00C65764">
        <w:rPr>
          <w:color w:val="00000A"/>
          <w:sz w:val="28"/>
          <w:szCs w:val="28"/>
          <w:lang w:val="uk-UA"/>
        </w:rPr>
        <w:lastRenderedPageBreak/>
        <w:t>82400 м.Стрий вул. Незалежності,3</w:t>
      </w:r>
    </w:p>
    <w:p w14:paraId="343484B2" w14:textId="77777777" w:rsidR="00C65764" w:rsidRPr="00C65764" w:rsidRDefault="00C65764" w:rsidP="00C65764">
      <w:pPr>
        <w:tabs>
          <w:tab w:val="left" w:pos="0"/>
        </w:tabs>
        <w:spacing w:line="276" w:lineRule="auto"/>
        <w:rPr>
          <w:color w:val="00000A"/>
          <w:sz w:val="28"/>
          <w:szCs w:val="28"/>
          <w:lang w:val="uk-UA"/>
        </w:rPr>
      </w:pPr>
      <w:r w:rsidRPr="00C65764">
        <w:rPr>
          <w:color w:val="00000A"/>
          <w:sz w:val="28"/>
          <w:szCs w:val="28"/>
          <w:lang w:val="uk-UA"/>
        </w:rPr>
        <w:t xml:space="preserve">тел..(03245)5-72-31                                   </w:t>
      </w:r>
    </w:p>
    <w:p w14:paraId="5DD36200"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р/рUA638201720344230051000038443</w:t>
      </w:r>
    </w:p>
    <w:p w14:paraId="116382D4"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р/рUA088201720344240054000038443</w:t>
      </w:r>
    </w:p>
    <w:p w14:paraId="319EB6EA" w14:textId="77777777" w:rsidR="00C65764" w:rsidRPr="00C65764" w:rsidRDefault="00C65764" w:rsidP="00C65764">
      <w:pPr>
        <w:spacing w:line="276" w:lineRule="auto"/>
        <w:rPr>
          <w:color w:val="000000"/>
          <w:sz w:val="28"/>
          <w:szCs w:val="28"/>
          <w:lang w:val="uk-UA"/>
        </w:rPr>
      </w:pPr>
      <w:r w:rsidRPr="00C65764">
        <w:rPr>
          <w:color w:val="000000"/>
          <w:sz w:val="28"/>
          <w:szCs w:val="28"/>
          <w:lang w:val="uk-UA"/>
        </w:rPr>
        <w:t>Стрийське УДКСУ Львівської області</w:t>
      </w:r>
    </w:p>
    <w:p w14:paraId="30DBF5D1" w14:textId="77777777" w:rsidR="00C65764" w:rsidRPr="00C65764" w:rsidRDefault="00C65764" w:rsidP="00C65764">
      <w:pPr>
        <w:spacing w:line="276" w:lineRule="auto"/>
        <w:rPr>
          <w:color w:val="000000"/>
          <w:sz w:val="28"/>
          <w:szCs w:val="28"/>
          <w:lang w:val="uk-UA"/>
        </w:rPr>
      </w:pPr>
      <w:r w:rsidRPr="00C65764">
        <w:rPr>
          <w:color w:val="000000"/>
          <w:sz w:val="28"/>
          <w:szCs w:val="28"/>
          <w:lang w:val="uk-UA"/>
        </w:rPr>
        <w:t>МФО 820172</w:t>
      </w:r>
      <w:r w:rsidRPr="00C65764">
        <w:rPr>
          <w:color w:val="000000"/>
          <w:sz w:val="28"/>
          <w:szCs w:val="28"/>
          <w:lang w:val="uk-UA"/>
        </w:rPr>
        <w:tab/>
        <w:t>ЗКПО 26171457</w:t>
      </w:r>
    </w:p>
    <w:p w14:paraId="01721F5B" w14:textId="77777777" w:rsidR="00C65764" w:rsidRPr="00C65764" w:rsidRDefault="00C65764" w:rsidP="00C65764">
      <w:pPr>
        <w:spacing w:line="276" w:lineRule="auto"/>
        <w:rPr>
          <w:color w:val="000000"/>
          <w:sz w:val="28"/>
          <w:szCs w:val="28"/>
          <w:lang w:val="uk-UA"/>
        </w:rPr>
      </w:pPr>
    </w:p>
    <w:p w14:paraId="1229A407" w14:textId="77777777" w:rsidR="00C65764" w:rsidRPr="00C65764" w:rsidRDefault="00C65764" w:rsidP="00C65764">
      <w:pPr>
        <w:spacing w:line="276" w:lineRule="auto"/>
        <w:rPr>
          <w:color w:val="000000"/>
          <w:sz w:val="28"/>
          <w:szCs w:val="28"/>
          <w:lang w:val="uk-UA"/>
        </w:rPr>
      </w:pPr>
      <w:r w:rsidRPr="00C65764">
        <w:rPr>
          <w:color w:val="000000"/>
          <w:sz w:val="28"/>
          <w:szCs w:val="28"/>
          <w:lang w:val="uk-UA"/>
        </w:rPr>
        <w:t>Начальник управління соціального захисту</w:t>
      </w:r>
    </w:p>
    <w:p w14:paraId="62865C56" w14:textId="77777777" w:rsidR="00C65764" w:rsidRPr="00C65764" w:rsidRDefault="00C65764" w:rsidP="00C65764">
      <w:pPr>
        <w:spacing w:line="276" w:lineRule="auto"/>
        <w:rPr>
          <w:color w:val="000000"/>
          <w:sz w:val="28"/>
          <w:szCs w:val="28"/>
        </w:rPr>
      </w:pPr>
      <w:r w:rsidRPr="00C65764">
        <w:rPr>
          <w:color w:val="000000"/>
          <w:sz w:val="28"/>
          <w:szCs w:val="28"/>
          <w:lang w:val="uk-UA"/>
        </w:rPr>
        <w:t xml:space="preserve">населення Стрийської міської ради     </w:t>
      </w:r>
    </w:p>
    <w:p w14:paraId="579132A2" w14:textId="77777777" w:rsidR="00C65764" w:rsidRPr="00C65764" w:rsidRDefault="00C65764" w:rsidP="00C65764">
      <w:pPr>
        <w:spacing w:line="276" w:lineRule="auto"/>
        <w:rPr>
          <w:color w:val="000000"/>
          <w:sz w:val="28"/>
          <w:szCs w:val="28"/>
          <w:lang w:val="uk-UA"/>
        </w:rPr>
      </w:pPr>
    </w:p>
    <w:p w14:paraId="78505BD9" w14:textId="77777777" w:rsidR="00C65764" w:rsidRPr="00C65764" w:rsidRDefault="00C65764" w:rsidP="00C65764">
      <w:pPr>
        <w:spacing w:line="276" w:lineRule="auto"/>
        <w:rPr>
          <w:color w:val="000000"/>
          <w:sz w:val="28"/>
          <w:szCs w:val="28"/>
          <w:lang w:val="uk-UA"/>
        </w:rPr>
      </w:pPr>
      <w:r w:rsidRPr="00C65764">
        <w:rPr>
          <w:color w:val="000000"/>
          <w:sz w:val="28"/>
          <w:szCs w:val="28"/>
          <w:lang w:val="uk-UA"/>
        </w:rPr>
        <w:t>_______________ Надія Кухляк</w:t>
      </w:r>
    </w:p>
    <w:p w14:paraId="3DE07C5C" w14:textId="77777777" w:rsidR="00C65764" w:rsidRPr="00C65764" w:rsidRDefault="00C65764" w:rsidP="00C65764">
      <w:pPr>
        <w:tabs>
          <w:tab w:val="left" w:pos="0"/>
        </w:tabs>
        <w:spacing w:line="276" w:lineRule="auto"/>
        <w:rPr>
          <w:color w:val="000000"/>
          <w:sz w:val="28"/>
          <w:szCs w:val="28"/>
          <w:lang w:val="uk-UA"/>
        </w:rPr>
      </w:pPr>
      <w:r w:rsidRPr="00C65764">
        <w:rPr>
          <w:color w:val="000000"/>
          <w:sz w:val="28"/>
          <w:szCs w:val="28"/>
          <w:lang w:val="uk-UA"/>
        </w:rPr>
        <w:t xml:space="preserve">МП </w:t>
      </w:r>
    </w:p>
    <w:p w14:paraId="680F97E2" w14:textId="77777777" w:rsidR="00C65764" w:rsidRPr="00C65764" w:rsidRDefault="00C65764" w:rsidP="00C65764">
      <w:pPr>
        <w:suppressAutoHyphens/>
        <w:rPr>
          <w:color w:val="00000A"/>
          <w:sz w:val="28"/>
          <w:szCs w:val="28"/>
          <w:lang w:val="uk-UA" w:eastAsia="zh-CN"/>
        </w:rPr>
      </w:pPr>
    </w:p>
    <w:p w14:paraId="3942975D" w14:textId="77777777" w:rsidR="00C65764" w:rsidRPr="00C65764" w:rsidRDefault="00C65764" w:rsidP="00C65764">
      <w:pPr>
        <w:spacing w:line="276" w:lineRule="auto"/>
        <w:jc w:val="right"/>
        <w:rPr>
          <w:color w:val="00000A"/>
          <w:sz w:val="20"/>
          <w:szCs w:val="20"/>
          <w:lang w:val="uk-UA"/>
        </w:rPr>
      </w:pPr>
      <w:r w:rsidRPr="00C65764">
        <w:rPr>
          <w:color w:val="00000A"/>
          <w:sz w:val="20"/>
          <w:szCs w:val="20"/>
          <w:lang w:val="uk-UA"/>
        </w:rPr>
        <w:t xml:space="preserve">Додаток 1 </w:t>
      </w:r>
    </w:p>
    <w:p w14:paraId="4AB59198" w14:textId="77777777" w:rsidR="00C65764" w:rsidRPr="00C65764" w:rsidRDefault="00C65764" w:rsidP="00C65764">
      <w:pPr>
        <w:keepNext/>
        <w:ind w:left="4961"/>
        <w:outlineLvl w:val="0"/>
        <w:rPr>
          <w:bCs/>
          <w:color w:val="00000A"/>
          <w:sz w:val="20"/>
          <w:szCs w:val="20"/>
          <w:lang w:val="uk-UA"/>
        </w:rPr>
      </w:pPr>
      <w:r w:rsidRPr="00C65764">
        <w:rPr>
          <w:bCs/>
          <w:color w:val="00000A"/>
          <w:sz w:val="20"/>
          <w:szCs w:val="20"/>
          <w:lang w:val="uk-UA"/>
        </w:rPr>
        <w:t>до Договору</w:t>
      </w:r>
    </w:p>
    <w:p w14:paraId="329F40A6" w14:textId="77777777" w:rsidR="00C65764" w:rsidRPr="00C65764" w:rsidRDefault="00C65764" w:rsidP="00C65764">
      <w:pPr>
        <w:tabs>
          <w:tab w:val="left" w:pos="2700"/>
        </w:tabs>
        <w:suppressAutoHyphens/>
        <w:ind w:left="4961"/>
        <w:rPr>
          <w:rFonts w:ascii="Calibri" w:hAnsi="Calibri"/>
          <w:color w:val="00000A"/>
          <w:sz w:val="20"/>
          <w:szCs w:val="20"/>
        </w:rPr>
      </w:pPr>
      <w:r w:rsidRPr="00C65764">
        <w:rPr>
          <w:color w:val="00000A"/>
          <w:sz w:val="20"/>
          <w:szCs w:val="20"/>
          <w:lang w:val="uk-UA" w:eastAsia="zh-CN"/>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Стрийській міській раді</w:t>
      </w:r>
    </w:p>
    <w:p w14:paraId="227FDE46" w14:textId="77777777" w:rsidR="00C65764" w:rsidRPr="00C65764" w:rsidRDefault="00C65764" w:rsidP="00C65764">
      <w:pPr>
        <w:ind w:firstLine="567"/>
        <w:jc w:val="right"/>
        <w:rPr>
          <w:color w:val="00000A"/>
          <w:lang w:val="uk-UA"/>
        </w:rPr>
      </w:pPr>
      <w:r w:rsidRPr="00C65764">
        <w:rPr>
          <w:color w:val="00000A"/>
          <w:lang w:val="uk-UA"/>
        </w:rPr>
        <w:t>до Програми</w:t>
      </w:r>
    </w:p>
    <w:tbl>
      <w:tblPr>
        <w:tblW w:w="481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5"/>
        <w:gridCol w:w="4138"/>
      </w:tblGrid>
      <w:tr w:rsidR="00C65764" w:rsidRPr="00C65764" w14:paraId="1BB47AE5" w14:textId="77777777" w:rsidTr="00921A9A">
        <w:trPr>
          <w:trHeight w:val="760"/>
        </w:trPr>
        <w:tc>
          <w:tcPr>
            <w:tcW w:w="2769" w:type="pct"/>
            <w:tcBorders>
              <w:top w:val="single" w:sz="4" w:space="0" w:color="000000"/>
              <w:left w:val="single" w:sz="4" w:space="0" w:color="000000"/>
              <w:bottom w:val="single" w:sz="4" w:space="0" w:color="000000"/>
              <w:right w:val="single" w:sz="4" w:space="0" w:color="000000"/>
            </w:tcBorders>
            <w:hideMark/>
          </w:tcPr>
          <w:p w14:paraId="1E7EDF3A" w14:textId="77777777" w:rsidR="00C65764" w:rsidRPr="00C65764" w:rsidRDefault="00C65764" w:rsidP="00C65764">
            <w:pPr>
              <w:suppressAutoHyphens/>
              <w:spacing w:after="200" w:line="276" w:lineRule="auto"/>
              <w:jc w:val="center"/>
              <w:rPr>
                <w:b/>
                <w:color w:val="00000A"/>
              </w:rPr>
            </w:pPr>
            <w:r w:rsidRPr="00C65764">
              <w:rPr>
                <w:b/>
                <w:color w:val="00000A"/>
              </w:rPr>
              <w:t>Категорії пільговиків</w:t>
            </w:r>
          </w:p>
        </w:tc>
        <w:tc>
          <w:tcPr>
            <w:tcW w:w="2231" w:type="pct"/>
            <w:tcBorders>
              <w:top w:val="single" w:sz="4" w:space="0" w:color="000000"/>
              <w:left w:val="single" w:sz="4" w:space="0" w:color="000000"/>
              <w:bottom w:val="single" w:sz="4" w:space="0" w:color="000000"/>
              <w:right w:val="single" w:sz="4" w:space="0" w:color="000000"/>
            </w:tcBorders>
            <w:hideMark/>
          </w:tcPr>
          <w:p w14:paraId="0446659A" w14:textId="77777777" w:rsidR="00C65764" w:rsidRPr="00C65764" w:rsidRDefault="00C65764" w:rsidP="00C65764">
            <w:pPr>
              <w:suppressAutoHyphens/>
              <w:spacing w:after="200" w:line="276" w:lineRule="auto"/>
              <w:jc w:val="center"/>
              <w:rPr>
                <w:b/>
                <w:color w:val="00000A"/>
              </w:rPr>
            </w:pPr>
            <w:r w:rsidRPr="00C65764">
              <w:rPr>
                <w:b/>
                <w:color w:val="00000A"/>
              </w:rPr>
              <w:t>Кількість пільговиків, що перебувають на обліку в ЄДАРП станом на 01.01.2022р.</w:t>
            </w:r>
          </w:p>
        </w:tc>
      </w:tr>
      <w:tr w:rsidR="00C65764" w:rsidRPr="00C65764" w14:paraId="1CA24C8E" w14:textId="77777777" w:rsidTr="00921A9A">
        <w:trPr>
          <w:trHeight w:val="695"/>
        </w:trPr>
        <w:tc>
          <w:tcPr>
            <w:tcW w:w="2769" w:type="pct"/>
            <w:tcBorders>
              <w:top w:val="single" w:sz="4" w:space="0" w:color="000000"/>
              <w:left w:val="single" w:sz="4" w:space="0" w:color="000000"/>
              <w:bottom w:val="single" w:sz="4" w:space="0" w:color="000000"/>
              <w:right w:val="single" w:sz="4" w:space="0" w:color="000000"/>
            </w:tcBorders>
            <w:hideMark/>
          </w:tcPr>
          <w:p w14:paraId="75DB74A3" w14:textId="77777777" w:rsidR="00C65764" w:rsidRPr="00C65764" w:rsidRDefault="00C65764" w:rsidP="00C65764">
            <w:pPr>
              <w:suppressAutoHyphens/>
              <w:spacing w:line="276" w:lineRule="auto"/>
              <w:rPr>
                <w:color w:val="00000A"/>
                <w:sz w:val="28"/>
                <w:szCs w:val="28"/>
              </w:rPr>
            </w:pPr>
            <w:r w:rsidRPr="00C65764">
              <w:rPr>
                <w:color w:val="00000A"/>
                <w:sz w:val="28"/>
                <w:szCs w:val="28"/>
              </w:rPr>
              <w:t>Особи з інвалідністю внаслідок війни</w:t>
            </w:r>
          </w:p>
        </w:tc>
        <w:tc>
          <w:tcPr>
            <w:tcW w:w="2231" w:type="pct"/>
            <w:tcBorders>
              <w:top w:val="single" w:sz="4" w:space="0" w:color="000000"/>
              <w:left w:val="single" w:sz="4" w:space="0" w:color="000000"/>
              <w:bottom w:val="single" w:sz="4" w:space="0" w:color="000000"/>
              <w:right w:val="single" w:sz="4" w:space="0" w:color="auto"/>
            </w:tcBorders>
            <w:hideMark/>
          </w:tcPr>
          <w:p w14:paraId="7F167C0F"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171</w:t>
            </w:r>
          </w:p>
        </w:tc>
      </w:tr>
      <w:tr w:rsidR="00C65764" w:rsidRPr="00C65764" w14:paraId="74F25A2F"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195F95DE" w14:textId="77777777" w:rsidR="00C65764" w:rsidRPr="00C65764" w:rsidRDefault="00C65764" w:rsidP="00C65764">
            <w:pPr>
              <w:suppressAutoHyphens/>
              <w:spacing w:line="276" w:lineRule="auto"/>
              <w:rPr>
                <w:color w:val="00000A"/>
                <w:sz w:val="28"/>
                <w:szCs w:val="28"/>
              </w:rPr>
            </w:pPr>
            <w:r w:rsidRPr="00C65764">
              <w:rPr>
                <w:color w:val="00000A"/>
                <w:sz w:val="28"/>
                <w:szCs w:val="28"/>
              </w:rPr>
              <w:t>Учасники бойових дій</w:t>
            </w:r>
          </w:p>
        </w:tc>
        <w:tc>
          <w:tcPr>
            <w:tcW w:w="2231" w:type="pct"/>
            <w:tcBorders>
              <w:top w:val="single" w:sz="4" w:space="0" w:color="000000"/>
              <w:left w:val="single" w:sz="4" w:space="0" w:color="000000"/>
              <w:bottom w:val="single" w:sz="4" w:space="0" w:color="000000"/>
              <w:right w:val="single" w:sz="4" w:space="0" w:color="auto"/>
            </w:tcBorders>
            <w:hideMark/>
          </w:tcPr>
          <w:p w14:paraId="0305148F" w14:textId="77777777" w:rsidR="00C65764" w:rsidRPr="00C65764" w:rsidRDefault="00C65764" w:rsidP="00C65764">
            <w:pPr>
              <w:suppressAutoHyphens/>
              <w:spacing w:after="200" w:line="276" w:lineRule="auto"/>
              <w:jc w:val="center"/>
              <w:rPr>
                <w:color w:val="00000A"/>
                <w:sz w:val="28"/>
                <w:szCs w:val="28"/>
                <w:highlight w:val="yellow"/>
              </w:rPr>
            </w:pPr>
            <w:r w:rsidRPr="00C65764">
              <w:rPr>
                <w:color w:val="00000A"/>
                <w:sz w:val="28"/>
                <w:szCs w:val="28"/>
              </w:rPr>
              <w:t>1179</w:t>
            </w:r>
          </w:p>
        </w:tc>
      </w:tr>
      <w:tr w:rsidR="00C65764" w:rsidRPr="00C65764" w14:paraId="47BBB87B"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107AABAD" w14:textId="77777777" w:rsidR="00C65764" w:rsidRPr="00C65764" w:rsidRDefault="00C65764" w:rsidP="00C65764">
            <w:pPr>
              <w:suppressAutoHyphens/>
              <w:spacing w:line="276" w:lineRule="auto"/>
              <w:rPr>
                <w:color w:val="00000A"/>
                <w:sz w:val="28"/>
                <w:szCs w:val="28"/>
              </w:rPr>
            </w:pPr>
            <w:r w:rsidRPr="00C65764">
              <w:rPr>
                <w:color w:val="00000A"/>
                <w:sz w:val="28"/>
                <w:szCs w:val="28"/>
              </w:rPr>
              <w:t>Учасники АТО(ООС)бійці добровольці</w:t>
            </w:r>
          </w:p>
        </w:tc>
        <w:tc>
          <w:tcPr>
            <w:tcW w:w="2231" w:type="pct"/>
            <w:tcBorders>
              <w:top w:val="single" w:sz="4" w:space="0" w:color="000000"/>
              <w:left w:val="single" w:sz="4" w:space="0" w:color="000000"/>
              <w:bottom w:val="single" w:sz="4" w:space="0" w:color="000000"/>
              <w:right w:val="single" w:sz="4" w:space="0" w:color="auto"/>
            </w:tcBorders>
            <w:hideMark/>
          </w:tcPr>
          <w:p w14:paraId="4D18B3EF"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8</w:t>
            </w:r>
          </w:p>
        </w:tc>
      </w:tr>
      <w:tr w:rsidR="00C65764" w:rsidRPr="00C65764" w14:paraId="72E3065F"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07A12CAA" w14:textId="77777777" w:rsidR="00C65764" w:rsidRPr="00C65764" w:rsidRDefault="00C65764" w:rsidP="00C65764">
            <w:pPr>
              <w:suppressAutoHyphens/>
              <w:spacing w:line="276" w:lineRule="auto"/>
              <w:rPr>
                <w:color w:val="00000A"/>
                <w:sz w:val="28"/>
                <w:szCs w:val="28"/>
              </w:rPr>
            </w:pPr>
            <w:r w:rsidRPr="00C65764">
              <w:rPr>
                <w:color w:val="00000A"/>
                <w:sz w:val="28"/>
                <w:szCs w:val="28"/>
              </w:rPr>
              <w:t>Постраждалі учасники Революції гідності</w:t>
            </w:r>
          </w:p>
        </w:tc>
        <w:tc>
          <w:tcPr>
            <w:tcW w:w="2231" w:type="pct"/>
            <w:tcBorders>
              <w:top w:val="single" w:sz="4" w:space="0" w:color="000000"/>
              <w:left w:val="single" w:sz="4" w:space="0" w:color="000000"/>
              <w:bottom w:val="single" w:sz="4" w:space="0" w:color="000000"/>
              <w:right w:val="single" w:sz="4" w:space="0" w:color="auto"/>
            </w:tcBorders>
            <w:hideMark/>
          </w:tcPr>
          <w:p w14:paraId="4D3B3166"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9</w:t>
            </w:r>
          </w:p>
        </w:tc>
      </w:tr>
      <w:tr w:rsidR="00C65764" w:rsidRPr="00C65764" w14:paraId="33398FA5"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0A784F12" w14:textId="77777777" w:rsidR="00C65764" w:rsidRPr="00C65764" w:rsidRDefault="00C65764" w:rsidP="00C65764">
            <w:pPr>
              <w:suppressAutoHyphens/>
              <w:spacing w:line="276" w:lineRule="auto"/>
              <w:rPr>
                <w:color w:val="00000A"/>
                <w:sz w:val="28"/>
                <w:szCs w:val="28"/>
              </w:rPr>
            </w:pPr>
            <w:r w:rsidRPr="00C65764">
              <w:rPr>
                <w:color w:val="00000A"/>
                <w:sz w:val="28"/>
                <w:szCs w:val="28"/>
              </w:rPr>
              <w:t>Члени сімей загиблого(померлого) ветерана війни</w:t>
            </w:r>
          </w:p>
        </w:tc>
        <w:tc>
          <w:tcPr>
            <w:tcW w:w="2231" w:type="pct"/>
            <w:tcBorders>
              <w:top w:val="single" w:sz="4" w:space="0" w:color="000000"/>
              <w:left w:val="single" w:sz="4" w:space="0" w:color="000000"/>
              <w:bottom w:val="single" w:sz="4" w:space="0" w:color="000000"/>
              <w:right w:val="single" w:sz="4" w:space="0" w:color="auto"/>
            </w:tcBorders>
            <w:hideMark/>
          </w:tcPr>
          <w:p w14:paraId="447E1006"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223</w:t>
            </w:r>
          </w:p>
        </w:tc>
      </w:tr>
      <w:tr w:rsidR="00C65764" w:rsidRPr="00C65764" w14:paraId="7540B102"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42488223" w14:textId="77777777" w:rsidR="00C65764" w:rsidRPr="00C65764" w:rsidRDefault="00C65764" w:rsidP="00C65764">
            <w:pPr>
              <w:suppressAutoHyphens/>
              <w:spacing w:line="276" w:lineRule="auto"/>
              <w:rPr>
                <w:color w:val="00000A"/>
                <w:sz w:val="28"/>
                <w:szCs w:val="28"/>
              </w:rPr>
            </w:pPr>
            <w:r w:rsidRPr="00C65764">
              <w:rPr>
                <w:color w:val="00000A"/>
                <w:sz w:val="28"/>
                <w:szCs w:val="28"/>
              </w:rPr>
              <w:t>Громадяни, які постраждали внаслідок Чорнобильської катастрофи (1,2) категорії.</w:t>
            </w:r>
          </w:p>
        </w:tc>
        <w:tc>
          <w:tcPr>
            <w:tcW w:w="2231" w:type="pct"/>
            <w:tcBorders>
              <w:top w:val="single" w:sz="4" w:space="0" w:color="000000"/>
              <w:left w:val="single" w:sz="4" w:space="0" w:color="000000"/>
              <w:bottom w:val="single" w:sz="4" w:space="0" w:color="000000"/>
              <w:right w:val="single" w:sz="4" w:space="0" w:color="auto"/>
            </w:tcBorders>
          </w:tcPr>
          <w:p w14:paraId="72B54058" w14:textId="77777777" w:rsidR="00C65764" w:rsidRPr="00C65764" w:rsidRDefault="00C65764" w:rsidP="00C65764">
            <w:pPr>
              <w:spacing w:after="200" w:line="276" w:lineRule="auto"/>
              <w:jc w:val="center"/>
              <w:rPr>
                <w:color w:val="00000A"/>
                <w:sz w:val="28"/>
                <w:szCs w:val="28"/>
              </w:rPr>
            </w:pPr>
            <w:r w:rsidRPr="00C65764">
              <w:rPr>
                <w:color w:val="00000A"/>
                <w:sz w:val="28"/>
                <w:szCs w:val="28"/>
              </w:rPr>
              <w:t>146</w:t>
            </w:r>
          </w:p>
          <w:p w14:paraId="2E7262AF" w14:textId="77777777" w:rsidR="00C65764" w:rsidRPr="00C65764" w:rsidRDefault="00C65764" w:rsidP="00C65764">
            <w:pPr>
              <w:suppressAutoHyphens/>
              <w:spacing w:after="200" w:line="276" w:lineRule="auto"/>
              <w:jc w:val="center"/>
              <w:rPr>
                <w:color w:val="00000A"/>
                <w:sz w:val="28"/>
                <w:szCs w:val="28"/>
              </w:rPr>
            </w:pPr>
          </w:p>
        </w:tc>
      </w:tr>
      <w:tr w:rsidR="00C65764" w:rsidRPr="00C65764" w14:paraId="2C9E3825"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4DD386F9" w14:textId="77777777" w:rsidR="00C65764" w:rsidRPr="00C65764" w:rsidRDefault="00C65764" w:rsidP="00C65764">
            <w:pPr>
              <w:suppressAutoHyphens/>
              <w:spacing w:line="276" w:lineRule="auto"/>
              <w:rPr>
                <w:color w:val="00000A"/>
                <w:sz w:val="28"/>
                <w:szCs w:val="28"/>
              </w:rPr>
            </w:pPr>
            <w:r w:rsidRPr="00C65764">
              <w:rPr>
                <w:color w:val="00000A"/>
                <w:sz w:val="28"/>
                <w:szCs w:val="28"/>
              </w:rPr>
              <w:t>Особи з інвалідністю загального захворювання, діти з інвалідністю</w:t>
            </w:r>
          </w:p>
        </w:tc>
        <w:tc>
          <w:tcPr>
            <w:tcW w:w="2231" w:type="pct"/>
            <w:tcBorders>
              <w:top w:val="single" w:sz="4" w:space="0" w:color="000000"/>
              <w:left w:val="single" w:sz="4" w:space="0" w:color="000000"/>
              <w:bottom w:val="single" w:sz="4" w:space="0" w:color="000000"/>
              <w:right w:val="single" w:sz="4" w:space="0" w:color="auto"/>
            </w:tcBorders>
            <w:hideMark/>
          </w:tcPr>
          <w:p w14:paraId="46EDD201"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3884</w:t>
            </w:r>
          </w:p>
        </w:tc>
      </w:tr>
      <w:tr w:rsidR="00C65764" w:rsidRPr="00C65764" w14:paraId="5D41CDBF"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4CDCBDBB" w14:textId="77777777" w:rsidR="00C65764" w:rsidRPr="00C65764" w:rsidRDefault="00C65764" w:rsidP="00C65764">
            <w:pPr>
              <w:suppressAutoHyphens/>
              <w:spacing w:line="276" w:lineRule="auto"/>
              <w:rPr>
                <w:color w:val="00000A"/>
                <w:sz w:val="28"/>
                <w:szCs w:val="28"/>
              </w:rPr>
            </w:pPr>
            <w:r w:rsidRPr="00C65764">
              <w:rPr>
                <w:color w:val="00000A"/>
                <w:sz w:val="28"/>
                <w:szCs w:val="28"/>
              </w:rPr>
              <w:t>Ветерани військової служби,</w:t>
            </w:r>
            <w:r w:rsidRPr="00C65764">
              <w:rPr>
                <w:color w:val="00000A"/>
                <w:sz w:val="28"/>
                <w:szCs w:val="28"/>
                <w:lang w:val="uk-UA"/>
              </w:rPr>
              <w:t xml:space="preserve"> </w:t>
            </w:r>
            <w:r w:rsidRPr="00C65764">
              <w:rPr>
                <w:color w:val="00000A"/>
                <w:sz w:val="28"/>
                <w:szCs w:val="28"/>
              </w:rPr>
              <w:t>ветерани органів внутрішніх справ, ветерани Національної поліції,</w:t>
            </w:r>
            <w:r w:rsidRPr="00C65764">
              <w:rPr>
                <w:color w:val="00000A"/>
                <w:sz w:val="28"/>
                <w:szCs w:val="28"/>
                <w:lang w:val="uk-UA"/>
              </w:rPr>
              <w:t xml:space="preserve"> </w:t>
            </w:r>
            <w:r w:rsidRPr="00C65764">
              <w:rPr>
                <w:color w:val="00000A"/>
                <w:sz w:val="28"/>
                <w:szCs w:val="28"/>
              </w:rPr>
              <w:t>ветерани служби цивільного захисту…</w:t>
            </w:r>
          </w:p>
        </w:tc>
        <w:tc>
          <w:tcPr>
            <w:tcW w:w="2231" w:type="pct"/>
            <w:tcBorders>
              <w:top w:val="single" w:sz="4" w:space="0" w:color="000000"/>
              <w:left w:val="single" w:sz="4" w:space="0" w:color="000000"/>
              <w:bottom w:val="single" w:sz="4" w:space="0" w:color="000000"/>
              <w:right w:val="single" w:sz="4" w:space="0" w:color="auto"/>
            </w:tcBorders>
            <w:hideMark/>
          </w:tcPr>
          <w:p w14:paraId="4B67840D"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406</w:t>
            </w:r>
          </w:p>
        </w:tc>
      </w:tr>
      <w:tr w:rsidR="00C65764" w:rsidRPr="00C65764" w14:paraId="420DA21A"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407F0F39" w14:textId="77777777" w:rsidR="00C65764" w:rsidRPr="00C65764" w:rsidRDefault="00C65764" w:rsidP="00C65764">
            <w:pPr>
              <w:suppressAutoHyphens/>
              <w:spacing w:line="276" w:lineRule="auto"/>
              <w:rPr>
                <w:color w:val="00000A"/>
                <w:sz w:val="28"/>
                <w:szCs w:val="28"/>
              </w:rPr>
            </w:pPr>
            <w:r w:rsidRPr="00C65764">
              <w:rPr>
                <w:color w:val="00000A"/>
                <w:sz w:val="28"/>
                <w:szCs w:val="28"/>
              </w:rPr>
              <w:t>Реабілітовані особи</w:t>
            </w:r>
          </w:p>
        </w:tc>
        <w:tc>
          <w:tcPr>
            <w:tcW w:w="2231" w:type="pct"/>
            <w:tcBorders>
              <w:top w:val="single" w:sz="4" w:space="0" w:color="000000"/>
              <w:left w:val="single" w:sz="4" w:space="0" w:color="000000"/>
              <w:bottom w:val="single" w:sz="4" w:space="0" w:color="000000"/>
              <w:right w:val="single" w:sz="4" w:space="0" w:color="auto"/>
            </w:tcBorders>
            <w:hideMark/>
          </w:tcPr>
          <w:p w14:paraId="6577DAB1"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33</w:t>
            </w:r>
          </w:p>
        </w:tc>
      </w:tr>
      <w:tr w:rsidR="00C65764" w:rsidRPr="00C65764" w14:paraId="1CC7F17F"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20108535" w14:textId="77777777" w:rsidR="00C65764" w:rsidRPr="00C65764" w:rsidRDefault="00C65764" w:rsidP="00C65764">
            <w:pPr>
              <w:suppressAutoHyphens/>
              <w:spacing w:line="276" w:lineRule="auto"/>
              <w:rPr>
                <w:color w:val="00000A"/>
                <w:sz w:val="28"/>
                <w:szCs w:val="28"/>
              </w:rPr>
            </w:pPr>
            <w:r w:rsidRPr="00C65764">
              <w:rPr>
                <w:color w:val="00000A"/>
                <w:sz w:val="28"/>
                <w:szCs w:val="28"/>
              </w:rPr>
              <w:lastRenderedPageBreak/>
              <w:t>Дитина  з багатодітної сім’</w:t>
            </w:r>
            <w:r w:rsidRPr="00C65764">
              <w:rPr>
                <w:color w:val="00000A"/>
                <w:sz w:val="28"/>
                <w:szCs w:val="28"/>
                <w:lang w:val="en-US"/>
              </w:rPr>
              <w:t>ї</w:t>
            </w:r>
          </w:p>
        </w:tc>
        <w:tc>
          <w:tcPr>
            <w:tcW w:w="2231" w:type="pct"/>
            <w:tcBorders>
              <w:top w:val="single" w:sz="4" w:space="0" w:color="000000"/>
              <w:left w:val="single" w:sz="4" w:space="0" w:color="000000"/>
              <w:bottom w:val="single" w:sz="4" w:space="0" w:color="000000"/>
              <w:right w:val="single" w:sz="4" w:space="0" w:color="auto"/>
            </w:tcBorders>
            <w:hideMark/>
          </w:tcPr>
          <w:p w14:paraId="34D2F9DA"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1730</w:t>
            </w:r>
          </w:p>
        </w:tc>
      </w:tr>
      <w:tr w:rsidR="00C65764" w:rsidRPr="00C65764" w14:paraId="2ADB6EAA"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3D884BAF" w14:textId="77777777" w:rsidR="00C65764" w:rsidRPr="00C65764" w:rsidRDefault="00C65764" w:rsidP="00C65764">
            <w:pPr>
              <w:suppressAutoHyphens/>
              <w:spacing w:line="276" w:lineRule="auto"/>
              <w:rPr>
                <w:color w:val="00000A"/>
                <w:sz w:val="28"/>
                <w:szCs w:val="28"/>
              </w:rPr>
            </w:pPr>
            <w:r w:rsidRPr="00C65764">
              <w:rPr>
                <w:color w:val="00000A"/>
                <w:sz w:val="28"/>
                <w:szCs w:val="28"/>
              </w:rPr>
              <w:t>Пенсіонери по віку</w:t>
            </w:r>
          </w:p>
        </w:tc>
        <w:tc>
          <w:tcPr>
            <w:tcW w:w="2231" w:type="pct"/>
            <w:tcBorders>
              <w:top w:val="single" w:sz="4" w:space="0" w:color="000000"/>
              <w:left w:val="single" w:sz="4" w:space="0" w:color="000000"/>
              <w:bottom w:val="single" w:sz="4" w:space="0" w:color="000000"/>
              <w:right w:val="single" w:sz="4" w:space="0" w:color="auto"/>
            </w:tcBorders>
            <w:hideMark/>
          </w:tcPr>
          <w:p w14:paraId="30CC5B68" w14:textId="77777777" w:rsidR="00C65764" w:rsidRPr="00C65764" w:rsidRDefault="00C65764" w:rsidP="00C65764">
            <w:pPr>
              <w:suppressAutoHyphens/>
              <w:spacing w:after="200" w:line="276" w:lineRule="auto"/>
              <w:jc w:val="center"/>
              <w:rPr>
                <w:color w:val="00000A"/>
                <w:sz w:val="28"/>
                <w:szCs w:val="28"/>
              </w:rPr>
            </w:pPr>
            <w:r w:rsidRPr="00C65764">
              <w:rPr>
                <w:color w:val="00000A"/>
                <w:sz w:val="28"/>
                <w:szCs w:val="28"/>
              </w:rPr>
              <w:t>14179</w:t>
            </w:r>
          </w:p>
        </w:tc>
      </w:tr>
      <w:tr w:rsidR="00C65764" w:rsidRPr="00C65764" w14:paraId="39F13184" w14:textId="77777777" w:rsidTr="00921A9A">
        <w:tc>
          <w:tcPr>
            <w:tcW w:w="2769" w:type="pct"/>
            <w:tcBorders>
              <w:top w:val="single" w:sz="4" w:space="0" w:color="000000"/>
              <w:left w:val="single" w:sz="4" w:space="0" w:color="000000"/>
              <w:bottom w:val="single" w:sz="4" w:space="0" w:color="000000"/>
              <w:right w:val="single" w:sz="4" w:space="0" w:color="000000"/>
            </w:tcBorders>
            <w:hideMark/>
          </w:tcPr>
          <w:p w14:paraId="3F3126FB" w14:textId="77777777" w:rsidR="00C65764" w:rsidRPr="00C65764" w:rsidRDefault="00C65764" w:rsidP="00C65764">
            <w:pPr>
              <w:suppressAutoHyphens/>
              <w:spacing w:after="200" w:line="276" w:lineRule="auto"/>
              <w:rPr>
                <w:b/>
                <w:color w:val="00000A"/>
                <w:sz w:val="28"/>
                <w:szCs w:val="28"/>
              </w:rPr>
            </w:pPr>
            <w:r w:rsidRPr="00C65764">
              <w:rPr>
                <w:b/>
                <w:color w:val="00000A"/>
                <w:sz w:val="28"/>
                <w:szCs w:val="28"/>
              </w:rPr>
              <w:t>Разом:</w:t>
            </w:r>
          </w:p>
        </w:tc>
        <w:tc>
          <w:tcPr>
            <w:tcW w:w="2231" w:type="pct"/>
            <w:tcBorders>
              <w:top w:val="single" w:sz="4" w:space="0" w:color="000000"/>
              <w:left w:val="single" w:sz="4" w:space="0" w:color="000000"/>
              <w:bottom w:val="single" w:sz="4" w:space="0" w:color="000000"/>
              <w:right w:val="single" w:sz="4" w:space="0" w:color="auto"/>
            </w:tcBorders>
            <w:hideMark/>
          </w:tcPr>
          <w:p w14:paraId="5BB14000" w14:textId="77777777" w:rsidR="00C65764" w:rsidRPr="00C65764" w:rsidRDefault="00C65764" w:rsidP="00C65764">
            <w:pPr>
              <w:suppressAutoHyphens/>
              <w:spacing w:after="200" w:line="276" w:lineRule="auto"/>
              <w:jc w:val="center"/>
              <w:rPr>
                <w:b/>
                <w:color w:val="00000A"/>
                <w:sz w:val="28"/>
                <w:szCs w:val="28"/>
              </w:rPr>
            </w:pPr>
            <w:r w:rsidRPr="00C65764">
              <w:rPr>
                <w:b/>
                <w:color w:val="00000A"/>
                <w:sz w:val="28"/>
                <w:szCs w:val="28"/>
              </w:rPr>
              <w:t>21968</w:t>
            </w:r>
          </w:p>
        </w:tc>
      </w:tr>
    </w:tbl>
    <w:p w14:paraId="750575E8" w14:textId="77777777" w:rsidR="00C65764" w:rsidRPr="00C65764" w:rsidRDefault="00C65764" w:rsidP="00C65764">
      <w:pPr>
        <w:spacing w:after="200" w:line="276" w:lineRule="auto"/>
        <w:rPr>
          <w:color w:val="00000A"/>
          <w:sz w:val="28"/>
          <w:szCs w:val="28"/>
          <w:lang w:val="uk-UA"/>
        </w:rPr>
      </w:pPr>
    </w:p>
    <w:p w14:paraId="6D894721" w14:textId="77777777" w:rsidR="00C65764" w:rsidRPr="00C65764" w:rsidRDefault="00C65764" w:rsidP="00C65764">
      <w:pPr>
        <w:spacing w:after="200" w:line="276" w:lineRule="auto"/>
        <w:rPr>
          <w:color w:val="00000A"/>
          <w:sz w:val="28"/>
          <w:szCs w:val="28"/>
          <w:lang w:val="uk-UA"/>
        </w:rPr>
      </w:pPr>
    </w:p>
    <w:p w14:paraId="467AB4F3" w14:textId="77777777" w:rsidR="00C65764" w:rsidRPr="00C65764" w:rsidRDefault="00C65764" w:rsidP="00C65764">
      <w:pPr>
        <w:spacing w:after="200" w:line="276" w:lineRule="auto"/>
        <w:rPr>
          <w:color w:val="00000A"/>
          <w:sz w:val="28"/>
          <w:szCs w:val="28"/>
          <w:lang w:val="uk-UA"/>
        </w:rPr>
      </w:pPr>
    </w:p>
    <w:p w14:paraId="6C7CA0C5" w14:textId="77777777" w:rsidR="00C65764" w:rsidRPr="00C65764" w:rsidRDefault="00C65764" w:rsidP="00C65764">
      <w:pPr>
        <w:spacing w:after="200" w:line="276" w:lineRule="auto"/>
        <w:rPr>
          <w:color w:val="00000A"/>
          <w:sz w:val="28"/>
          <w:szCs w:val="28"/>
          <w:lang w:val="uk-UA"/>
        </w:rPr>
      </w:pPr>
    </w:p>
    <w:p w14:paraId="0430A540" w14:textId="77777777" w:rsidR="00C65764" w:rsidRPr="00C65764" w:rsidRDefault="00C65764" w:rsidP="00C65764">
      <w:pPr>
        <w:spacing w:after="200" w:line="276" w:lineRule="auto"/>
        <w:rPr>
          <w:color w:val="00000A"/>
          <w:sz w:val="28"/>
          <w:szCs w:val="28"/>
          <w:lang w:val="uk-UA"/>
        </w:rPr>
      </w:pPr>
    </w:p>
    <w:p w14:paraId="59402924" w14:textId="77777777" w:rsidR="00C65764" w:rsidRPr="00C65764" w:rsidRDefault="00C65764" w:rsidP="00C65764">
      <w:pPr>
        <w:suppressAutoHyphens/>
        <w:rPr>
          <w:color w:val="00000A"/>
          <w:sz w:val="28"/>
          <w:szCs w:val="28"/>
          <w:lang w:val="uk-UA" w:eastAsia="zh-CN"/>
        </w:rPr>
      </w:pPr>
    </w:p>
    <w:p w14:paraId="0D774052" w14:textId="77777777" w:rsidR="00C65764" w:rsidRPr="00C65764" w:rsidRDefault="00C65764" w:rsidP="00C65764">
      <w:pPr>
        <w:suppressAutoHyphens/>
        <w:ind w:left="4961"/>
        <w:rPr>
          <w:color w:val="00000A"/>
          <w:sz w:val="28"/>
          <w:szCs w:val="28"/>
          <w:lang w:val="uk-UA" w:eastAsia="zh-CN"/>
        </w:rPr>
      </w:pPr>
    </w:p>
    <w:p w14:paraId="32EB2F08" w14:textId="77777777" w:rsidR="00C65764" w:rsidRPr="00C65764" w:rsidRDefault="00C65764" w:rsidP="00C65764">
      <w:pPr>
        <w:suppressAutoHyphens/>
        <w:ind w:left="4961"/>
        <w:rPr>
          <w:color w:val="00000A"/>
          <w:sz w:val="20"/>
          <w:szCs w:val="20"/>
        </w:rPr>
      </w:pPr>
      <w:r w:rsidRPr="00C65764">
        <w:rPr>
          <w:color w:val="00000A"/>
          <w:sz w:val="20"/>
          <w:szCs w:val="20"/>
          <w:lang w:val="uk-UA" w:eastAsia="zh-CN"/>
        </w:rPr>
        <w:t>Додаток  2</w:t>
      </w:r>
    </w:p>
    <w:p w14:paraId="037803F3" w14:textId="77777777" w:rsidR="00C65764" w:rsidRPr="00C65764" w:rsidRDefault="00C65764" w:rsidP="00C65764">
      <w:pPr>
        <w:keepNext/>
        <w:ind w:left="4961"/>
        <w:outlineLvl w:val="0"/>
        <w:rPr>
          <w:bCs/>
          <w:color w:val="00000A"/>
          <w:sz w:val="20"/>
          <w:szCs w:val="20"/>
          <w:lang w:val="uk-UA"/>
        </w:rPr>
      </w:pPr>
      <w:r w:rsidRPr="00C65764">
        <w:rPr>
          <w:bCs/>
          <w:color w:val="00000A"/>
          <w:sz w:val="20"/>
          <w:szCs w:val="20"/>
          <w:lang w:val="uk-UA"/>
        </w:rPr>
        <w:t>до Договору</w:t>
      </w:r>
    </w:p>
    <w:p w14:paraId="2E3C440A" w14:textId="77777777" w:rsidR="00C65764" w:rsidRPr="00C65764" w:rsidRDefault="00C65764" w:rsidP="00C65764">
      <w:pPr>
        <w:tabs>
          <w:tab w:val="left" w:pos="2700"/>
        </w:tabs>
        <w:suppressAutoHyphens/>
        <w:ind w:left="4961"/>
        <w:rPr>
          <w:rFonts w:ascii="Calibri" w:hAnsi="Calibri"/>
          <w:color w:val="00000A"/>
          <w:sz w:val="20"/>
          <w:szCs w:val="20"/>
        </w:rPr>
      </w:pPr>
      <w:r w:rsidRPr="00C65764">
        <w:rPr>
          <w:color w:val="00000A"/>
          <w:sz w:val="20"/>
          <w:szCs w:val="20"/>
          <w:lang w:val="uk-UA" w:eastAsia="zh-CN"/>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Стрийській міській раді</w:t>
      </w:r>
    </w:p>
    <w:p w14:paraId="590B0767" w14:textId="77777777" w:rsidR="00C65764" w:rsidRPr="00C65764" w:rsidRDefault="00C65764" w:rsidP="00C65764">
      <w:pPr>
        <w:suppressAutoHyphens/>
        <w:ind w:left="4962"/>
        <w:jc w:val="center"/>
        <w:rPr>
          <w:b/>
          <w:color w:val="00000A"/>
          <w:sz w:val="28"/>
          <w:szCs w:val="28"/>
          <w:lang w:val="uk-UA" w:eastAsia="zh-CN"/>
        </w:rPr>
      </w:pPr>
    </w:p>
    <w:p w14:paraId="1727D71B" w14:textId="77777777" w:rsidR="00C65764" w:rsidRPr="00C65764" w:rsidRDefault="00C65764" w:rsidP="00C65764">
      <w:pPr>
        <w:suppressAutoHyphens/>
        <w:jc w:val="center"/>
        <w:rPr>
          <w:color w:val="00000A"/>
          <w:sz w:val="28"/>
          <w:szCs w:val="28"/>
          <w:lang w:val="uk-UA" w:eastAsia="zh-CN"/>
        </w:rPr>
      </w:pPr>
      <w:r w:rsidRPr="00C65764">
        <w:rPr>
          <w:color w:val="00000A"/>
          <w:sz w:val="28"/>
          <w:szCs w:val="28"/>
          <w:lang w:val="uk-UA" w:eastAsia="zh-CN"/>
        </w:rPr>
        <w:t>Перелік</w:t>
      </w:r>
    </w:p>
    <w:p w14:paraId="6E73F4BB" w14:textId="77777777" w:rsidR="00C65764" w:rsidRPr="00C65764" w:rsidRDefault="00C65764" w:rsidP="00C65764">
      <w:pPr>
        <w:suppressAutoHyphens/>
        <w:jc w:val="center"/>
        <w:rPr>
          <w:color w:val="00000A"/>
          <w:sz w:val="28"/>
          <w:szCs w:val="28"/>
          <w:lang w:val="uk-UA" w:eastAsia="zh-CN"/>
        </w:rPr>
      </w:pPr>
    </w:p>
    <w:p w14:paraId="7180A689" w14:textId="77777777" w:rsidR="00C65764" w:rsidRPr="00C65764" w:rsidRDefault="00C65764" w:rsidP="00C65764">
      <w:pPr>
        <w:suppressAutoHyphens/>
        <w:jc w:val="center"/>
        <w:rPr>
          <w:color w:val="00000A"/>
          <w:sz w:val="28"/>
          <w:szCs w:val="28"/>
          <w:lang w:val="uk-UA" w:eastAsia="zh-CN"/>
        </w:rPr>
      </w:pPr>
      <w:r w:rsidRPr="00C65764">
        <w:rPr>
          <w:color w:val="00000A"/>
          <w:sz w:val="28"/>
          <w:szCs w:val="28"/>
          <w:lang w:val="uk-UA" w:eastAsia="zh-CN"/>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p w14:paraId="6F81D8AB" w14:textId="77777777" w:rsidR="00C65764" w:rsidRPr="00C65764" w:rsidRDefault="00C65764" w:rsidP="00C65764">
      <w:pPr>
        <w:suppressAutoHyphens/>
        <w:jc w:val="center"/>
        <w:rPr>
          <w:b/>
          <w:color w:val="00000A"/>
          <w:sz w:val="28"/>
          <w:szCs w:val="28"/>
          <w:lang w:val="uk-UA" w:eastAsia="zh-CN"/>
        </w:rPr>
      </w:pPr>
    </w:p>
    <w:tbl>
      <w:tblPr>
        <w:tblW w:w="9570"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A0" w:firstRow="1" w:lastRow="0" w:firstColumn="1" w:lastColumn="0" w:noHBand="0" w:noVBand="0"/>
      </w:tblPr>
      <w:tblGrid>
        <w:gridCol w:w="556"/>
        <w:gridCol w:w="3805"/>
        <w:gridCol w:w="5209"/>
      </w:tblGrid>
      <w:tr w:rsidR="00C65764" w:rsidRPr="00C65764" w14:paraId="5A3C315C"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361FE8C" w14:textId="77777777" w:rsidR="00C65764" w:rsidRPr="00C65764" w:rsidRDefault="00C65764" w:rsidP="00C65764">
            <w:pPr>
              <w:suppressAutoHyphens/>
              <w:jc w:val="center"/>
              <w:rPr>
                <w:b/>
                <w:color w:val="00000A"/>
                <w:sz w:val="20"/>
                <w:szCs w:val="20"/>
                <w:lang w:val="uk-UA" w:eastAsia="zh-CN"/>
              </w:rPr>
            </w:pPr>
            <w:r w:rsidRPr="00C65764">
              <w:rPr>
                <w:b/>
                <w:color w:val="00000A"/>
                <w:sz w:val="20"/>
                <w:szCs w:val="20"/>
                <w:lang w:val="uk-UA" w:eastAsia="zh-CN"/>
              </w:rPr>
              <w:t>№ з/п</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16F2663" w14:textId="77777777" w:rsidR="00C65764" w:rsidRPr="00C65764" w:rsidRDefault="00C65764" w:rsidP="00C65764">
            <w:pPr>
              <w:suppressAutoHyphens/>
              <w:jc w:val="center"/>
              <w:rPr>
                <w:b/>
                <w:color w:val="00000A"/>
                <w:sz w:val="20"/>
                <w:szCs w:val="20"/>
                <w:lang w:val="uk-UA" w:eastAsia="zh-CN"/>
              </w:rPr>
            </w:pPr>
            <w:r w:rsidRPr="00C65764">
              <w:rPr>
                <w:b/>
                <w:color w:val="00000A"/>
                <w:sz w:val="20"/>
                <w:szCs w:val="20"/>
                <w:lang w:val="uk-UA" w:eastAsia="zh-CN"/>
              </w:rPr>
              <w:t>Назва категорії пільговика</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0208286" w14:textId="77777777" w:rsidR="00C65764" w:rsidRPr="00C65764" w:rsidRDefault="00C65764" w:rsidP="00C65764">
            <w:pPr>
              <w:suppressAutoHyphens/>
              <w:jc w:val="center"/>
              <w:rPr>
                <w:b/>
                <w:color w:val="00000A"/>
                <w:sz w:val="20"/>
                <w:szCs w:val="20"/>
                <w:lang w:val="uk-UA" w:eastAsia="zh-CN"/>
              </w:rPr>
            </w:pPr>
            <w:r w:rsidRPr="00C65764">
              <w:rPr>
                <w:b/>
                <w:color w:val="00000A"/>
                <w:sz w:val="20"/>
                <w:szCs w:val="20"/>
                <w:lang w:val="uk-UA" w:eastAsia="zh-CN"/>
              </w:rPr>
              <w:t>Назва пільгового посвідчення</w:t>
            </w:r>
          </w:p>
        </w:tc>
      </w:tr>
      <w:tr w:rsidR="00C65764" w:rsidRPr="00C65764" w14:paraId="59022BD2"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23E78BA" w14:textId="77777777" w:rsidR="00C65764" w:rsidRPr="00C65764" w:rsidRDefault="00C65764" w:rsidP="00C65764">
            <w:pPr>
              <w:suppressAutoHyphens/>
              <w:jc w:val="both"/>
              <w:rPr>
                <w:color w:val="00000A"/>
                <w:sz w:val="20"/>
                <w:szCs w:val="20"/>
                <w:lang w:val="uk-UA" w:eastAsia="zh-CN"/>
              </w:rPr>
            </w:pPr>
            <w:r w:rsidRPr="00C65764">
              <w:rPr>
                <w:color w:val="00000A"/>
                <w:sz w:val="20"/>
                <w:szCs w:val="20"/>
                <w:lang w:val="uk-UA" w:eastAsia="zh-CN"/>
              </w:rPr>
              <w:t>1</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bottom"/>
          </w:tcPr>
          <w:p w14:paraId="41AA5D66"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Особи з інвалідністю в наслідок війни</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FCDE620" w14:textId="77777777" w:rsidR="00C65764" w:rsidRPr="00C65764" w:rsidRDefault="00C65764" w:rsidP="00C65764">
            <w:pPr>
              <w:spacing w:line="276" w:lineRule="auto"/>
              <w:rPr>
                <w:bCs/>
                <w:color w:val="00000A"/>
                <w:lang w:val="uk-UA"/>
              </w:rPr>
            </w:pPr>
            <w:r w:rsidRPr="00C65764">
              <w:rPr>
                <w:bCs/>
                <w:color w:val="00000A"/>
                <w:lang w:val="uk-UA"/>
              </w:rPr>
              <w:t>Посвідчення «Інваліда війни»</w:t>
            </w:r>
          </w:p>
        </w:tc>
      </w:tr>
      <w:tr w:rsidR="00C65764" w:rsidRPr="00C65764" w14:paraId="5C1F6436"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357FB18" w14:textId="77777777" w:rsidR="00C65764" w:rsidRPr="00C65764" w:rsidRDefault="00C65764" w:rsidP="00C65764">
            <w:pPr>
              <w:suppressAutoHyphens/>
              <w:jc w:val="both"/>
              <w:rPr>
                <w:color w:val="00000A"/>
                <w:sz w:val="20"/>
                <w:szCs w:val="20"/>
                <w:lang w:val="uk-UA" w:eastAsia="zh-CN"/>
              </w:rPr>
            </w:pPr>
            <w:r w:rsidRPr="00C65764">
              <w:rPr>
                <w:color w:val="00000A"/>
                <w:sz w:val="20"/>
                <w:szCs w:val="20"/>
                <w:lang w:val="uk-UA" w:eastAsia="zh-CN"/>
              </w:rPr>
              <w:t>2</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bottom"/>
          </w:tcPr>
          <w:p w14:paraId="21489F76"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Учасники бойових дій</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A1A403D" w14:textId="77777777" w:rsidR="00C65764" w:rsidRPr="00C65764" w:rsidRDefault="00C65764" w:rsidP="00C65764">
            <w:pPr>
              <w:spacing w:line="276" w:lineRule="auto"/>
              <w:rPr>
                <w:bCs/>
                <w:color w:val="00000A"/>
                <w:lang w:val="uk-UA"/>
              </w:rPr>
            </w:pPr>
            <w:r w:rsidRPr="00C65764">
              <w:rPr>
                <w:bCs/>
                <w:color w:val="00000A"/>
                <w:lang w:val="uk-UA"/>
              </w:rPr>
              <w:t>Посвідчення «Учасника бойових дій»</w:t>
            </w:r>
          </w:p>
        </w:tc>
      </w:tr>
      <w:tr w:rsidR="00C65764" w:rsidRPr="00C65764" w14:paraId="5F814B16"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B5455CB" w14:textId="77777777" w:rsidR="00C65764" w:rsidRPr="00C65764" w:rsidRDefault="00C65764" w:rsidP="00C65764">
            <w:pPr>
              <w:suppressAutoHyphens/>
              <w:jc w:val="both"/>
              <w:rPr>
                <w:color w:val="00000A"/>
                <w:sz w:val="20"/>
                <w:szCs w:val="20"/>
                <w:lang w:val="uk-UA" w:eastAsia="zh-CN"/>
              </w:rPr>
            </w:pPr>
            <w:r w:rsidRPr="00C65764">
              <w:rPr>
                <w:color w:val="00000A"/>
                <w:sz w:val="20"/>
                <w:szCs w:val="20"/>
                <w:lang w:val="uk-UA" w:eastAsia="zh-CN"/>
              </w:rPr>
              <w:t>3</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bottom"/>
          </w:tcPr>
          <w:p w14:paraId="2D6C0EFC"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Постраждалі учасники революції гідності</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587A2E7" w14:textId="77777777" w:rsidR="00C65764" w:rsidRPr="00C65764" w:rsidRDefault="00C65764" w:rsidP="00C65764">
            <w:pPr>
              <w:spacing w:line="276" w:lineRule="auto"/>
              <w:rPr>
                <w:bCs/>
                <w:color w:val="00000A"/>
                <w:lang w:val="uk-UA"/>
              </w:rPr>
            </w:pPr>
            <w:r w:rsidRPr="00C65764">
              <w:rPr>
                <w:bCs/>
                <w:color w:val="00000A"/>
                <w:lang w:val="uk-UA"/>
              </w:rPr>
              <w:t>Посвідчення встановленого зразка</w:t>
            </w:r>
          </w:p>
        </w:tc>
      </w:tr>
      <w:tr w:rsidR="00C65764" w:rsidRPr="00C65764" w14:paraId="1C223C3E"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E2A7CA8" w14:textId="77777777" w:rsidR="00C65764" w:rsidRPr="00C65764" w:rsidRDefault="00C65764" w:rsidP="00C65764">
            <w:pPr>
              <w:suppressAutoHyphens/>
              <w:jc w:val="both"/>
              <w:rPr>
                <w:color w:val="00000A"/>
                <w:sz w:val="20"/>
                <w:szCs w:val="20"/>
                <w:lang w:val="uk-UA" w:eastAsia="zh-CN"/>
              </w:rPr>
            </w:pPr>
            <w:r w:rsidRPr="00C65764">
              <w:rPr>
                <w:color w:val="00000A"/>
                <w:sz w:val="20"/>
                <w:szCs w:val="20"/>
                <w:lang w:val="uk-UA" w:eastAsia="zh-CN"/>
              </w:rPr>
              <w:t>4</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bottom"/>
          </w:tcPr>
          <w:p w14:paraId="3EFD27ED"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Учасники АТО</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0F18259" w14:textId="77777777" w:rsidR="00C65764" w:rsidRPr="00C65764" w:rsidRDefault="00C65764" w:rsidP="00C65764">
            <w:pPr>
              <w:spacing w:line="276" w:lineRule="auto"/>
              <w:rPr>
                <w:bCs/>
                <w:color w:val="00000A"/>
                <w:lang w:val="uk-UA"/>
              </w:rPr>
            </w:pPr>
            <w:r w:rsidRPr="00C65764">
              <w:rPr>
                <w:bCs/>
                <w:color w:val="00000A"/>
                <w:lang w:val="uk-UA"/>
              </w:rPr>
              <w:t>Посвідчення встановленого зразка</w:t>
            </w:r>
          </w:p>
        </w:tc>
      </w:tr>
      <w:tr w:rsidR="00C65764" w:rsidRPr="00C65764" w14:paraId="283A5A3E"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86DDAEE" w14:textId="77777777" w:rsidR="00C65764" w:rsidRPr="00C65764" w:rsidRDefault="00C65764" w:rsidP="00C65764">
            <w:pPr>
              <w:suppressAutoHyphens/>
              <w:rPr>
                <w:color w:val="00000A"/>
                <w:sz w:val="20"/>
                <w:szCs w:val="20"/>
                <w:lang w:val="uk-UA" w:eastAsia="zh-CN"/>
              </w:rPr>
            </w:pPr>
            <w:r w:rsidRPr="00C65764">
              <w:rPr>
                <w:color w:val="00000A"/>
                <w:sz w:val="20"/>
                <w:szCs w:val="20"/>
                <w:lang w:val="uk-UA" w:eastAsia="zh-CN"/>
              </w:rPr>
              <w:t>5</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bottom"/>
          </w:tcPr>
          <w:p w14:paraId="5974D671"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Члени сімей загиблого</w:t>
            </w:r>
          </w:p>
          <w:p w14:paraId="7253A229"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військовослужбовця</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D80FB6E" w14:textId="77777777" w:rsidR="00C65764" w:rsidRPr="00C65764" w:rsidRDefault="00C65764" w:rsidP="00C65764">
            <w:pPr>
              <w:spacing w:line="276" w:lineRule="auto"/>
              <w:rPr>
                <w:bCs/>
                <w:color w:val="00000A"/>
                <w:lang w:val="uk-UA"/>
              </w:rPr>
            </w:pPr>
            <w:r w:rsidRPr="00C65764">
              <w:rPr>
                <w:bCs/>
                <w:color w:val="00000A"/>
                <w:lang w:val="uk-UA"/>
              </w:rPr>
              <w:t>Посвідчення встановленого зразка</w:t>
            </w:r>
          </w:p>
        </w:tc>
      </w:tr>
      <w:tr w:rsidR="00C65764" w:rsidRPr="00C65764" w14:paraId="06CB5B7A"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1A4C79A" w14:textId="77777777" w:rsidR="00C65764" w:rsidRPr="00C65764" w:rsidRDefault="00C65764" w:rsidP="00C65764">
            <w:pPr>
              <w:suppressAutoHyphens/>
              <w:jc w:val="both"/>
              <w:rPr>
                <w:color w:val="00000A"/>
                <w:sz w:val="20"/>
                <w:szCs w:val="20"/>
                <w:lang w:val="uk-UA" w:eastAsia="zh-CN"/>
              </w:rPr>
            </w:pPr>
            <w:r w:rsidRPr="00C65764">
              <w:rPr>
                <w:color w:val="00000A"/>
                <w:sz w:val="20"/>
                <w:szCs w:val="20"/>
                <w:lang w:val="uk-UA" w:eastAsia="zh-CN"/>
              </w:rPr>
              <w:t>6</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098A38F0"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Громадяни, що постраждали внаслідок Чорнобильської .катастрофи (1,2 кат)</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6B70870" w14:textId="77777777" w:rsidR="00C65764" w:rsidRPr="00C65764" w:rsidRDefault="00C65764" w:rsidP="00C65764">
            <w:pPr>
              <w:spacing w:line="276" w:lineRule="auto"/>
              <w:rPr>
                <w:bCs/>
                <w:color w:val="00000A"/>
                <w:lang w:val="uk-UA"/>
              </w:rPr>
            </w:pPr>
            <w:r w:rsidRPr="00C65764">
              <w:rPr>
                <w:bCs/>
                <w:color w:val="00000A"/>
                <w:lang w:val="uk-UA"/>
              </w:rPr>
              <w:t>Посвідчення встановленого зразка</w:t>
            </w:r>
          </w:p>
        </w:tc>
      </w:tr>
      <w:tr w:rsidR="00C65764" w:rsidRPr="00C65764" w14:paraId="0B0C6430"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280FFEE" w14:textId="77777777" w:rsidR="00C65764" w:rsidRPr="00C65764" w:rsidRDefault="00C65764" w:rsidP="00C65764">
            <w:pPr>
              <w:suppressAutoHyphens/>
              <w:rPr>
                <w:color w:val="00000A"/>
                <w:sz w:val="20"/>
                <w:szCs w:val="20"/>
                <w:lang w:val="uk-UA" w:eastAsia="zh-CN"/>
              </w:rPr>
            </w:pPr>
            <w:r w:rsidRPr="00C65764">
              <w:rPr>
                <w:color w:val="00000A"/>
                <w:sz w:val="20"/>
                <w:szCs w:val="20"/>
                <w:lang w:val="uk-UA" w:eastAsia="zh-CN"/>
              </w:rPr>
              <w:t>7</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69E73888"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Особи з інвалідністю загального захворювання, діти з інвалідністю</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670A8E6" w14:textId="77777777" w:rsidR="00C65764" w:rsidRPr="00C65764" w:rsidRDefault="00C65764" w:rsidP="00C65764">
            <w:pPr>
              <w:spacing w:line="276" w:lineRule="auto"/>
              <w:rPr>
                <w:bCs/>
                <w:color w:val="00000A"/>
                <w:lang w:val="uk-UA"/>
              </w:rPr>
            </w:pPr>
            <w:r w:rsidRPr="00C65764">
              <w:rPr>
                <w:bCs/>
                <w:color w:val="00000A"/>
                <w:lang w:val="uk-UA"/>
              </w:rPr>
              <w:t>Посвідчення встановленого зразка</w:t>
            </w:r>
          </w:p>
        </w:tc>
      </w:tr>
      <w:tr w:rsidR="00C65764" w:rsidRPr="00C65764" w14:paraId="2EFCF22A"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56C36BD" w14:textId="77777777" w:rsidR="00C65764" w:rsidRPr="00C65764" w:rsidRDefault="00C65764" w:rsidP="00C65764">
            <w:pPr>
              <w:suppressAutoHyphens/>
              <w:rPr>
                <w:rFonts w:ascii="Calibri" w:hAnsi="Calibri"/>
                <w:color w:val="00000A"/>
                <w:sz w:val="20"/>
                <w:szCs w:val="20"/>
              </w:rPr>
            </w:pPr>
            <w:r w:rsidRPr="00C65764">
              <w:rPr>
                <w:color w:val="00000A"/>
                <w:sz w:val="20"/>
                <w:szCs w:val="20"/>
                <w:lang w:val="uk-UA" w:eastAsia="zh-CN"/>
              </w:rPr>
              <w:t>8</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537CDE6E"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Ветерани військової служби, ветерани органів внутрішніх справ, ветерани Національної поліції, ветерани служби цивільного захисту</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86DFFD8" w14:textId="77777777" w:rsidR="00C65764" w:rsidRPr="00C65764" w:rsidRDefault="00C65764" w:rsidP="00C65764">
            <w:pPr>
              <w:spacing w:line="276" w:lineRule="auto"/>
              <w:rPr>
                <w:rFonts w:ascii="Calibri" w:hAnsi="Calibri"/>
                <w:color w:val="00000A"/>
                <w:sz w:val="22"/>
                <w:szCs w:val="22"/>
              </w:rPr>
            </w:pPr>
            <w:r w:rsidRPr="00C65764">
              <w:rPr>
                <w:bCs/>
                <w:color w:val="00000A"/>
                <w:lang w:val="uk-UA"/>
              </w:rPr>
              <w:t>Посвідчення встановленого зразка</w:t>
            </w:r>
          </w:p>
        </w:tc>
      </w:tr>
      <w:tr w:rsidR="00C65764" w:rsidRPr="00C65764" w14:paraId="1800BAD1"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8E2EFED" w14:textId="77777777" w:rsidR="00C65764" w:rsidRPr="00C65764" w:rsidRDefault="00C65764" w:rsidP="00C65764">
            <w:pPr>
              <w:suppressAutoHyphens/>
              <w:rPr>
                <w:color w:val="00000A"/>
                <w:sz w:val="20"/>
                <w:szCs w:val="20"/>
                <w:lang w:val="uk-UA" w:eastAsia="zh-CN"/>
              </w:rPr>
            </w:pPr>
            <w:r w:rsidRPr="00C65764">
              <w:rPr>
                <w:color w:val="00000A"/>
                <w:sz w:val="20"/>
                <w:szCs w:val="20"/>
                <w:lang w:val="uk-UA" w:eastAsia="zh-CN"/>
              </w:rPr>
              <w:t>9</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751B398D"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Реабілітовані особи</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07BC9FD" w14:textId="77777777" w:rsidR="00C65764" w:rsidRPr="00C65764" w:rsidRDefault="00C65764" w:rsidP="00C65764">
            <w:pPr>
              <w:spacing w:after="200" w:line="276" w:lineRule="auto"/>
              <w:rPr>
                <w:rFonts w:ascii="Calibri" w:hAnsi="Calibri"/>
                <w:color w:val="00000A"/>
                <w:sz w:val="22"/>
                <w:szCs w:val="22"/>
              </w:rPr>
            </w:pPr>
            <w:r w:rsidRPr="00C65764">
              <w:rPr>
                <w:bCs/>
                <w:color w:val="00000A"/>
                <w:lang w:val="uk-UA"/>
              </w:rPr>
              <w:t>Посвідчення встановленого зразка</w:t>
            </w:r>
          </w:p>
        </w:tc>
      </w:tr>
      <w:tr w:rsidR="00C65764" w:rsidRPr="00C65764" w14:paraId="30E3D8B0"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F0B9779" w14:textId="77777777" w:rsidR="00C65764" w:rsidRPr="00C65764" w:rsidRDefault="00C65764" w:rsidP="00C65764">
            <w:pPr>
              <w:suppressAutoHyphens/>
              <w:rPr>
                <w:color w:val="00000A"/>
                <w:sz w:val="20"/>
                <w:szCs w:val="20"/>
                <w:lang w:val="uk-UA" w:eastAsia="zh-CN"/>
              </w:rPr>
            </w:pPr>
            <w:r w:rsidRPr="00C65764">
              <w:rPr>
                <w:color w:val="00000A"/>
                <w:sz w:val="20"/>
                <w:szCs w:val="20"/>
                <w:lang w:val="uk-UA" w:eastAsia="zh-CN"/>
              </w:rPr>
              <w:t>10</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2ABEFBF6" w14:textId="77777777" w:rsidR="00C65764" w:rsidRPr="00C65764" w:rsidRDefault="00C65764" w:rsidP="00C65764">
            <w:pPr>
              <w:spacing w:line="276" w:lineRule="auto"/>
              <w:rPr>
                <w:bCs/>
                <w:color w:val="00000A"/>
                <w:sz w:val="20"/>
                <w:szCs w:val="20"/>
                <w:lang w:val="uk-UA"/>
              </w:rPr>
            </w:pPr>
            <w:r w:rsidRPr="00C65764">
              <w:rPr>
                <w:bCs/>
                <w:color w:val="00000A"/>
                <w:sz w:val="20"/>
                <w:szCs w:val="20"/>
                <w:lang w:val="uk-UA"/>
              </w:rPr>
              <w:t>Дитина з багатодітної сімї</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BD4E1B5" w14:textId="77777777" w:rsidR="00C65764" w:rsidRPr="00C65764" w:rsidRDefault="00C65764" w:rsidP="00C65764">
            <w:pPr>
              <w:spacing w:after="200" w:line="276" w:lineRule="auto"/>
              <w:rPr>
                <w:rFonts w:ascii="Calibri" w:hAnsi="Calibri"/>
                <w:color w:val="00000A"/>
                <w:sz w:val="22"/>
                <w:szCs w:val="22"/>
              </w:rPr>
            </w:pPr>
            <w:r w:rsidRPr="00C65764">
              <w:rPr>
                <w:bCs/>
                <w:color w:val="00000A"/>
                <w:lang w:val="uk-UA"/>
              </w:rPr>
              <w:t>Посвідчення встановленого зразка</w:t>
            </w:r>
          </w:p>
        </w:tc>
      </w:tr>
      <w:tr w:rsidR="00C65764" w:rsidRPr="00C65764" w14:paraId="562AF217" w14:textId="77777777" w:rsidTr="00921A9A">
        <w:tc>
          <w:tcPr>
            <w:tcW w:w="55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FFC9C33" w14:textId="77777777" w:rsidR="00C65764" w:rsidRPr="00C65764" w:rsidRDefault="00C65764" w:rsidP="00C65764">
            <w:pPr>
              <w:suppressAutoHyphens/>
              <w:rPr>
                <w:color w:val="00000A"/>
                <w:sz w:val="20"/>
                <w:szCs w:val="20"/>
                <w:lang w:val="uk-UA" w:eastAsia="zh-CN"/>
              </w:rPr>
            </w:pPr>
            <w:r w:rsidRPr="00C65764">
              <w:rPr>
                <w:color w:val="00000A"/>
                <w:sz w:val="20"/>
                <w:szCs w:val="20"/>
                <w:lang w:val="uk-UA" w:eastAsia="zh-CN"/>
              </w:rPr>
              <w:t>11</w:t>
            </w:r>
          </w:p>
        </w:tc>
        <w:tc>
          <w:tcPr>
            <w:tcW w:w="380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09011637" w14:textId="77777777" w:rsidR="00C65764" w:rsidRPr="00C65764" w:rsidRDefault="00C65764" w:rsidP="00C65764">
            <w:pPr>
              <w:spacing w:line="276" w:lineRule="auto"/>
              <w:rPr>
                <w:bCs/>
                <w:color w:val="00000A"/>
                <w:sz w:val="20"/>
                <w:szCs w:val="20"/>
                <w:lang w:val="uk-UA"/>
              </w:rPr>
            </w:pPr>
            <w:r w:rsidRPr="00C65764">
              <w:rPr>
                <w:color w:val="00000A"/>
                <w:sz w:val="20"/>
                <w:szCs w:val="20"/>
                <w:lang w:val="uk-UA"/>
              </w:rPr>
              <w:t>Пенсіонери за віком</w:t>
            </w:r>
          </w:p>
        </w:tc>
        <w:tc>
          <w:tcPr>
            <w:tcW w:w="52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9BDEC9D" w14:textId="77777777" w:rsidR="00C65764" w:rsidRPr="00C65764" w:rsidRDefault="00C65764" w:rsidP="00C65764">
            <w:pPr>
              <w:spacing w:after="200" w:line="276" w:lineRule="auto"/>
              <w:rPr>
                <w:rFonts w:ascii="Calibri" w:hAnsi="Calibri"/>
                <w:color w:val="00000A"/>
                <w:sz w:val="22"/>
                <w:szCs w:val="22"/>
              </w:rPr>
            </w:pPr>
            <w:r w:rsidRPr="00C65764">
              <w:rPr>
                <w:bCs/>
                <w:color w:val="00000A"/>
                <w:lang w:val="uk-UA"/>
              </w:rPr>
              <w:t>Посвідчення встановленого зразка</w:t>
            </w:r>
          </w:p>
        </w:tc>
      </w:tr>
    </w:tbl>
    <w:p w14:paraId="489638E4" w14:textId="77777777" w:rsidR="00C65764" w:rsidRPr="00C65764" w:rsidRDefault="00C65764" w:rsidP="00C65764">
      <w:pPr>
        <w:suppressAutoHyphens/>
        <w:jc w:val="both"/>
        <w:rPr>
          <w:color w:val="00000A"/>
          <w:sz w:val="28"/>
          <w:szCs w:val="28"/>
          <w:lang w:val="uk-UA" w:eastAsia="zh-CN"/>
        </w:rPr>
      </w:pPr>
    </w:p>
    <w:p w14:paraId="4611692E" w14:textId="77777777" w:rsidR="00C65764" w:rsidRPr="00C65764" w:rsidRDefault="00C65764" w:rsidP="00C65764">
      <w:pPr>
        <w:suppressAutoHyphens/>
        <w:jc w:val="both"/>
        <w:rPr>
          <w:color w:val="00000A"/>
          <w:sz w:val="28"/>
          <w:szCs w:val="28"/>
          <w:lang w:val="uk-UA" w:eastAsia="zh-CN"/>
        </w:rPr>
      </w:pPr>
    </w:p>
    <w:p w14:paraId="24FCE833" w14:textId="77777777" w:rsidR="00C65764" w:rsidRPr="00C65764" w:rsidRDefault="00C65764" w:rsidP="00C65764">
      <w:pPr>
        <w:suppressAutoHyphens/>
        <w:jc w:val="both"/>
        <w:rPr>
          <w:rFonts w:ascii="Calibri" w:hAnsi="Calibri"/>
          <w:color w:val="00000A"/>
          <w:sz w:val="22"/>
          <w:szCs w:val="22"/>
        </w:rPr>
      </w:pPr>
      <w:r w:rsidRPr="00C65764">
        <w:rPr>
          <w:color w:val="00000A"/>
          <w:sz w:val="28"/>
          <w:szCs w:val="28"/>
          <w:lang w:val="uk-UA" w:eastAsia="zh-CN"/>
        </w:rPr>
        <w:t xml:space="preserve">Начальник управління соціального захисту населення </w:t>
      </w:r>
    </w:p>
    <w:p w14:paraId="1564A1E1" w14:textId="77777777" w:rsidR="00C65764" w:rsidRPr="00C65764" w:rsidRDefault="00C65764" w:rsidP="00C65764">
      <w:pPr>
        <w:suppressAutoHyphens/>
        <w:jc w:val="both"/>
        <w:rPr>
          <w:rFonts w:ascii="Calibri" w:hAnsi="Calibri"/>
          <w:color w:val="00000A"/>
          <w:sz w:val="22"/>
          <w:szCs w:val="22"/>
        </w:rPr>
      </w:pPr>
      <w:r w:rsidRPr="00C65764">
        <w:rPr>
          <w:color w:val="00000A"/>
          <w:sz w:val="28"/>
          <w:szCs w:val="28"/>
          <w:lang w:val="uk-UA" w:eastAsia="zh-CN"/>
        </w:rPr>
        <w:t>Стрийської міської ради                                              _____________Н.Кухляк</w:t>
      </w:r>
    </w:p>
    <w:p w14:paraId="50A2F4CD" w14:textId="77777777" w:rsidR="00C65764" w:rsidRPr="00C65764" w:rsidRDefault="00C65764" w:rsidP="00C65764">
      <w:pPr>
        <w:suppressAutoHyphens/>
        <w:jc w:val="both"/>
        <w:rPr>
          <w:rFonts w:ascii="Calibri" w:hAnsi="Calibri"/>
          <w:color w:val="00000A"/>
          <w:sz w:val="20"/>
          <w:szCs w:val="20"/>
        </w:rPr>
      </w:pPr>
      <w:r w:rsidRPr="00C65764">
        <w:rPr>
          <w:color w:val="00000A"/>
          <w:sz w:val="28"/>
          <w:szCs w:val="28"/>
          <w:lang w:val="uk-UA" w:eastAsia="zh-CN"/>
        </w:rPr>
        <w:tab/>
      </w:r>
      <w:r w:rsidRPr="00C65764">
        <w:rPr>
          <w:color w:val="00000A"/>
          <w:sz w:val="28"/>
          <w:szCs w:val="28"/>
          <w:lang w:val="uk-UA" w:eastAsia="zh-CN"/>
        </w:rPr>
        <w:tab/>
      </w:r>
      <w:r w:rsidRPr="00C65764">
        <w:rPr>
          <w:color w:val="00000A"/>
          <w:sz w:val="28"/>
          <w:szCs w:val="28"/>
          <w:lang w:val="uk-UA" w:eastAsia="zh-CN"/>
        </w:rPr>
        <w:tab/>
      </w:r>
      <w:r w:rsidRPr="00C65764">
        <w:rPr>
          <w:color w:val="00000A"/>
          <w:sz w:val="28"/>
          <w:szCs w:val="28"/>
          <w:lang w:val="uk-UA" w:eastAsia="zh-CN"/>
        </w:rPr>
        <w:tab/>
      </w:r>
      <w:r w:rsidRPr="00C65764">
        <w:rPr>
          <w:color w:val="00000A"/>
          <w:sz w:val="28"/>
          <w:szCs w:val="28"/>
          <w:lang w:val="uk-UA" w:eastAsia="zh-CN"/>
        </w:rPr>
        <w:tab/>
        <w:t xml:space="preserve">                                            </w:t>
      </w:r>
      <w:r w:rsidRPr="00C65764">
        <w:rPr>
          <w:color w:val="00000A"/>
          <w:sz w:val="20"/>
          <w:szCs w:val="20"/>
          <w:lang w:val="uk-UA" w:eastAsia="zh-CN"/>
        </w:rPr>
        <w:t>(підпис)</w:t>
      </w:r>
    </w:p>
    <w:p w14:paraId="169641EE" w14:textId="77777777" w:rsidR="00C65764" w:rsidRPr="00C65764" w:rsidRDefault="00C65764" w:rsidP="00C65764">
      <w:pPr>
        <w:suppressAutoHyphens/>
        <w:jc w:val="both"/>
        <w:rPr>
          <w:color w:val="00000A"/>
          <w:sz w:val="28"/>
          <w:szCs w:val="28"/>
          <w:lang w:val="uk-UA" w:eastAsia="zh-CN"/>
        </w:rPr>
      </w:pPr>
      <w:r w:rsidRPr="00C65764">
        <w:rPr>
          <w:color w:val="00000A"/>
          <w:sz w:val="28"/>
          <w:szCs w:val="28"/>
          <w:lang w:val="uk-UA" w:eastAsia="zh-CN"/>
        </w:rPr>
        <w:t>М.П.</w:t>
      </w:r>
    </w:p>
    <w:p w14:paraId="1D6BF8B1" w14:textId="77777777" w:rsidR="00C65764" w:rsidRPr="00C65764" w:rsidRDefault="00C65764" w:rsidP="00C65764">
      <w:pPr>
        <w:suppressAutoHyphens/>
        <w:jc w:val="both"/>
        <w:rPr>
          <w:b/>
          <w:color w:val="00000A"/>
          <w:sz w:val="28"/>
          <w:szCs w:val="28"/>
          <w:lang w:val="uk-UA" w:eastAsia="zh-CN"/>
        </w:rPr>
      </w:pPr>
    </w:p>
    <w:p w14:paraId="52305EBD" w14:textId="77777777" w:rsidR="00C65764" w:rsidRPr="00C65764" w:rsidRDefault="00C65764" w:rsidP="00C65764">
      <w:pPr>
        <w:suppressAutoHyphens/>
        <w:ind w:left="7088" w:hanging="7088"/>
        <w:jc w:val="both"/>
        <w:rPr>
          <w:rFonts w:ascii="Calibri" w:hAnsi="Calibri"/>
          <w:color w:val="00000A"/>
          <w:sz w:val="22"/>
          <w:szCs w:val="22"/>
        </w:rPr>
      </w:pPr>
      <w:r w:rsidRPr="00C65764">
        <w:rPr>
          <w:color w:val="00000A"/>
          <w:sz w:val="28"/>
          <w:szCs w:val="28"/>
          <w:lang w:val="uk-UA" w:eastAsia="zh-CN"/>
        </w:rPr>
        <w:t>Директор ТОВ «Стрийське АТП»                              _____________     М.Зіник</w:t>
      </w:r>
    </w:p>
    <w:p w14:paraId="24AF5A98" w14:textId="77777777" w:rsidR="00C65764" w:rsidRPr="00C65764" w:rsidRDefault="00C65764" w:rsidP="00C65764">
      <w:pPr>
        <w:suppressAutoHyphens/>
        <w:ind w:left="7088" w:hanging="7088"/>
        <w:jc w:val="both"/>
        <w:rPr>
          <w:rFonts w:ascii="Calibri" w:hAnsi="Calibri"/>
          <w:color w:val="00000A"/>
          <w:sz w:val="20"/>
          <w:szCs w:val="20"/>
          <w:lang w:val="uk-UA"/>
        </w:rPr>
      </w:pPr>
      <w:r w:rsidRPr="00C65764">
        <w:rPr>
          <w:color w:val="00000A"/>
          <w:sz w:val="28"/>
          <w:szCs w:val="28"/>
          <w:lang w:val="uk-UA" w:eastAsia="zh-CN"/>
        </w:rPr>
        <w:t xml:space="preserve">                                                                                           </w:t>
      </w:r>
      <w:r w:rsidRPr="00C65764">
        <w:rPr>
          <w:color w:val="00000A"/>
          <w:sz w:val="20"/>
          <w:szCs w:val="20"/>
          <w:lang w:val="uk-UA" w:eastAsia="zh-CN"/>
        </w:rPr>
        <w:t xml:space="preserve">(підпис) </w:t>
      </w:r>
    </w:p>
    <w:p w14:paraId="76333C34" w14:textId="77777777" w:rsidR="00C65764" w:rsidRPr="00C65764" w:rsidRDefault="00C65764" w:rsidP="00C65764">
      <w:pPr>
        <w:suppressAutoHyphens/>
        <w:ind w:left="7088" w:hanging="7088"/>
        <w:jc w:val="both"/>
        <w:rPr>
          <w:rFonts w:ascii="Calibri" w:hAnsi="Calibri"/>
          <w:color w:val="00000A"/>
          <w:sz w:val="22"/>
          <w:szCs w:val="22"/>
          <w:lang w:val="uk-UA"/>
        </w:rPr>
      </w:pPr>
      <w:r w:rsidRPr="00C65764">
        <w:rPr>
          <w:color w:val="00000A"/>
          <w:sz w:val="28"/>
          <w:szCs w:val="28"/>
          <w:lang w:val="uk-UA" w:eastAsia="zh-CN"/>
        </w:rPr>
        <w:t xml:space="preserve">М.П.                                                                             </w:t>
      </w:r>
    </w:p>
    <w:p w14:paraId="26997F91" w14:textId="77777777" w:rsidR="00C65764" w:rsidRPr="00C65764" w:rsidRDefault="00C65764" w:rsidP="00C65764">
      <w:pPr>
        <w:rPr>
          <w:color w:val="00000A"/>
          <w:sz w:val="28"/>
          <w:szCs w:val="28"/>
          <w:lang w:val="uk-UA" w:eastAsia="zh-CN"/>
        </w:rPr>
      </w:pPr>
    </w:p>
    <w:p w14:paraId="69BFAE12" w14:textId="77777777" w:rsidR="00C65764" w:rsidRPr="00C65764" w:rsidRDefault="00C65764" w:rsidP="00C65764">
      <w:pPr>
        <w:rPr>
          <w:color w:val="00000A"/>
          <w:sz w:val="28"/>
          <w:szCs w:val="28"/>
          <w:lang w:val="uk-UA" w:eastAsia="zh-CN"/>
        </w:rPr>
      </w:pPr>
    </w:p>
    <w:p w14:paraId="7985E4EB" w14:textId="77777777" w:rsidR="00C65764" w:rsidRPr="00C65764" w:rsidRDefault="00C65764" w:rsidP="00C65764">
      <w:pPr>
        <w:rPr>
          <w:color w:val="00000A"/>
          <w:sz w:val="28"/>
          <w:szCs w:val="28"/>
          <w:lang w:val="uk-UA" w:eastAsia="zh-CN"/>
        </w:rPr>
      </w:pPr>
    </w:p>
    <w:p w14:paraId="20ABF94B" w14:textId="77777777" w:rsidR="00C65764" w:rsidRPr="00C65764" w:rsidRDefault="00C65764" w:rsidP="00C65764">
      <w:pPr>
        <w:rPr>
          <w:color w:val="00000A"/>
          <w:sz w:val="28"/>
          <w:szCs w:val="28"/>
          <w:lang w:val="uk-UA" w:eastAsia="zh-CN"/>
        </w:rPr>
      </w:pPr>
    </w:p>
    <w:p w14:paraId="008777B5" w14:textId="77777777" w:rsidR="00C65764" w:rsidRPr="00C65764" w:rsidRDefault="00C65764" w:rsidP="00C65764">
      <w:pPr>
        <w:rPr>
          <w:color w:val="00000A"/>
          <w:sz w:val="28"/>
          <w:szCs w:val="28"/>
          <w:lang w:val="uk-UA" w:eastAsia="zh-CN"/>
        </w:rPr>
      </w:pPr>
    </w:p>
    <w:p w14:paraId="68081CD7" w14:textId="77777777" w:rsidR="00C65764" w:rsidRPr="00C65764" w:rsidRDefault="00C65764" w:rsidP="00C65764">
      <w:pPr>
        <w:rPr>
          <w:b/>
          <w:color w:val="00000A"/>
          <w:sz w:val="28"/>
          <w:szCs w:val="28"/>
          <w:lang w:val="uk-UA"/>
        </w:rPr>
      </w:pPr>
    </w:p>
    <w:p w14:paraId="1A4745E4" w14:textId="77777777" w:rsidR="00C65764" w:rsidRPr="00C65764" w:rsidRDefault="00C65764" w:rsidP="00C65764">
      <w:pPr>
        <w:spacing w:line="276" w:lineRule="auto"/>
        <w:ind w:left="5387"/>
        <w:jc w:val="both"/>
        <w:rPr>
          <w:rFonts w:ascii="Calibri" w:hAnsi="Calibri"/>
          <w:color w:val="00000A"/>
          <w:sz w:val="22"/>
          <w:szCs w:val="22"/>
          <w:lang w:val="uk-UA"/>
        </w:rPr>
      </w:pPr>
      <w:r w:rsidRPr="00C65764">
        <w:rPr>
          <w:b/>
          <w:bCs/>
          <w:color w:val="000000"/>
          <w:sz w:val="28"/>
          <w:szCs w:val="28"/>
          <w:lang w:val="uk-UA"/>
        </w:rPr>
        <w:t>ЗАТВЕРДЖЕНО</w:t>
      </w:r>
      <w:r w:rsidRPr="00C65764">
        <w:rPr>
          <w:bCs/>
          <w:color w:val="00000A"/>
          <w:sz w:val="28"/>
          <w:szCs w:val="28"/>
          <w:lang w:val="uk-UA"/>
        </w:rPr>
        <w:br/>
      </w:r>
      <w:r w:rsidRPr="00C65764">
        <w:rPr>
          <w:b/>
          <w:bCs/>
          <w:color w:val="000000"/>
          <w:sz w:val="28"/>
          <w:szCs w:val="28"/>
          <w:lang w:val="uk-UA"/>
        </w:rPr>
        <w:t xml:space="preserve">рішення Стрийської міської ради </w:t>
      </w:r>
    </w:p>
    <w:p w14:paraId="3B50FC58" w14:textId="77777777" w:rsidR="00C65764" w:rsidRPr="00C65764" w:rsidRDefault="00C65764" w:rsidP="00C65764">
      <w:pPr>
        <w:spacing w:line="276" w:lineRule="auto"/>
        <w:ind w:left="5387"/>
        <w:jc w:val="both"/>
        <w:rPr>
          <w:rFonts w:ascii="Calibri" w:hAnsi="Calibri"/>
          <w:color w:val="00000A"/>
          <w:sz w:val="22"/>
          <w:szCs w:val="22"/>
          <w:lang w:val="uk-UA"/>
        </w:rPr>
      </w:pPr>
      <w:r w:rsidRPr="00C65764">
        <w:rPr>
          <w:color w:val="00000A"/>
          <w:sz w:val="28"/>
          <w:szCs w:val="28"/>
          <w:lang w:val="uk-UA"/>
        </w:rPr>
        <w:t xml:space="preserve">«___» _______2022 № </w:t>
      </w:r>
    </w:p>
    <w:p w14:paraId="2CED7E82" w14:textId="77777777" w:rsidR="00C65764" w:rsidRPr="00C65764" w:rsidRDefault="00C65764" w:rsidP="00C65764">
      <w:pPr>
        <w:spacing w:line="276" w:lineRule="auto"/>
        <w:jc w:val="center"/>
        <w:rPr>
          <w:color w:val="00000A"/>
          <w:sz w:val="28"/>
          <w:szCs w:val="28"/>
          <w:lang w:val="uk-UA"/>
        </w:rPr>
      </w:pPr>
    </w:p>
    <w:p w14:paraId="2E1B0018" w14:textId="77777777" w:rsidR="00C65764" w:rsidRPr="00C65764" w:rsidRDefault="00C65764" w:rsidP="00C65764">
      <w:pPr>
        <w:spacing w:line="276" w:lineRule="auto"/>
        <w:jc w:val="center"/>
        <w:rPr>
          <w:b/>
          <w:color w:val="00000A"/>
          <w:sz w:val="28"/>
          <w:szCs w:val="28"/>
          <w:lang w:val="uk-UA"/>
        </w:rPr>
      </w:pPr>
      <w:r w:rsidRPr="00C65764">
        <w:rPr>
          <w:b/>
          <w:color w:val="00000A"/>
          <w:sz w:val="28"/>
          <w:szCs w:val="28"/>
          <w:lang w:val="uk-UA"/>
        </w:rPr>
        <w:t>Порядок</w:t>
      </w:r>
    </w:p>
    <w:p w14:paraId="5CDF5B67" w14:textId="77777777" w:rsidR="00C65764" w:rsidRPr="00C65764" w:rsidRDefault="00C65764" w:rsidP="00C65764">
      <w:pPr>
        <w:tabs>
          <w:tab w:val="left" w:pos="851"/>
        </w:tabs>
        <w:spacing w:line="276" w:lineRule="auto"/>
        <w:jc w:val="center"/>
        <w:rPr>
          <w:rFonts w:ascii="Calibri" w:hAnsi="Calibri"/>
          <w:color w:val="00000A"/>
          <w:sz w:val="22"/>
          <w:szCs w:val="22"/>
          <w:lang w:val="uk-UA"/>
        </w:rPr>
      </w:pPr>
      <w:r w:rsidRPr="00C65764">
        <w:rPr>
          <w:color w:val="00000A"/>
          <w:sz w:val="28"/>
          <w:szCs w:val="28"/>
          <w:lang w:val="uk-UA"/>
        </w:rPr>
        <w:t>відшкодування компенсації за перевезення окремих пільгових категорій громадян Стрийської міської ради на міських та приміських маршрутах загального користування автомобільним транспортом на 2022 рік</w:t>
      </w:r>
    </w:p>
    <w:p w14:paraId="7FC27194" w14:textId="77777777" w:rsidR="00C65764" w:rsidRPr="00C65764" w:rsidRDefault="00C65764" w:rsidP="00C65764">
      <w:pPr>
        <w:spacing w:line="276" w:lineRule="auto"/>
        <w:rPr>
          <w:color w:val="00000A"/>
          <w:sz w:val="28"/>
          <w:szCs w:val="28"/>
          <w:lang w:val="uk-UA"/>
        </w:rPr>
      </w:pPr>
    </w:p>
    <w:p w14:paraId="618C41EF" w14:textId="77777777" w:rsidR="00C65764" w:rsidRPr="00C65764" w:rsidRDefault="00C65764" w:rsidP="00C65764">
      <w:pPr>
        <w:spacing w:line="276" w:lineRule="auto"/>
        <w:jc w:val="center"/>
        <w:rPr>
          <w:b/>
          <w:color w:val="00000A"/>
          <w:sz w:val="28"/>
          <w:szCs w:val="28"/>
          <w:lang w:val="uk-UA"/>
        </w:rPr>
      </w:pPr>
      <w:r w:rsidRPr="00C65764">
        <w:rPr>
          <w:b/>
          <w:color w:val="00000A"/>
          <w:sz w:val="28"/>
          <w:szCs w:val="28"/>
          <w:lang w:val="uk-UA"/>
        </w:rPr>
        <w:t>1. Загальні положення</w:t>
      </w:r>
    </w:p>
    <w:p w14:paraId="5CCA61BD"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1.1. Цей Порядок визначає єдиний механізм відшкодування перевізникам компенсаційних виплат, пов’язаних з перевезенням громадян, які мають право на пільги в </w:t>
      </w:r>
      <w:r w:rsidRPr="00C65764">
        <w:rPr>
          <w:color w:val="00000A"/>
          <w:sz w:val="28"/>
          <w:szCs w:val="22"/>
          <w:lang w:val="uk-UA"/>
        </w:rPr>
        <w:t xml:space="preserve">автомобільному транспорті </w:t>
      </w:r>
      <w:r w:rsidRPr="00C65764">
        <w:rPr>
          <w:color w:val="00000A"/>
          <w:sz w:val="28"/>
          <w:szCs w:val="28"/>
          <w:lang w:val="uk-UA"/>
        </w:rPr>
        <w:t>загального користування за рахунок коштів місцевого бюджету.</w:t>
      </w:r>
    </w:p>
    <w:p w14:paraId="5B14696C"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Порядок розроблений на виконання Програми відшкодування компенсації за перевезення окремих пільгових категорій громадян Стрийської  міської ради на 2022 рік.</w:t>
      </w:r>
    </w:p>
    <w:p w14:paraId="391D454D"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Закони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«Про основи соціальної захищеності інвалідів в Україні», «Про соціальний і правовий захист військовослужбовців та членів їх сімей», «Про статус і соціальний захист громадян, які постраждали внаслідок Чорнобильської катастрофи», «Про охорону дитинства».</w:t>
      </w:r>
    </w:p>
    <w:p w14:paraId="32F8787C" w14:textId="77777777" w:rsidR="00C65764" w:rsidRPr="00C65764" w:rsidRDefault="00C65764" w:rsidP="00C65764">
      <w:pPr>
        <w:spacing w:line="276" w:lineRule="auto"/>
        <w:ind w:firstLine="708"/>
        <w:jc w:val="both"/>
        <w:rPr>
          <w:color w:val="00000A"/>
          <w:sz w:val="28"/>
          <w:szCs w:val="28"/>
          <w:lang w:val="uk-UA"/>
        </w:rPr>
      </w:pPr>
      <w:r w:rsidRPr="00C65764">
        <w:rPr>
          <w:color w:val="00000A"/>
          <w:sz w:val="28"/>
          <w:szCs w:val="28"/>
          <w:lang w:val="uk-UA"/>
        </w:rPr>
        <w:lastRenderedPageBreak/>
        <w:t xml:space="preserve">Дія Порядку поширюється на відшкодування компенсаційних виплат за перевезення окремих категорій громадян за рахунок коштів місцевого бюджету. </w:t>
      </w:r>
    </w:p>
    <w:p w14:paraId="0132FAE7" w14:textId="77777777" w:rsidR="00C65764" w:rsidRPr="00C65764" w:rsidRDefault="00C65764" w:rsidP="00C65764">
      <w:pPr>
        <w:spacing w:line="276" w:lineRule="auto"/>
        <w:jc w:val="both"/>
        <w:rPr>
          <w:rFonts w:ascii="Calibri" w:hAnsi="Calibri"/>
          <w:color w:val="00000A"/>
          <w:sz w:val="22"/>
          <w:szCs w:val="22"/>
          <w:lang w:val="uk-UA"/>
        </w:rPr>
      </w:pPr>
      <w:r w:rsidRPr="00C65764">
        <w:rPr>
          <w:color w:val="00000A"/>
          <w:sz w:val="28"/>
          <w:szCs w:val="28"/>
          <w:lang w:val="uk-UA"/>
        </w:rPr>
        <w:t>1.3. Цей Порядок визначає механізм відшкодування Управління соціального захисту населення Стрийської міської ради (далі-Управління) перевізникам за пільговий проїзд окремих пільгових категорій громадян за рахунок коштів місцевого бюджету.</w:t>
      </w:r>
    </w:p>
    <w:p w14:paraId="1BD018D5" w14:textId="77777777" w:rsidR="00C65764" w:rsidRPr="00C65764" w:rsidRDefault="00C65764" w:rsidP="00C65764">
      <w:pPr>
        <w:spacing w:line="276" w:lineRule="auto"/>
        <w:jc w:val="both"/>
        <w:rPr>
          <w:rFonts w:ascii="Calibri" w:hAnsi="Calibri"/>
          <w:color w:val="00000A"/>
          <w:sz w:val="22"/>
          <w:szCs w:val="22"/>
          <w:lang w:val="uk-UA"/>
        </w:rPr>
      </w:pPr>
      <w:r w:rsidRPr="00C65764">
        <w:rPr>
          <w:color w:val="00000A"/>
          <w:sz w:val="28"/>
          <w:szCs w:val="28"/>
          <w:lang w:val="uk-UA"/>
        </w:rPr>
        <w:t xml:space="preserve">1.4. Загальна сума відшкодування компенсаційних виплат, пов’язаних з перевезенням громадян, які мають право на пільги, у </w:t>
      </w:r>
      <w:r w:rsidRPr="00C65764">
        <w:rPr>
          <w:color w:val="00000A"/>
          <w:sz w:val="28"/>
          <w:szCs w:val="22"/>
          <w:lang w:val="uk-UA"/>
        </w:rPr>
        <w:t xml:space="preserve">автомобільному транспорті </w:t>
      </w:r>
      <w:r w:rsidRPr="00C65764">
        <w:rPr>
          <w:color w:val="00000A"/>
          <w:sz w:val="28"/>
          <w:szCs w:val="28"/>
          <w:lang w:val="uk-UA"/>
        </w:rPr>
        <w:t>загального користування визначається кошторисними призначеннями на відповідний рік за рахунок коштів міського бюджету.</w:t>
      </w:r>
    </w:p>
    <w:p w14:paraId="19555D9A"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 xml:space="preserve">1.5.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автомобільним транспортом загального користування, укладених між перевізниками і Управлінням, яка є головним розпорядником коштів, призначених для компенсаційних виплат за пільгове перевезення окремих категорій громадян. </w:t>
      </w:r>
    </w:p>
    <w:p w14:paraId="7AF4A117"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14:paraId="15D4E422"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заяву на укладання договору;</w:t>
      </w:r>
    </w:p>
    <w:p w14:paraId="2340B675"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виписку з Єдиного державного реєстру юридичних осіб та фізичних осіб-підприємців;</w:t>
      </w:r>
    </w:p>
    <w:p w14:paraId="04A472A3"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копію чинного договору про організацію перевезення пасажирів;</w:t>
      </w:r>
    </w:p>
    <w:p w14:paraId="33CE794F"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копію ліцензії;</w:t>
      </w:r>
    </w:p>
    <w:p w14:paraId="131097FB"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копію розкладу руху автобусів на маршрутах;</w:t>
      </w:r>
    </w:p>
    <w:p w14:paraId="7EA32836"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копію свідоцтва про реєстрацію платника податку (за наявності);</w:t>
      </w:r>
    </w:p>
    <w:p w14:paraId="544A8A04"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довідку про маршрути, в якій вказується:</w:t>
      </w:r>
    </w:p>
    <w:p w14:paraId="4A9D9298"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найменування маршруту;</w:t>
      </w:r>
    </w:p>
    <w:p w14:paraId="1A0DB494"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 назва і адреса відправного пункту та пункту прибуття.</w:t>
      </w:r>
    </w:p>
    <w:p w14:paraId="1AD53FB3" w14:textId="77777777" w:rsidR="00C65764" w:rsidRPr="00C65764" w:rsidRDefault="00C65764" w:rsidP="00C65764">
      <w:pPr>
        <w:tabs>
          <w:tab w:val="left" w:pos="2700"/>
        </w:tabs>
        <w:suppressAutoHyphens/>
        <w:spacing w:line="276" w:lineRule="auto"/>
        <w:jc w:val="both"/>
        <w:rPr>
          <w:rFonts w:ascii="Calibri" w:hAnsi="Calibri"/>
          <w:color w:val="00000A"/>
          <w:sz w:val="22"/>
          <w:szCs w:val="22"/>
          <w:lang w:val="uk-UA"/>
        </w:rPr>
      </w:pPr>
      <w:r w:rsidRPr="00C65764">
        <w:rPr>
          <w:color w:val="00000A"/>
          <w:sz w:val="28"/>
          <w:szCs w:val="28"/>
          <w:lang w:val="uk-UA"/>
        </w:rPr>
        <w:t xml:space="preserve">1.6. Обліку підлягають поїздки пільгових категорій жителів Стрийської міської територіальної громади, по яким буде проводитись відшкодування, зазначені у Додатку 1 до Договору </w:t>
      </w:r>
      <w:r w:rsidRPr="00C65764">
        <w:rPr>
          <w:color w:val="00000A"/>
          <w:sz w:val="28"/>
          <w:szCs w:val="28"/>
          <w:lang w:val="uk-UA" w:eastAsia="zh-CN"/>
        </w:rPr>
        <w:t>про 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у Стрийській міській територіальній громаді</w:t>
      </w:r>
      <w:r w:rsidRPr="00C65764">
        <w:rPr>
          <w:color w:val="00000A"/>
          <w:sz w:val="28"/>
          <w:szCs w:val="28"/>
          <w:lang w:val="uk-UA"/>
        </w:rPr>
        <w:t>.</w:t>
      </w:r>
    </w:p>
    <w:p w14:paraId="01F976C5" w14:textId="77777777" w:rsidR="00C65764" w:rsidRPr="00C65764" w:rsidRDefault="00C65764" w:rsidP="00C65764">
      <w:pPr>
        <w:keepNext/>
        <w:keepLines/>
        <w:spacing w:before="200" w:line="276" w:lineRule="auto"/>
        <w:ind w:firstLine="720"/>
        <w:jc w:val="center"/>
        <w:outlineLvl w:val="4"/>
        <w:rPr>
          <w:b/>
          <w:color w:val="00000A"/>
          <w:sz w:val="28"/>
          <w:szCs w:val="22"/>
          <w:lang w:val="uk-UA"/>
        </w:rPr>
      </w:pPr>
      <w:r w:rsidRPr="00C65764">
        <w:rPr>
          <w:b/>
          <w:color w:val="00000A"/>
          <w:sz w:val="28"/>
          <w:szCs w:val="22"/>
          <w:lang w:val="uk-UA"/>
        </w:rPr>
        <w:lastRenderedPageBreak/>
        <w:t>2. Визначення суми витрат за перевезення окремих пільгових категорій громадян</w:t>
      </w:r>
    </w:p>
    <w:p w14:paraId="5A4E14A5" w14:textId="77777777" w:rsidR="00C65764" w:rsidRPr="00C65764" w:rsidRDefault="00C65764" w:rsidP="00C65764">
      <w:pPr>
        <w:keepNext/>
        <w:keepLines/>
        <w:spacing w:before="200" w:line="276" w:lineRule="auto"/>
        <w:jc w:val="both"/>
        <w:outlineLvl w:val="4"/>
        <w:rPr>
          <w:b/>
          <w:color w:val="00000A"/>
          <w:sz w:val="28"/>
          <w:szCs w:val="22"/>
          <w:lang w:val="uk-UA"/>
        </w:rPr>
      </w:pPr>
      <w:r w:rsidRPr="00C65764">
        <w:rPr>
          <w:color w:val="00000A"/>
          <w:sz w:val="28"/>
          <w:szCs w:val="22"/>
          <w:lang w:val="uk-UA"/>
        </w:rPr>
        <w:t xml:space="preserve">2.1. Планування кошторисних призначень на відповідний рік для </w:t>
      </w:r>
      <w:r w:rsidRPr="00C65764">
        <w:rPr>
          <w:color w:val="00000A"/>
          <w:sz w:val="28"/>
          <w:szCs w:val="28"/>
          <w:lang w:val="uk-UA"/>
        </w:rPr>
        <w:t xml:space="preserve">відшкодування перевізникам витрат на пільгове перевезення окремих пільгових категорій громадян на </w:t>
      </w:r>
      <w:r w:rsidRPr="00C65764">
        <w:rPr>
          <w:color w:val="00000A"/>
          <w:sz w:val="28"/>
          <w:szCs w:val="22"/>
          <w:lang w:val="uk-UA"/>
        </w:rPr>
        <w:t xml:space="preserve">автомобільному транспорті </w:t>
      </w:r>
      <w:r w:rsidRPr="00C65764">
        <w:rPr>
          <w:color w:val="00000A"/>
          <w:sz w:val="28"/>
          <w:szCs w:val="28"/>
          <w:lang w:val="uk-UA"/>
        </w:rPr>
        <w:t>загального користування</w:t>
      </w:r>
      <w:r w:rsidRPr="00C65764">
        <w:rPr>
          <w:color w:val="00000A"/>
          <w:sz w:val="28"/>
          <w:szCs w:val="22"/>
          <w:lang w:val="uk-UA"/>
        </w:rPr>
        <w:t xml:space="preserve"> проводиться на маршрутах, по яких укладено </w:t>
      </w:r>
      <w:r w:rsidRPr="00C65764">
        <w:rPr>
          <w:color w:val="00000A"/>
          <w:sz w:val="28"/>
          <w:szCs w:val="28"/>
          <w:lang w:val="uk-UA"/>
        </w:rPr>
        <w:t>договір про відшкодування компенсації за перевезення окремих пільгових категорій громадян Стрийської міської ради автомобільним транспортом</w:t>
      </w:r>
      <w:r w:rsidRPr="00C65764">
        <w:rPr>
          <w:color w:val="00000A"/>
          <w:sz w:val="28"/>
          <w:szCs w:val="22"/>
          <w:lang w:val="uk-UA"/>
        </w:rPr>
        <w:t xml:space="preserve">. </w:t>
      </w:r>
    </w:p>
    <w:p w14:paraId="007AD6D0" w14:textId="77777777" w:rsidR="00C65764" w:rsidRPr="00C65764" w:rsidRDefault="00C65764" w:rsidP="00C65764">
      <w:pPr>
        <w:spacing w:line="276" w:lineRule="auto"/>
        <w:rPr>
          <w:color w:val="00000A"/>
          <w:sz w:val="16"/>
          <w:szCs w:val="16"/>
          <w:lang w:val="uk-UA"/>
        </w:rPr>
      </w:pPr>
    </w:p>
    <w:p w14:paraId="038F9E04" w14:textId="77777777" w:rsidR="00C65764" w:rsidRPr="00C65764" w:rsidRDefault="00C65764" w:rsidP="00C65764">
      <w:pPr>
        <w:numPr>
          <w:ilvl w:val="0"/>
          <w:numId w:val="16"/>
        </w:numPr>
        <w:spacing w:after="200" w:line="276" w:lineRule="auto"/>
        <w:ind w:left="709" w:firstLine="1"/>
        <w:contextualSpacing/>
        <w:jc w:val="center"/>
        <w:rPr>
          <w:b/>
          <w:color w:val="00000A"/>
          <w:sz w:val="28"/>
          <w:szCs w:val="28"/>
          <w:lang w:val="uk-UA"/>
        </w:rPr>
      </w:pPr>
      <w:r w:rsidRPr="00C65764">
        <w:rPr>
          <w:b/>
          <w:color w:val="00000A"/>
          <w:sz w:val="28"/>
          <w:szCs w:val="28"/>
          <w:lang w:val="uk-UA"/>
        </w:rPr>
        <w:t>Облік фактичних перевезень громадян, яким надано право безоплатного проїзду автомобільним транспортом загального користування та визначення суми втрат за перевезення окремих пільгових категорій громадян.</w:t>
      </w:r>
    </w:p>
    <w:p w14:paraId="37ADB8A0" w14:textId="77777777" w:rsidR="00C65764" w:rsidRPr="00C65764" w:rsidRDefault="00C65764" w:rsidP="00C65764">
      <w:pPr>
        <w:spacing w:line="276" w:lineRule="auto"/>
        <w:ind w:left="720"/>
        <w:contextualSpacing/>
        <w:rPr>
          <w:b/>
          <w:color w:val="00000A"/>
          <w:sz w:val="16"/>
          <w:szCs w:val="16"/>
          <w:lang w:val="uk-UA"/>
        </w:rPr>
      </w:pPr>
    </w:p>
    <w:p w14:paraId="1E90A7CE"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3.1. Безкоштовне перевезення окремих категорій громадян, що мають право на безплатний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сільською радою.  </w:t>
      </w:r>
    </w:p>
    <w:p w14:paraId="2E823D9D" w14:textId="77777777" w:rsidR="00C65764" w:rsidRPr="00C65764" w:rsidRDefault="00C65764" w:rsidP="00C65764">
      <w:pPr>
        <w:spacing w:line="276" w:lineRule="auto"/>
        <w:jc w:val="both"/>
        <w:rPr>
          <w:color w:val="00000A"/>
          <w:sz w:val="28"/>
          <w:szCs w:val="28"/>
          <w:lang w:val="uk-UA"/>
        </w:rPr>
      </w:pPr>
      <w:r w:rsidRPr="00C65764">
        <w:rPr>
          <w:rFonts w:ascii="Calibri" w:hAnsi="Calibri"/>
          <w:color w:val="00000A"/>
          <w:sz w:val="28"/>
          <w:szCs w:val="28"/>
          <w:lang w:val="uk-UA"/>
        </w:rPr>
        <w:t xml:space="preserve">3.2. </w:t>
      </w:r>
      <w:r w:rsidRPr="00C65764">
        <w:rPr>
          <w:color w:val="00000A"/>
          <w:sz w:val="28"/>
          <w:szCs w:val="28"/>
          <w:lang w:val="uk-UA"/>
        </w:rPr>
        <w:t>Відповідно до рішення виконавчого комітету Стрийської міської ради від 16.12.2021 року №434 «</w:t>
      </w:r>
      <w:r w:rsidRPr="00C65764">
        <w:rPr>
          <w:bCs/>
          <w:color w:val="00000A"/>
          <w:sz w:val="28"/>
          <w:szCs w:val="28"/>
          <w:lang w:val="uk-UA"/>
        </w:rPr>
        <w:t>Про впровадження електронного квитка (соціальна картка) для</w:t>
      </w:r>
      <w:r w:rsidRPr="00C65764">
        <w:rPr>
          <w:bCs/>
          <w:color w:val="00000A"/>
          <w:sz w:val="22"/>
          <w:szCs w:val="22"/>
          <w:lang w:val="uk-UA"/>
        </w:rPr>
        <w:t xml:space="preserve"> </w:t>
      </w:r>
      <w:r w:rsidRPr="00C65764">
        <w:rPr>
          <w:color w:val="00000A"/>
          <w:sz w:val="28"/>
          <w:szCs w:val="28"/>
          <w:lang w:val="uk-UA"/>
        </w:rPr>
        <w:t xml:space="preserve"> пільгових категорій населення щодо відшкодування проїзду в пасажирському транспорті на території Стрийської міської територіальної громади» з 01.01.2022 року  впроваджується автоматизована система обліку пільгового проїзду в пасажирському транспорті. </w:t>
      </w:r>
    </w:p>
    <w:p w14:paraId="55827737"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 xml:space="preserve">      Відшкодування проїзду пільгових категорій населення в пасажирському транспорті на території Стрийської міської територіальної громади з 01.01.2022 року до 01.04.2022 року здійснювати згідно з відповідними  розрахунками та за звітами електронного квитка.</w:t>
      </w:r>
    </w:p>
    <w:p w14:paraId="09246841" w14:textId="77777777" w:rsidR="00C65764" w:rsidRPr="00C65764" w:rsidRDefault="00C65764" w:rsidP="00C65764">
      <w:pPr>
        <w:spacing w:line="276" w:lineRule="auto"/>
        <w:rPr>
          <w:color w:val="00000A"/>
          <w:sz w:val="16"/>
          <w:szCs w:val="16"/>
          <w:lang w:val="uk-UA"/>
        </w:rPr>
      </w:pPr>
    </w:p>
    <w:p w14:paraId="54C02EF9" w14:textId="77777777" w:rsidR="00C65764" w:rsidRPr="00C65764" w:rsidRDefault="00C65764" w:rsidP="00C65764">
      <w:pPr>
        <w:numPr>
          <w:ilvl w:val="0"/>
          <w:numId w:val="16"/>
        </w:numPr>
        <w:spacing w:after="200" w:line="276" w:lineRule="auto"/>
        <w:contextualSpacing/>
        <w:jc w:val="center"/>
        <w:rPr>
          <w:b/>
          <w:color w:val="00000A"/>
          <w:sz w:val="28"/>
          <w:szCs w:val="28"/>
          <w:lang w:val="uk-UA"/>
        </w:rPr>
      </w:pPr>
      <w:r w:rsidRPr="00C65764">
        <w:rPr>
          <w:b/>
          <w:color w:val="00000A"/>
          <w:sz w:val="28"/>
          <w:szCs w:val="28"/>
          <w:lang w:val="uk-UA"/>
        </w:rPr>
        <w:t>Порядок проведення відшкодування компенсації</w:t>
      </w:r>
    </w:p>
    <w:p w14:paraId="6BD6EA7C" w14:textId="77777777" w:rsidR="00C65764" w:rsidRPr="00C65764" w:rsidRDefault="00C65764" w:rsidP="00C65764">
      <w:pPr>
        <w:spacing w:line="276" w:lineRule="auto"/>
        <w:ind w:left="928"/>
        <w:contextualSpacing/>
        <w:rPr>
          <w:b/>
          <w:color w:val="00000A"/>
          <w:sz w:val="16"/>
          <w:szCs w:val="16"/>
          <w:lang w:val="uk-UA"/>
        </w:rPr>
      </w:pPr>
    </w:p>
    <w:p w14:paraId="2EEE83B2" w14:textId="77777777" w:rsidR="00C65764" w:rsidRPr="00C65764" w:rsidRDefault="00C65764" w:rsidP="00C65764">
      <w:pPr>
        <w:spacing w:line="276" w:lineRule="auto"/>
        <w:jc w:val="both"/>
        <w:rPr>
          <w:rFonts w:ascii="Calibri" w:hAnsi="Calibri"/>
          <w:color w:val="00000A"/>
          <w:sz w:val="22"/>
          <w:szCs w:val="22"/>
          <w:lang w:val="uk-UA"/>
        </w:rPr>
      </w:pPr>
      <w:r w:rsidRPr="00C65764">
        <w:rPr>
          <w:color w:val="00000A"/>
          <w:sz w:val="28"/>
          <w:szCs w:val="28"/>
          <w:lang w:val="uk-UA"/>
        </w:rPr>
        <w:t xml:space="preserve">4.1. Управління після підписання Акту виконаних робіт з перевезень пільгових категорій громадян, що надаються перевізниками, забезпечує відшкодування компенсаційних виплат на розрахунковий рахунок перевізників. </w:t>
      </w:r>
    </w:p>
    <w:p w14:paraId="0F3F05D4" w14:textId="77777777" w:rsidR="00C65764" w:rsidRPr="00C65764" w:rsidRDefault="00C65764" w:rsidP="00C65764">
      <w:pPr>
        <w:spacing w:line="276" w:lineRule="auto"/>
        <w:jc w:val="both"/>
        <w:rPr>
          <w:rFonts w:ascii="Calibri" w:hAnsi="Calibri"/>
          <w:color w:val="00000A"/>
          <w:sz w:val="22"/>
          <w:szCs w:val="22"/>
          <w:lang w:val="uk-UA"/>
        </w:rPr>
      </w:pPr>
      <w:r w:rsidRPr="00C65764">
        <w:rPr>
          <w:color w:val="00000A"/>
          <w:sz w:val="28"/>
          <w:szCs w:val="28"/>
          <w:lang w:val="uk-UA"/>
        </w:rPr>
        <w:t>4.2. Управління бере бюджетні зобов’язання та здійснює відповідні видатки в межах бюджетних асигнувань.</w:t>
      </w:r>
    </w:p>
    <w:p w14:paraId="7FCF5866" w14:textId="77777777" w:rsidR="00C65764" w:rsidRPr="00C65764" w:rsidRDefault="00C65764" w:rsidP="00C65764">
      <w:pPr>
        <w:spacing w:line="276" w:lineRule="auto"/>
        <w:jc w:val="both"/>
        <w:rPr>
          <w:color w:val="00000A"/>
          <w:sz w:val="16"/>
          <w:szCs w:val="16"/>
          <w:lang w:val="uk-UA"/>
        </w:rPr>
      </w:pPr>
    </w:p>
    <w:p w14:paraId="507F3EB5" w14:textId="77777777" w:rsidR="00C65764" w:rsidRPr="00C65764" w:rsidRDefault="00C65764" w:rsidP="00C65764">
      <w:pPr>
        <w:numPr>
          <w:ilvl w:val="0"/>
          <w:numId w:val="16"/>
        </w:numPr>
        <w:spacing w:after="200" w:line="276" w:lineRule="auto"/>
        <w:contextualSpacing/>
        <w:jc w:val="center"/>
        <w:rPr>
          <w:b/>
          <w:color w:val="00000A"/>
          <w:sz w:val="28"/>
          <w:szCs w:val="28"/>
          <w:lang w:val="uk-UA"/>
        </w:rPr>
      </w:pPr>
      <w:r w:rsidRPr="00C65764">
        <w:rPr>
          <w:b/>
          <w:color w:val="00000A"/>
          <w:sz w:val="28"/>
          <w:szCs w:val="28"/>
          <w:lang w:val="uk-UA"/>
        </w:rPr>
        <w:t>Контроль та відповідальність за порушення договірних умов</w:t>
      </w:r>
    </w:p>
    <w:p w14:paraId="3C95971F" w14:textId="77777777" w:rsidR="00C65764" w:rsidRPr="00C65764" w:rsidRDefault="00C65764" w:rsidP="00C65764">
      <w:pPr>
        <w:spacing w:line="276" w:lineRule="auto"/>
        <w:ind w:left="928"/>
        <w:contextualSpacing/>
        <w:rPr>
          <w:rFonts w:ascii="Calibri" w:hAnsi="Calibri"/>
          <w:color w:val="00000A"/>
          <w:sz w:val="22"/>
          <w:szCs w:val="22"/>
        </w:rPr>
      </w:pPr>
    </w:p>
    <w:p w14:paraId="51D35348"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5.1. Перевізник несе повну відповідальність за надання пільг на проїзд окремих категорій громадян за рахунок коштів місцевого бюджету.</w:t>
      </w:r>
    </w:p>
    <w:p w14:paraId="332ED4E3" w14:textId="77777777" w:rsidR="00C65764" w:rsidRPr="00C65764" w:rsidRDefault="00C65764" w:rsidP="00C65764">
      <w:pPr>
        <w:spacing w:line="276" w:lineRule="auto"/>
        <w:jc w:val="both"/>
        <w:rPr>
          <w:color w:val="00000A"/>
          <w:sz w:val="16"/>
          <w:szCs w:val="16"/>
          <w:lang w:val="uk-UA"/>
        </w:rPr>
      </w:pPr>
    </w:p>
    <w:p w14:paraId="26A9D93D" w14:textId="77777777" w:rsidR="00C65764" w:rsidRPr="00C65764" w:rsidRDefault="00C65764" w:rsidP="00C65764">
      <w:pPr>
        <w:numPr>
          <w:ilvl w:val="0"/>
          <w:numId w:val="16"/>
        </w:numPr>
        <w:spacing w:after="200" w:line="276" w:lineRule="auto"/>
        <w:contextualSpacing/>
        <w:jc w:val="center"/>
        <w:rPr>
          <w:b/>
          <w:color w:val="00000A"/>
          <w:sz w:val="28"/>
          <w:szCs w:val="28"/>
          <w:lang w:val="uk-UA"/>
        </w:rPr>
      </w:pPr>
      <w:r w:rsidRPr="00C65764">
        <w:rPr>
          <w:b/>
          <w:color w:val="00000A"/>
          <w:sz w:val="28"/>
          <w:szCs w:val="28"/>
          <w:lang w:val="uk-UA"/>
        </w:rPr>
        <w:lastRenderedPageBreak/>
        <w:t>Порядок розгляду спорів</w:t>
      </w:r>
    </w:p>
    <w:p w14:paraId="5CFFCBA8" w14:textId="77777777" w:rsidR="00C65764" w:rsidRPr="00C65764" w:rsidRDefault="00C65764" w:rsidP="00C65764">
      <w:pPr>
        <w:spacing w:line="276" w:lineRule="auto"/>
        <w:ind w:left="568"/>
        <w:rPr>
          <w:rFonts w:ascii="Calibri" w:hAnsi="Calibri"/>
          <w:color w:val="00000A"/>
          <w:sz w:val="22"/>
          <w:szCs w:val="22"/>
          <w:lang w:val="uk-UA"/>
        </w:rPr>
      </w:pPr>
    </w:p>
    <w:p w14:paraId="5C34C558" w14:textId="77777777" w:rsidR="00C65764" w:rsidRPr="00C65764" w:rsidRDefault="00C65764" w:rsidP="00C65764">
      <w:pPr>
        <w:spacing w:line="276" w:lineRule="auto"/>
        <w:jc w:val="both"/>
        <w:rPr>
          <w:rFonts w:ascii="Calibri" w:hAnsi="Calibri"/>
          <w:color w:val="00000A"/>
          <w:sz w:val="22"/>
          <w:szCs w:val="22"/>
        </w:rPr>
      </w:pPr>
      <w:r w:rsidRPr="00C65764">
        <w:rPr>
          <w:color w:val="00000A"/>
          <w:sz w:val="28"/>
          <w:szCs w:val="28"/>
          <w:lang w:val="uk-UA"/>
        </w:rPr>
        <w:t>6.1. Спори, що виникають між перевізниками та Управлінням вирішуються шляхом переговорів.</w:t>
      </w:r>
    </w:p>
    <w:p w14:paraId="6F83AE96" w14:textId="77777777" w:rsidR="00C65764" w:rsidRPr="00C65764" w:rsidRDefault="00C65764" w:rsidP="00C65764">
      <w:pPr>
        <w:spacing w:line="276" w:lineRule="auto"/>
        <w:jc w:val="both"/>
        <w:rPr>
          <w:color w:val="00000A"/>
          <w:sz w:val="28"/>
          <w:szCs w:val="28"/>
          <w:lang w:val="uk-UA"/>
        </w:rPr>
      </w:pPr>
      <w:r w:rsidRPr="00C65764">
        <w:rPr>
          <w:color w:val="00000A"/>
          <w:sz w:val="28"/>
          <w:szCs w:val="28"/>
          <w:lang w:val="uk-UA"/>
        </w:rPr>
        <w:t>6.2. У випадках недосягнення згоди між Управлінням та перевізниками спори вирішуються згідно з чинним законодавством України.</w:t>
      </w:r>
    </w:p>
    <w:p w14:paraId="29CDA6BB" w14:textId="77777777" w:rsidR="00C65764" w:rsidRPr="00C65764" w:rsidRDefault="00C65764" w:rsidP="00C65764">
      <w:pPr>
        <w:spacing w:line="276" w:lineRule="auto"/>
        <w:ind w:firstLine="568"/>
        <w:jc w:val="both"/>
        <w:rPr>
          <w:color w:val="00000A"/>
          <w:sz w:val="28"/>
          <w:szCs w:val="28"/>
          <w:lang w:val="uk-UA"/>
        </w:rPr>
      </w:pPr>
    </w:p>
    <w:p w14:paraId="51821FAF" w14:textId="77777777" w:rsidR="00C65764" w:rsidRPr="00C65764" w:rsidRDefault="00C65764" w:rsidP="00C65764">
      <w:pPr>
        <w:spacing w:line="276" w:lineRule="auto"/>
        <w:ind w:firstLine="568"/>
        <w:jc w:val="center"/>
        <w:rPr>
          <w:color w:val="00000A"/>
          <w:sz w:val="28"/>
          <w:szCs w:val="28"/>
          <w:lang w:val="uk-UA"/>
        </w:rPr>
      </w:pPr>
    </w:p>
    <w:p w14:paraId="08066EEB" w14:textId="77777777" w:rsidR="00C65764" w:rsidRPr="00C65764" w:rsidRDefault="00C65764" w:rsidP="00C65764">
      <w:pPr>
        <w:spacing w:line="276" w:lineRule="auto"/>
        <w:rPr>
          <w:color w:val="00000A"/>
          <w:sz w:val="28"/>
          <w:szCs w:val="28"/>
          <w:lang w:val="uk-UA"/>
        </w:rPr>
      </w:pPr>
    </w:p>
    <w:p w14:paraId="79D9E7E3" w14:textId="77777777" w:rsidR="00C65764" w:rsidRPr="00C65764" w:rsidRDefault="00C65764" w:rsidP="00C65764">
      <w:pPr>
        <w:spacing w:after="200" w:line="276" w:lineRule="auto"/>
        <w:ind w:left="5670" w:firstLine="567"/>
        <w:rPr>
          <w:color w:val="00000A"/>
          <w:lang w:val="uk-UA"/>
        </w:rPr>
      </w:pPr>
    </w:p>
    <w:p w14:paraId="37A1EA59" w14:textId="77777777" w:rsidR="00C65764" w:rsidRPr="00C65764" w:rsidRDefault="00C65764" w:rsidP="00C65764">
      <w:pPr>
        <w:spacing w:after="200" w:line="276" w:lineRule="auto"/>
        <w:ind w:left="5670" w:firstLine="567"/>
        <w:rPr>
          <w:color w:val="00000A"/>
          <w:lang w:val="uk-UA"/>
        </w:rPr>
      </w:pPr>
    </w:p>
    <w:p w14:paraId="59A82DF9" w14:textId="77777777" w:rsidR="00C65764" w:rsidRPr="00C65764" w:rsidRDefault="00C65764" w:rsidP="00C65764">
      <w:pPr>
        <w:spacing w:after="200" w:line="276" w:lineRule="auto"/>
        <w:ind w:left="5670" w:firstLine="567"/>
        <w:rPr>
          <w:color w:val="00000A"/>
          <w:lang w:val="uk-UA"/>
        </w:rPr>
      </w:pPr>
    </w:p>
    <w:p w14:paraId="23F89AE7" w14:textId="77777777" w:rsidR="00C65764" w:rsidRPr="00C65764" w:rsidRDefault="00C65764" w:rsidP="00C65764">
      <w:pPr>
        <w:spacing w:after="200" w:line="276" w:lineRule="auto"/>
        <w:ind w:left="5670" w:firstLine="567"/>
        <w:rPr>
          <w:color w:val="00000A"/>
          <w:lang w:val="uk-UA"/>
        </w:rPr>
      </w:pPr>
    </w:p>
    <w:p w14:paraId="135B438C" w14:textId="77777777" w:rsidR="00C65764" w:rsidRPr="00C65764" w:rsidRDefault="00C65764" w:rsidP="00C65764">
      <w:pPr>
        <w:spacing w:after="200" w:line="276" w:lineRule="auto"/>
        <w:ind w:left="5670" w:firstLine="567"/>
        <w:rPr>
          <w:color w:val="00000A"/>
          <w:lang w:val="uk-UA"/>
        </w:rPr>
      </w:pPr>
    </w:p>
    <w:p w14:paraId="2F3B0B1B" w14:textId="77777777" w:rsidR="00C65764" w:rsidRPr="00C65764" w:rsidRDefault="00C65764" w:rsidP="00C65764">
      <w:pPr>
        <w:spacing w:after="200" w:line="276" w:lineRule="auto"/>
        <w:ind w:left="5670" w:firstLine="567"/>
        <w:rPr>
          <w:color w:val="00000A"/>
          <w:lang w:val="uk-UA"/>
        </w:rPr>
      </w:pPr>
    </w:p>
    <w:p w14:paraId="0725DBF6" w14:textId="77777777" w:rsidR="00C65764" w:rsidRPr="00C65764" w:rsidRDefault="00C65764" w:rsidP="00C65764">
      <w:pPr>
        <w:spacing w:after="200" w:line="276" w:lineRule="auto"/>
        <w:ind w:left="5670" w:firstLine="567"/>
        <w:rPr>
          <w:color w:val="00000A"/>
          <w:lang w:val="uk-UA"/>
        </w:rPr>
      </w:pPr>
    </w:p>
    <w:p w14:paraId="527414FA" w14:textId="77777777" w:rsidR="00C603F1" w:rsidRPr="00FF41BC" w:rsidRDefault="00C603F1" w:rsidP="00C65764">
      <w:pPr>
        <w:tabs>
          <w:tab w:val="left" w:pos="142"/>
        </w:tabs>
        <w:spacing w:line="276" w:lineRule="auto"/>
        <w:jc w:val="center"/>
        <w:rPr>
          <w:sz w:val="28"/>
          <w:szCs w:val="28"/>
          <w:lang w:val="uk-UA"/>
        </w:rPr>
      </w:pPr>
    </w:p>
    <w:sectPr w:rsidR="00C603F1" w:rsidRPr="00FF41BC" w:rsidSect="00684C0D">
      <w:footerReference w:type="even" r:id="rId9"/>
      <w:footerReference w:type="default" r:id="rId10"/>
      <w:pgSz w:w="11907" w:h="16840" w:code="9"/>
      <w:pgMar w:top="1134" w:right="708" w:bottom="567" w:left="1560" w:header="720" w:footer="11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9615" w14:textId="77777777" w:rsidR="00E66694" w:rsidRDefault="00E66694">
      <w:r>
        <w:separator/>
      </w:r>
    </w:p>
  </w:endnote>
  <w:endnote w:type="continuationSeparator" w:id="0">
    <w:p w14:paraId="2EC16F79" w14:textId="77777777" w:rsidR="00E66694" w:rsidRDefault="00E6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21002A87" w:usb1="00000000" w:usb2="00000000" w:usb3="00000000" w:csb0="000101FF"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charset w:val="00"/>
    <w:family w:val="auto"/>
    <w:pitch w:val="default"/>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B849" w14:textId="77777777" w:rsidR="00E12B2B" w:rsidRDefault="00E12B2B">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DE07A7F" w14:textId="77777777" w:rsidR="00E12B2B" w:rsidRDefault="00E12B2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E547" w14:textId="77777777" w:rsidR="00E12B2B" w:rsidRDefault="00E12B2B">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EB7F" w14:textId="77777777" w:rsidR="00E66694" w:rsidRDefault="00E66694">
      <w:r>
        <w:separator/>
      </w:r>
    </w:p>
  </w:footnote>
  <w:footnote w:type="continuationSeparator" w:id="0">
    <w:p w14:paraId="0E4EADBE" w14:textId="77777777" w:rsidR="00E66694" w:rsidRDefault="00E66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15:restartNumberingAfterBreak="0">
    <w:nsid w:val="00000003"/>
    <w:multiLevelType w:val="multilevel"/>
    <w:tmpl w:val="00000003"/>
    <w:lvl w:ilvl="0">
      <w:start w:val="1"/>
      <w:numFmt w:val="bullet"/>
      <w:lvlText w:val=""/>
      <w:lvlJc w:val="left"/>
      <w:pPr>
        <w:tabs>
          <w:tab w:val="num" w:pos="720"/>
        </w:tabs>
      </w:pPr>
      <w:rPr>
        <w:rFonts w:ascii="Symbol" w:hAnsi="Symbol" w:cs="StarSymbol"/>
        <w:sz w:val="18"/>
        <w:szCs w:val="18"/>
      </w:rPr>
    </w:lvl>
    <w:lvl w:ilvl="1">
      <w:start w:val="1"/>
      <w:numFmt w:val="bullet"/>
      <w:lvlText w:val=""/>
      <w:lvlJc w:val="left"/>
      <w:pPr>
        <w:tabs>
          <w:tab w:val="num" w:pos="1080"/>
        </w:tabs>
      </w:pPr>
      <w:rPr>
        <w:rFonts w:ascii="Symbol" w:hAnsi="Symbol" w:cs="StarSymbol"/>
        <w:sz w:val="18"/>
        <w:szCs w:val="18"/>
      </w:rPr>
    </w:lvl>
    <w:lvl w:ilvl="2">
      <w:start w:val="1"/>
      <w:numFmt w:val="bullet"/>
      <w:lvlText w:val=""/>
      <w:lvlJc w:val="left"/>
      <w:pPr>
        <w:tabs>
          <w:tab w:val="num" w:pos="1440"/>
        </w:tabs>
      </w:pPr>
      <w:rPr>
        <w:rFonts w:ascii="Symbol" w:hAnsi="Symbol" w:cs="StarSymbol"/>
        <w:sz w:val="18"/>
        <w:szCs w:val="18"/>
      </w:rPr>
    </w:lvl>
    <w:lvl w:ilvl="3">
      <w:start w:val="1"/>
      <w:numFmt w:val="bullet"/>
      <w:lvlText w:val=""/>
      <w:lvlJc w:val="left"/>
      <w:pPr>
        <w:tabs>
          <w:tab w:val="num" w:pos="1800"/>
        </w:tabs>
      </w:pPr>
      <w:rPr>
        <w:rFonts w:ascii="Symbol" w:hAnsi="Symbol" w:cs="StarSymbol"/>
        <w:sz w:val="18"/>
        <w:szCs w:val="18"/>
      </w:rPr>
    </w:lvl>
    <w:lvl w:ilvl="4">
      <w:start w:val="1"/>
      <w:numFmt w:val="bullet"/>
      <w:lvlText w:val=""/>
      <w:lvlJc w:val="left"/>
      <w:pPr>
        <w:tabs>
          <w:tab w:val="num" w:pos="2160"/>
        </w:tabs>
      </w:pPr>
      <w:rPr>
        <w:rFonts w:ascii="Symbol" w:hAnsi="Symbol" w:cs="StarSymbol"/>
        <w:sz w:val="18"/>
        <w:szCs w:val="18"/>
      </w:rPr>
    </w:lvl>
    <w:lvl w:ilvl="5">
      <w:start w:val="1"/>
      <w:numFmt w:val="bullet"/>
      <w:lvlText w:val=""/>
      <w:lvlJc w:val="left"/>
      <w:pPr>
        <w:tabs>
          <w:tab w:val="num" w:pos="2520"/>
        </w:tabs>
      </w:pPr>
      <w:rPr>
        <w:rFonts w:ascii="Symbol" w:hAnsi="Symbol" w:cs="StarSymbol"/>
        <w:sz w:val="18"/>
        <w:szCs w:val="18"/>
      </w:rPr>
    </w:lvl>
    <w:lvl w:ilvl="6">
      <w:start w:val="1"/>
      <w:numFmt w:val="bullet"/>
      <w:lvlText w:val=""/>
      <w:lvlJc w:val="left"/>
      <w:pPr>
        <w:tabs>
          <w:tab w:val="num" w:pos="2880"/>
        </w:tabs>
      </w:pPr>
      <w:rPr>
        <w:rFonts w:ascii="Symbol" w:hAnsi="Symbol" w:cs="StarSymbol"/>
        <w:sz w:val="18"/>
        <w:szCs w:val="18"/>
      </w:rPr>
    </w:lvl>
    <w:lvl w:ilvl="7">
      <w:start w:val="1"/>
      <w:numFmt w:val="bullet"/>
      <w:lvlText w:val=""/>
      <w:lvlJc w:val="left"/>
      <w:pPr>
        <w:tabs>
          <w:tab w:val="num" w:pos="3240"/>
        </w:tabs>
      </w:pPr>
      <w:rPr>
        <w:rFonts w:ascii="Symbol" w:hAnsi="Symbol" w:cs="StarSymbol"/>
        <w:sz w:val="18"/>
        <w:szCs w:val="18"/>
      </w:rPr>
    </w:lvl>
    <w:lvl w:ilvl="8">
      <w:start w:val="1"/>
      <w:numFmt w:val="bullet"/>
      <w:lvlText w:val=""/>
      <w:lvlJc w:val="left"/>
      <w:pPr>
        <w:tabs>
          <w:tab w:val="num" w:pos="3600"/>
        </w:tabs>
      </w:pPr>
      <w:rPr>
        <w:rFonts w:ascii="Symbol" w:hAnsi="Symbol" w:cs="StarSymbol"/>
        <w:sz w:val="18"/>
        <w:szCs w:val="18"/>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373084"/>
    <w:multiLevelType w:val="hybridMultilevel"/>
    <w:tmpl w:val="FA9E175A"/>
    <w:lvl w:ilvl="0" w:tplc="CF58DE90">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91631F1"/>
    <w:multiLevelType w:val="hybridMultilevel"/>
    <w:tmpl w:val="E3E8B8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BFD2DB5"/>
    <w:multiLevelType w:val="multilevel"/>
    <w:tmpl w:val="50A667D2"/>
    <w:lvl w:ilvl="0">
      <w:start w:val="3"/>
      <w:numFmt w:val="decimal"/>
      <w:lvlText w:val="%1."/>
      <w:lvlJc w:val="left"/>
      <w:pPr>
        <w:ind w:left="928" w:hanging="360"/>
      </w:pPr>
    </w:lvl>
    <w:lvl w:ilvl="1">
      <w:start w:val="3"/>
      <w:numFmt w:val="decimal"/>
      <w:lvlText w:val="%1.%2"/>
      <w:lvlJc w:val="left"/>
      <w:pPr>
        <w:ind w:left="943" w:hanging="375"/>
      </w:pPr>
    </w:lvl>
    <w:lvl w:ilvl="2">
      <w:start w:val="1"/>
      <w:numFmt w:val="decimal"/>
      <w:lvlText w:val="%1.%2.%3"/>
      <w:lvlJc w:val="left"/>
      <w:pPr>
        <w:ind w:left="1288" w:hanging="720"/>
      </w:pPr>
    </w:lvl>
    <w:lvl w:ilvl="3">
      <w:start w:val="1"/>
      <w:numFmt w:val="decimal"/>
      <w:lvlText w:val="%1.%2.%3.%4"/>
      <w:lvlJc w:val="left"/>
      <w:pPr>
        <w:ind w:left="1648" w:hanging="1080"/>
      </w:pPr>
    </w:lvl>
    <w:lvl w:ilvl="4">
      <w:start w:val="1"/>
      <w:numFmt w:val="decimal"/>
      <w:lvlText w:val="%1.%2.%3.%4.%5"/>
      <w:lvlJc w:val="left"/>
      <w:pPr>
        <w:ind w:left="1648" w:hanging="1080"/>
      </w:pPr>
    </w:lvl>
    <w:lvl w:ilvl="5">
      <w:start w:val="1"/>
      <w:numFmt w:val="decimal"/>
      <w:lvlText w:val="%1.%2.%3.%4.%5.%6"/>
      <w:lvlJc w:val="left"/>
      <w:pPr>
        <w:ind w:left="2008" w:hanging="1440"/>
      </w:pPr>
    </w:lvl>
    <w:lvl w:ilvl="6">
      <w:start w:val="1"/>
      <w:numFmt w:val="decimal"/>
      <w:lvlText w:val="%1.%2.%3.%4.%5.%6.%7"/>
      <w:lvlJc w:val="left"/>
      <w:pPr>
        <w:ind w:left="2008" w:hanging="1440"/>
      </w:pPr>
    </w:lvl>
    <w:lvl w:ilvl="7">
      <w:start w:val="1"/>
      <w:numFmt w:val="decimal"/>
      <w:lvlText w:val="%1.%2.%3.%4.%5.%6.%7.%8"/>
      <w:lvlJc w:val="left"/>
      <w:pPr>
        <w:ind w:left="2368" w:hanging="1800"/>
      </w:pPr>
    </w:lvl>
    <w:lvl w:ilvl="8">
      <w:start w:val="1"/>
      <w:numFmt w:val="decimal"/>
      <w:lvlText w:val="%1.%2.%3.%4.%5.%6.%7.%8.%9"/>
      <w:lvlJc w:val="left"/>
      <w:pPr>
        <w:ind w:left="2728" w:hanging="2160"/>
      </w:pPr>
    </w:lvl>
  </w:abstractNum>
  <w:abstractNum w:abstractNumId="7" w15:restartNumberingAfterBreak="0">
    <w:nsid w:val="0FEA392D"/>
    <w:multiLevelType w:val="hybridMultilevel"/>
    <w:tmpl w:val="59C89F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16E87DF6"/>
    <w:multiLevelType w:val="hybridMultilevel"/>
    <w:tmpl w:val="518A7D68"/>
    <w:lvl w:ilvl="0" w:tplc="4A807B4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4772F0D"/>
    <w:multiLevelType w:val="hybridMultilevel"/>
    <w:tmpl w:val="525AC8AC"/>
    <w:lvl w:ilvl="0" w:tplc="75885E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2DA54531"/>
    <w:multiLevelType w:val="multilevel"/>
    <w:tmpl w:val="75CEF1FA"/>
    <w:lvl w:ilvl="0">
      <w:start w:val="1"/>
      <w:numFmt w:val="decimal"/>
      <w:lvlText w:val="%1."/>
      <w:lvlJc w:val="left"/>
      <w:pPr>
        <w:ind w:left="3479" w:hanging="360"/>
      </w:pPr>
      <w:rPr>
        <w:rFonts w:ascii="Times New Roman" w:hAnsi="Times New Roman"/>
        <w:b/>
        <w:sz w:val="28"/>
      </w:rPr>
    </w:lvl>
    <w:lvl w:ilvl="1">
      <w:start w:val="1"/>
      <w:numFmt w:val="decimal"/>
      <w:lvlText w:val="%1.%2"/>
      <w:lvlJc w:val="left"/>
      <w:pPr>
        <w:ind w:left="1443" w:hanging="450"/>
      </w:pPr>
      <w:rPr>
        <w:rFonts w:ascii="Times New Roman" w:hAnsi="Times New Roman"/>
        <w:b/>
        <w:sz w:val="28"/>
      </w:rPr>
    </w:lvl>
    <w:lvl w:ilvl="2">
      <w:start w:val="1"/>
      <w:numFmt w:val="decimal"/>
      <w:lvlText w:val="%1.%2.%3"/>
      <w:lvlJc w:val="left"/>
      <w:pPr>
        <w:ind w:left="3839" w:hanging="720"/>
      </w:pPr>
    </w:lvl>
    <w:lvl w:ilvl="3">
      <w:start w:val="1"/>
      <w:numFmt w:val="decimal"/>
      <w:lvlText w:val="%1.%2.%3.%4"/>
      <w:lvlJc w:val="left"/>
      <w:pPr>
        <w:ind w:left="3839" w:hanging="720"/>
      </w:pPr>
    </w:lvl>
    <w:lvl w:ilvl="4">
      <w:start w:val="1"/>
      <w:numFmt w:val="decimal"/>
      <w:lvlText w:val="%1.%2.%3.%4.%5"/>
      <w:lvlJc w:val="left"/>
      <w:pPr>
        <w:ind w:left="4199" w:hanging="1080"/>
      </w:pPr>
    </w:lvl>
    <w:lvl w:ilvl="5">
      <w:start w:val="1"/>
      <w:numFmt w:val="decimal"/>
      <w:lvlText w:val="%1.%2.%3.%4.%5.%6"/>
      <w:lvlJc w:val="left"/>
      <w:pPr>
        <w:ind w:left="4199" w:hanging="1080"/>
      </w:pPr>
    </w:lvl>
    <w:lvl w:ilvl="6">
      <w:start w:val="1"/>
      <w:numFmt w:val="decimal"/>
      <w:lvlText w:val="%1.%2.%3.%4.%5.%6.%7"/>
      <w:lvlJc w:val="left"/>
      <w:pPr>
        <w:ind w:left="4559" w:hanging="1440"/>
      </w:pPr>
    </w:lvl>
    <w:lvl w:ilvl="7">
      <w:start w:val="1"/>
      <w:numFmt w:val="decimal"/>
      <w:lvlText w:val="%1.%2.%3.%4.%5.%6.%7.%8"/>
      <w:lvlJc w:val="left"/>
      <w:pPr>
        <w:ind w:left="4919" w:hanging="1800"/>
      </w:pPr>
    </w:lvl>
    <w:lvl w:ilvl="8">
      <w:start w:val="1"/>
      <w:numFmt w:val="decimal"/>
      <w:lvlText w:val="%1.%2.%3.%4.%5.%6.%7.%8.%9"/>
      <w:lvlJc w:val="left"/>
      <w:pPr>
        <w:ind w:left="4919" w:hanging="1800"/>
      </w:pPr>
    </w:lvl>
  </w:abstractNum>
  <w:abstractNum w:abstractNumId="11" w15:restartNumberingAfterBreak="0">
    <w:nsid w:val="3A2A21CC"/>
    <w:multiLevelType w:val="hybridMultilevel"/>
    <w:tmpl w:val="90D824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3DB501E7"/>
    <w:multiLevelType w:val="hybridMultilevel"/>
    <w:tmpl w:val="53D6B5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4F6D4C82"/>
    <w:multiLevelType w:val="hybridMultilevel"/>
    <w:tmpl w:val="A7725258"/>
    <w:lvl w:ilvl="0" w:tplc="14929AE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 w15:restartNumberingAfterBreak="0">
    <w:nsid w:val="54AF15A6"/>
    <w:multiLevelType w:val="hybridMultilevel"/>
    <w:tmpl w:val="5D3AEB28"/>
    <w:lvl w:ilvl="0" w:tplc="50F8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6395D61"/>
    <w:multiLevelType w:val="hybridMultilevel"/>
    <w:tmpl w:val="8AE4B68A"/>
    <w:lvl w:ilvl="0" w:tplc="24C87178">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CFD6911"/>
    <w:multiLevelType w:val="hybridMultilevel"/>
    <w:tmpl w:val="F6D4C6BE"/>
    <w:lvl w:ilvl="0" w:tplc="14929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2"/>
  </w:num>
  <w:num w:numId="3">
    <w:abstractNumId w:val="15"/>
  </w:num>
  <w:num w:numId="4">
    <w:abstractNumId w:val="0"/>
  </w:num>
  <w:num w:numId="5">
    <w:abstractNumId w:val="1"/>
  </w:num>
  <w:num w:numId="6">
    <w:abstractNumId w:val="2"/>
  </w:num>
  <w:num w:numId="7">
    <w:abstractNumId w:val="3"/>
  </w:num>
  <w:num w:numId="8">
    <w:abstractNumId w:val="11"/>
  </w:num>
  <w:num w:numId="9">
    <w:abstractNumId w:val="7"/>
  </w:num>
  <w:num w:numId="10">
    <w:abstractNumId w:val="4"/>
  </w:num>
  <w:num w:numId="11">
    <w:abstractNumId w:val="16"/>
  </w:num>
  <w:num w:numId="12">
    <w:abstractNumId w:val="13"/>
  </w:num>
  <w:num w:numId="13">
    <w:abstractNumId w:val="14"/>
  </w:num>
  <w:num w:numId="14">
    <w:abstractNumId w:val="9"/>
  </w:num>
  <w:num w:numId="15">
    <w:abstractNumId w:val="5"/>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269"/>
    <w:rsid w:val="000068AB"/>
    <w:rsid w:val="00010FD0"/>
    <w:rsid w:val="00014D83"/>
    <w:rsid w:val="00037BAB"/>
    <w:rsid w:val="00047A75"/>
    <w:rsid w:val="00051F4D"/>
    <w:rsid w:val="00052B51"/>
    <w:rsid w:val="00061127"/>
    <w:rsid w:val="00082016"/>
    <w:rsid w:val="0008361C"/>
    <w:rsid w:val="0009143C"/>
    <w:rsid w:val="000A160B"/>
    <w:rsid w:val="000A2880"/>
    <w:rsid w:val="000A437E"/>
    <w:rsid w:val="000C61A5"/>
    <w:rsid w:val="000D4993"/>
    <w:rsid w:val="00100FF1"/>
    <w:rsid w:val="00115297"/>
    <w:rsid w:val="00121206"/>
    <w:rsid w:val="00152EE0"/>
    <w:rsid w:val="0018190A"/>
    <w:rsid w:val="001A0790"/>
    <w:rsid w:val="001B13F6"/>
    <w:rsid w:val="001D3993"/>
    <w:rsid w:val="001E5E48"/>
    <w:rsid w:val="001F6BCF"/>
    <w:rsid w:val="00205C7F"/>
    <w:rsid w:val="00212286"/>
    <w:rsid w:val="002261DD"/>
    <w:rsid w:val="0022759A"/>
    <w:rsid w:val="00227D3A"/>
    <w:rsid w:val="0026079A"/>
    <w:rsid w:val="002A721B"/>
    <w:rsid w:val="002A7A44"/>
    <w:rsid w:val="002B063E"/>
    <w:rsid w:val="002E590D"/>
    <w:rsid w:val="002E5925"/>
    <w:rsid w:val="00312312"/>
    <w:rsid w:val="00323AF0"/>
    <w:rsid w:val="00385BC2"/>
    <w:rsid w:val="003923CB"/>
    <w:rsid w:val="00395791"/>
    <w:rsid w:val="003958CC"/>
    <w:rsid w:val="003A02EC"/>
    <w:rsid w:val="003E56F0"/>
    <w:rsid w:val="003E64A7"/>
    <w:rsid w:val="003E6510"/>
    <w:rsid w:val="003F2DC0"/>
    <w:rsid w:val="00430D3A"/>
    <w:rsid w:val="00444FA2"/>
    <w:rsid w:val="00472BDA"/>
    <w:rsid w:val="004960A9"/>
    <w:rsid w:val="00496F38"/>
    <w:rsid w:val="00497D46"/>
    <w:rsid w:val="004B0A2A"/>
    <w:rsid w:val="004C7294"/>
    <w:rsid w:val="004C73E7"/>
    <w:rsid w:val="004F6EB2"/>
    <w:rsid w:val="00554C5B"/>
    <w:rsid w:val="00555F72"/>
    <w:rsid w:val="00565E67"/>
    <w:rsid w:val="0059531D"/>
    <w:rsid w:val="005A4009"/>
    <w:rsid w:val="005B6CB5"/>
    <w:rsid w:val="005C3B57"/>
    <w:rsid w:val="005E718B"/>
    <w:rsid w:val="00615108"/>
    <w:rsid w:val="00630DA3"/>
    <w:rsid w:val="00632358"/>
    <w:rsid w:val="0063616C"/>
    <w:rsid w:val="00640288"/>
    <w:rsid w:val="00646F2C"/>
    <w:rsid w:val="00650F16"/>
    <w:rsid w:val="00653A6B"/>
    <w:rsid w:val="00654245"/>
    <w:rsid w:val="006775A0"/>
    <w:rsid w:val="00684C0D"/>
    <w:rsid w:val="0069787F"/>
    <w:rsid w:val="006A01F4"/>
    <w:rsid w:val="006B7FEF"/>
    <w:rsid w:val="006C7098"/>
    <w:rsid w:val="006F1E13"/>
    <w:rsid w:val="006F7186"/>
    <w:rsid w:val="00706D10"/>
    <w:rsid w:val="007434BD"/>
    <w:rsid w:val="0077164E"/>
    <w:rsid w:val="007A685D"/>
    <w:rsid w:val="007A718F"/>
    <w:rsid w:val="007B6938"/>
    <w:rsid w:val="007C473E"/>
    <w:rsid w:val="00802FF4"/>
    <w:rsid w:val="008063FB"/>
    <w:rsid w:val="00824CD0"/>
    <w:rsid w:val="0085443F"/>
    <w:rsid w:val="0085659F"/>
    <w:rsid w:val="00856638"/>
    <w:rsid w:val="008636B8"/>
    <w:rsid w:val="00880559"/>
    <w:rsid w:val="00883BE5"/>
    <w:rsid w:val="008A116A"/>
    <w:rsid w:val="008B276A"/>
    <w:rsid w:val="008D71D9"/>
    <w:rsid w:val="00921A9A"/>
    <w:rsid w:val="0094595D"/>
    <w:rsid w:val="009558ED"/>
    <w:rsid w:val="00956EA6"/>
    <w:rsid w:val="009574C9"/>
    <w:rsid w:val="0096182F"/>
    <w:rsid w:val="00975005"/>
    <w:rsid w:val="009757D1"/>
    <w:rsid w:val="009B4FD8"/>
    <w:rsid w:val="009D2D64"/>
    <w:rsid w:val="009D714C"/>
    <w:rsid w:val="009E0855"/>
    <w:rsid w:val="009F1693"/>
    <w:rsid w:val="00A1225C"/>
    <w:rsid w:val="00A15269"/>
    <w:rsid w:val="00A269E3"/>
    <w:rsid w:val="00A32EB2"/>
    <w:rsid w:val="00A364DB"/>
    <w:rsid w:val="00A36C35"/>
    <w:rsid w:val="00A517DF"/>
    <w:rsid w:val="00A71C88"/>
    <w:rsid w:val="00AB2787"/>
    <w:rsid w:val="00AD16BB"/>
    <w:rsid w:val="00AE5A32"/>
    <w:rsid w:val="00AF1EE3"/>
    <w:rsid w:val="00B054C1"/>
    <w:rsid w:val="00B513EC"/>
    <w:rsid w:val="00B82807"/>
    <w:rsid w:val="00B85562"/>
    <w:rsid w:val="00B93AD4"/>
    <w:rsid w:val="00BA0731"/>
    <w:rsid w:val="00BA56A5"/>
    <w:rsid w:val="00BB2CDA"/>
    <w:rsid w:val="00BC7E27"/>
    <w:rsid w:val="00BF13AD"/>
    <w:rsid w:val="00C15B0A"/>
    <w:rsid w:val="00C15B4D"/>
    <w:rsid w:val="00C20590"/>
    <w:rsid w:val="00C34D5F"/>
    <w:rsid w:val="00C569E7"/>
    <w:rsid w:val="00C603F1"/>
    <w:rsid w:val="00C65764"/>
    <w:rsid w:val="00C84B1C"/>
    <w:rsid w:val="00C866A8"/>
    <w:rsid w:val="00CB0EA6"/>
    <w:rsid w:val="00CE2F8C"/>
    <w:rsid w:val="00CF345A"/>
    <w:rsid w:val="00D077E2"/>
    <w:rsid w:val="00D1065D"/>
    <w:rsid w:val="00D148AF"/>
    <w:rsid w:val="00D26671"/>
    <w:rsid w:val="00D30F42"/>
    <w:rsid w:val="00D34E51"/>
    <w:rsid w:val="00D655EF"/>
    <w:rsid w:val="00D6710D"/>
    <w:rsid w:val="00DA001D"/>
    <w:rsid w:val="00DC6422"/>
    <w:rsid w:val="00DD2FB6"/>
    <w:rsid w:val="00DD7A79"/>
    <w:rsid w:val="00E12B2B"/>
    <w:rsid w:val="00E1734D"/>
    <w:rsid w:val="00E23974"/>
    <w:rsid w:val="00E27E5A"/>
    <w:rsid w:val="00E321CA"/>
    <w:rsid w:val="00E37E5C"/>
    <w:rsid w:val="00E41D74"/>
    <w:rsid w:val="00E47381"/>
    <w:rsid w:val="00E517E3"/>
    <w:rsid w:val="00E66694"/>
    <w:rsid w:val="00EA67C6"/>
    <w:rsid w:val="00ED0575"/>
    <w:rsid w:val="00EE253B"/>
    <w:rsid w:val="00EE2B1C"/>
    <w:rsid w:val="00EE5F51"/>
    <w:rsid w:val="00EF0B25"/>
    <w:rsid w:val="00F020D8"/>
    <w:rsid w:val="00F15769"/>
    <w:rsid w:val="00F22768"/>
    <w:rsid w:val="00F73B0C"/>
    <w:rsid w:val="00F90312"/>
    <w:rsid w:val="00F94CE3"/>
    <w:rsid w:val="00FA3B62"/>
    <w:rsid w:val="00FB6556"/>
    <w:rsid w:val="00FE63C9"/>
    <w:rsid w:val="00FF3776"/>
    <w:rsid w:val="00FF41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A5110"/>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56088">
      <w:bodyDiv w:val="1"/>
      <w:marLeft w:val="0"/>
      <w:marRight w:val="0"/>
      <w:marTop w:val="0"/>
      <w:marBottom w:val="0"/>
      <w:divBdr>
        <w:top w:val="none" w:sz="0" w:space="0" w:color="auto"/>
        <w:left w:val="none" w:sz="0" w:space="0" w:color="auto"/>
        <w:bottom w:val="none" w:sz="0" w:space="0" w:color="auto"/>
        <w:right w:val="none" w:sz="0" w:space="0" w:color="auto"/>
      </w:divBdr>
    </w:div>
    <w:div w:id="161559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2A67E-F6F0-4BCC-A971-C2797EB97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19300</Words>
  <Characters>11001</Characters>
  <Application>Microsoft Office Word</Application>
  <DocSecurity>0</DocSecurity>
  <Lines>91</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Прокурору м</vt:lpstr>
      <vt:lpstr>Прокурору м</vt:lpstr>
    </vt:vector>
  </TitlesOfParts>
  <Company>виконком</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м</dc:title>
  <dc:subject/>
  <dc:creator>Роман</dc:creator>
  <cp:keywords/>
  <cp:lastModifiedBy>PradidM</cp:lastModifiedBy>
  <cp:revision>2</cp:revision>
  <cp:lastPrinted>2022-01-11T09:21:00Z</cp:lastPrinted>
  <dcterms:created xsi:type="dcterms:W3CDTF">2022-01-14T11:08:00Z</dcterms:created>
  <dcterms:modified xsi:type="dcterms:W3CDTF">2022-01-14T11:08:00Z</dcterms:modified>
</cp:coreProperties>
</file>