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CBF6" w14:textId="1F12084E" w:rsidR="00E12B2B" w:rsidRDefault="00971B76">
      <w:pPr>
        <w:jc w:val="center"/>
        <w:rPr>
          <w:rFonts w:ascii="Academy" w:hAnsi="Academy"/>
          <w:sz w:val="20"/>
          <w:szCs w:val="20"/>
        </w:rPr>
      </w:pPr>
      <w:r>
        <w:rPr>
          <w:rFonts w:ascii="Academy" w:hAnsi="Academy"/>
          <w:noProof/>
          <w:sz w:val="20"/>
          <w:szCs w:val="20"/>
        </w:rPr>
        <w:drawing>
          <wp:inline distT="0" distB="0" distL="0" distR="0" wp14:anchorId="3CB60131" wp14:editId="122E8E33">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6BA6639F" w14:textId="77777777" w:rsidR="00E12B2B" w:rsidRDefault="00E12B2B">
      <w:pPr>
        <w:pStyle w:val="a6"/>
        <w:rPr>
          <w:szCs w:val="32"/>
        </w:rPr>
      </w:pPr>
      <w:r>
        <w:t>україна</w:t>
      </w:r>
    </w:p>
    <w:p w14:paraId="6948C0FF" w14:textId="77777777" w:rsidR="00E12B2B" w:rsidRDefault="00E12B2B">
      <w:pPr>
        <w:spacing w:before="120" w:after="120"/>
        <w:jc w:val="center"/>
        <w:rPr>
          <w:b/>
          <w:caps/>
          <w:sz w:val="32"/>
          <w:szCs w:val="32"/>
          <w:lang w:val="uk-UA"/>
        </w:rPr>
      </w:pPr>
      <w:r w:rsidRPr="0018190A">
        <w:rPr>
          <w:b/>
          <w:caps/>
          <w:sz w:val="32"/>
          <w:szCs w:val="32"/>
        </w:rPr>
        <w:t>СТРИЙСЬКА</w:t>
      </w:r>
      <w:r w:rsidR="003923CB" w:rsidRPr="0018190A">
        <w:rPr>
          <w:b/>
          <w:caps/>
          <w:sz w:val="32"/>
          <w:szCs w:val="32"/>
        </w:rPr>
        <w:t xml:space="preserve"> </w:t>
      </w:r>
      <w:r w:rsidRPr="0018190A">
        <w:rPr>
          <w:b/>
          <w:caps/>
          <w:sz w:val="32"/>
          <w:szCs w:val="32"/>
        </w:rPr>
        <w:t>МІСЬКА</w:t>
      </w:r>
      <w:r w:rsidR="003923CB" w:rsidRPr="0018190A">
        <w:rPr>
          <w:b/>
          <w:caps/>
          <w:sz w:val="32"/>
          <w:szCs w:val="32"/>
        </w:rPr>
        <w:t xml:space="preserve"> </w:t>
      </w:r>
      <w:r w:rsidRPr="0018190A">
        <w:rPr>
          <w:b/>
          <w:caps/>
          <w:sz w:val="32"/>
          <w:szCs w:val="32"/>
        </w:rPr>
        <w:t>РАДА</w:t>
      </w:r>
      <w:r w:rsidR="003923CB" w:rsidRPr="0018190A">
        <w:rPr>
          <w:b/>
          <w:caps/>
          <w:sz w:val="32"/>
          <w:szCs w:val="32"/>
        </w:rPr>
        <w:t xml:space="preserve"> </w:t>
      </w:r>
      <w:r w:rsidRPr="0018190A">
        <w:rPr>
          <w:b/>
          <w:caps/>
          <w:sz w:val="32"/>
          <w:szCs w:val="32"/>
        </w:rPr>
        <w:t>ЛЬВІВСЬКОЇ</w:t>
      </w:r>
      <w:r w:rsidR="003923CB" w:rsidRPr="0018190A">
        <w:rPr>
          <w:b/>
          <w:caps/>
          <w:sz w:val="32"/>
          <w:szCs w:val="32"/>
        </w:rPr>
        <w:t xml:space="preserve"> </w:t>
      </w:r>
      <w:r w:rsidRPr="0018190A">
        <w:rPr>
          <w:b/>
          <w:caps/>
          <w:sz w:val="32"/>
          <w:szCs w:val="32"/>
        </w:rPr>
        <w:t>ОБЛАСТІ</w:t>
      </w:r>
    </w:p>
    <w:p w14:paraId="2720E8C1" w14:textId="77777777" w:rsidR="005A4009" w:rsidRPr="005A4009" w:rsidRDefault="00E51FF2">
      <w:pPr>
        <w:spacing w:before="120" w:after="120"/>
        <w:jc w:val="center"/>
        <w:rPr>
          <w:b/>
          <w:caps/>
          <w:sz w:val="32"/>
          <w:szCs w:val="32"/>
          <w:lang w:val="uk-UA"/>
        </w:rPr>
      </w:pPr>
      <w:r>
        <w:rPr>
          <w:b/>
          <w:caps/>
          <w:sz w:val="32"/>
          <w:szCs w:val="32"/>
          <w:lang w:val="en-US"/>
        </w:rPr>
        <w:t xml:space="preserve">XVII </w:t>
      </w:r>
      <w:r>
        <w:rPr>
          <w:b/>
          <w:caps/>
          <w:sz w:val="32"/>
          <w:szCs w:val="32"/>
          <w:lang w:val="uk-UA"/>
        </w:rPr>
        <w:t xml:space="preserve">сесіЇ  </w:t>
      </w:r>
      <w:r>
        <w:rPr>
          <w:b/>
          <w:caps/>
          <w:sz w:val="32"/>
          <w:szCs w:val="32"/>
          <w:lang w:val="en-US"/>
        </w:rPr>
        <w:t>VIII</w:t>
      </w:r>
      <w:r w:rsidR="005A4009">
        <w:rPr>
          <w:b/>
          <w:caps/>
          <w:sz w:val="32"/>
          <w:szCs w:val="32"/>
          <w:lang w:val="uk-UA"/>
        </w:rPr>
        <w:t xml:space="preserve"> демократичного скликання</w:t>
      </w:r>
    </w:p>
    <w:p w14:paraId="348E0017" w14:textId="77777777" w:rsidR="00880559" w:rsidRPr="0018190A" w:rsidRDefault="008B276A">
      <w:pPr>
        <w:spacing w:before="120" w:after="120"/>
        <w:jc w:val="center"/>
        <w:rPr>
          <w:b/>
          <w:sz w:val="40"/>
          <w:szCs w:val="40"/>
          <w:lang w:val="uk-UA"/>
        </w:rPr>
      </w:pPr>
      <w:r w:rsidRPr="0018190A">
        <w:rPr>
          <w:b/>
          <w:sz w:val="40"/>
          <w:szCs w:val="40"/>
          <w:lang w:val="uk-UA"/>
        </w:rPr>
        <w:t>Р</w:t>
      </w:r>
      <w:r w:rsidR="005A4009">
        <w:rPr>
          <w:b/>
          <w:sz w:val="40"/>
          <w:szCs w:val="40"/>
          <w:lang w:val="uk-UA"/>
        </w:rPr>
        <w:t>ІШЕННЯ</w:t>
      </w:r>
    </w:p>
    <w:p w14:paraId="46A6533D" w14:textId="77777777" w:rsidR="00880559" w:rsidRPr="008B276A" w:rsidRDefault="00880559">
      <w:pPr>
        <w:spacing w:before="120" w:after="120"/>
        <w:jc w:val="center"/>
        <w:rPr>
          <w:b/>
          <w:sz w:val="28"/>
          <w:szCs w:val="28"/>
          <w:lang w:val="uk-UA"/>
        </w:rPr>
      </w:pPr>
    </w:p>
    <w:p w14:paraId="75D41FAD" w14:textId="77777777" w:rsidR="00880559" w:rsidRDefault="007434BD" w:rsidP="007434BD">
      <w:pPr>
        <w:spacing w:before="120" w:after="120"/>
        <w:rPr>
          <w:b/>
          <w:sz w:val="28"/>
          <w:szCs w:val="28"/>
          <w:lang w:val="uk-UA"/>
        </w:rPr>
      </w:pPr>
      <w:r>
        <w:rPr>
          <w:b/>
          <w:sz w:val="28"/>
          <w:szCs w:val="28"/>
          <w:lang w:val="uk-UA"/>
        </w:rPr>
        <w:t>______________________</w:t>
      </w:r>
      <w:r>
        <w:rPr>
          <w:b/>
          <w:sz w:val="28"/>
          <w:szCs w:val="28"/>
          <w:lang w:val="uk-UA"/>
        </w:rPr>
        <w:tab/>
      </w:r>
      <w:r>
        <w:rPr>
          <w:b/>
          <w:sz w:val="28"/>
          <w:szCs w:val="28"/>
          <w:lang w:val="uk-UA"/>
        </w:rPr>
        <w:tab/>
      </w:r>
      <w:r w:rsidR="00B93AD4">
        <w:rPr>
          <w:b/>
          <w:sz w:val="28"/>
          <w:szCs w:val="28"/>
          <w:lang w:val="uk-UA"/>
        </w:rPr>
        <w:t xml:space="preserve">   </w:t>
      </w:r>
      <w:r w:rsidRPr="00B93AD4">
        <w:rPr>
          <w:b/>
          <w:sz w:val="22"/>
          <w:szCs w:val="22"/>
          <w:lang w:val="uk-UA"/>
        </w:rPr>
        <w:t xml:space="preserve">Стрий </w:t>
      </w:r>
      <w:r w:rsidRPr="00B93AD4">
        <w:rPr>
          <w:b/>
          <w:sz w:val="22"/>
          <w:szCs w:val="22"/>
          <w:lang w:val="uk-UA"/>
        </w:rPr>
        <w:tab/>
      </w:r>
      <w:r>
        <w:rPr>
          <w:b/>
          <w:sz w:val="28"/>
          <w:szCs w:val="28"/>
          <w:lang w:val="uk-UA"/>
        </w:rPr>
        <w:tab/>
        <w:t>__________</w:t>
      </w:r>
      <w:r w:rsidR="00E26FDE">
        <w:rPr>
          <w:b/>
          <w:sz w:val="28"/>
          <w:szCs w:val="28"/>
          <w:lang w:val="uk-UA"/>
        </w:rPr>
        <w:t>ПРОЕКТ</w:t>
      </w:r>
    </w:p>
    <w:p w14:paraId="65D02BDA" w14:textId="77777777" w:rsidR="00640C73" w:rsidRPr="00640C73" w:rsidRDefault="00640C73" w:rsidP="00640C73">
      <w:pPr>
        <w:rPr>
          <w:sz w:val="28"/>
          <w:szCs w:val="28"/>
          <w:lang w:val="uk-UA"/>
        </w:rPr>
      </w:pPr>
    </w:p>
    <w:p w14:paraId="7E2F3BB5" w14:textId="77777777" w:rsidR="00640C73" w:rsidRPr="00640C73" w:rsidRDefault="00640C73" w:rsidP="00640C73">
      <w:pPr>
        <w:rPr>
          <w:sz w:val="28"/>
          <w:szCs w:val="28"/>
          <w:lang w:val="uk-UA"/>
        </w:rPr>
      </w:pPr>
    </w:p>
    <w:p w14:paraId="75129612" w14:textId="77777777" w:rsidR="00640C73" w:rsidRPr="00640C73" w:rsidRDefault="00640C73" w:rsidP="00640C73">
      <w:pPr>
        <w:rPr>
          <w:sz w:val="28"/>
          <w:szCs w:val="28"/>
          <w:lang w:val="uk-UA"/>
        </w:rPr>
      </w:pPr>
    </w:p>
    <w:p w14:paraId="6514328A" w14:textId="77777777" w:rsidR="00640C73" w:rsidRPr="00E51FF2" w:rsidRDefault="00640C73" w:rsidP="00640C73">
      <w:pPr>
        <w:shd w:val="clear" w:color="auto" w:fill="FFFFFF"/>
        <w:autoSpaceDN w:val="0"/>
        <w:ind w:right="3848"/>
        <w:rPr>
          <w:b/>
          <w:color w:val="000000"/>
          <w:sz w:val="26"/>
          <w:szCs w:val="26"/>
          <w:shd w:val="clear" w:color="auto" w:fill="FFFFFF"/>
          <w:lang w:val="uk-UA"/>
        </w:rPr>
      </w:pPr>
      <w:r w:rsidRPr="00E51FF2">
        <w:rPr>
          <w:b/>
          <w:color w:val="000000"/>
          <w:sz w:val="26"/>
          <w:szCs w:val="26"/>
          <w:shd w:val="clear" w:color="auto" w:fill="FFFFFF"/>
          <w:lang w:val="uk-UA"/>
        </w:rPr>
        <w:t>Про затвердження Програми розвитку Комунального некомерційного підприємства Стрийської міської ради</w:t>
      </w:r>
    </w:p>
    <w:p w14:paraId="52E3B7AA" w14:textId="77777777" w:rsidR="00640C73" w:rsidRPr="00E51FF2" w:rsidRDefault="00640C73" w:rsidP="00640C73">
      <w:pPr>
        <w:shd w:val="clear" w:color="auto" w:fill="FFFFFF"/>
        <w:autoSpaceDN w:val="0"/>
        <w:ind w:right="3848"/>
        <w:rPr>
          <w:b/>
          <w:color w:val="000000"/>
          <w:sz w:val="26"/>
          <w:szCs w:val="26"/>
          <w:shd w:val="clear" w:color="auto" w:fill="FFFFFF"/>
          <w:lang w:val="uk-UA"/>
        </w:rPr>
      </w:pPr>
      <w:r w:rsidRPr="00E51FF2">
        <w:rPr>
          <w:b/>
          <w:color w:val="000000"/>
          <w:sz w:val="26"/>
          <w:szCs w:val="26"/>
          <w:shd w:val="clear" w:color="auto" w:fill="FFFFFF"/>
          <w:lang w:val="uk-UA"/>
        </w:rPr>
        <w:t>«Стрийська центральна районна лікарня»</w:t>
      </w:r>
    </w:p>
    <w:p w14:paraId="0509E54E" w14:textId="77777777" w:rsidR="00640C73" w:rsidRPr="00E51FF2" w:rsidRDefault="00640C73" w:rsidP="00640C73">
      <w:pPr>
        <w:shd w:val="clear" w:color="auto" w:fill="FFFFFF"/>
        <w:autoSpaceDN w:val="0"/>
        <w:ind w:right="3848"/>
        <w:rPr>
          <w:b/>
          <w:color w:val="000000"/>
          <w:sz w:val="26"/>
          <w:szCs w:val="26"/>
          <w:shd w:val="clear" w:color="auto" w:fill="FFFFFF"/>
          <w:lang w:val="uk-UA"/>
        </w:rPr>
      </w:pPr>
      <w:r w:rsidRPr="00E51FF2">
        <w:rPr>
          <w:b/>
          <w:color w:val="000000"/>
          <w:sz w:val="26"/>
          <w:szCs w:val="26"/>
          <w:shd w:val="clear" w:color="auto" w:fill="FFFFFF"/>
          <w:lang w:val="uk-UA"/>
        </w:rPr>
        <w:t>на 2022 рік</w:t>
      </w:r>
    </w:p>
    <w:p w14:paraId="67AE8E11" w14:textId="77777777" w:rsidR="00640C73" w:rsidRPr="00640C73" w:rsidRDefault="00640C73" w:rsidP="00640C73">
      <w:pPr>
        <w:shd w:val="clear" w:color="auto" w:fill="FFFFFF"/>
        <w:autoSpaceDN w:val="0"/>
        <w:ind w:firstLine="780"/>
        <w:jc w:val="both"/>
        <w:rPr>
          <w:color w:val="000000"/>
          <w:sz w:val="28"/>
          <w:szCs w:val="28"/>
          <w:shd w:val="clear" w:color="auto" w:fill="FFFFF0"/>
          <w:lang w:val="uk-UA"/>
        </w:rPr>
      </w:pPr>
    </w:p>
    <w:p w14:paraId="2E8D0CE0" w14:textId="77777777" w:rsidR="00640C73" w:rsidRPr="00640C73" w:rsidRDefault="00640C73" w:rsidP="00640C73">
      <w:pPr>
        <w:shd w:val="clear" w:color="auto" w:fill="FFFFFF"/>
        <w:autoSpaceDN w:val="0"/>
        <w:ind w:firstLine="780"/>
        <w:jc w:val="both"/>
        <w:rPr>
          <w:color w:val="000000"/>
          <w:sz w:val="28"/>
          <w:szCs w:val="28"/>
          <w:shd w:val="clear" w:color="auto" w:fill="FFFFF0"/>
          <w:lang w:val="uk-UA"/>
        </w:rPr>
      </w:pPr>
      <w:r w:rsidRPr="00640C73">
        <w:rPr>
          <w:color w:val="000000"/>
          <w:sz w:val="28"/>
          <w:szCs w:val="28"/>
          <w:shd w:val="clear" w:color="auto" w:fill="FFFFFF"/>
          <w:lang w:val="uk-UA"/>
        </w:rPr>
        <w:t>Розглянувши клопотання Комунального некомерційного підприємства Стрийської міської ради «Стрийська центральна районна лікарня», створеного відповідно до Законів України «Основи законодавства України про охорону здоров’я», «Про внесення змін до деяких законодавчих актів України щодо удосконалення законодавства з питань діяльності закладів охорони здоров’я», «Про державні фінансові гарантії медичного обслуговування населення», з метою підвищення якості та доступності надання медичної допомоги населенню, керуючись ч.3 ст.91 Бюджетного кодексу України, п.22 ч.1 ст.26 Закону України «Про місцеве самоврядування в Україні», - Стрийська міська  рада вирішила</w:t>
      </w:r>
      <w:r w:rsidRPr="00640C73">
        <w:rPr>
          <w:color w:val="000000"/>
          <w:sz w:val="28"/>
          <w:szCs w:val="28"/>
          <w:shd w:val="clear" w:color="auto" w:fill="FFFFF0"/>
          <w:lang w:val="uk-UA"/>
        </w:rPr>
        <w:t>:</w:t>
      </w:r>
    </w:p>
    <w:p w14:paraId="7433BA06" w14:textId="77777777" w:rsidR="00640C73" w:rsidRPr="00640C73" w:rsidRDefault="00640C73" w:rsidP="00640C73">
      <w:pPr>
        <w:widowControl w:val="0"/>
        <w:numPr>
          <w:ilvl w:val="0"/>
          <w:numId w:val="15"/>
        </w:numPr>
        <w:shd w:val="clear" w:color="auto" w:fill="FFFFFF"/>
        <w:autoSpaceDE w:val="0"/>
        <w:autoSpaceDN w:val="0"/>
        <w:adjustRightInd w:val="0"/>
        <w:ind w:left="0" w:firstLine="709"/>
        <w:contextualSpacing/>
        <w:jc w:val="both"/>
        <w:rPr>
          <w:color w:val="000000"/>
          <w:sz w:val="28"/>
          <w:szCs w:val="28"/>
          <w:shd w:val="clear" w:color="auto" w:fill="FFFFFF"/>
          <w:lang w:val="uk-UA"/>
        </w:rPr>
      </w:pPr>
      <w:r w:rsidRPr="00640C73">
        <w:rPr>
          <w:color w:val="000000"/>
          <w:sz w:val="28"/>
          <w:szCs w:val="28"/>
          <w:lang w:val="uk-UA"/>
        </w:rPr>
        <w:t xml:space="preserve">Затвердити </w:t>
      </w:r>
      <w:r>
        <w:rPr>
          <w:color w:val="000000"/>
          <w:sz w:val="28"/>
          <w:szCs w:val="28"/>
          <w:lang w:val="uk-UA"/>
        </w:rPr>
        <w:t>П</w:t>
      </w:r>
      <w:r w:rsidRPr="00640C73">
        <w:rPr>
          <w:color w:val="000000"/>
          <w:sz w:val="28"/>
          <w:szCs w:val="28"/>
          <w:shd w:val="clear" w:color="auto" w:fill="FFFFFF"/>
          <w:lang w:val="uk-UA"/>
        </w:rPr>
        <w:t>рограм</w:t>
      </w:r>
      <w:r>
        <w:rPr>
          <w:color w:val="000000"/>
          <w:sz w:val="28"/>
          <w:szCs w:val="28"/>
          <w:shd w:val="clear" w:color="auto" w:fill="FFFFFF"/>
          <w:lang w:val="uk-UA"/>
        </w:rPr>
        <w:t>у</w:t>
      </w:r>
      <w:r w:rsidRPr="00640C73">
        <w:rPr>
          <w:color w:val="000000"/>
          <w:sz w:val="28"/>
          <w:szCs w:val="28"/>
          <w:shd w:val="clear" w:color="auto" w:fill="FFFFFF"/>
          <w:lang w:val="uk-UA"/>
        </w:rPr>
        <w:t xml:space="preserve"> розвитку Комунального некомерційного підприємства Стрийської міської ради «Стрийська центральна районна лікарня» на 202</w:t>
      </w:r>
      <w:r>
        <w:rPr>
          <w:color w:val="000000"/>
          <w:sz w:val="28"/>
          <w:szCs w:val="28"/>
          <w:shd w:val="clear" w:color="auto" w:fill="FFFFFF"/>
          <w:lang w:val="uk-UA"/>
        </w:rPr>
        <w:t>2</w:t>
      </w:r>
      <w:r w:rsidRPr="00640C73">
        <w:rPr>
          <w:color w:val="000000"/>
          <w:sz w:val="28"/>
          <w:szCs w:val="28"/>
          <w:shd w:val="clear" w:color="auto" w:fill="FFFFFF"/>
          <w:lang w:val="uk-UA"/>
        </w:rPr>
        <w:t xml:space="preserve"> рік  (далі – Програма), що додається.</w:t>
      </w:r>
    </w:p>
    <w:p w14:paraId="7F747169" w14:textId="77777777" w:rsidR="00640C73" w:rsidRPr="00640C73" w:rsidRDefault="00640C73" w:rsidP="00640C73">
      <w:pPr>
        <w:widowControl w:val="0"/>
        <w:numPr>
          <w:ilvl w:val="0"/>
          <w:numId w:val="15"/>
        </w:numPr>
        <w:shd w:val="clear" w:color="auto" w:fill="FFFFFF"/>
        <w:autoSpaceDE w:val="0"/>
        <w:autoSpaceDN w:val="0"/>
        <w:adjustRightInd w:val="0"/>
        <w:ind w:left="0" w:firstLine="709"/>
        <w:contextualSpacing/>
        <w:jc w:val="both"/>
        <w:rPr>
          <w:color w:val="000000"/>
          <w:sz w:val="28"/>
          <w:szCs w:val="28"/>
          <w:shd w:val="clear" w:color="auto" w:fill="FFFFFF"/>
          <w:lang w:val="uk-UA"/>
        </w:rPr>
      </w:pPr>
      <w:r w:rsidRPr="00640C73">
        <w:rPr>
          <w:color w:val="000000"/>
          <w:sz w:val="28"/>
          <w:szCs w:val="28"/>
          <w:lang w:val="uk-UA"/>
        </w:rPr>
        <w:t>Фінансовому управлінню Стрийської міської ради (Л.Коваль) провести фінансування відповідно до затвердженої Програми.</w:t>
      </w:r>
    </w:p>
    <w:p w14:paraId="312FC574" w14:textId="77777777" w:rsidR="00640C73" w:rsidRPr="00640C73" w:rsidRDefault="00640C73" w:rsidP="00640C73">
      <w:pPr>
        <w:widowControl w:val="0"/>
        <w:numPr>
          <w:ilvl w:val="0"/>
          <w:numId w:val="15"/>
        </w:numPr>
        <w:shd w:val="clear" w:color="auto" w:fill="FFFFFF"/>
        <w:autoSpaceDE w:val="0"/>
        <w:autoSpaceDN w:val="0"/>
        <w:adjustRightInd w:val="0"/>
        <w:ind w:left="0" w:firstLine="709"/>
        <w:contextualSpacing/>
        <w:jc w:val="both"/>
        <w:rPr>
          <w:color w:val="000000"/>
          <w:sz w:val="28"/>
          <w:szCs w:val="28"/>
          <w:shd w:val="clear" w:color="auto" w:fill="FFFFFF"/>
          <w:lang w:val="uk-UA"/>
        </w:rPr>
      </w:pPr>
      <w:r w:rsidRPr="00640C73">
        <w:rPr>
          <w:color w:val="000000"/>
          <w:sz w:val="28"/>
          <w:szCs w:val="28"/>
          <w:lang w:val="uk-UA"/>
        </w:rPr>
        <w:t xml:space="preserve">Директору </w:t>
      </w:r>
      <w:r w:rsidRPr="00640C73">
        <w:rPr>
          <w:color w:val="000000"/>
          <w:sz w:val="28"/>
          <w:szCs w:val="28"/>
          <w:shd w:val="clear" w:color="auto" w:fill="FFFFFF"/>
          <w:lang w:val="uk-UA"/>
        </w:rPr>
        <w:t>Комунального некомерційного підприємства Стрийської міської ради «Стрийська центральна районна лікарня» (О.Ігнатову) забезпечити реалізацію передбачених Програмою заходів.</w:t>
      </w:r>
    </w:p>
    <w:p w14:paraId="10B6B3CF" w14:textId="77777777" w:rsidR="00640C73" w:rsidRPr="00640C73" w:rsidRDefault="00640C73" w:rsidP="00640C73">
      <w:pPr>
        <w:widowControl w:val="0"/>
        <w:numPr>
          <w:ilvl w:val="0"/>
          <w:numId w:val="15"/>
        </w:numPr>
        <w:autoSpaceDE w:val="0"/>
        <w:autoSpaceDN w:val="0"/>
        <w:adjustRightInd w:val="0"/>
        <w:ind w:left="0" w:firstLine="709"/>
        <w:contextualSpacing/>
        <w:jc w:val="both"/>
        <w:rPr>
          <w:color w:val="000000"/>
          <w:sz w:val="28"/>
          <w:szCs w:val="28"/>
          <w:shd w:val="clear" w:color="auto" w:fill="FFFFFF"/>
          <w:lang w:val="uk-UA"/>
        </w:rPr>
      </w:pPr>
      <w:r w:rsidRPr="00640C73">
        <w:rPr>
          <w:color w:val="000000"/>
          <w:sz w:val="28"/>
          <w:szCs w:val="28"/>
          <w:shd w:val="clear" w:color="auto" w:fill="FFFFFF"/>
          <w:lang w:val="uk-UA"/>
        </w:rPr>
        <w:t>Контроль за виконанням цього рішення покласти на</w:t>
      </w:r>
      <w:r w:rsidR="00E51FF2" w:rsidRPr="00E51FF2">
        <w:rPr>
          <w:color w:val="000000"/>
          <w:sz w:val="28"/>
          <w:szCs w:val="28"/>
          <w:shd w:val="clear" w:color="auto" w:fill="FFFFFF"/>
          <w:lang w:val="uk-UA"/>
        </w:rPr>
        <w:t xml:space="preserve"> </w:t>
      </w:r>
      <w:r w:rsidR="00E51FF2">
        <w:rPr>
          <w:color w:val="000000"/>
          <w:sz w:val="28"/>
          <w:szCs w:val="28"/>
          <w:shd w:val="clear" w:color="auto" w:fill="FFFFFF"/>
          <w:lang w:val="uk-UA"/>
        </w:rPr>
        <w:t xml:space="preserve">першого </w:t>
      </w:r>
      <w:r w:rsidR="00E51FF2" w:rsidRPr="00640C73">
        <w:rPr>
          <w:color w:val="000000"/>
          <w:sz w:val="28"/>
          <w:szCs w:val="28"/>
          <w:shd w:val="clear" w:color="auto" w:fill="FFFFFF"/>
          <w:lang w:val="uk-UA"/>
        </w:rPr>
        <w:t xml:space="preserve">заступника міського голови </w:t>
      </w:r>
      <w:r w:rsidR="00E51FF2">
        <w:rPr>
          <w:color w:val="000000"/>
          <w:sz w:val="28"/>
          <w:szCs w:val="28"/>
          <w:shd w:val="clear" w:color="auto" w:fill="FFFFFF"/>
          <w:lang w:val="uk-UA"/>
        </w:rPr>
        <w:t>Миколу Дмитришина та</w:t>
      </w:r>
      <w:r w:rsidRPr="00640C73">
        <w:rPr>
          <w:color w:val="000000"/>
          <w:sz w:val="28"/>
          <w:szCs w:val="28"/>
          <w:shd w:val="clear" w:color="auto" w:fill="FFFFFF"/>
          <w:lang w:val="uk-UA"/>
        </w:rPr>
        <w:t xml:space="preserve"> </w:t>
      </w:r>
      <w:r w:rsidR="00E51FF2">
        <w:rPr>
          <w:color w:val="000000"/>
          <w:sz w:val="28"/>
          <w:szCs w:val="28"/>
          <w:shd w:val="clear" w:color="auto" w:fill="FFFFFF"/>
          <w:lang w:val="uk-UA"/>
        </w:rPr>
        <w:t xml:space="preserve">постійну </w:t>
      </w:r>
      <w:r w:rsidRPr="00640C73">
        <w:rPr>
          <w:color w:val="000000"/>
          <w:sz w:val="28"/>
          <w:szCs w:val="28"/>
          <w:shd w:val="clear" w:color="auto" w:fill="FFFFFF"/>
          <w:lang w:val="uk-UA"/>
        </w:rPr>
        <w:t>депутатську постійну комісію з питань охорони здоров</w:t>
      </w:r>
      <w:r w:rsidRPr="00640C73">
        <w:rPr>
          <w:color w:val="000000"/>
          <w:sz w:val="28"/>
          <w:szCs w:val="28"/>
          <w:shd w:val="clear" w:color="auto" w:fill="FFFFFF"/>
        </w:rPr>
        <w:t>’</w:t>
      </w:r>
      <w:r w:rsidRPr="00640C73">
        <w:rPr>
          <w:color w:val="000000"/>
          <w:sz w:val="28"/>
          <w:szCs w:val="28"/>
          <w:shd w:val="clear" w:color="auto" w:fill="FFFFFF"/>
          <w:lang w:val="uk-UA"/>
        </w:rPr>
        <w:t>я та соціального захисту населення (І. Салдан).</w:t>
      </w:r>
    </w:p>
    <w:p w14:paraId="4C1CB64F" w14:textId="77777777" w:rsidR="00640C73" w:rsidRPr="00640C73" w:rsidRDefault="00640C73" w:rsidP="00640C73">
      <w:pPr>
        <w:rPr>
          <w:b/>
          <w:bCs/>
          <w:color w:val="000000"/>
          <w:sz w:val="28"/>
          <w:szCs w:val="28"/>
          <w:lang w:val="uk-UA"/>
        </w:rPr>
      </w:pPr>
    </w:p>
    <w:p w14:paraId="048AD1B0" w14:textId="77777777" w:rsidR="00640C73" w:rsidRPr="00E51FF2" w:rsidRDefault="00640C73" w:rsidP="00640C73">
      <w:pPr>
        <w:ind w:firstLine="709"/>
        <w:rPr>
          <w:b/>
          <w:bCs/>
          <w:color w:val="000000"/>
          <w:sz w:val="26"/>
          <w:szCs w:val="26"/>
          <w:lang w:val="uk-UA"/>
        </w:rPr>
      </w:pPr>
      <w:r w:rsidRPr="00E51FF2">
        <w:rPr>
          <w:b/>
          <w:bCs/>
          <w:color w:val="000000"/>
          <w:sz w:val="26"/>
          <w:szCs w:val="26"/>
          <w:lang w:val="uk-UA"/>
        </w:rPr>
        <w:t xml:space="preserve">Міський голова </w:t>
      </w:r>
      <w:r w:rsidRPr="00E51FF2">
        <w:rPr>
          <w:b/>
          <w:bCs/>
          <w:color w:val="000000"/>
          <w:sz w:val="26"/>
          <w:szCs w:val="26"/>
          <w:lang w:val="uk-UA"/>
        </w:rPr>
        <w:tab/>
      </w:r>
      <w:r w:rsidRPr="00E51FF2">
        <w:rPr>
          <w:b/>
          <w:bCs/>
          <w:color w:val="000000"/>
          <w:sz w:val="26"/>
          <w:szCs w:val="26"/>
          <w:lang w:val="uk-UA"/>
        </w:rPr>
        <w:tab/>
      </w:r>
      <w:r w:rsidRPr="00E51FF2">
        <w:rPr>
          <w:b/>
          <w:bCs/>
          <w:color w:val="000000"/>
          <w:sz w:val="26"/>
          <w:szCs w:val="26"/>
          <w:lang w:val="uk-UA"/>
        </w:rPr>
        <w:tab/>
      </w:r>
      <w:r w:rsidRPr="00E51FF2">
        <w:rPr>
          <w:b/>
          <w:bCs/>
          <w:color w:val="000000"/>
          <w:sz w:val="26"/>
          <w:szCs w:val="26"/>
          <w:lang w:val="uk-UA"/>
        </w:rPr>
        <w:tab/>
      </w:r>
      <w:r w:rsidRPr="00E51FF2">
        <w:rPr>
          <w:b/>
          <w:bCs/>
          <w:color w:val="000000"/>
          <w:sz w:val="26"/>
          <w:szCs w:val="26"/>
          <w:lang w:val="uk-UA"/>
        </w:rPr>
        <w:tab/>
      </w:r>
      <w:r w:rsidRPr="00E51FF2">
        <w:rPr>
          <w:b/>
          <w:bCs/>
          <w:color w:val="000000"/>
          <w:sz w:val="26"/>
          <w:szCs w:val="26"/>
          <w:lang w:val="uk-UA"/>
        </w:rPr>
        <w:tab/>
      </w:r>
      <w:r w:rsidRPr="00E51FF2">
        <w:rPr>
          <w:b/>
          <w:bCs/>
          <w:color w:val="000000"/>
          <w:sz w:val="26"/>
          <w:szCs w:val="26"/>
          <w:lang w:val="uk-UA"/>
        </w:rPr>
        <w:tab/>
        <w:t>Олег КАНІВЕЦЬ</w:t>
      </w:r>
    </w:p>
    <w:p w14:paraId="5C9B105F" w14:textId="77777777" w:rsidR="00640C73" w:rsidRPr="00640C73" w:rsidRDefault="00640C73" w:rsidP="00640C73">
      <w:pPr>
        <w:ind w:firstLine="709"/>
        <w:rPr>
          <w:b/>
          <w:bCs/>
          <w:color w:val="000000"/>
          <w:sz w:val="28"/>
          <w:szCs w:val="28"/>
          <w:lang w:val="uk-UA"/>
        </w:rPr>
      </w:pPr>
    </w:p>
    <w:p w14:paraId="43CFF8A2" w14:textId="77777777" w:rsidR="00640C73" w:rsidRDefault="00640C73" w:rsidP="00640C73">
      <w:pPr>
        <w:ind w:firstLine="709"/>
        <w:rPr>
          <w:b/>
          <w:bCs/>
          <w:color w:val="000000"/>
          <w:sz w:val="28"/>
          <w:szCs w:val="28"/>
          <w:lang w:val="uk-UA"/>
        </w:rPr>
      </w:pPr>
    </w:p>
    <w:p w14:paraId="1C823CD0" w14:textId="77777777" w:rsidR="00640C73" w:rsidRDefault="00640C73" w:rsidP="00640C73">
      <w:pPr>
        <w:ind w:firstLine="709"/>
        <w:rPr>
          <w:b/>
          <w:bCs/>
          <w:color w:val="000000"/>
          <w:sz w:val="28"/>
          <w:szCs w:val="28"/>
          <w:lang w:val="uk-UA"/>
        </w:rPr>
      </w:pPr>
    </w:p>
    <w:p w14:paraId="4B63C8DC" w14:textId="77777777" w:rsidR="00640C73" w:rsidRPr="00640C73" w:rsidRDefault="00640C73" w:rsidP="00640C73">
      <w:pPr>
        <w:ind w:firstLine="709"/>
        <w:rPr>
          <w:b/>
          <w:bCs/>
          <w:color w:val="000000"/>
          <w:sz w:val="28"/>
          <w:szCs w:val="28"/>
          <w:lang w:val="uk-UA"/>
        </w:rPr>
      </w:pPr>
    </w:p>
    <w:p w14:paraId="4E1D7CD5" w14:textId="77777777" w:rsidR="00640C73" w:rsidRPr="00640C73" w:rsidRDefault="00640C73" w:rsidP="00640C73">
      <w:pPr>
        <w:ind w:firstLine="709"/>
        <w:rPr>
          <w:b/>
          <w:bCs/>
          <w:color w:val="000000"/>
          <w:sz w:val="28"/>
          <w:szCs w:val="28"/>
          <w:lang w:val="uk-UA"/>
        </w:rPr>
      </w:pPr>
    </w:p>
    <w:p w14:paraId="5C4ADA35" w14:textId="77777777" w:rsidR="00640C73" w:rsidRPr="00E51FF2" w:rsidRDefault="00640C73" w:rsidP="00640C73">
      <w:pPr>
        <w:rPr>
          <w:bCs/>
          <w:color w:val="000000"/>
          <w:sz w:val="26"/>
          <w:szCs w:val="26"/>
          <w:lang w:val="uk-UA"/>
        </w:rPr>
      </w:pPr>
      <w:r w:rsidRPr="00E51FF2">
        <w:rPr>
          <w:bCs/>
          <w:color w:val="000000"/>
          <w:sz w:val="26"/>
          <w:szCs w:val="26"/>
          <w:lang w:val="uk-UA"/>
        </w:rPr>
        <w:t>Готував:</w:t>
      </w:r>
    </w:p>
    <w:p w14:paraId="3EA2137F" w14:textId="77777777" w:rsidR="00E51FF2" w:rsidRPr="00640C73" w:rsidRDefault="00E51FF2" w:rsidP="00E51FF2">
      <w:pPr>
        <w:rPr>
          <w:b/>
          <w:bCs/>
          <w:color w:val="000000"/>
          <w:sz w:val="25"/>
          <w:szCs w:val="26"/>
        </w:rPr>
      </w:pPr>
    </w:p>
    <w:tbl>
      <w:tblPr>
        <w:tblW w:w="0" w:type="auto"/>
        <w:tblInd w:w="-33" w:type="dxa"/>
        <w:tblLook w:val="0000" w:firstRow="0" w:lastRow="0" w:firstColumn="0" w:lastColumn="0" w:noHBand="0" w:noVBand="0"/>
      </w:tblPr>
      <w:tblGrid>
        <w:gridCol w:w="4819"/>
        <w:gridCol w:w="1658"/>
        <w:gridCol w:w="3510"/>
      </w:tblGrid>
      <w:tr w:rsidR="00E51FF2" w14:paraId="745469AE" w14:textId="77777777" w:rsidTr="005B7D7A">
        <w:tblPrEx>
          <w:tblCellMar>
            <w:top w:w="0" w:type="dxa"/>
            <w:bottom w:w="0" w:type="dxa"/>
          </w:tblCellMar>
        </w:tblPrEx>
        <w:trPr>
          <w:trHeight w:val="1028"/>
        </w:trPr>
        <w:tc>
          <w:tcPr>
            <w:tcW w:w="4819" w:type="dxa"/>
          </w:tcPr>
          <w:p w14:paraId="6AD2CCB8" w14:textId="77777777" w:rsidR="00E51FF2" w:rsidRPr="006948E8" w:rsidRDefault="00E51FF2" w:rsidP="005B7D7A">
            <w:pPr>
              <w:ind w:left="141"/>
              <w:rPr>
                <w:b/>
                <w:bCs/>
                <w:color w:val="000000"/>
                <w:sz w:val="26"/>
                <w:szCs w:val="26"/>
              </w:rPr>
            </w:pPr>
          </w:p>
          <w:p w14:paraId="3404AA07" w14:textId="77777777" w:rsidR="00E51FF2" w:rsidRPr="006948E8" w:rsidRDefault="00E51FF2" w:rsidP="005B7D7A">
            <w:pPr>
              <w:rPr>
                <w:b/>
                <w:bCs/>
                <w:color w:val="000000"/>
                <w:sz w:val="26"/>
                <w:szCs w:val="26"/>
                <w:lang w:val="uk-UA"/>
              </w:rPr>
            </w:pPr>
            <w:r w:rsidRPr="006948E8">
              <w:rPr>
                <w:b/>
                <w:bCs/>
                <w:color w:val="000000"/>
                <w:sz w:val="26"/>
                <w:szCs w:val="26"/>
                <w:lang w:val="uk-UA"/>
              </w:rPr>
              <w:t>Т.в.о.начальника відділу охорони здоров</w:t>
            </w:r>
            <w:r w:rsidRPr="00E26FDE">
              <w:rPr>
                <w:b/>
                <w:bCs/>
                <w:color w:val="000000"/>
                <w:sz w:val="26"/>
                <w:szCs w:val="26"/>
              </w:rPr>
              <w:t>’</w:t>
            </w:r>
            <w:r w:rsidRPr="006948E8">
              <w:rPr>
                <w:b/>
                <w:bCs/>
                <w:color w:val="000000"/>
                <w:sz w:val="26"/>
                <w:szCs w:val="26"/>
                <w:lang w:val="uk-UA"/>
              </w:rPr>
              <w:t>я</w:t>
            </w:r>
          </w:p>
          <w:p w14:paraId="31FB99B2" w14:textId="77777777" w:rsidR="00E51FF2" w:rsidRPr="006948E8" w:rsidRDefault="00E51FF2" w:rsidP="005B7D7A">
            <w:pPr>
              <w:ind w:left="141"/>
              <w:rPr>
                <w:b/>
                <w:bCs/>
                <w:color w:val="000000"/>
                <w:sz w:val="26"/>
                <w:szCs w:val="26"/>
                <w:lang w:val="uk-UA"/>
              </w:rPr>
            </w:pPr>
          </w:p>
          <w:p w14:paraId="1C4422A0" w14:textId="77777777" w:rsidR="00E51FF2" w:rsidRPr="006948E8" w:rsidRDefault="00E51FF2" w:rsidP="005B7D7A">
            <w:pPr>
              <w:ind w:left="141"/>
              <w:rPr>
                <w:b/>
                <w:bCs/>
                <w:color w:val="000000"/>
                <w:sz w:val="26"/>
                <w:szCs w:val="26"/>
                <w:lang w:val="uk-UA"/>
              </w:rPr>
            </w:pPr>
          </w:p>
          <w:p w14:paraId="7CF1093F" w14:textId="77777777" w:rsidR="00E51FF2" w:rsidRPr="006948E8" w:rsidRDefault="00E51FF2" w:rsidP="005B7D7A">
            <w:pPr>
              <w:ind w:left="141"/>
              <w:rPr>
                <w:b/>
                <w:bCs/>
                <w:color w:val="000000"/>
                <w:sz w:val="26"/>
                <w:szCs w:val="26"/>
              </w:rPr>
            </w:pPr>
          </w:p>
        </w:tc>
        <w:tc>
          <w:tcPr>
            <w:tcW w:w="1559" w:type="dxa"/>
          </w:tcPr>
          <w:p w14:paraId="45FCADC6" w14:textId="77777777" w:rsidR="00E51FF2" w:rsidRPr="006948E8" w:rsidRDefault="00E51FF2" w:rsidP="005B7D7A">
            <w:pPr>
              <w:rPr>
                <w:b/>
                <w:bCs/>
                <w:color w:val="000000"/>
                <w:sz w:val="26"/>
                <w:szCs w:val="26"/>
              </w:rPr>
            </w:pPr>
          </w:p>
          <w:p w14:paraId="09A35063" w14:textId="77777777" w:rsidR="00E51FF2" w:rsidRPr="006948E8" w:rsidRDefault="00E51FF2" w:rsidP="005B7D7A">
            <w:pPr>
              <w:ind w:left="141"/>
              <w:rPr>
                <w:b/>
                <w:bCs/>
                <w:color w:val="000000"/>
                <w:sz w:val="26"/>
                <w:szCs w:val="26"/>
                <w:lang w:val="uk-UA"/>
              </w:rPr>
            </w:pPr>
            <w:r w:rsidRPr="006948E8">
              <w:rPr>
                <w:b/>
                <w:bCs/>
                <w:color w:val="000000"/>
                <w:sz w:val="26"/>
                <w:szCs w:val="26"/>
                <w:lang w:val="uk-UA"/>
              </w:rPr>
              <w:t>__________</w:t>
            </w:r>
          </w:p>
        </w:tc>
        <w:tc>
          <w:tcPr>
            <w:tcW w:w="3510" w:type="dxa"/>
          </w:tcPr>
          <w:p w14:paraId="594F9611" w14:textId="77777777" w:rsidR="00E51FF2" w:rsidRPr="006948E8" w:rsidRDefault="00E51FF2" w:rsidP="005B7D7A">
            <w:pPr>
              <w:rPr>
                <w:b/>
                <w:bCs/>
                <w:color w:val="000000"/>
                <w:sz w:val="26"/>
                <w:szCs w:val="26"/>
              </w:rPr>
            </w:pPr>
          </w:p>
          <w:p w14:paraId="5D3CFB8A" w14:textId="77777777" w:rsidR="00E51FF2" w:rsidRPr="006948E8" w:rsidRDefault="00E51FF2" w:rsidP="005B7D7A">
            <w:pPr>
              <w:ind w:left="141"/>
              <w:rPr>
                <w:b/>
                <w:bCs/>
                <w:color w:val="000000"/>
                <w:sz w:val="26"/>
                <w:szCs w:val="26"/>
                <w:lang w:val="uk-UA"/>
              </w:rPr>
            </w:pPr>
            <w:r w:rsidRPr="006948E8">
              <w:rPr>
                <w:b/>
                <w:bCs/>
                <w:color w:val="000000"/>
                <w:sz w:val="26"/>
                <w:szCs w:val="26"/>
                <w:lang w:val="uk-UA"/>
              </w:rPr>
              <w:t>Любов ЛУЦІВ</w:t>
            </w:r>
          </w:p>
          <w:p w14:paraId="078AD685" w14:textId="77777777" w:rsidR="00E51FF2" w:rsidRPr="006948E8" w:rsidRDefault="00E51FF2" w:rsidP="005B7D7A">
            <w:pPr>
              <w:rPr>
                <w:b/>
                <w:bCs/>
                <w:color w:val="000000"/>
                <w:sz w:val="26"/>
                <w:szCs w:val="26"/>
                <w:lang w:val="uk-UA"/>
              </w:rPr>
            </w:pPr>
            <w:r w:rsidRPr="006948E8">
              <w:rPr>
                <w:b/>
                <w:bCs/>
                <w:sz w:val="26"/>
                <w:szCs w:val="26"/>
                <w:lang w:val="uk-UA"/>
              </w:rPr>
              <w:t>«___»_______2022р</w:t>
            </w:r>
          </w:p>
        </w:tc>
      </w:tr>
      <w:tr w:rsidR="00E51FF2" w14:paraId="309148B7" w14:textId="77777777" w:rsidTr="005B7D7A">
        <w:tblPrEx>
          <w:tblCellMar>
            <w:top w:w="0" w:type="dxa"/>
            <w:bottom w:w="0" w:type="dxa"/>
          </w:tblCellMar>
        </w:tblPrEx>
        <w:trPr>
          <w:trHeight w:val="525"/>
        </w:trPr>
        <w:tc>
          <w:tcPr>
            <w:tcW w:w="4819" w:type="dxa"/>
          </w:tcPr>
          <w:p w14:paraId="65672F58" w14:textId="77777777" w:rsidR="00E51FF2" w:rsidRPr="006948E8" w:rsidRDefault="00E51FF2" w:rsidP="005B7D7A">
            <w:pPr>
              <w:ind w:left="141"/>
              <w:rPr>
                <w:b/>
                <w:bCs/>
                <w:color w:val="000000"/>
                <w:sz w:val="26"/>
                <w:szCs w:val="26"/>
                <w:lang w:val="uk-UA"/>
              </w:rPr>
            </w:pPr>
            <w:r w:rsidRPr="006948E8">
              <w:rPr>
                <w:b/>
                <w:bCs/>
                <w:sz w:val="26"/>
                <w:szCs w:val="26"/>
                <w:lang w:val="uk-UA"/>
              </w:rPr>
              <w:t>Перший заступник міського голови</w:t>
            </w:r>
          </w:p>
          <w:p w14:paraId="42903BFA" w14:textId="77777777" w:rsidR="00E51FF2" w:rsidRPr="006948E8" w:rsidRDefault="00E51FF2" w:rsidP="005B7D7A">
            <w:pPr>
              <w:ind w:left="141"/>
              <w:rPr>
                <w:b/>
                <w:bCs/>
                <w:color w:val="000000"/>
                <w:sz w:val="26"/>
                <w:szCs w:val="26"/>
              </w:rPr>
            </w:pPr>
          </w:p>
        </w:tc>
        <w:tc>
          <w:tcPr>
            <w:tcW w:w="1559" w:type="dxa"/>
          </w:tcPr>
          <w:p w14:paraId="3259CD13"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3A1D10EB" w14:textId="77777777" w:rsidR="00E51FF2" w:rsidRDefault="00E51FF2" w:rsidP="005B7D7A">
            <w:pPr>
              <w:ind w:left="141"/>
              <w:rPr>
                <w:b/>
                <w:bCs/>
                <w:color w:val="000000"/>
                <w:sz w:val="26"/>
                <w:szCs w:val="26"/>
                <w:lang w:val="uk-UA"/>
              </w:rPr>
            </w:pPr>
            <w:r w:rsidRPr="006948E8">
              <w:rPr>
                <w:b/>
                <w:bCs/>
                <w:color w:val="000000"/>
                <w:sz w:val="26"/>
                <w:szCs w:val="26"/>
                <w:lang w:val="uk-UA"/>
              </w:rPr>
              <w:t>Микола ДМИТРИШИН</w:t>
            </w:r>
          </w:p>
          <w:p w14:paraId="081ED7FF" w14:textId="77777777" w:rsidR="00E51FF2" w:rsidRDefault="00E51FF2" w:rsidP="005B7D7A">
            <w:pPr>
              <w:ind w:left="141"/>
              <w:rPr>
                <w:b/>
                <w:bCs/>
                <w:sz w:val="26"/>
                <w:szCs w:val="26"/>
                <w:lang w:val="uk-UA"/>
              </w:rPr>
            </w:pPr>
            <w:r w:rsidRPr="006948E8">
              <w:rPr>
                <w:b/>
                <w:bCs/>
                <w:color w:val="000000"/>
                <w:sz w:val="26"/>
                <w:szCs w:val="26"/>
                <w:lang w:val="uk-UA"/>
              </w:rPr>
              <w:t xml:space="preserve"> </w:t>
            </w:r>
            <w:r w:rsidRPr="006948E8">
              <w:rPr>
                <w:b/>
                <w:bCs/>
                <w:sz w:val="26"/>
                <w:szCs w:val="26"/>
                <w:lang w:val="uk-UA"/>
              </w:rPr>
              <w:t>«___»_______2022р</w:t>
            </w:r>
          </w:p>
          <w:p w14:paraId="22511633" w14:textId="77777777" w:rsidR="00E51FF2" w:rsidRPr="007B6123" w:rsidRDefault="00E51FF2" w:rsidP="005B7D7A">
            <w:pPr>
              <w:ind w:left="141"/>
              <w:rPr>
                <w:b/>
                <w:bCs/>
                <w:color w:val="000000"/>
                <w:sz w:val="26"/>
                <w:szCs w:val="26"/>
                <w:lang w:val="uk-UA"/>
              </w:rPr>
            </w:pPr>
          </w:p>
          <w:p w14:paraId="1BCD5DB9" w14:textId="77777777" w:rsidR="00E51FF2" w:rsidRPr="006948E8" w:rsidRDefault="00E51FF2" w:rsidP="005B7D7A">
            <w:pPr>
              <w:ind w:left="141"/>
              <w:rPr>
                <w:b/>
                <w:bCs/>
                <w:color w:val="000000"/>
                <w:sz w:val="26"/>
                <w:szCs w:val="26"/>
                <w:lang w:val="uk-UA"/>
              </w:rPr>
            </w:pPr>
          </w:p>
        </w:tc>
      </w:tr>
      <w:tr w:rsidR="00E51FF2" w14:paraId="40602B66" w14:textId="77777777" w:rsidTr="005B7D7A">
        <w:tblPrEx>
          <w:tblCellMar>
            <w:top w:w="0" w:type="dxa"/>
            <w:bottom w:w="0" w:type="dxa"/>
          </w:tblCellMar>
        </w:tblPrEx>
        <w:trPr>
          <w:trHeight w:val="615"/>
        </w:trPr>
        <w:tc>
          <w:tcPr>
            <w:tcW w:w="4819" w:type="dxa"/>
          </w:tcPr>
          <w:p w14:paraId="509F6B66" w14:textId="77777777" w:rsidR="00E51FF2" w:rsidRPr="006948E8" w:rsidRDefault="00E51FF2" w:rsidP="005B7D7A">
            <w:pPr>
              <w:ind w:left="141"/>
              <w:rPr>
                <w:b/>
                <w:bCs/>
                <w:color w:val="000000"/>
                <w:sz w:val="26"/>
                <w:szCs w:val="26"/>
              </w:rPr>
            </w:pPr>
            <w:r w:rsidRPr="006948E8">
              <w:rPr>
                <w:b/>
                <w:bCs/>
                <w:sz w:val="26"/>
                <w:szCs w:val="26"/>
                <w:lang w:val="uk-UA"/>
              </w:rPr>
              <w:t>Заступник міського голови</w:t>
            </w:r>
          </w:p>
          <w:p w14:paraId="0EE7F682" w14:textId="77777777" w:rsidR="00E51FF2" w:rsidRPr="006948E8" w:rsidRDefault="00E51FF2" w:rsidP="005B7D7A">
            <w:pPr>
              <w:ind w:left="141"/>
              <w:rPr>
                <w:b/>
                <w:bCs/>
                <w:color w:val="000000"/>
                <w:sz w:val="26"/>
                <w:szCs w:val="26"/>
              </w:rPr>
            </w:pPr>
          </w:p>
          <w:p w14:paraId="73E89385" w14:textId="77777777" w:rsidR="00E51FF2" w:rsidRPr="006948E8" w:rsidRDefault="00E51FF2" w:rsidP="005B7D7A">
            <w:pPr>
              <w:ind w:left="141"/>
              <w:rPr>
                <w:b/>
                <w:bCs/>
                <w:color w:val="000000"/>
                <w:sz w:val="26"/>
                <w:szCs w:val="26"/>
                <w:lang w:val="uk-UA"/>
              </w:rPr>
            </w:pPr>
          </w:p>
        </w:tc>
        <w:tc>
          <w:tcPr>
            <w:tcW w:w="1559" w:type="dxa"/>
          </w:tcPr>
          <w:p w14:paraId="3C703B4B"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389F8E54" w14:textId="77777777" w:rsidR="00E51FF2" w:rsidRDefault="00E51FF2" w:rsidP="005B7D7A">
            <w:pPr>
              <w:shd w:val="clear" w:color="auto" w:fill="FFFFFF"/>
              <w:autoSpaceDE w:val="0"/>
              <w:autoSpaceDN w:val="0"/>
              <w:rPr>
                <w:b/>
                <w:bCs/>
                <w:sz w:val="26"/>
                <w:szCs w:val="26"/>
                <w:lang w:val="uk-UA"/>
              </w:rPr>
            </w:pPr>
            <w:r w:rsidRPr="006948E8">
              <w:rPr>
                <w:b/>
                <w:bCs/>
                <w:sz w:val="26"/>
                <w:szCs w:val="26"/>
                <w:lang w:val="uk-UA"/>
              </w:rPr>
              <w:t xml:space="preserve">   Христина ГРЕХ</w:t>
            </w:r>
          </w:p>
          <w:p w14:paraId="5C23FD70" w14:textId="77777777" w:rsidR="00E51FF2" w:rsidRDefault="00E51FF2" w:rsidP="005B7D7A">
            <w:pPr>
              <w:shd w:val="clear" w:color="auto" w:fill="FFFFFF"/>
              <w:autoSpaceDE w:val="0"/>
              <w:autoSpaceDN w:val="0"/>
              <w:rPr>
                <w:b/>
                <w:bCs/>
                <w:sz w:val="26"/>
                <w:szCs w:val="26"/>
                <w:lang w:val="uk-UA"/>
              </w:rPr>
            </w:pPr>
            <w:r w:rsidRPr="006948E8">
              <w:rPr>
                <w:b/>
                <w:bCs/>
                <w:sz w:val="26"/>
                <w:szCs w:val="26"/>
                <w:lang w:val="uk-UA"/>
              </w:rPr>
              <w:t xml:space="preserve"> «___» ________2022р</w:t>
            </w:r>
          </w:p>
          <w:p w14:paraId="6BBE921E" w14:textId="77777777" w:rsidR="00E51FF2" w:rsidRDefault="00E51FF2" w:rsidP="005B7D7A">
            <w:pPr>
              <w:shd w:val="clear" w:color="auto" w:fill="FFFFFF"/>
              <w:autoSpaceDE w:val="0"/>
              <w:autoSpaceDN w:val="0"/>
              <w:rPr>
                <w:b/>
                <w:bCs/>
                <w:sz w:val="26"/>
                <w:szCs w:val="26"/>
                <w:lang w:val="uk-UA"/>
              </w:rPr>
            </w:pPr>
          </w:p>
          <w:p w14:paraId="08F88056" w14:textId="77777777" w:rsidR="00E51FF2" w:rsidRPr="006948E8" w:rsidRDefault="00E51FF2" w:rsidP="005B7D7A">
            <w:pPr>
              <w:shd w:val="clear" w:color="auto" w:fill="FFFFFF"/>
              <w:autoSpaceDE w:val="0"/>
              <w:autoSpaceDN w:val="0"/>
              <w:rPr>
                <w:b/>
                <w:bCs/>
                <w:sz w:val="26"/>
                <w:szCs w:val="26"/>
                <w:lang w:val="uk-UA"/>
              </w:rPr>
            </w:pPr>
          </w:p>
        </w:tc>
      </w:tr>
      <w:tr w:rsidR="00E51FF2" w14:paraId="705314C2" w14:textId="77777777" w:rsidTr="005B7D7A">
        <w:tblPrEx>
          <w:tblCellMar>
            <w:top w:w="0" w:type="dxa"/>
            <w:bottom w:w="0" w:type="dxa"/>
          </w:tblCellMar>
        </w:tblPrEx>
        <w:trPr>
          <w:trHeight w:val="1650"/>
        </w:trPr>
        <w:tc>
          <w:tcPr>
            <w:tcW w:w="4819" w:type="dxa"/>
          </w:tcPr>
          <w:p w14:paraId="446DBED2" w14:textId="77777777" w:rsidR="00E51FF2" w:rsidRPr="006948E8" w:rsidRDefault="00E51FF2" w:rsidP="005B7D7A">
            <w:pPr>
              <w:ind w:left="141"/>
              <w:rPr>
                <w:b/>
                <w:bCs/>
                <w:color w:val="000000"/>
                <w:sz w:val="26"/>
                <w:szCs w:val="26"/>
              </w:rPr>
            </w:pPr>
            <w:r w:rsidRPr="006948E8">
              <w:rPr>
                <w:b/>
                <w:bCs/>
                <w:sz w:val="26"/>
                <w:szCs w:val="26"/>
                <w:lang w:val="uk-UA"/>
              </w:rPr>
              <w:t>Начальник юридичного відділу</w:t>
            </w:r>
          </w:p>
        </w:tc>
        <w:tc>
          <w:tcPr>
            <w:tcW w:w="1559" w:type="dxa"/>
          </w:tcPr>
          <w:p w14:paraId="413E652A"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11BBE529" w14:textId="77777777" w:rsidR="00E51FF2" w:rsidRPr="006948E8" w:rsidRDefault="00E51FF2" w:rsidP="005B7D7A">
            <w:pPr>
              <w:rPr>
                <w:b/>
                <w:bCs/>
                <w:color w:val="000000"/>
                <w:sz w:val="26"/>
                <w:szCs w:val="26"/>
              </w:rPr>
            </w:pPr>
            <w:r w:rsidRPr="006948E8">
              <w:rPr>
                <w:b/>
                <w:bCs/>
                <w:sz w:val="26"/>
                <w:szCs w:val="26"/>
                <w:lang w:val="uk-UA"/>
              </w:rPr>
              <w:t xml:space="preserve">      Надія ТЕМНИК </w:t>
            </w:r>
            <w:r w:rsidRPr="006948E8">
              <w:rPr>
                <w:b/>
                <w:bCs/>
                <w:sz w:val="26"/>
                <w:szCs w:val="26"/>
                <w:lang w:val="uk-UA"/>
              </w:rPr>
              <w:tab/>
              <w:t xml:space="preserve">           «___» _________2022р</w:t>
            </w:r>
          </w:p>
        </w:tc>
      </w:tr>
      <w:tr w:rsidR="00E51FF2" w14:paraId="4F7AE8BD" w14:textId="77777777" w:rsidTr="005B7D7A">
        <w:tblPrEx>
          <w:tblCellMar>
            <w:top w:w="0" w:type="dxa"/>
            <w:bottom w:w="0" w:type="dxa"/>
          </w:tblCellMar>
        </w:tblPrEx>
        <w:trPr>
          <w:trHeight w:val="1650"/>
        </w:trPr>
        <w:tc>
          <w:tcPr>
            <w:tcW w:w="4819" w:type="dxa"/>
          </w:tcPr>
          <w:p w14:paraId="3E503F87" w14:textId="77777777" w:rsidR="00E51FF2" w:rsidRPr="006948E8" w:rsidRDefault="00E51FF2" w:rsidP="005B7D7A">
            <w:pPr>
              <w:ind w:left="141"/>
              <w:rPr>
                <w:b/>
                <w:bCs/>
                <w:sz w:val="26"/>
                <w:szCs w:val="26"/>
                <w:lang w:val="uk-UA"/>
              </w:rPr>
            </w:pPr>
            <w:r w:rsidRPr="006948E8">
              <w:rPr>
                <w:b/>
                <w:bCs/>
                <w:sz w:val="26"/>
                <w:szCs w:val="26"/>
                <w:lang w:val="uk-UA"/>
              </w:rPr>
              <w:t>Начальник фінансового управління</w:t>
            </w:r>
          </w:p>
        </w:tc>
        <w:tc>
          <w:tcPr>
            <w:tcW w:w="1559" w:type="dxa"/>
          </w:tcPr>
          <w:p w14:paraId="27A1EAFF"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09C10105" w14:textId="77777777" w:rsidR="00E51FF2" w:rsidRDefault="00E51FF2" w:rsidP="005B7D7A">
            <w:pPr>
              <w:shd w:val="clear" w:color="auto" w:fill="FFFFFF"/>
              <w:autoSpaceDE w:val="0"/>
              <w:autoSpaceDN w:val="0"/>
              <w:rPr>
                <w:b/>
                <w:bCs/>
                <w:sz w:val="26"/>
                <w:szCs w:val="26"/>
                <w:lang w:val="uk-UA"/>
              </w:rPr>
            </w:pPr>
            <w:r w:rsidRPr="006948E8">
              <w:rPr>
                <w:b/>
                <w:bCs/>
                <w:sz w:val="26"/>
                <w:szCs w:val="26"/>
                <w:lang w:val="uk-UA"/>
              </w:rPr>
              <w:t>Лариса КОВАЛ</w:t>
            </w:r>
            <w:r>
              <w:rPr>
                <w:b/>
                <w:bCs/>
                <w:sz w:val="26"/>
                <w:szCs w:val="26"/>
                <w:lang w:val="uk-UA"/>
              </w:rPr>
              <w:t>Ь</w:t>
            </w:r>
          </w:p>
          <w:p w14:paraId="4C50E220"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«___» ________2022р.</w:t>
            </w:r>
          </w:p>
          <w:p w14:paraId="55FFC023" w14:textId="77777777" w:rsidR="00E51FF2" w:rsidRPr="006948E8" w:rsidRDefault="00E51FF2" w:rsidP="005B7D7A">
            <w:pPr>
              <w:rPr>
                <w:b/>
                <w:bCs/>
                <w:sz w:val="26"/>
                <w:szCs w:val="26"/>
                <w:lang w:val="uk-UA"/>
              </w:rPr>
            </w:pPr>
          </w:p>
        </w:tc>
      </w:tr>
      <w:tr w:rsidR="00E51FF2" w14:paraId="74035297" w14:textId="77777777" w:rsidTr="005B7D7A">
        <w:tblPrEx>
          <w:tblCellMar>
            <w:top w:w="0" w:type="dxa"/>
            <w:bottom w:w="0" w:type="dxa"/>
          </w:tblCellMar>
        </w:tblPrEx>
        <w:trPr>
          <w:trHeight w:val="1650"/>
        </w:trPr>
        <w:tc>
          <w:tcPr>
            <w:tcW w:w="4819" w:type="dxa"/>
          </w:tcPr>
          <w:p w14:paraId="393F7553"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 xml:space="preserve">Головний спеціаліст – </w:t>
            </w:r>
          </w:p>
          <w:p w14:paraId="5284C2C0"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уповноважений з питань</w:t>
            </w:r>
          </w:p>
          <w:p w14:paraId="4A30122C"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запобігання та виявлення</w:t>
            </w:r>
          </w:p>
          <w:p w14:paraId="3135F455"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корупції</w:t>
            </w:r>
            <w:r w:rsidRPr="006948E8">
              <w:rPr>
                <w:b/>
                <w:bCs/>
                <w:sz w:val="26"/>
                <w:szCs w:val="26"/>
                <w:lang w:val="uk-UA"/>
              </w:rPr>
              <w:tab/>
            </w:r>
          </w:p>
          <w:p w14:paraId="7DEB2C41" w14:textId="77777777" w:rsidR="00E51FF2" w:rsidRPr="006948E8" w:rsidRDefault="00E51FF2" w:rsidP="005B7D7A">
            <w:pPr>
              <w:ind w:left="141"/>
              <w:rPr>
                <w:b/>
                <w:bCs/>
                <w:sz w:val="26"/>
                <w:szCs w:val="26"/>
                <w:lang w:val="uk-UA"/>
              </w:rPr>
            </w:pPr>
          </w:p>
        </w:tc>
        <w:tc>
          <w:tcPr>
            <w:tcW w:w="1559" w:type="dxa"/>
          </w:tcPr>
          <w:p w14:paraId="420DAF7A"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2211AA86"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 xml:space="preserve"> Костянтин НАЗАРЕНКО </w:t>
            </w:r>
          </w:p>
          <w:p w14:paraId="1AC789EF"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 xml:space="preserve"> «___» ________2022р</w:t>
            </w:r>
          </w:p>
        </w:tc>
      </w:tr>
      <w:tr w:rsidR="00E51FF2" w14:paraId="25B825D6" w14:textId="77777777" w:rsidTr="005B7D7A">
        <w:tblPrEx>
          <w:tblCellMar>
            <w:top w:w="0" w:type="dxa"/>
            <w:bottom w:w="0" w:type="dxa"/>
          </w:tblCellMar>
        </w:tblPrEx>
        <w:trPr>
          <w:trHeight w:val="1650"/>
        </w:trPr>
        <w:tc>
          <w:tcPr>
            <w:tcW w:w="4819" w:type="dxa"/>
          </w:tcPr>
          <w:p w14:paraId="3E84509C"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Секретар міської ради</w:t>
            </w:r>
          </w:p>
        </w:tc>
        <w:tc>
          <w:tcPr>
            <w:tcW w:w="1559" w:type="dxa"/>
          </w:tcPr>
          <w:p w14:paraId="75153DEC" w14:textId="77777777" w:rsidR="00E51FF2" w:rsidRPr="006948E8" w:rsidRDefault="00E51FF2" w:rsidP="005B7D7A">
            <w:pPr>
              <w:ind w:left="141"/>
              <w:rPr>
                <w:b/>
                <w:bCs/>
                <w:color w:val="000000"/>
                <w:sz w:val="26"/>
                <w:szCs w:val="26"/>
              </w:rPr>
            </w:pPr>
            <w:r w:rsidRPr="006948E8">
              <w:rPr>
                <w:b/>
                <w:bCs/>
                <w:color w:val="000000"/>
                <w:sz w:val="26"/>
                <w:szCs w:val="26"/>
                <w:lang w:val="uk-UA"/>
              </w:rPr>
              <w:t>__________</w:t>
            </w:r>
          </w:p>
        </w:tc>
        <w:tc>
          <w:tcPr>
            <w:tcW w:w="3510" w:type="dxa"/>
          </w:tcPr>
          <w:p w14:paraId="4AF56AFD" w14:textId="77777777" w:rsidR="00E51FF2" w:rsidRDefault="00E51FF2" w:rsidP="005B7D7A">
            <w:pPr>
              <w:shd w:val="clear" w:color="auto" w:fill="FFFFFF"/>
              <w:autoSpaceDE w:val="0"/>
              <w:autoSpaceDN w:val="0"/>
              <w:rPr>
                <w:b/>
                <w:bCs/>
                <w:sz w:val="26"/>
                <w:szCs w:val="26"/>
                <w:lang w:val="uk-UA"/>
              </w:rPr>
            </w:pPr>
            <w:r w:rsidRPr="006948E8">
              <w:rPr>
                <w:b/>
                <w:bCs/>
                <w:sz w:val="26"/>
                <w:szCs w:val="26"/>
                <w:lang w:val="uk-UA"/>
              </w:rPr>
              <w:t>Мар</w:t>
            </w:r>
            <w:r w:rsidRPr="006948E8">
              <w:rPr>
                <w:b/>
                <w:bCs/>
                <w:sz w:val="26"/>
                <w:szCs w:val="26"/>
                <w:lang w:val="en-US"/>
              </w:rPr>
              <w:t>’</w:t>
            </w:r>
            <w:r w:rsidRPr="006948E8">
              <w:rPr>
                <w:b/>
                <w:bCs/>
                <w:sz w:val="26"/>
                <w:szCs w:val="26"/>
                <w:lang w:val="uk-UA"/>
              </w:rPr>
              <w:t>ян БЕРНИК</w:t>
            </w:r>
          </w:p>
          <w:p w14:paraId="4416473F" w14:textId="77777777" w:rsidR="00E51FF2" w:rsidRPr="006948E8" w:rsidRDefault="00E51FF2" w:rsidP="005B7D7A">
            <w:pPr>
              <w:shd w:val="clear" w:color="auto" w:fill="FFFFFF"/>
              <w:autoSpaceDE w:val="0"/>
              <w:autoSpaceDN w:val="0"/>
              <w:rPr>
                <w:b/>
                <w:bCs/>
                <w:sz w:val="26"/>
                <w:szCs w:val="26"/>
                <w:lang w:val="uk-UA"/>
              </w:rPr>
            </w:pPr>
            <w:r w:rsidRPr="006948E8">
              <w:rPr>
                <w:b/>
                <w:bCs/>
                <w:sz w:val="26"/>
                <w:szCs w:val="26"/>
                <w:lang w:val="uk-UA"/>
              </w:rPr>
              <w:t>«___» __________2022р.</w:t>
            </w:r>
          </w:p>
        </w:tc>
      </w:tr>
    </w:tbl>
    <w:p w14:paraId="24905670" w14:textId="77777777" w:rsidR="00640C73" w:rsidRPr="00640C73" w:rsidRDefault="00640C73" w:rsidP="00640C73">
      <w:pPr>
        <w:rPr>
          <w:b/>
          <w:bCs/>
          <w:color w:val="000000"/>
          <w:sz w:val="28"/>
          <w:szCs w:val="28"/>
        </w:rPr>
      </w:pPr>
    </w:p>
    <w:p w14:paraId="5050DC68" w14:textId="77777777" w:rsidR="00640C73" w:rsidRPr="00640C73" w:rsidRDefault="00640C73" w:rsidP="00640C73">
      <w:pPr>
        <w:rPr>
          <w:b/>
          <w:bCs/>
          <w:color w:val="000000"/>
          <w:sz w:val="25"/>
          <w:szCs w:val="26"/>
        </w:rPr>
      </w:pPr>
    </w:p>
    <w:p w14:paraId="492453D4" w14:textId="77777777" w:rsidR="00640C73" w:rsidRPr="00640C73" w:rsidRDefault="00640C73" w:rsidP="00640C73">
      <w:pPr>
        <w:rPr>
          <w:b/>
          <w:bCs/>
          <w:color w:val="000000"/>
          <w:sz w:val="25"/>
          <w:szCs w:val="26"/>
        </w:rPr>
      </w:pPr>
    </w:p>
    <w:p w14:paraId="11B0C1E3" w14:textId="77777777" w:rsidR="00640C73" w:rsidRPr="00640C73" w:rsidRDefault="00640C73" w:rsidP="00640C73">
      <w:pPr>
        <w:rPr>
          <w:b/>
          <w:bCs/>
          <w:color w:val="000000"/>
          <w:sz w:val="25"/>
          <w:szCs w:val="26"/>
        </w:rPr>
      </w:pPr>
    </w:p>
    <w:p w14:paraId="450ADB16" w14:textId="77777777" w:rsidR="00640C73" w:rsidRPr="00640C73" w:rsidRDefault="00640C73" w:rsidP="00640C73">
      <w:pPr>
        <w:rPr>
          <w:b/>
          <w:bCs/>
          <w:color w:val="000000"/>
          <w:sz w:val="25"/>
          <w:szCs w:val="26"/>
          <w:lang w:val="uk-UA"/>
        </w:rPr>
      </w:pPr>
    </w:p>
    <w:p w14:paraId="4C83A89E" w14:textId="77777777" w:rsidR="00640C73" w:rsidRPr="00640C73" w:rsidRDefault="00640C73" w:rsidP="00640C73">
      <w:pPr>
        <w:rPr>
          <w:b/>
          <w:bCs/>
          <w:color w:val="000000"/>
          <w:sz w:val="25"/>
          <w:szCs w:val="26"/>
          <w:lang w:val="uk-UA"/>
        </w:rPr>
      </w:pPr>
    </w:p>
    <w:p w14:paraId="71E89621" w14:textId="77777777" w:rsidR="00640C73" w:rsidRPr="00640C73" w:rsidRDefault="00640C73" w:rsidP="00640C73">
      <w:pPr>
        <w:rPr>
          <w:b/>
          <w:bCs/>
          <w:color w:val="000000"/>
          <w:sz w:val="25"/>
          <w:szCs w:val="26"/>
          <w:lang w:val="uk-UA"/>
        </w:rPr>
      </w:pPr>
    </w:p>
    <w:p w14:paraId="02D45CF0" w14:textId="77777777" w:rsidR="00640C73" w:rsidRPr="00640C73" w:rsidRDefault="00640C73" w:rsidP="00640C73">
      <w:pPr>
        <w:rPr>
          <w:b/>
          <w:bCs/>
          <w:color w:val="000000"/>
          <w:sz w:val="25"/>
          <w:szCs w:val="26"/>
          <w:lang w:val="uk-UA"/>
        </w:rPr>
      </w:pPr>
    </w:p>
    <w:p w14:paraId="27FE1ADC" w14:textId="77777777" w:rsidR="00640C73" w:rsidRPr="00640C73" w:rsidRDefault="00640C73" w:rsidP="00640C73">
      <w:pPr>
        <w:rPr>
          <w:b/>
          <w:bCs/>
          <w:color w:val="000000"/>
          <w:sz w:val="25"/>
          <w:szCs w:val="26"/>
        </w:rPr>
      </w:pPr>
    </w:p>
    <w:p w14:paraId="5A594230" w14:textId="77777777" w:rsidR="00640C73" w:rsidRPr="00640C73" w:rsidRDefault="00640C73" w:rsidP="00640C73">
      <w:pPr>
        <w:rPr>
          <w:b/>
          <w:bCs/>
          <w:color w:val="000000"/>
          <w:sz w:val="25"/>
          <w:szCs w:val="26"/>
        </w:rPr>
      </w:pPr>
    </w:p>
    <w:p w14:paraId="2D4D1B3B" w14:textId="77777777" w:rsidR="00640C73" w:rsidRPr="00640C73" w:rsidRDefault="00640C73" w:rsidP="00640C73">
      <w:pPr>
        <w:rPr>
          <w:b/>
          <w:bCs/>
          <w:color w:val="000000"/>
          <w:sz w:val="25"/>
          <w:szCs w:val="26"/>
        </w:rPr>
      </w:pPr>
    </w:p>
    <w:p w14:paraId="021A8094" w14:textId="77777777" w:rsidR="00640C73" w:rsidRPr="00640C73" w:rsidRDefault="00640C73" w:rsidP="00640C73">
      <w:pPr>
        <w:rPr>
          <w:b/>
          <w:bCs/>
          <w:color w:val="000000"/>
          <w:sz w:val="25"/>
          <w:szCs w:val="26"/>
        </w:rPr>
      </w:pPr>
    </w:p>
    <w:p w14:paraId="4DC34E95" w14:textId="77777777" w:rsidR="00640C73" w:rsidRDefault="00640C73" w:rsidP="00640C73">
      <w:pPr>
        <w:rPr>
          <w:b/>
          <w:sz w:val="28"/>
          <w:szCs w:val="28"/>
          <w:lang w:val="uk-UA"/>
        </w:rPr>
      </w:pPr>
    </w:p>
    <w:p w14:paraId="58AA9966" w14:textId="77777777" w:rsidR="00E26FDE" w:rsidRDefault="00E26FDE" w:rsidP="00640C73">
      <w:pPr>
        <w:rPr>
          <w:b/>
          <w:sz w:val="28"/>
          <w:szCs w:val="28"/>
          <w:lang w:val="uk-UA"/>
        </w:rPr>
      </w:pPr>
    </w:p>
    <w:tbl>
      <w:tblPr>
        <w:tblW w:w="10296" w:type="dxa"/>
        <w:tblLook w:val="0000" w:firstRow="0" w:lastRow="0" w:firstColumn="0" w:lastColumn="0" w:noHBand="0" w:noVBand="0"/>
      </w:tblPr>
      <w:tblGrid>
        <w:gridCol w:w="5184"/>
        <w:gridCol w:w="5112"/>
      </w:tblGrid>
      <w:tr w:rsidR="00E26FDE" w:rsidRPr="00E26FDE" w14:paraId="2BD34720" w14:textId="77777777" w:rsidTr="00F249C9">
        <w:trPr>
          <w:trHeight w:val="1124"/>
        </w:trPr>
        <w:tc>
          <w:tcPr>
            <w:tcW w:w="5184" w:type="dxa"/>
          </w:tcPr>
          <w:p w14:paraId="23CBC4C9" w14:textId="77777777" w:rsidR="00E26FDE" w:rsidRPr="00E26FDE" w:rsidRDefault="00E26FDE" w:rsidP="00E26FDE">
            <w:pPr>
              <w:shd w:val="clear" w:color="auto" w:fill="FFFFFF"/>
              <w:jc w:val="right"/>
              <w:rPr>
                <w:rFonts w:eastAsia="Calibri"/>
                <w:b/>
                <w:bCs/>
                <w:sz w:val="28"/>
                <w:szCs w:val="28"/>
                <w:lang w:val="uk-UA"/>
              </w:rPr>
            </w:pPr>
          </w:p>
        </w:tc>
        <w:tc>
          <w:tcPr>
            <w:tcW w:w="5112" w:type="dxa"/>
          </w:tcPr>
          <w:p w14:paraId="5B49079E" w14:textId="77777777" w:rsidR="00E26FDE" w:rsidRPr="00E26FDE" w:rsidRDefault="00E26FDE" w:rsidP="00E26FDE">
            <w:pPr>
              <w:shd w:val="clear" w:color="auto" w:fill="FFFFFF"/>
              <w:jc w:val="right"/>
              <w:rPr>
                <w:rFonts w:eastAsia="Calibri"/>
                <w:b/>
                <w:bCs/>
                <w:sz w:val="28"/>
                <w:szCs w:val="28"/>
                <w:lang w:val="uk-UA"/>
              </w:rPr>
            </w:pPr>
            <w:r w:rsidRPr="00E26FDE">
              <w:rPr>
                <w:rFonts w:eastAsia="Calibri"/>
                <w:b/>
                <w:bCs/>
                <w:sz w:val="28"/>
                <w:szCs w:val="28"/>
                <w:lang w:val="uk-UA"/>
              </w:rPr>
              <w:t>ЗАТВЕРДЖЕНО</w:t>
            </w:r>
          </w:p>
          <w:p w14:paraId="1BB625DF" w14:textId="77777777" w:rsidR="00E26FDE" w:rsidRPr="00E26FDE" w:rsidRDefault="00E26FDE" w:rsidP="00E26FDE">
            <w:pPr>
              <w:shd w:val="clear" w:color="auto" w:fill="FFFFFF"/>
              <w:jc w:val="center"/>
              <w:rPr>
                <w:rFonts w:eastAsia="Calibri"/>
                <w:b/>
                <w:bCs/>
                <w:sz w:val="28"/>
                <w:szCs w:val="28"/>
                <w:lang w:val="uk-UA"/>
              </w:rPr>
            </w:pPr>
            <w:r w:rsidRPr="00E26FDE">
              <w:rPr>
                <w:rFonts w:eastAsia="Calibri"/>
                <w:b/>
                <w:bCs/>
                <w:sz w:val="28"/>
                <w:szCs w:val="28"/>
              </w:rPr>
              <w:t xml:space="preserve">                 </w:t>
            </w:r>
            <w:r w:rsidRPr="00E26FDE">
              <w:rPr>
                <w:rFonts w:eastAsia="Calibri"/>
                <w:b/>
                <w:bCs/>
                <w:sz w:val="28"/>
                <w:szCs w:val="28"/>
                <w:lang w:val="uk-UA"/>
              </w:rPr>
              <w:t>Стрийський міський голова</w:t>
            </w:r>
          </w:p>
          <w:p w14:paraId="35D79DF3" w14:textId="77777777" w:rsidR="00E26FDE" w:rsidRPr="00E26FDE" w:rsidRDefault="00E26FDE" w:rsidP="00E26FDE">
            <w:pPr>
              <w:shd w:val="clear" w:color="auto" w:fill="FFFFFF"/>
              <w:jc w:val="center"/>
              <w:rPr>
                <w:rFonts w:eastAsia="Calibri"/>
                <w:b/>
                <w:bCs/>
                <w:sz w:val="28"/>
                <w:szCs w:val="28"/>
              </w:rPr>
            </w:pPr>
            <w:r w:rsidRPr="00E26FDE">
              <w:rPr>
                <w:rFonts w:eastAsia="Calibri"/>
                <w:b/>
                <w:bCs/>
                <w:sz w:val="28"/>
                <w:szCs w:val="28"/>
                <w:lang w:val="uk-UA"/>
              </w:rPr>
              <w:t xml:space="preserve">            ________________О.КАНІВЕЦЬ</w:t>
            </w:r>
          </w:p>
        </w:tc>
      </w:tr>
    </w:tbl>
    <w:p w14:paraId="635C53EA" w14:textId="77777777" w:rsidR="00E26FDE" w:rsidRPr="00E26FDE" w:rsidRDefault="00E26FDE" w:rsidP="00E26FDE">
      <w:pPr>
        <w:shd w:val="clear" w:color="auto" w:fill="FFFFFF"/>
        <w:jc w:val="center"/>
        <w:rPr>
          <w:rFonts w:eastAsia="Calibri"/>
          <w:b/>
          <w:bCs/>
          <w:sz w:val="28"/>
          <w:szCs w:val="28"/>
        </w:rPr>
      </w:pPr>
    </w:p>
    <w:p w14:paraId="680C282C" w14:textId="77777777" w:rsidR="00E26FDE" w:rsidRPr="00E26FDE" w:rsidRDefault="00E26FDE" w:rsidP="00E26FDE">
      <w:pPr>
        <w:shd w:val="clear" w:color="auto" w:fill="FFFFFF"/>
        <w:jc w:val="right"/>
        <w:rPr>
          <w:rFonts w:eastAsia="Calibri"/>
          <w:b/>
          <w:bCs/>
          <w:sz w:val="28"/>
          <w:szCs w:val="28"/>
          <w:lang w:val="uk-UA"/>
        </w:rPr>
      </w:pPr>
    </w:p>
    <w:tbl>
      <w:tblPr>
        <w:tblpPr w:leftFromText="180" w:rightFromText="180" w:vertAnchor="text" w:horzAnchor="margin" w:tblpY="237"/>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2"/>
      </w:tblGrid>
      <w:tr w:rsidR="00E26FDE" w:rsidRPr="00E26FDE" w14:paraId="0F2BB906" w14:textId="77777777" w:rsidTr="00F249C9">
        <w:trPr>
          <w:trHeight w:val="2112"/>
        </w:trPr>
        <w:tc>
          <w:tcPr>
            <w:tcW w:w="10392" w:type="dxa"/>
            <w:tcBorders>
              <w:top w:val="nil"/>
              <w:left w:val="nil"/>
              <w:bottom w:val="nil"/>
              <w:right w:val="nil"/>
            </w:tcBorders>
          </w:tcPr>
          <w:p w14:paraId="356E1CF7" w14:textId="77777777" w:rsidR="00E26FDE" w:rsidRPr="00E26FDE" w:rsidRDefault="00E26FDE" w:rsidP="00E26FDE">
            <w:pPr>
              <w:shd w:val="clear" w:color="auto" w:fill="FFFFFF"/>
              <w:jc w:val="center"/>
              <w:rPr>
                <w:rFonts w:eastAsia="Calibri"/>
                <w:b/>
                <w:bCs/>
                <w:sz w:val="28"/>
                <w:szCs w:val="28"/>
              </w:rPr>
            </w:pPr>
          </w:p>
          <w:p w14:paraId="5C5A08AB" w14:textId="77777777" w:rsidR="00E26FDE" w:rsidRPr="00E26FDE" w:rsidRDefault="00E26FDE" w:rsidP="00E26FDE">
            <w:pPr>
              <w:shd w:val="clear" w:color="auto" w:fill="FFFFFF"/>
              <w:jc w:val="center"/>
              <w:rPr>
                <w:rFonts w:eastAsia="Calibri"/>
                <w:sz w:val="28"/>
                <w:szCs w:val="28"/>
                <w:lang w:val="uk-UA"/>
              </w:rPr>
            </w:pPr>
            <w:r w:rsidRPr="00E26FDE">
              <w:rPr>
                <w:rFonts w:eastAsia="Calibri"/>
                <w:b/>
                <w:bCs/>
                <w:sz w:val="28"/>
                <w:szCs w:val="28"/>
              </w:rPr>
              <w:t>ПРОГРАМА</w:t>
            </w:r>
          </w:p>
          <w:p w14:paraId="050B7944" w14:textId="77777777" w:rsidR="00E26FDE" w:rsidRPr="00E26FDE" w:rsidRDefault="00E26FDE" w:rsidP="00E26FDE">
            <w:pPr>
              <w:shd w:val="clear" w:color="auto" w:fill="FFFFFF"/>
              <w:ind w:left="1068"/>
              <w:contextualSpacing/>
              <w:jc w:val="center"/>
              <w:rPr>
                <w:rFonts w:eastAsia="Calibri"/>
                <w:b/>
                <w:bCs/>
                <w:sz w:val="28"/>
                <w:szCs w:val="28"/>
                <w:lang w:val="uk-UA"/>
              </w:rPr>
            </w:pPr>
            <w:r w:rsidRPr="00E26FDE">
              <w:rPr>
                <w:rFonts w:eastAsia="Calibri"/>
                <w:b/>
                <w:bCs/>
                <w:sz w:val="28"/>
                <w:szCs w:val="28"/>
                <w:lang w:val="uk-UA"/>
              </w:rPr>
              <w:t>РОЗВИТКУ КОМУНАЛЬНОГО НЕКОМЕРЦІЙНОГО ПІДПРИЄМСТВА СТРИЙСЬКОЇ МІСЬКОЇ РАДИ «СТРИЙСЬКА ЦЕНТРАЛЬНА РАЙОННА ЛІКАРНЯ»</w:t>
            </w:r>
          </w:p>
          <w:p w14:paraId="2437E3D2" w14:textId="77777777" w:rsidR="00E26FDE" w:rsidRPr="00E26FDE" w:rsidRDefault="00E26FDE" w:rsidP="00E26FDE">
            <w:pPr>
              <w:shd w:val="clear" w:color="auto" w:fill="FFFFFF"/>
              <w:tabs>
                <w:tab w:val="center" w:pos="5088"/>
                <w:tab w:val="left" w:pos="8715"/>
              </w:tabs>
              <w:rPr>
                <w:rFonts w:eastAsia="Calibri"/>
                <w:b/>
                <w:bCs/>
                <w:sz w:val="28"/>
                <w:szCs w:val="28"/>
              </w:rPr>
            </w:pPr>
            <w:r w:rsidRPr="00E26FDE">
              <w:rPr>
                <w:rFonts w:eastAsia="Calibri"/>
                <w:b/>
                <w:bCs/>
                <w:sz w:val="28"/>
                <w:szCs w:val="28"/>
              </w:rPr>
              <w:tab/>
              <w:t> НА 2022 РІК</w:t>
            </w:r>
            <w:r w:rsidRPr="00E26FDE">
              <w:rPr>
                <w:rFonts w:eastAsia="Calibri"/>
                <w:b/>
                <w:bCs/>
                <w:sz w:val="28"/>
                <w:szCs w:val="28"/>
              </w:rPr>
              <w:tab/>
            </w:r>
          </w:p>
        </w:tc>
      </w:tr>
    </w:tbl>
    <w:p w14:paraId="1B65C478" w14:textId="77777777" w:rsidR="00E26FDE" w:rsidRPr="00E26FDE" w:rsidRDefault="00E26FDE" w:rsidP="00E26FDE">
      <w:pPr>
        <w:shd w:val="clear" w:color="auto" w:fill="FFFFFF"/>
        <w:jc w:val="center"/>
        <w:rPr>
          <w:rFonts w:eastAsia="Calibri"/>
          <w:b/>
          <w:bCs/>
          <w:sz w:val="28"/>
          <w:szCs w:val="28"/>
          <w:lang w:val="en-US"/>
        </w:rPr>
      </w:pPr>
    </w:p>
    <w:p w14:paraId="2A2EE64B" w14:textId="77777777" w:rsidR="00E26FDE" w:rsidRPr="00E26FDE" w:rsidRDefault="00E26FDE" w:rsidP="00E26FDE">
      <w:pPr>
        <w:shd w:val="clear" w:color="auto" w:fill="FFFFFF"/>
        <w:jc w:val="center"/>
        <w:rPr>
          <w:rFonts w:eastAsia="Calibri"/>
          <w:b/>
          <w:bCs/>
          <w:sz w:val="28"/>
          <w:szCs w:val="28"/>
          <w:lang w:val="en-US"/>
        </w:rPr>
      </w:pPr>
    </w:p>
    <w:p w14:paraId="644595A6" w14:textId="77777777" w:rsidR="00E26FDE" w:rsidRPr="00E26FDE" w:rsidRDefault="00E26FDE" w:rsidP="00E26FDE">
      <w:pPr>
        <w:shd w:val="clear" w:color="auto" w:fill="FFFFFF"/>
        <w:jc w:val="center"/>
        <w:rPr>
          <w:rFonts w:eastAsia="Calibri"/>
          <w:b/>
          <w:bCs/>
          <w:sz w:val="28"/>
          <w:szCs w:val="28"/>
          <w:lang w:val="en-US"/>
        </w:rPr>
      </w:pPr>
    </w:p>
    <w:p w14:paraId="5C8AE94E" w14:textId="77777777" w:rsidR="00E26FDE" w:rsidRPr="00E26FDE" w:rsidRDefault="00E26FDE" w:rsidP="00E26FDE">
      <w:pPr>
        <w:shd w:val="clear" w:color="auto" w:fill="FFFFFF"/>
        <w:jc w:val="center"/>
        <w:rPr>
          <w:rFonts w:eastAsia="Calibri"/>
          <w:b/>
          <w:bCs/>
          <w:sz w:val="28"/>
          <w:szCs w:val="28"/>
          <w:lang w:val="en-US"/>
        </w:rPr>
      </w:pPr>
    </w:p>
    <w:p w14:paraId="582533AB" w14:textId="77777777" w:rsidR="00E26FDE" w:rsidRPr="00E26FDE" w:rsidRDefault="00E26FDE" w:rsidP="00E26FDE">
      <w:pPr>
        <w:shd w:val="clear" w:color="auto" w:fill="FFFFFF"/>
        <w:jc w:val="center"/>
        <w:rPr>
          <w:rFonts w:eastAsia="Calibri"/>
          <w:b/>
          <w:bCs/>
          <w:sz w:val="28"/>
          <w:szCs w:val="28"/>
          <w:lang w:val="en-US"/>
        </w:rPr>
      </w:pPr>
    </w:p>
    <w:p w14:paraId="263C1B43" w14:textId="77777777" w:rsidR="00E26FDE" w:rsidRPr="00E26FDE" w:rsidRDefault="00E26FDE" w:rsidP="00E26FDE">
      <w:pPr>
        <w:shd w:val="clear" w:color="auto" w:fill="FFFFFF"/>
        <w:jc w:val="center"/>
        <w:rPr>
          <w:rFonts w:eastAsia="Calibri"/>
          <w:b/>
          <w:bCs/>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6"/>
        <w:gridCol w:w="5262"/>
      </w:tblGrid>
      <w:tr w:rsidR="00E26FDE" w:rsidRPr="00E26FDE" w14:paraId="614B86B7" w14:textId="77777777" w:rsidTr="00F249C9">
        <w:trPr>
          <w:trHeight w:val="1065"/>
        </w:trPr>
        <w:tc>
          <w:tcPr>
            <w:tcW w:w="5190" w:type="dxa"/>
            <w:gridSpan w:val="2"/>
            <w:tcBorders>
              <w:top w:val="nil"/>
              <w:left w:val="nil"/>
              <w:bottom w:val="nil"/>
              <w:right w:val="nil"/>
            </w:tcBorders>
          </w:tcPr>
          <w:p w14:paraId="6AEEA1A5"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ПОГОДЖЕНО</w:t>
            </w:r>
          </w:p>
          <w:p w14:paraId="5FBC1BA5"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Голова постійної комісії</w:t>
            </w:r>
          </w:p>
          <w:p w14:paraId="4E7D6793"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З питань планування, фінансів бюджету та соціального розвитку</w:t>
            </w:r>
          </w:p>
          <w:p w14:paraId="3BFB5C0D" w14:textId="77777777" w:rsidR="00E26FDE" w:rsidRPr="00E26FDE" w:rsidRDefault="00E26FDE" w:rsidP="00E26FDE">
            <w:pPr>
              <w:shd w:val="clear" w:color="auto" w:fill="FFFFFF"/>
              <w:ind w:left="108"/>
              <w:rPr>
                <w:rFonts w:eastAsia="Calibri"/>
                <w:b/>
                <w:bCs/>
                <w:sz w:val="28"/>
                <w:szCs w:val="28"/>
                <w:lang w:val="uk-UA"/>
              </w:rPr>
            </w:pPr>
          </w:p>
          <w:p w14:paraId="35073CE9"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__________________С.КОВАЛЬЧУК</w:t>
            </w:r>
          </w:p>
          <w:p w14:paraId="71B8767B"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«___»_______________2022р.</w:t>
            </w:r>
          </w:p>
        </w:tc>
        <w:tc>
          <w:tcPr>
            <w:tcW w:w="5262" w:type="dxa"/>
            <w:tcBorders>
              <w:top w:val="nil"/>
              <w:left w:val="nil"/>
              <w:bottom w:val="nil"/>
              <w:right w:val="nil"/>
            </w:tcBorders>
          </w:tcPr>
          <w:p w14:paraId="4CA64398"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ПОГОДЖЕНО</w:t>
            </w:r>
          </w:p>
          <w:p w14:paraId="217C0240"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Голова постійної комісії</w:t>
            </w:r>
          </w:p>
          <w:p w14:paraId="2D6F1789"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З охорони здоров</w:t>
            </w:r>
            <w:r w:rsidRPr="00E26FDE">
              <w:rPr>
                <w:rFonts w:eastAsia="Calibri"/>
                <w:b/>
                <w:bCs/>
                <w:sz w:val="28"/>
                <w:szCs w:val="28"/>
              </w:rPr>
              <w:t>’</w:t>
            </w:r>
            <w:r w:rsidRPr="00E26FDE">
              <w:rPr>
                <w:rFonts w:eastAsia="Calibri"/>
                <w:b/>
                <w:bCs/>
                <w:sz w:val="28"/>
                <w:szCs w:val="28"/>
                <w:lang w:val="uk-UA"/>
              </w:rPr>
              <w:t>я та соціального захисту населення</w:t>
            </w:r>
          </w:p>
          <w:p w14:paraId="19E6A4C9" w14:textId="77777777" w:rsidR="00E26FDE" w:rsidRPr="00E26FDE" w:rsidRDefault="00E26FDE" w:rsidP="00E26FDE">
            <w:pPr>
              <w:shd w:val="clear" w:color="auto" w:fill="FFFFFF"/>
              <w:ind w:left="108"/>
              <w:rPr>
                <w:rFonts w:eastAsia="Calibri"/>
                <w:b/>
                <w:bCs/>
                <w:sz w:val="28"/>
                <w:szCs w:val="28"/>
                <w:lang w:val="uk-UA"/>
              </w:rPr>
            </w:pPr>
          </w:p>
          <w:p w14:paraId="404C6778"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__________________І.САЛДАН</w:t>
            </w:r>
          </w:p>
          <w:p w14:paraId="4E2A4620" w14:textId="77777777" w:rsidR="00E26FDE" w:rsidRPr="00E26FDE" w:rsidRDefault="00E26FDE" w:rsidP="00E26FDE">
            <w:pPr>
              <w:shd w:val="clear" w:color="auto" w:fill="FFFFFF"/>
              <w:ind w:left="108"/>
              <w:rPr>
                <w:rFonts w:eastAsia="Calibri"/>
                <w:b/>
                <w:bCs/>
                <w:sz w:val="28"/>
                <w:szCs w:val="28"/>
                <w:lang w:val="uk-UA"/>
              </w:rPr>
            </w:pPr>
            <w:r w:rsidRPr="00E26FDE">
              <w:rPr>
                <w:rFonts w:eastAsia="Calibri"/>
                <w:b/>
                <w:bCs/>
                <w:sz w:val="28"/>
                <w:szCs w:val="28"/>
                <w:lang w:val="uk-UA"/>
              </w:rPr>
              <w:t>«___»_______________2022р.</w:t>
            </w:r>
          </w:p>
          <w:p w14:paraId="46D12A2B" w14:textId="77777777" w:rsidR="00E26FDE" w:rsidRPr="00E26FDE" w:rsidRDefault="00E26FDE" w:rsidP="00E26FDE">
            <w:pPr>
              <w:shd w:val="clear" w:color="auto" w:fill="FFFFFF"/>
              <w:ind w:left="108"/>
              <w:rPr>
                <w:rFonts w:eastAsia="Calibri"/>
                <w:b/>
                <w:bCs/>
                <w:sz w:val="28"/>
                <w:szCs w:val="28"/>
                <w:lang w:val="uk-UA"/>
              </w:rPr>
            </w:pPr>
          </w:p>
        </w:tc>
      </w:tr>
      <w:tr w:rsidR="00E26FDE" w:rsidRPr="00E26FDE" w14:paraId="4B656EF8" w14:textId="77777777" w:rsidTr="00F249C9">
        <w:trPr>
          <w:trHeight w:val="1860"/>
        </w:trPr>
        <w:tc>
          <w:tcPr>
            <w:tcW w:w="5184" w:type="dxa"/>
            <w:tcBorders>
              <w:top w:val="nil"/>
              <w:left w:val="nil"/>
              <w:bottom w:val="nil"/>
              <w:right w:val="nil"/>
            </w:tcBorders>
          </w:tcPr>
          <w:p w14:paraId="297C052E" w14:textId="77777777" w:rsidR="00E26FDE" w:rsidRPr="00E26FDE" w:rsidRDefault="00E26FDE" w:rsidP="00E26FDE">
            <w:pPr>
              <w:shd w:val="clear" w:color="auto" w:fill="FFFFFF"/>
              <w:ind w:left="505"/>
              <w:rPr>
                <w:rFonts w:eastAsia="Calibri"/>
                <w:b/>
                <w:bCs/>
                <w:sz w:val="28"/>
                <w:szCs w:val="28"/>
                <w:lang w:val="uk-UA"/>
              </w:rPr>
            </w:pPr>
          </w:p>
          <w:p w14:paraId="15DF825E"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ПОГОДЖЕНО</w:t>
            </w:r>
          </w:p>
          <w:p w14:paraId="3A98FCA8"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Заступник міського голови</w:t>
            </w:r>
          </w:p>
          <w:p w14:paraId="1A218ED4" w14:textId="77777777" w:rsidR="00E26FDE" w:rsidRPr="00E26FDE" w:rsidRDefault="00E26FDE" w:rsidP="00E26FDE">
            <w:pPr>
              <w:shd w:val="clear" w:color="auto" w:fill="FFFFFF"/>
              <w:rPr>
                <w:rFonts w:eastAsia="Calibri"/>
                <w:b/>
                <w:bCs/>
                <w:sz w:val="28"/>
                <w:szCs w:val="28"/>
                <w:lang w:val="uk-UA"/>
              </w:rPr>
            </w:pPr>
          </w:p>
          <w:p w14:paraId="14710DAC"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___________________Х.ГРЕХ</w:t>
            </w:r>
          </w:p>
          <w:p w14:paraId="50262ADE"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 ______________2022р.</w:t>
            </w:r>
          </w:p>
          <w:p w14:paraId="63476701" w14:textId="77777777" w:rsidR="00E26FDE" w:rsidRPr="00E26FDE" w:rsidRDefault="00E26FDE" w:rsidP="00E26FDE">
            <w:pPr>
              <w:shd w:val="clear" w:color="auto" w:fill="FFFFFF"/>
              <w:ind w:left="505"/>
              <w:rPr>
                <w:rFonts w:eastAsia="Calibri"/>
                <w:b/>
                <w:bCs/>
                <w:sz w:val="28"/>
                <w:szCs w:val="28"/>
                <w:lang w:val="uk-UA"/>
              </w:rPr>
            </w:pPr>
          </w:p>
        </w:tc>
        <w:tc>
          <w:tcPr>
            <w:tcW w:w="5268" w:type="dxa"/>
            <w:gridSpan w:val="2"/>
            <w:tcBorders>
              <w:top w:val="nil"/>
              <w:left w:val="nil"/>
              <w:bottom w:val="nil"/>
              <w:right w:val="nil"/>
            </w:tcBorders>
          </w:tcPr>
          <w:p w14:paraId="454781D5" w14:textId="77777777" w:rsidR="00E26FDE" w:rsidRPr="00E26FDE" w:rsidRDefault="00E26FDE" w:rsidP="00E26FDE">
            <w:pPr>
              <w:shd w:val="clear" w:color="auto" w:fill="FFFFFF"/>
              <w:rPr>
                <w:rFonts w:eastAsia="Calibri"/>
                <w:b/>
                <w:bCs/>
                <w:sz w:val="28"/>
                <w:szCs w:val="28"/>
                <w:lang w:val="uk-UA"/>
              </w:rPr>
            </w:pPr>
          </w:p>
          <w:p w14:paraId="634C9481"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ПОГОДЖЕНО</w:t>
            </w:r>
          </w:p>
          <w:p w14:paraId="0BEA07B0" w14:textId="77777777" w:rsidR="00E26FDE" w:rsidRPr="00E26FDE" w:rsidRDefault="00E26FDE" w:rsidP="00E26FDE">
            <w:pPr>
              <w:shd w:val="clear" w:color="auto" w:fill="FFFFFF"/>
              <w:autoSpaceDE w:val="0"/>
              <w:autoSpaceDN w:val="0"/>
              <w:rPr>
                <w:b/>
                <w:sz w:val="28"/>
                <w:szCs w:val="28"/>
                <w:lang w:val="uk-UA"/>
              </w:rPr>
            </w:pPr>
            <w:r w:rsidRPr="00E26FDE">
              <w:rPr>
                <w:b/>
                <w:sz w:val="28"/>
                <w:szCs w:val="28"/>
                <w:lang w:val="uk-UA"/>
              </w:rPr>
              <w:t>Начальник фінансового управління</w:t>
            </w:r>
          </w:p>
          <w:p w14:paraId="2C3590DA" w14:textId="77777777" w:rsidR="00E26FDE" w:rsidRPr="00E26FDE" w:rsidRDefault="00E26FDE" w:rsidP="00E26FDE">
            <w:pPr>
              <w:shd w:val="clear" w:color="auto" w:fill="FFFFFF"/>
              <w:autoSpaceDE w:val="0"/>
              <w:autoSpaceDN w:val="0"/>
              <w:rPr>
                <w:b/>
                <w:sz w:val="28"/>
                <w:szCs w:val="28"/>
                <w:lang w:val="uk-UA"/>
              </w:rPr>
            </w:pPr>
          </w:p>
          <w:p w14:paraId="1E02D197"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______________________Л.КОВАЛЬ</w:t>
            </w:r>
          </w:p>
          <w:p w14:paraId="6D2F51E3"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 ________________2022р.</w:t>
            </w:r>
          </w:p>
        </w:tc>
      </w:tr>
      <w:tr w:rsidR="00E26FDE" w:rsidRPr="00E26FDE" w14:paraId="7B68B1F4" w14:textId="77777777" w:rsidTr="00F249C9">
        <w:trPr>
          <w:trHeight w:val="1667"/>
        </w:trPr>
        <w:tc>
          <w:tcPr>
            <w:tcW w:w="5184" w:type="dxa"/>
            <w:tcBorders>
              <w:top w:val="nil"/>
              <w:left w:val="nil"/>
              <w:bottom w:val="nil"/>
              <w:right w:val="nil"/>
            </w:tcBorders>
          </w:tcPr>
          <w:p w14:paraId="0D5F0387" w14:textId="77777777" w:rsidR="00E26FDE" w:rsidRPr="00E26FDE" w:rsidRDefault="00E26FDE" w:rsidP="00E26FDE">
            <w:pPr>
              <w:shd w:val="clear" w:color="auto" w:fill="FFFFFF"/>
              <w:rPr>
                <w:rFonts w:eastAsia="Calibri"/>
                <w:b/>
                <w:bCs/>
                <w:sz w:val="28"/>
                <w:szCs w:val="28"/>
                <w:lang w:val="uk-UA"/>
              </w:rPr>
            </w:pPr>
          </w:p>
          <w:p w14:paraId="111706F2"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ПОГОДЖЕНО</w:t>
            </w:r>
          </w:p>
          <w:p w14:paraId="3B722E88"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Начальник відділу економічного розвитку та стратегічного планування</w:t>
            </w:r>
          </w:p>
          <w:p w14:paraId="266FEF39" w14:textId="77777777" w:rsidR="00E26FDE" w:rsidRPr="00E26FDE" w:rsidRDefault="00E26FDE" w:rsidP="00E26FDE">
            <w:pPr>
              <w:shd w:val="clear" w:color="auto" w:fill="FFFFFF"/>
              <w:rPr>
                <w:rFonts w:eastAsia="Calibri"/>
                <w:b/>
                <w:bCs/>
                <w:sz w:val="28"/>
                <w:szCs w:val="28"/>
                <w:lang w:val="uk-UA"/>
              </w:rPr>
            </w:pPr>
          </w:p>
          <w:p w14:paraId="2F39330D"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______________________Г.БАРАН</w:t>
            </w:r>
          </w:p>
          <w:p w14:paraId="40684F4B"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 ________________2022р.</w:t>
            </w:r>
          </w:p>
          <w:p w14:paraId="7CB6B45A" w14:textId="77777777" w:rsidR="00E26FDE" w:rsidRPr="00E26FDE" w:rsidRDefault="00E26FDE" w:rsidP="00E26FDE">
            <w:pPr>
              <w:shd w:val="clear" w:color="auto" w:fill="FFFFFF"/>
              <w:ind w:left="505"/>
              <w:rPr>
                <w:rFonts w:eastAsia="Calibri"/>
                <w:b/>
                <w:bCs/>
                <w:sz w:val="28"/>
                <w:szCs w:val="28"/>
                <w:lang w:val="uk-UA"/>
              </w:rPr>
            </w:pPr>
          </w:p>
        </w:tc>
        <w:tc>
          <w:tcPr>
            <w:tcW w:w="5268" w:type="dxa"/>
            <w:gridSpan w:val="2"/>
            <w:tcBorders>
              <w:top w:val="nil"/>
              <w:left w:val="nil"/>
              <w:bottom w:val="nil"/>
              <w:right w:val="nil"/>
            </w:tcBorders>
          </w:tcPr>
          <w:p w14:paraId="0831E52C" w14:textId="77777777" w:rsidR="00E26FDE" w:rsidRPr="00E26FDE" w:rsidRDefault="00E26FDE" w:rsidP="00E26FDE">
            <w:pPr>
              <w:shd w:val="clear" w:color="auto" w:fill="FFFFFF"/>
              <w:rPr>
                <w:rFonts w:eastAsia="Calibri"/>
                <w:b/>
                <w:bCs/>
                <w:sz w:val="28"/>
                <w:szCs w:val="28"/>
                <w:lang w:val="uk-UA"/>
              </w:rPr>
            </w:pPr>
          </w:p>
          <w:p w14:paraId="7D3181DA"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ПОГОДЖЕНО</w:t>
            </w:r>
          </w:p>
          <w:p w14:paraId="6F4F833A"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Секретар міської ради</w:t>
            </w:r>
          </w:p>
          <w:p w14:paraId="586A2BCC" w14:textId="77777777" w:rsidR="00E26FDE" w:rsidRPr="00E26FDE" w:rsidRDefault="00E26FDE" w:rsidP="00E26FDE">
            <w:pPr>
              <w:shd w:val="clear" w:color="auto" w:fill="FFFFFF"/>
              <w:rPr>
                <w:rFonts w:eastAsia="Calibri"/>
                <w:b/>
                <w:bCs/>
                <w:sz w:val="28"/>
                <w:szCs w:val="28"/>
                <w:lang w:val="uk-UA"/>
              </w:rPr>
            </w:pPr>
          </w:p>
          <w:p w14:paraId="7C1F2851"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______________________М.БЕРНИК</w:t>
            </w:r>
          </w:p>
          <w:p w14:paraId="525AAB41" w14:textId="77777777" w:rsidR="00E26FDE" w:rsidRPr="00E26FDE" w:rsidRDefault="00E26FDE" w:rsidP="00E26FDE">
            <w:pPr>
              <w:shd w:val="clear" w:color="auto" w:fill="FFFFFF"/>
              <w:rPr>
                <w:rFonts w:eastAsia="Calibri"/>
                <w:b/>
                <w:bCs/>
                <w:sz w:val="28"/>
                <w:szCs w:val="28"/>
                <w:lang w:val="uk-UA"/>
              </w:rPr>
            </w:pPr>
            <w:r w:rsidRPr="00E26FDE">
              <w:rPr>
                <w:rFonts w:eastAsia="Calibri"/>
                <w:b/>
                <w:bCs/>
                <w:sz w:val="28"/>
                <w:szCs w:val="28"/>
                <w:lang w:val="uk-UA"/>
              </w:rPr>
              <w:t>«___» ________________2022р.</w:t>
            </w:r>
          </w:p>
        </w:tc>
      </w:tr>
      <w:tr w:rsidR="00E26FDE" w:rsidRPr="00E26FDE" w14:paraId="19825F85" w14:textId="77777777" w:rsidTr="00F249C9">
        <w:trPr>
          <w:trHeight w:val="1701"/>
        </w:trPr>
        <w:tc>
          <w:tcPr>
            <w:tcW w:w="5184" w:type="dxa"/>
            <w:tcBorders>
              <w:top w:val="nil"/>
              <w:left w:val="nil"/>
              <w:bottom w:val="nil"/>
              <w:right w:val="nil"/>
            </w:tcBorders>
          </w:tcPr>
          <w:p w14:paraId="7A7FD992" w14:textId="77777777" w:rsidR="00E26FDE" w:rsidRPr="00E26FDE" w:rsidRDefault="00E26FDE" w:rsidP="00E26FDE">
            <w:pPr>
              <w:shd w:val="clear" w:color="auto" w:fill="FFFFFF"/>
              <w:rPr>
                <w:rFonts w:eastAsia="Calibri"/>
                <w:b/>
                <w:bCs/>
                <w:sz w:val="28"/>
                <w:szCs w:val="28"/>
                <w:lang w:val="uk-UA"/>
              </w:rPr>
            </w:pPr>
          </w:p>
        </w:tc>
        <w:tc>
          <w:tcPr>
            <w:tcW w:w="5268" w:type="dxa"/>
            <w:gridSpan w:val="2"/>
            <w:tcBorders>
              <w:top w:val="nil"/>
              <w:left w:val="nil"/>
              <w:bottom w:val="nil"/>
              <w:right w:val="nil"/>
            </w:tcBorders>
          </w:tcPr>
          <w:p w14:paraId="15CAA0AA" w14:textId="77777777" w:rsidR="00E26FDE" w:rsidRPr="00E26FDE" w:rsidRDefault="00E26FDE" w:rsidP="00E26FDE">
            <w:pPr>
              <w:shd w:val="clear" w:color="auto" w:fill="FFFFFF"/>
              <w:rPr>
                <w:rFonts w:eastAsia="Calibri"/>
                <w:b/>
                <w:bCs/>
                <w:sz w:val="28"/>
                <w:szCs w:val="28"/>
              </w:rPr>
            </w:pPr>
          </w:p>
        </w:tc>
      </w:tr>
    </w:tbl>
    <w:p w14:paraId="399728EA" w14:textId="77777777" w:rsidR="00E26FDE" w:rsidRPr="00E26FDE" w:rsidRDefault="00E26FDE" w:rsidP="00E26FDE">
      <w:pPr>
        <w:shd w:val="clear" w:color="auto" w:fill="FFFFFF"/>
        <w:rPr>
          <w:rFonts w:eastAsia="Calibri"/>
          <w:b/>
          <w:bCs/>
          <w:sz w:val="28"/>
          <w:szCs w:val="28"/>
        </w:rPr>
      </w:pPr>
    </w:p>
    <w:p w14:paraId="77096A4D" w14:textId="77777777" w:rsidR="00E26FDE" w:rsidRPr="00E26FDE" w:rsidRDefault="00E26FDE" w:rsidP="00E26FDE">
      <w:pPr>
        <w:shd w:val="clear" w:color="auto" w:fill="FFFFFF"/>
        <w:rPr>
          <w:rFonts w:eastAsia="Calibri"/>
          <w:b/>
          <w:bCs/>
          <w:sz w:val="28"/>
          <w:szCs w:val="28"/>
        </w:rPr>
      </w:pPr>
    </w:p>
    <w:p w14:paraId="3F400F3F" w14:textId="77777777" w:rsidR="00E26FDE" w:rsidRPr="00E26FDE" w:rsidRDefault="00E26FDE" w:rsidP="00E26FDE">
      <w:pPr>
        <w:numPr>
          <w:ilvl w:val="0"/>
          <w:numId w:val="16"/>
        </w:numPr>
        <w:shd w:val="clear" w:color="auto" w:fill="FFFFFF"/>
        <w:spacing w:after="200" w:line="276" w:lineRule="auto"/>
        <w:contextualSpacing/>
        <w:jc w:val="center"/>
        <w:rPr>
          <w:rFonts w:eastAsia="Calibri"/>
          <w:b/>
          <w:bCs/>
          <w:sz w:val="28"/>
          <w:szCs w:val="28"/>
          <w:lang w:val="uk-UA"/>
        </w:rPr>
      </w:pPr>
      <w:r w:rsidRPr="00E26FDE">
        <w:rPr>
          <w:rFonts w:eastAsia="Calibri"/>
          <w:b/>
          <w:bCs/>
          <w:sz w:val="28"/>
          <w:szCs w:val="28"/>
          <w:lang w:val="uk-UA"/>
        </w:rPr>
        <w:t>ПАСПОРТ ПРОГРАМИ</w:t>
      </w:r>
    </w:p>
    <w:p w14:paraId="1795C6B8" w14:textId="77777777" w:rsidR="00E26FDE" w:rsidRPr="00E26FDE" w:rsidRDefault="00E26FDE" w:rsidP="00E26FDE">
      <w:pPr>
        <w:shd w:val="clear" w:color="auto" w:fill="FFFFFF"/>
        <w:ind w:left="1068"/>
        <w:contextualSpacing/>
        <w:jc w:val="center"/>
        <w:rPr>
          <w:rFonts w:eastAsia="Calibri"/>
          <w:b/>
          <w:bCs/>
          <w:sz w:val="28"/>
          <w:szCs w:val="28"/>
          <w:lang w:val="uk-UA"/>
        </w:rPr>
      </w:pPr>
      <w:r w:rsidRPr="00E26FDE">
        <w:rPr>
          <w:rFonts w:eastAsia="Calibri"/>
          <w:b/>
          <w:bCs/>
          <w:sz w:val="28"/>
          <w:szCs w:val="28"/>
          <w:lang w:val="uk-UA"/>
        </w:rPr>
        <w:t>РОЗВИТКУ КОМУНАЛЬНОГО НЕКОМЕРЦІЙНОГО ПІДПРИЄМСТВА СТРИЙСЬКОЇ МІСЬКОЇ РАДИ «СТРИЙСЬКА ЦЕНТРАЛЬНА РАЙОННА ЛІКАРНЯ»</w:t>
      </w:r>
    </w:p>
    <w:p w14:paraId="67F54AB9" w14:textId="77777777" w:rsidR="00E26FDE" w:rsidRPr="00E26FDE" w:rsidRDefault="00E26FDE" w:rsidP="00E26FDE">
      <w:pPr>
        <w:shd w:val="clear" w:color="auto" w:fill="FFFFFF"/>
        <w:ind w:left="1068"/>
        <w:contextualSpacing/>
        <w:jc w:val="center"/>
        <w:rPr>
          <w:rFonts w:eastAsia="Calibri"/>
          <w:b/>
          <w:bCs/>
          <w:sz w:val="28"/>
          <w:szCs w:val="28"/>
          <w:lang w:val="uk-UA"/>
        </w:rPr>
      </w:pPr>
      <w:r w:rsidRPr="00E26FDE">
        <w:rPr>
          <w:rFonts w:eastAsia="Calibri"/>
          <w:b/>
          <w:bCs/>
          <w:sz w:val="28"/>
          <w:szCs w:val="28"/>
          <w:lang w:val="uk-UA"/>
        </w:rPr>
        <w:t>НА 2021 РІК</w:t>
      </w:r>
    </w:p>
    <w:p w14:paraId="484078CB" w14:textId="77777777" w:rsidR="00E26FDE" w:rsidRPr="00E26FDE" w:rsidRDefault="00E26FDE" w:rsidP="00E26FDE">
      <w:pPr>
        <w:shd w:val="clear" w:color="auto" w:fill="FFFFFF"/>
        <w:jc w:val="center"/>
        <w:rPr>
          <w:rFonts w:eastAsia="Calibri"/>
          <w:b/>
          <w:bCs/>
          <w:sz w:val="28"/>
          <w:szCs w:val="28"/>
          <w:lang w:val="uk-UA"/>
        </w:rPr>
      </w:pPr>
      <w:r w:rsidRPr="00E26FDE">
        <w:rPr>
          <w:rFonts w:eastAsia="Calibri"/>
          <w:b/>
          <w:sz w:val="28"/>
          <w:szCs w:val="28"/>
          <w:lang w:val="uk-UA"/>
        </w:rPr>
        <w:t xml:space="preserve"> </w:t>
      </w:r>
    </w:p>
    <w:p w14:paraId="6C66D890" w14:textId="77777777" w:rsidR="00E26FDE" w:rsidRPr="00E26FDE" w:rsidRDefault="00E26FDE" w:rsidP="00E26FDE">
      <w:pPr>
        <w:numPr>
          <w:ilvl w:val="0"/>
          <w:numId w:val="18"/>
        </w:numPr>
        <w:shd w:val="clear" w:color="auto" w:fill="FFFFFF"/>
        <w:spacing w:after="200" w:line="276" w:lineRule="auto"/>
        <w:contextualSpacing/>
        <w:jc w:val="both"/>
        <w:rPr>
          <w:rFonts w:eastAsia="Calibri"/>
          <w:sz w:val="28"/>
          <w:szCs w:val="28"/>
          <w:u w:val="single"/>
          <w:lang w:val="uk-UA"/>
        </w:rPr>
      </w:pPr>
      <w:r w:rsidRPr="00E26FDE">
        <w:rPr>
          <w:rFonts w:eastAsia="Calibri"/>
          <w:sz w:val="28"/>
          <w:szCs w:val="28"/>
          <w:lang w:val="uk-UA" w:eastAsia="uk-UA"/>
        </w:rPr>
        <w:t>Ініціатор розроблення Програми:</w:t>
      </w:r>
      <w:r w:rsidRPr="00E26FDE">
        <w:rPr>
          <w:rFonts w:eastAsia="Calibri"/>
          <w:sz w:val="28"/>
          <w:szCs w:val="28"/>
          <w:lang w:val="uk-UA"/>
        </w:rPr>
        <w:t xml:space="preserve"> </w:t>
      </w:r>
      <w:r w:rsidRPr="00E26FDE">
        <w:rPr>
          <w:rFonts w:eastAsia="Calibri"/>
          <w:sz w:val="28"/>
          <w:szCs w:val="28"/>
          <w:u w:val="single"/>
          <w:lang w:val="uk-UA"/>
        </w:rPr>
        <w:t>Виконавчий комітет Стрийської міської ради Львівської області</w:t>
      </w:r>
    </w:p>
    <w:p w14:paraId="408EFDD4" w14:textId="77777777" w:rsidR="00E26FDE" w:rsidRPr="00E26FDE" w:rsidRDefault="00E26FDE" w:rsidP="00E26FDE">
      <w:pPr>
        <w:numPr>
          <w:ilvl w:val="0"/>
          <w:numId w:val="18"/>
        </w:numPr>
        <w:shd w:val="clear" w:color="auto" w:fill="FFFFFF"/>
        <w:spacing w:after="200" w:line="276" w:lineRule="auto"/>
        <w:contextualSpacing/>
        <w:jc w:val="both"/>
        <w:rPr>
          <w:rFonts w:eastAsia="Calibri"/>
          <w:sz w:val="28"/>
          <w:szCs w:val="28"/>
          <w:u w:val="single"/>
          <w:lang w:val="uk-UA"/>
        </w:rPr>
      </w:pPr>
      <w:r w:rsidRPr="00E26FDE">
        <w:rPr>
          <w:rFonts w:eastAsia="Calibri"/>
          <w:sz w:val="28"/>
          <w:szCs w:val="28"/>
          <w:lang w:val="uk-UA"/>
        </w:rPr>
        <w:t>Дата, номер документа про затвердження програми:</w:t>
      </w:r>
      <w:r w:rsidRPr="00E26FDE">
        <w:rPr>
          <w:rFonts w:eastAsia="Calibri"/>
          <w:bCs/>
          <w:sz w:val="28"/>
          <w:szCs w:val="28"/>
          <w:u w:val="single"/>
          <w:lang w:val="uk-UA"/>
        </w:rPr>
        <w:t xml:space="preserve"> </w:t>
      </w:r>
      <w:r w:rsidRPr="00E26FDE">
        <w:rPr>
          <w:rFonts w:eastAsia="Calibri"/>
          <w:sz w:val="28"/>
          <w:szCs w:val="28"/>
          <w:lang w:val="uk-UA"/>
        </w:rPr>
        <w:t>Рішення сесії Стрийської міської ради від «_ » _____________ 2022 року № _______</w:t>
      </w:r>
    </w:p>
    <w:p w14:paraId="48AC8F0C" w14:textId="77777777" w:rsidR="00E26FDE" w:rsidRPr="00E26FDE" w:rsidRDefault="00E26FDE" w:rsidP="00E26FDE">
      <w:pPr>
        <w:numPr>
          <w:ilvl w:val="0"/>
          <w:numId w:val="18"/>
        </w:numPr>
        <w:shd w:val="clear" w:color="auto" w:fill="FFFFFF"/>
        <w:spacing w:after="200" w:line="276" w:lineRule="auto"/>
        <w:contextualSpacing/>
        <w:jc w:val="both"/>
        <w:rPr>
          <w:rFonts w:eastAsia="Calibri"/>
          <w:b/>
          <w:bCs/>
          <w:sz w:val="28"/>
          <w:szCs w:val="28"/>
          <w:u w:val="single"/>
          <w:lang w:val="uk-UA"/>
        </w:rPr>
      </w:pPr>
      <w:r w:rsidRPr="00E26FDE">
        <w:rPr>
          <w:rFonts w:eastAsia="Calibri"/>
          <w:sz w:val="28"/>
          <w:szCs w:val="28"/>
          <w:lang w:val="uk-UA" w:eastAsia="uk-UA"/>
        </w:rPr>
        <w:t>Розробник Програми:</w:t>
      </w:r>
      <w:r w:rsidRPr="00E26FDE">
        <w:rPr>
          <w:rFonts w:eastAsia="Calibri"/>
          <w:sz w:val="28"/>
          <w:szCs w:val="28"/>
          <w:u w:val="single"/>
          <w:lang w:val="uk-UA"/>
        </w:rPr>
        <w:t xml:space="preserve"> Виконавчий комітет Стрийської міської ради Львівської області</w:t>
      </w:r>
    </w:p>
    <w:p w14:paraId="1EF8A1D1" w14:textId="77777777" w:rsidR="00E26FDE" w:rsidRPr="00E26FDE" w:rsidRDefault="00E26FDE" w:rsidP="00E26FDE">
      <w:pPr>
        <w:numPr>
          <w:ilvl w:val="0"/>
          <w:numId w:val="18"/>
        </w:numPr>
        <w:spacing w:after="200" w:line="276" w:lineRule="auto"/>
        <w:contextualSpacing/>
        <w:rPr>
          <w:rFonts w:eastAsia="Calibri"/>
          <w:bCs/>
          <w:sz w:val="28"/>
          <w:szCs w:val="28"/>
          <w:u w:val="single"/>
          <w:lang w:val="uk-UA"/>
        </w:rPr>
      </w:pPr>
      <w:r w:rsidRPr="00E26FDE">
        <w:rPr>
          <w:rFonts w:eastAsia="Calibri"/>
          <w:bCs/>
          <w:sz w:val="28"/>
          <w:szCs w:val="28"/>
          <w:lang w:val="uk-UA"/>
        </w:rPr>
        <w:t>Співрозробники програми:</w:t>
      </w:r>
      <w:r w:rsidRPr="00E26FDE">
        <w:rPr>
          <w:rFonts w:ascii="Calibri" w:eastAsia="Calibri" w:hAnsi="Calibri"/>
          <w:sz w:val="22"/>
          <w:szCs w:val="22"/>
          <w:lang w:val="uk-UA" w:eastAsia="en-US"/>
        </w:rPr>
        <w:t xml:space="preserve"> </w:t>
      </w:r>
      <w:r w:rsidRPr="00E26FDE">
        <w:rPr>
          <w:rFonts w:eastAsia="Calibri"/>
          <w:bCs/>
          <w:sz w:val="28"/>
          <w:szCs w:val="28"/>
          <w:u w:val="single"/>
          <w:lang w:val="uk-UA"/>
        </w:rPr>
        <w:t>Комунальне некомерційне підприємство Стрийської міської ради «Стрийська центральна районна лікарня»</w:t>
      </w:r>
    </w:p>
    <w:p w14:paraId="43649C54" w14:textId="77777777" w:rsidR="00E26FDE" w:rsidRPr="00E26FDE" w:rsidRDefault="00E26FDE" w:rsidP="00E26FDE">
      <w:pPr>
        <w:numPr>
          <w:ilvl w:val="0"/>
          <w:numId w:val="18"/>
        </w:numPr>
        <w:shd w:val="clear" w:color="auto" w:fill="FFFFFF"/>
        <w:spacing w:after="200" w:line="276" w:lineRule="auto"/>
        <w:contextualSpacing/>
        <w:jc w:val="both"/>
        <w:rPr>
          <w:rFonts w:eastAsia="Calibri"/>
          <w:bCs/>
          <w:sz w:val="28"/>
          <w:szCs w:val="28"/>
          <w:u w:val="single"/>
          <w:lang w:val="uk-UA"/>
        </w:rPr>
      </w:pPr>
      <w:r w:rsidRPr="00E26FDE">
        <w:rPr>
          <w:rFonts w:eastAsia="Calibri"/>
          <w:bCs/>
          <w:sz w:val="28"/>
          <w:szCs w:val="28"/>
          <w:lang w:val="uk-UA"/>
        </w:rPr>
        <w:t>Відповідальний виконавець Програми</w:t>
      </w:r>
      <w:r w:rsidRPr="00E26FDE">
        <w:rPr>
          <w:rFonts w:eastAsia="Calibri"/>
          <w:bCs/>
          <w:sz w:val="28"/>
          <w:szCs w:val="28"/>
          <w:u w:val="single"/>
          <w:lang w:val="uk-UA"/>
        </w:rPr>
        <w:t>: Виконавчий комітет Стрийської міської ради Львівської області</w:t>
      </w:r>
    </w:p>
    <w:p w14:paraId="05CE0E59" w14:textId="77777777" w:rsidR="00E26FDE" w:rsidRPr="00E26FDE" w:rsidRDefault="00E26FDE" w:rsidP="00E26FDE">
      <w:pPr>
        <w:numPr>
          <w:ilvl w:val="0"/>
          <w:numId w:val="18"/>
        </w:numPr>
        <w:shd w:val="clear" w:color="auto" w:fill="FFFFFF"/>
        <w:spacing w:after="200" w:line="276" w:lineRule="auto"/>
        <w:contextualSpacing/>
        <w:jc w:val="both"/>
        <w:rPr>
          <w:rFonts w:eastAsia="Calibri"/>
          <w:bCs/>
          <w:sz w:val="28"/>
          <w:szCs w:val="28"/>
          <w:u w:val="single"/>
          <w:lang w:val="uk-UA"/>
        </w:rPr>
      </w:pPr>
      <w:r w:rsidRPr="00E26FDE">
        <w:rPr>
          <w:rFonts w:eastAsia="Calibri"/>
          <w:sz w:val="28"/>
          <w:szCs w:val="28"/>
          <w:lang w:val="uk-UA" w:eastAsia="uk-UA"/>
        </w:rPr>
        <w:t>Учасники Програми:</w:t>
      </w:r>
      <w:r w:rsidRPr="00E26FDE">
        <w:rPr>
          <w:rFonts w:eastAsia="Calibri"/>
          <w:bCs/>
          <w:sz w:val="28"/>
          <w:szCs w:val="28"/>
          <w:lang w:val="uk-UA"/>
        </w:rPr>
        <w:t xml:space="preserve"> </w:t>
      </w:r>
      <w:r w:rsidRPr="00E26FDE">
        <w:rPr>
          <w:rFonts w:eastAsia="Calibri"/>
          <w:bCs/>
          <w:sz w:val="28"/>
          <w:szCs w:val="28"/>
          <w:u w:val="single"/>
          <w:lang w:val="uk-UA"/>
        </w:rPr>
        <w:t xml:space="preserve">Комунальне некомерційне підприємство Стрийської міської ради </w:t>
      </w:r>
      <w:r w:rsidRPr="00E26FDE">
        <w:rPr>
          <w:rFonts w:eastAsia="Calibri"/>
          <w:bCs/>
          <w:sz w:val="28"/>
          <w:szCs w:val="28"/>
          <w:u w:val="single"/>
        </w:rPr>
        <w:t>«</w:t>
      </w:r>
      <w:r w:rsidRPr="00E26FDE">
        <w:rPr>
          <w:rFonts w:eastAsia="Calibri"/>
          <w:bCs/>
          <w:sz w:val="28"/>
          <w:szCs w:val="28"/>
          <w:u w:val="single"/>
          <w:lang w:val="uk-UA"/>
        </w:rPr>
        <w:t>Стрийська центральна районна лікарня</w:t>
      </w:r>
      <w:r w:rsidRPr="00E26FDE">
        <w:rPr>
          <w:rFonts w:eastAsia="Calibri"/>
          <w:bCs/>
          <w:sz w:val="28"/>
          <w:szCs w:val="28"/>
          <w:u w:val="single"/>
        </w:rPr>
        <w:t>»</w:t>
      </w:r>
    </w:p>
    <w:p w14:paraId="4D0918EA" w14:textId="77777777" w:rsidR="00E26FDE" w:rsidRPr="00E26FDE" w:rsidRDefault="00E26FDE" w:rsidP="00E26FDE">
      <w:pPr>
        <w:numPr>
          <w:ilvl w:val="0"/>
          <w:numId w:val="18"/>
        </w:numPr>
        <w:shd w:val="clear" w:color="auto" w:fill="FFFFFF"/>
        <w:spacing w:after="200" w:line="276" w:lineRule="auto"/>
        <w:contextualSpacing/>
        <w:jc w:val="both"/>
        <w:rPr>
          <w:rFonts w:eastAsia="Calibri"/>
          <w:bCs/>
          <w:sz w:val="28"/>
          <w:szCs w:val="28"/>
          <w:u w:val="single"/>
          <w:lang w:val="uk-UA"/>
        </w:rPr>
      </w:pPr>
      <w:r w:rsidRPr="00E26FDE">
        <w:rPr>
          <w:rFonts w:eastAsia="Calibri"/>
          <w:sz w:val="28"/>
          <w:szCs w:val="28"/>
          <w:lang w:val="uk-UA" w:eastAsia="uk-UA"/>
        </w:rPr>
        <w:t>Термін реалізації Програми: 2022 рік</w:t>
      </w:r>
    </w:p>
    <w:p w14:paraId="710DA5C4" w14:textId="77777777" w:rsidR="00E26FDE" w:rsidRPr="00E26FDE" w:rsidRDefault="00E26FDE" w:rsidP="00E26FDE">
      <w:pPr>
        <w:numPr>
          <w:ilvl w:val="0"/>
          <w:numId w:val="18"/>
        </w:numPr>
        <w:shd w:val="clear" w:color="auto" w:fill="FFFFFF"/>
        <w:spacing w:after="200" w:line="276" w:lineRule="auto"/>
        <w:contextualSpacing/>
        <w:jc w:val="both"/>
        <w:rPr>
          <w:rFonts w:eastAsia="Calibri"/>
          <w:bCs/>
          <w:sz w:val="28"/>
          <w:szCs w:val="28"/>
          <w:u w:val="single"/>
          <w:lang w:val="uk-UA"/>
        </w:rPr>
      </w:pPr>
      <w:r w:rsidRPr="00E26FDE">
        <w:rPr>
          <w:rFonts w:eastAsia="Calibri"/>
          <w:sz w:val="28"/>
          <w:szCs w:val="28"/>
          <w:lang w:val="uk-UA" w:eastAsia="uk-UA"/>
        </w:rPr>
        <w:t>Загальний обсяг фінансових ресурсів необхідних для реалізації Програми:</w:t>
      </w:r>
      <w:r w:rsidRPr="00E26FDE">
        <w:rPr>
          <w:rFonts w:eastAsia="Calibri"/>
          <w:lang w:val="uk-UA" w:eastAsia="uk-UA"/>
        </w:rPr>
        <w:t xml:space="preserve"> </w:t>
      </w:r>
    </w:p>
    <w:p w14:paraId="339D4B76" w14:textId="77777777" w:rsidR="00E26FDE" w:rsidRPr="00E26FDE" w:rsidRDefault="00E26FDE" w:rsidP="00E26FDE">
      <w:pPr>
        <w:shd w:val="clear" w:color="auto" w:fill="FFFFFF"/>
        <w:ind w:left="420"/>
        <w:contextualSpacing/>
        <w:jc w:val="both"/>
        <w:rPr>
          <w:rFonts w:eastAsia="Calibri"/>
          <w:bCs/>
          <w:sz w:val="28"/>
          <w:szCs w:val="28"/>
          <w:u w:val="single"/>
          <w:lang w:val="uk-UA"/>
        </w:rPr>
      </w:pPr>
      <w:r w:rsidRPr="00E26FDE">
        <w:rPr>
          <w:rFonts w:eastAsia="Calibri"/>
          <w:b/>
          <w:sz w:val="28"/>
          <w:szCs w:val="28"/>
          <w:lang w:val="uk-UA"/>
        </w:rPr>
        <w:t xml:space="preserve">19890,2 </w:t>
      </w:r>
      <w:r w:rsidRPr="00E26FDE">
        <w:rPr>
          <w:rFonts w:eastAsia="Calibri"/>
          <w:sz w:val="28"/>
          <w:szCs w:val="28"/>
          <w:lang w:val="uk-UA"/>
        </w:rPr>
        <w:t>тис.грн</w:t>
      </w:r>
      <w:r w:rsidRPr="00E26FDE">
        <w:rPr>
          <w:rFonts w:eastAsia="Calibri"/>
          <w:sz w:val="28"/>
          <w:szCs w:val="28"/>
          <w:lang w:val="uk-UA" w:eastAsia="uk-UA"/>
        </w:rPr>
        <w:t>.</w:t>
      </w:r>
    </w:p>
    <w:p w14:paraId="3464C011" w14:textId="77777777" w:rsidR="00E26FDE" w:rsidRPr="00E26FDE" w:rsidRDefault="00E26FDE" w:rsidP="00E26FDE">
      <w:pPr>
        <w:spacing w:after="390"/>
        <w:textAlignment w:val="baseline"/>
        <w:rPr>
          <w:rFonts w:ascii="inherit" w:eastAsia="Calibri" w:hAnsi="inherit" w:cs="Helvetica"/>
          <w:color w:val="373737"/>
          <w:sz w:val="23"/>
          <w:szCs w:val="23"/>
          <w:u w:val="single"/>
          <w:lang w:val="uk-UA" w:eastAsia="uk-UA"/>
        </w:rPr>
      </w:pPr>
    </w:p>
    <w:p w14:paraId="1829099F" w14:textId="77777777" w:rsidR="00E26FDE" w:rsidRPr="00E26FDE" w:rsidRDefault="00E26FDE" w:rsidP="00E26FDE">
      <w:pPr>
        <w:shd w:val="clear" w:color="auto" w:fill="FFFFFF"/>
        <w:rPr>
          <w:rFonts w:ascii="inherit" w:eastAsia="Calibri" w:hAnsi="inherit" w:cs="Helvetica"/>
          <w:color w:val="373737"/>
          <w:sz w:val="23"/>
          <w:szCs w:val="23"/>
          <w:lang w:val="uk-UA" w:eastAsia="uk-UA"/>
        </w:rPr>
      </w:pPr>
      <w:r w:rsidRPr="00E26FDE">
        <w:rPr>
          <w:rFonts w:ascii="inherit" w:eastAsia="Calibri" w:hAnsi="inherit" w:cs="Helvetica"/>
          <w:color w:val="373737"/>
          <w:sz w:val="23"/>
          <w:szCs w:val="23"/>
          <w:lang w:val="uk-UA" w:eastAsia="uk-UA"/>
        </w:rPr>
        <w:t> </w:t>
      </w:r>
    </w:p>
    <w:p w14:paraId="7962CA23" w14:textId="77777777" w:rsidR="00E26FDE" w:rsidRPr="00E26FDE" w:rsidRDefault="00E26FDE" w:rsidP="00E26FDE">
      <w:pPr>
        <w:shd w:val="clear" w:color="auto" w:fill="FFFFFF"/>
        <w:ind w:left="505"/>
        <w:rPr>
          <w:rFonts w:eastAsia="Calibri"/>
          <w:b/>
          <w:bCs/>
          <w:sz w:val="28"/>
          <w:szCs w:val="28"/>
          <w:lang w:val="uk-UA"/>
        </w:rPr>
      </w:pPr>
    </w:p>
    <w:p w14:paraId="5DF19574" w14:textId="77777777" w:rsidR="00E26FDE" w:rsidRPr="00E26FDE" w:rsidRDefault="00E26FDE" w:rsidP="00E26FDE">
      <w:pPr>
        <w:shd w:val="clear" w:color="auto" w:fill="FFFFFF"/>
        <w:rPr>
          <w:rFonts w:ascii="inherit" w:eastAsia="Calibri" w:hAnsi="inherit" w:cs="Helvetica"/>
          <w:color w:val="373737"/>
          <w:sz w:val="23"/>
          <w:szCs w:val="23"/>
          <w:lang w:val="uk-UA" w:eastAsia="uk-UA"/>
        </w:rPr>
      </w:pPr>
    </w:p>
    <w:p w14:paraId="17FF5CFB" w14:textId="77777777" w:rsidR="00E26FDE" w:rsidRPr="00E26FDE" w:rsidRDefault="00E26FDE" w:rsidP="00E26FDE">
      <w:pPr>
        <w:shd w:val="clear" w:color="auto" w:fill="FFFFFF"/>
        <w:rPr>
          <w:rFonts w:eastAsia="Calibri"/>
          <w:b/>
          <w:bCs/>
          <w:sz w:val="28"/>
          <w:szCs w:val="28"/>
        </w:rPr>
      </w:pPr>
      <w:r w:rsidRPr="00E26FDE">
        <w:rPr>
          <w:rFonts w:eastAsia="Calibri"/>
          <w:b/>
          <w:bCs/>
          <w:sz w:val="28"/>
          <w:szCs w:val="28"/>
          <w:lang w:val="uk-UA"/>
        </w:rPr>
        <w:t>Комунальне некомерційне підприємство Стрийської міської ради</w:t>
      </w:r>
      <w:r w:rsidRPr="00E26FDE">
        <w:rPr>
          <w:rFonts w:eastAsia="Calibri"/>
          <w:b/>
          <w:bCs/>
          <w:sz w:val="28"/>
          <w:szCs w:val="28"/>
        </w:rPr>
        <w:t xml:space="preserve"> «</w:t>
      </w:r>
      <w:r w:rsidRPr="00E26FDE">
        <w:rPr>
          <w:rFonts w:eastAsia="Calibri"/>
          <w:b/>
          <w:bCs/>
          <w:sz w:val="28"/>
          <w:szCs w:val="28"/>
          <w:lang w:val="uk-UA"/>
        </w:rPr>
        <w:t>Стрийська центральна районна лікарня</w:t>
      </w:r>
      <w:r w:rsidRPr="00E26FDE">
        <w:rPr>
          <w:rFonts w:eastAsia="Calibri"/>
          <w:b/>
          <w:bCs/>
          <w:sz w:val="28"/>
          <w:szCs w:val="28"/>
        </w:rPr>
        <w:t>»</w:t>
      </w:r>
    </w:p>
    <w:p w14:paraId="3A9EDADB" w14:textId="77777777" w:rsidR="00E26FDE" w:rsidRPr="00E26FDE" w:rsidRDefault="00E26FDE" w:rsidP="00E26FDE">
      <w:pPr>
        <w:shd w:val="clear" w:color="auto" w:fill="FFFFFF"/>
        <w:rPr>
          <w:rFonts w:eastAsia="Calibri"/>
          <w:b/>
          <w:bCs/>
          <w:sz w:val="28"/>
          <w:szCs w:val="28"/>
        </w:rPr>
      </w:pPr>
    </w:p>
    <w:p w14:paraId="7B3EDCF2" w14:textId="77777777" w:rsidR="00E26FDE" w:rsidRPr="00E26FDE" w:rsidRDefault="00E26FDE" w:rsidP="00E26FDE">
      <w:pPr>
        <w:shd w:val="clear" w:color="auto" w:fill="FFFFFF"/>
        <w:rPr>
          <w:rFonts w:eastAsia="Calibri"/>
          <w:b/>
          <w:bCs/>
          <w:sz w:val="28"/>
          <w:szCs w:val="28"/>
        </w:rPr>
      </w:pPr>
      <w:r w:rsidRPr="00E26FDE">
        <w:rPr>
          <w:rFonts w:eastAsia="Calibri"/>
          <w:b/>
          <w:bCs/>
          <w:sz w:val="28"/>
          <w:szCs w:val="28"/>
        </w:rPr>
        <w:t>Директор    ____________________О.ІГНАТОВ</w:t>
      </w:r>
    </w:p>
    <w:p w14:paraId="35AF2481" w14:textId="77777777" w:rsidR="00E26FDE" w:rsidRPr="00E26FDE" w:rsidRDefault="00E26FDE" w:rsidP="00E26FDE">
      <w:pPr>
        <w:shd w:val="clear" w:color="auto" w:fill="FFFFFF"/>
        <w:rPr>
          <w:rFonts w:eastAsia="Calibri"/>
          <w:b/>
          <w:bCs/>
          <w:sz w:val="28"/>
          <w:szCs w:val="28"/>
        </w:rPr>
      </w:pPr>
    </w:p>
    <w:p w14:paraId="1B18349E"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r w:rsidRPr="00E26FDE">
        <w:rPr>
          <w:rFonts w:eastAsia="Calibri"/>
          <w:b/>
          <w:bCs/>
          <w:sz w:val="28"/>
          <w:szCs w:val="28"/>
        </w:rPr>
        <w:t>«___» ______________2022р</w:t>
      </w:r>
      <w:r w:rsidRPr="00E26FDE">
        <w:rPr>
          <w:rFonts w:eastAsia="Calibri"/>
          <w:sz w:val="28"/>
          <w:szCs w:val="28"/>
        </w:rPr>
        <w:br/>
      </w:r>
    </w:p>
    <w:p w14:paraId="0AA75D61"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51B60CC2"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501442FF"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345B0648"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230CC33D"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3BAAAEC9" w14:textId="77777777" w:rsidR="00E26FDE" w:rsidRPr="00E26FDE" w:rsidRDefault="00E26FDE" w:rsidP="00E26FDE">
      <w:pPr>
        <w:spacing w:after="390"/>
        <w:textAlignment w:val="baseline"/>
        <w:rPr>
          <w:rFonts w:ascii="inherit" w:eastAsia="Calibri" w:hAnsi="inherit" w:cs="Helvetica"/>
          <w:color w:val="373737"/>
          <w:sz w:val="23"/>
          <w:szCs w:val="23"/>
          <w:lang w:eastAsia="uk-UA"/>
        </w:rPr>
      </w:pPr>
    </w:p>
    <w:p w14:paraId="1E0034A1" w14:textId="77777777" w:rsidR="00E26FDE" w:rsidRPr="00E26FDE" w:rsidRDefault="00E26FDE" w:rsidP="00E26FDE">
      <w:pPr>
        <w:spacing w:after="390"/>
        <w:jc w:val="center"/>
        <w:textAlignment w:val="baseline"/>
        <w:rPr>
          <w:rFonts w:eastAsia="Calibri"/>
          <w:b/>
          <w:color w:val="373737"/>
          <w:sz w:val="28"/>
          <w:szCs w:val="28"/>
          <w:lang w:val="uk-UA" w:eastAsia="uk-UA"/>
        </w:rPr>
      </w:pPr>
      <w:r w:rsidRPr="00E26FDE">
        <w:rPr>
          <w:rFonts w:eastAsia="Calibri"/>
          <w:b/>
          <w:color w:val="373737"/>
          <w:sz w:val="28"/>
          <w:szCs w:val="28"/>
          <w:lang w:eastAsia="uk-UA"/>
        </w:rPr>
        <w:t>2.</w:t>
      </w:r>
      <w:r w:rsidRPr="00E26FDE">
        <w:rPr>
          <w:rFonts w:eastAsia="Calibri"/>
          <w:b/>
          <w:color w:val="373737"/>
          <w:sz w:val="28"/>
          <w:szCs w:val="28"/>
          <w:lang w:eastAsia="uk-UA"/>
        </w:rPr>
        <w:tab/>
        <w:t>ВИЗНАЧЕННЯ ПРОБЛЕМИ, НА РОЗВ’</w:t>
      </w:r>
      <w:r w:rsidRPr="00E26FDE">
        <w:rPr>
          <w:rFonts w:eastAsia="Calibri"/>
          <w:b/>
          <w:color w:val="373737"/>
          <w:sz w:val="28"/>
          <w:szCs w:val="28"/>
          <w:lang w:val="uk-UA" w:eastAsia="uk-UA"/>
        </w:rPr>
        <w:t>ЯЗАННЯ ЯКОЇ СПРЯМОВАНА ПРОГРАМА</w:t>
      </w:r>
    </w:p>
    <w:p w14:paraId="08EFD5A4" w14:textId="77777777" w:rsidR="00E26FDE" w:rsidRPr="00E26FDE" w:rsidRDefault="00E26FDE" w:rsidP="00E26FDE">
      <w:pPr>
        <w:jc w:val="both"/>
        <w:rPr>
          <w:rFonts w:eastAsia="Calibri"/>
          <w:sz w:val="28"/>
          <w:szCs w:val="28"/>
          <w:lang w:val="uk-UA" w:eastAsia="uk-UA"/>
        </w:rPr>
      </w:pPr>
      <w:r w:rsidRPr="00E26FDE">
        <w:rPr>
          <w:rFonts w:ascii="Calibri" w:eastAsia="Calibri" w:hAnsi="Calibri"/>
          <w:sz w:val="28"/>
          <w:szCs w:val="28"/>
          <w:lang w:val="uk-UA" w:eastAsia="uk-UA"/>
        </w:rPr>
        <w:t xml:space="preserve">              </w:t>
      </w:r>
      <w:r w:rsidRPr="00E26FDE">
        <w:rPr>
          <w:rFonts w:eastAsia="Calibri"/>
          <w:sz w:val="28"/>
          <w:szCs w:val="28"/>
          <w:lang w:val="uk-UA" w:eastAsia="uk-UA"/>
        </w:rPr>
        <w:t>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яка не передбачає отримання прибутку та спрямована на досягнення,  збереження,  зміцнення  здоров’я  населення.    Підприємство  має самостійний баланс, здійснює фінансові операції  через розрахунковий  рахунок  в управлінні державної казначейської служби України  в  Львівській області та розрахункові рахунки в установах банків.</w:t>
      </w:r>
    </w:p>
    <w:p w14:paraId="73E39D30" w14:textId="77777777" w:rsidR="00E26FDE" w:rsidRPr="00E26FDE" w:rsidRDefault="00E26FDE" w:rsidP="00E26FDE">
      <w:pPr>
        <w:jc w:val="both"/>
        <w:rPr>
          <w:rFonts w:eastAsia="Calibri"/>
          <w:sz w:val="28"/>
          <w:szCs w:val="28"/>
          <w:lang w:val="uk-UA" w:eastAsia="uk-UA"/>
        </w:rPr>
      </w:pPr>
      <w:r w:rsidRPr="00E26FDE">
        <w:rPr>
          <w:rFonts w:eastAsia="Calibri"/>
          <w:sz w:val="28"/>
          <w:szCs w:val="28"/>
          <w:lang w:val="uk-UA" w:eastAsia="uk-UA"/>
        </w:rPr>
        <w:t>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та  стаціонарна  допомога.   Зростання  захворюваності  і  смертності серед  дорослого  населення  від  туберкульозу,  онкології,  серцево -судинних захворювань,  бронхолегеневої  патології,  цирозу  печінки,  ускладнень  виразкової хвороби  шлунка,  збільшення  післяопераційних  ускладнень  потребує  пошуку нових  ресурсів,  використання  високих  технологій,  удосконалення принципів практичної медицини в поліклінічних умовах та умовах стаціонарних відділень закладу.</w:t>
      </w:r>
    </w:p>
    <w:p w14:paraId="7E122582" w14:textId="77777777" w:rsidR="00E26FDE" w:rsidRPr="00E26FDE" w:rsidRDefault="00E26FDE" w:rsidP="00E26FDE">
      <w:pPr>
        <w:jc w:val="both"/>
        <w:rPr>
          <w:rFonts w:eastAsia="Calibri"/>
          <w:sz w:val="28"/>
          <w:szCs w:val="28"/>
          <w:lang w:val="uk-UA" w:eastAsia="uk-UA"/>
        </w:rPr>
      </w:pPr>
      <w:r w:rsidRPr="00E26FDE">
        <w:rPr>
          <w:rFonts w:eastAsia="Calibri"/>
          <w:sz w:val="28"/>
          <w:szCs w:val="28"/>
          <w:lang w:val="uk-UA" w:eastAsia="uk-UA"/>
        </w:rPr>
        <w:t xml:space="preserve">   КНП «Стрийська ЦРЛ»  надає первинну та вторинну (спеціалізовану) медичну допомогу, має  поліклінічні  та  стаціонарні  підрозділи.  За  даними  звіту  за  2021 рік   амбулаторно-поліклінічними підрозділами проведено  67164  відвідувань. Стаціонарна  допомога  надається  на  270 ліжках.  За 2021 рік проліковано  _4822  осіб,  проведено _1122  оперативні втручаня.</w:t>
      </w:r>
    </w:p>
    <w:p w14:paraId="1935DBCC" w14:textId="77777777" w:rsidR="00E26FDE" w:rsidRPr="00E26FDE" w:rsidRDefault="00E26FDE" w:rsidP="00E26FDE">
      <w:pPr>
        <w:jc w:val="both"/>
        <w:rPr>
          <w:rFonts w:eastAsia="Calibri"/>
          <w:sz w:val="28"/>
          <w:szCs w:val="28"/>
          <w:lang w:val="uk-UA" w:eastAsia="uk-UA"/>
        </w:rPr>
      </w:pPr>
      <w:r w:rsidRPr="00E26FDE">
        <w:rPr>
          <w:rFonts w:eastAsia="Calibri"/>
          <w:sz w:val="28"/>
          <w:szCs w:val="28"/>
          <w:lang w:val="uk-UA" w:eastAsia="uk-UA"/>
        </w:rPr>
        <w:t xml:space="preserve">           </w:t>
      </w:r>
      <w:r w:rsidRPr="00E26FDE">
        <w:rPr>
          <w:rFonts w:eastAsia="Calibri"/>
          <w:sz w:val="28"/>
          <w:szCs w:val="28"/>
          <w:lang w:val="uk-UA"/>
        </w:rPr>
        <w:t>Програма розроблена на виконання Закону України від 07.07.2011 року № 3611-</w:t>
      </w:r>
      <w:r w:rsidRPr="00E26FDE">
        <w:rPr>
          <w:rFonts w:eastAsia="Calibri"/>
          <w:sz w:val="28"/>
          <w:szCs w:val="28"/>
        </w:rPr>
        <w:t>V</w:t>
      </w:r>
      <w:r w:rsidRPr="00E26FDE">
        <w:rPr>
          <w:rFonts w:eastAsia="Calibri"/>
          <w:sz w:val="28"/>
          <w:szCs w:val="28"/>
          <w:lang w:val="uk-UA"/>
        </w:rPr>
        <w:t>І «Про внесення змін до Основ законодавства України про охорону здоров’я щодо удосконалення надання медичної допомоги», Закону України від 06.04.2017 № 2002-</w:t>
      </w:r>
      <w:r w:rsidRPr="00E26FDE">
        <w:rPr>
          <w:rFonts w:eastAsia="Calibri"/>
          <w:sz w:val="28"/>
          <w:szCs w:val="28"/>
        </w:rPr>
        <w:t>VIII</w:t>
      </w:r>
      <w:r w:rsidRPr="00E26FDE">
        <w:rPr>
          <w:rFonts w:eastAsia="Calibri"/>
          <w:sz w:val="28"/>
          <w:szCs w:val="28"/>
          <w:lang w:val="uk-UA"/>
        </w:rPr>
        <w:t xml:space="preserve"> «Про внесення змін до деяких законодавчих актів України щодо удосконалення законодавства з питань діяльності закладів охорони здоров’я»,  з метою подальшого розвитку первинної та вторинної медичної допомоги шляхом формування, збереження і зміцнення здоров’я людей в м. Стрию та Стрийського району, раннього виявлення захворювань та їх ефективного лікування.  </w:t>
      </w:r>
      <w:r w:rsidRPr="00E26FDE">
        <w:rPr>
          <w:rFonts w:eastAsia="Calibri"/>
          <w:sz w:val="28"/>
          <w:szCs w:val="28"/>
          <w:lang w:val="uk-UA" w:eastAsia="uk-UA"/>
        </w:rPr>
        <w:t>Основною  проблемою,  на  яку  буде  спрямована Програма  – проблема  фінансового  характеру   –  нестача  коштів  на  оплату поточних  та  капітальних  видатків.  Дефіцит  фінансового  ресурсу  унеможливить подальшу  роботу  КНП «Стриська ЦРЛ»,  в  тому числі  : оплати комунальних та інших послуг, витрат на закупівлю медичних матеріалів та медикаментів, засобів індивідуального захисту , покращення матеріально -  технічної бази тощо.</w:t>
      </w:r>
    </w:p>
    <w:p w14:paraId="423DE66B" w14:textId="77777777" w:rsidR="00E26FDE" w:rsidRPr="00E26FDE" w:rsidRDefault="00E26FDE" w:rsidP="00E26FDE">
      <w:pPr>
        <w:jc w:val="both"/>
        <w:rPr>
          <w:rFonts w:eastAsia="Calibri"/>
          <w:sz w:val="28"/>
          <w:szCs w:val="28"/>
          <w:lang w:val="uk-UA" w:eastAsia="uk-UA"/>
        </w:rPr>
      </w:pPr>
    </w:p>
    <w:p w14:paraId="5BBD7162" w14:textId="77777777" w:rsidR="00E26FDE" w:rsidRPr="00E26FDE" w:rsidRDefault="00E26FDE" w:rsidP="00E26FDE">
      <w:pPr>
        <w:jc w:val="both"/>
        <w:rPr>
          <w:rFonts w:eastAsia="Calibri"/>
          <w:sz w:val="28"/>
          <w:szCs w:val="28"/>
          <w:lang w:val="uk-UA" w:eastAsia="uk-UA"/>
        </w:rPr>
      </w:pPr>
    </w:p>
    <w:p w14:paraId="0DB3A6A1" w14:textId="77777777" w:rsidR="00E26FDE" w:rsidRPr="00E26FDE" w:rsidRDefault="00E26FDE" w:rsidP="00E26FDE">
      <w:pPr>
        <w:jc w:val="both"/>
        <w:rPr>
          <w:rFonts w:eastAsia="Calibri"/>
          <w:sz w:val="28"/>
          <w:szCs w:val="28"/>
          <w:lang w:val="uk-UA" w:eastAsia="uk-UA"/>
        </w:rPr>
      </w:pPr>
    </w:p>
    <w:p w14:paraId="400C22CA" w14:textId="77777777" w:rsidR="00E26FDE" w:rsidRPr="00E26FDE" w:rsidRDefault="00E26FDE" w:rsidP="00E26FDE">
      <w:pPr>
        <w:jc w:val="both"/>
        <w:rPr>
          <w:rFonts w:eastAsia="Calibri"/>
          <w:sz w:val="28"/>
          <w:szCs w:val="28"/>
          <w:lang w:val="uk-UA" w:eastAsia="uk-UA"/>
        </w:rPr>
      </w:pPr>
    </w:p>
    <w:p w14:paraId="2C9F70FB" w14:textId="77777777" w:rsidR="00E26FDE" w:rsidRPr="00E26FDE" w:rsidRDefault="00E26FDE" w:rsidP="00E26FDE">
      <w:pPr>
        <w:jc w:val="both"/>
        <w:rPr>
          <w:rFonts w:eastAsia="Calibri"/>
          <w:sz w:val="28"/>
          <w:szCs w:val="28"/>
          <w:lang w:val="uk-UA" w:eastAsia="uk-UA"/>
        </w:rPr>
      </w:pPr>
    </w:p>
    <w:p w14:paraId="7BBE1F9A" w14:textId="77777777" w:rsidR="00E26FDE" w:rsidRPr="00E26FDE" w:rsidRDefault="00E26FDE" w:rsidP="00E26FDE">
      <w:pPr>
        <w:jc w:val="both"/>
        <w:rPr>
          <w:rFonts w:eastAsia="Calibri"/>
          <w:sz w:val="28"/>
          <w:szCs w:val="28"/>
          <w:lang w:val="uk-UA" w:eastAsia="uk-UA"/>
        </w:rPr>
      </w:pPr>
    </w:p>
    <w:p w14:paraId="47CF4FA8" w14:textId="77777777" w:rsidR="00E26FDE" w:rsidRPr="00E26FDE" w:rsidRDefault="00E26FDE" w:rsidP="00E26FDE">
      <w:pPr>
        <w:jc w:val="both"/>
        <w:rPr>
          <w:rFonts w:eastAsia="Calibri"/>
          <w:sz w:val="28"/>
          <w:szCs w:val="28"/>
          <w:lang w:val="uk-UA" w:eastAsia="uk-UA"/>
        </w:rPr>
      </w:pPr>
    </w:p>
    <w:p w14:paraId="772FAB7B" w14:textId="77777777" w:rsidR="00E26FDE" w:rsidRPr="00E26FDE" w:rsidRDefault="00E26FDE" w:rsidP="00E26FDE">
      <w:pPr>
        <w:spacing w:line="276" w:lineRule="auto"/>
        <w:jc w:val="both"/>
        <w:rPr>
          <w:rFonts w:eastAsia="Calibri"/>
          <w:sz w:val="28"/>
          <w:szCs w:val="28"/>
          <w:lang w:val="uk-UA" w:eastAsia="uk-UA"/>
        </w:rPr>
      </w:pPr>
    </w:p>
    <w:p w14:paraId="7AD28A83" w14:textId="77777777" w:rsidR="00E26FDE" w:rsidRPr="00E26FDE" w:rsidRDefault="00E26FDE" w:rsidP="00E26FDE">
      <w:pPr>
        <w:numPr>
          <w:ilvl w:val="0"/>
          <w:numId w:val="17"/>
        </w:numPr>
        <w:spacing w:after="200" w:line="276" w:lineRule="auto"/>
        <w:contextualSpacing/>
        <w:jc w:val="center"/>
        <w:rPr>
          <w:rFonts w:eastAsia="Calibri"/>
          <w:b/>
          <w:bCs/>
          <w:sz w:val="28"/>
          <w:szCs w:val="28"/>
          <w:lang w:val="uk-UA" w:eastAsia="uk-UA"/>
        </w:rPr>
      </w:pPr>
      <w:r w:rsidRPr="00E26FDE">
        <w:rPr>
          <w:rFonts w:eastAsia="Calibri"/>
          <w:b/>
          <w:bCs/>
          <w:sz w:val="28"/>
          <w:szCs w:val="28"/>
          <w:lang w:val="uk-UA" w:eastAsia="uk-UA"/>
        </w:rPr>
        <w:t>МЕТА ПРОГРАМИ</w:t>
      </w:r>
    </w:p>
    <w:p w14:paraId="7A18B51A" w14:textId="77777777" w:rsidR="00E26FDE" w:rsidRPr="00E26FDE" w:rsidRDefault="00E26FDE" w:rsidP="00E26FDE">
      <w:pPr>
        <w:spacing w:line="276" w:lineRule="auto"/>
        <w:ind w:left="1068"/>
        <w:contextualSpacing/>
        <w:rPr>
          <w:rFonts w:eastAsia="Calibri"/>
          <w:sz w:val="28"/>
          <w:szCs w:val="28"/>
          <w:lang w:val="uk-UA" w:eastAsia="uk-UA"/>
        </w:rPr>
      </w:pPr>
    </w:p>
    <w:p w14:paraId="20E8ADD8" w14:textId="77777777" w:rsidR="00E26FDE" w:rsidRPr="00E26FDE" w:rsidRDefault="00E26FDE" w:rsidP="00E26FDE">
      <w:pPr>
        <w:spacing w:after="200"/>
        <w:rPr>
          <w:rFonts w:eastAsia="Calibri"/>
          <w:sz w:val="28"/>
          <w:szCs w:val="28"/>
          <w:lang w:val="uk-UA" w:eastAsia="uk-UA"/>
        </w:rPr>
      </w:pPr>
      <w:r w:rsidRPr="00E26FDE">
        <w:rPr>
          <w:rFonts w:eastAsia="Calibri"/>
          <w:sz w:val="28"/>
          <w:szCs w:val="28"/>
          <w:lang w:val="uk-UA" w:eastAsia="uk-UA"/>
        </w:rPr>
        <w:t xml:space="preserve">            Метою Програми є налагодження ефективного функціонування системи надання населенню доступної і високоякісної вторинної (спеціалізованої) медичної допомоги, а також забезпечення розвитку та стабільної роботи відповідно до функціональних призначень щодо надання населенню належних медичних послуг. Значну увагу приділятиметься механізмам залучення кваліфікованих кадрів у медичну галузь, забезпеченню належного рівня оплати їхньої праці, стимулюванню освоєння ними сучасних лікувальних методів та технологій для надання якісної медичної допомоги, підвищенню контролю за якістю надання медичних послуг громадянам.</w:t>
      </w:r>
    </w:p>
    <w:p w14:paraId="1961F3A4" w14:textId="77777777" w:rsidR="00E26FDE" w:rsidRPr="00E26FDE" w:rsidRDefault="00E26FDE" w:rsidP="00E26FDE">
      <w:pPr>
        <w:shd w:val="clear" w:color="auto" w:fill="FFFFFF"/>
        <w:ind w:firstLine="708"/>
        <w:jc w:val="both"/>
        <w:rPr>
          <w:rFonts w:ascii="inherit" w:eastAsia="Calibri" w:hAnsi="inherit" w:cs="Helvetica"/>
          <w:color w:val="373737"/>
          <w:sz w:val="28"/>
          <w:szCs w:val="28"/>
          <w:lang w:val="uk-UA" w:eastAsia="uk-UA"/>
        </w:rPr>
      </w:pPr>
    </w:p>
    <w:p w14:paraId="5DCC8895" w14:textId="77777777" w:rsidR="00E26FDE" w:rsidRPr="00E26FDE" w:rsidRDefault="00E26FDE" w:rsidP="00E26FDE">
      <w:pPr>
        <w:shd w:val="clear" w:color="auto" w:fill="FFFFFF"/>
        <w:ind w:firstLine="708"/>
        <w:jc w:val="both"/>
        <w:rPr>
          <w:rFonts w:ascii="inherit" w:eastAsia="Calibri" w:hAnsi="inherit" w:cs="Helvetica"/>
          <w:color w:val="373737"/>
          <w:sz w:val="28"/>
          <w:szCs w:val="28"/>
          <w:lang w:val="uk-UA" w:eastAsia="uk-UA"/>
        </w:rPr>
      </w:pPr>
    </w:p>
    <w:p w14:paraId="0AA0AA34" w14:textId="77777777" w:rsidR="00E26FDE" w:rsidRPr="00E26FDE" w:rsidRDefault="00E26FDE" w:rsidP="00E26FDE">
      <w:pPr>
        <w:shd w:val="clear" w:color="auto" w:fill="FFFFFF"/>
        <w:ind w:firstLine="708"/>
        <w:jc w:val="center"/>
        <w:rPr>
          <w:rFonts w:eastAsia="Calibri"/>
          <w:b/>
          <w:sz w:val="28"/>
          <w:szCs w:val="28"/>
          <w:lang w:val="uk-UA"/>
        </w:rPr>
      </w:pPr>
      <w:r w:rsidRPr="00E26FDE">
        <w:rPr>
          <w:rFonts w:eastAsia="Calibri"/>
          <w:b/>
          <w:sz w:val="28"/>
          <w:szCs w:val="28"/>
          <w:lang w:val="uk-UA"/>
        </w:rPr>
        <w:t xml:space="preserve">4. РЕСУРСНЕ ЗАБЕЗПЕЧЕННЯ ПРОГРАМИ </w:t>
      </w:r>
    </w:p>
    <w:p w14:paraId="50AE39D9" w14:textId="77777777" w:rsidR="00E26FDE" w:rsidRPr="00E26FDE" w:rsidRDefault="00E26FDE" w:rsidP="00E26FDE">
      <w:pPr>
        <w:shd w:val="clear" w:color="auto" w:fill="FFFFFF"/>
        <w:ind w:firstLine="708"/>
        <w:jc w:val="both"/>
        <w:rPr>
          <w:rFonts w:eastAsia="Calibri"/>
          <w:b/>
          <w:sz w:val="28"/>
          <w:szCs w:val="28"/>
          <w:lang w:val="uk-UA"/>
        </w:rPr>
      </w:pPr>
    </w:p>
    <w:p w14:paraId="46EE1312" w14:textId="77777777" w:rsidR="00E26FDE" w:rsidRPr="00E26FDE" w:rsidRDefault="00E26FDE" w:rsidP="00E26FDE">
      <w:pPr>
        <w:framePr w:hSpace="180" w:wrap="around" w:vAnchor="text" w:hAnchor="margin" w:y="237"/>
        <w:shd w:val="clear" w:color="auto" w:fill="FFFFFF"/>
        <w:ind w:left="1068"/>
        <w:contextualSpacing/>
        <w:jc w:val="center"/>
        <w:rPr>
          <w:rFonts w:eastAsia="Calibri"/>
          <w:b/>
          <w:bCs/>
          <w:sz w:val="28"/>
          <w:szCs w:val="28"/>
          <w:lang w:val="uk-UA"/>
        </w:rPr>
      </w:pPr>
      <w:r w:rsidRPr="00E26FDE">
        <w:rPr>
          <w:rFonts w:eastAsia="Calibri"/>
          <w:b/>
          <w:bCs/>
          <w:sz w:val="28"/>
          <w:szCs w:val="28"/>
          <w:lang w:val="uk-UA"/>
        </w:rPr>
        <w:t>РОЗВИТКУ КОМУНАЛЬНОГО НЕКОМЕРЦІЙНОГО ПІДПРИЄМСТВА СТРИЙСЬКОЇ МІСЬКОЇ РАДИ «СТРИЙСЬКА ЦЕНТРАЛЬНА РАЙОННА ЛІКАРНЯ»</w:t>
      </w:r>
    </w:p>
    <w:p w14:paraId="365E8031" w14:textId="77777777" w:rsidR="00E26FDE" w:rsidRPr="00E26FDE" w:rsidRDefault="00E26FDE" w:rsidP="00E26FDE">
      <w:pPr>
        <w:framePr w:hSpace="180" w:wrap="around" w:vAnchor="text" w:hAnchor="margin" w:y="237"/>
        <w:shd w:val="clear" w:color="auto" w:fill="FFFFFF"/>
        <w:jc w:val="center"/>
        <w:rPr>
          <w:rFonts w:eastAsia="Calibri"/>
          <w:b/>
          <w:bCs/>
          <w:sz w:val="28"/>
          <w:szCs w:val="28"/>
          <w:lang w:val="uk-UA"/>
        </w:rPr>
      </w:pPr>
      <w:r w:rsidRPr="00E26FDE">
        <w:rPr>
          <w:rFonts w:eastAsia="Calibri"/>
          <w:b/>
          <w:bCs/>
          <w:sz w:val="28"/>
          <w:szCs w:val="28"/>
        </w:rPr>
        <w:t> НА 2022 РІК</w:t>
      </w:r>
    </w:p>
    <w:p w14:paraId="6268ABCB" w14:textId="77777777" w:rsidR="00E26FDE" w:rsidRPr="00E26FDE" w:rsidRDefault="00E26FDE" w:rsidP="00E26FDE">
      <w:pPr>
        <w:framePr w:hSpace="180" w:wrap="around" w:vAnchor="text" w:hAnchor="margin" w:y="237"/>
        <w:shd w:val="clear" w:color="auto" w:fill="FFFFFF"/>
        <w:jc w:val="center"/>
        <w:rPr>
          <w:rFonts w:eastAsia="Calibri"/>
          <w:sz w:val="28"/>
          <w:szCs w:val="28"/>
          <w:lang w:val="uk-UA"/>
        </w:rPr>
      </w:pPr>
      <w:r w:rsidRPr="00E26FDE">
        <w:rPr>
          <w:rFonts w:eastAsia="Calibri"/>
          <w:sz w:val="28"/>
          <w:szCs w:val="28"/>
        </w:rPr>
        <w:br/>
      </w:r>
    </w:p>
    <w:p w14:paraId="64937C56" w14:textId="77777777" w:rsidR="00E26FDE" w:rsidRPr="00E26FDE" w:rsidRDefault="00E26FDE" w:rsidP="00E26FDE">
      <w:pPr>
        <w:autoSpaceDE w:val="0"/>
        <w:autoSpaceDN w:val="0"/>
        <w:adjustRightInd w:val="0"/>
        <w:spacing w:after="200" w:line="276" w:lineRule="auto"/>
        <w:ind w:left="13910"/>
        <w:rPr>
          <w:rFonts w:ascii="Calibri" w:eastAsia="Calibri" w:hAnsi="Calibri"/>
          <w:sz w:val="28"/>
          <w:szCs w:val="28"/>
          <w:lang w:eastAsia="uk-UA"/>
        </w:rPr>
      </w:pPr>
    </w:p>
    <w:tbl>
      <w:tblPr>
        <w:tblW w:w="825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4"/>
        <w:gridCol w:w="1417"/>
        <w:gridCol w:w="2549"/>
      </w:tblGrid>
      <w:tr w:rsidR="00E26FDE" w:rsidRPr="00E26FDE" w14:paraId="2D0C7722" w14:textId="77777777" w:rsidTr="00F249C9">
        <w:trPr>
          <w:cantSplit/>
          <w:trHeight w:val="918"/>
        </w:trPr>
        <w:tc>
          <w:tcPr>
            <w:tcW w:w="4288" w:type="dxa"/>
            <w:vAlign w:val="center"/>
          </w:tcPr>
          <w:p w14:paraId="0915D72C" w14:textId="77777777" w:rsidR="00E26FDE" w:rsidRPr="00E26FDE" w:rsidRDefault="00E26FDE" w:rsidP="00E26FDE">
            <w:pPr>
              <w:autoSpaceDE w:val="0"/>
              <w:autoSpaceDN w:val="0"/>
              <w:adjustRightInd w:val="0"/>
              <w:spacing w:after="200" w:line="276" w:lineRule="auto"/>
              <w:jc w:val="center"/>
              <w:rPr>
                <w:rFonts w:eastAsia="Calibri"/>
                <w:sz w:val="28"/>
                <w:szCs w:val="28"/>
                <w:lang w:eastAsia="uk-UA"/>
              </w:rPr>
            </w:pPr>
            <w:r w:rsidRPr="00E26FDE">
              <w:rPr>
                <w:rFonts w:eastAsia="Calibri"/>
                <w:sz w:val="28"/>
                <w:szCs w:val="28"/>
                <w:lang w:eastAsia="uk-UA"/>
              </w:rPr>
              <w:t>Обсяг</w:t>
            </w:r>
            <w:r w:rsidRPr="00E26FDE">
              <w:rPr>
                <w:rFonts w:eastAsia="Calibri"/>
                <w:sz w:val="28"/>
                <w:szCs w:val="28"/>
                <w:lang w:val="uk-UA" w:eastAsia="uk-UA"/>
              </w:rPr>
              <w:t xml:space="preserve"> </w:t>
            </w:r>
            <w:r w:rsidRPr="00E26FDE">
              <w:rPr>
                <w:rFonts w:eastAsia="Calibri"/>
                <w:sz w:val="28"/>
                <w:szCs w:val="28"/>
                <w:lang w:eastAsia="uk-UA"/>
              </w:rPr>
              <w:t>коштів, які</w:t>
            </w:r>
            <w:r w:rsidRPr="00E26FDE">
              <w:rPr>
                <w:rFonts w:eastAsia="Calibri"/>
                <w:sz w:val="28"/>
                <w:szCs w:val="28"/>
                <w:lang w:val="uk-UA" w:eastAsia="uk-UA"/>
              </w:rPr>
              <w:t xml:space="preserve"> </w:t>
            </w:r>
            <w:r w:rsidRPr="00E26FDE">
              <w:rPr>
                <w:rFonts w:eastAsia="Calibri"/>
                <w:sz w:val="28"/>
                <w:szCs w:val="28"/>
                <w:lang w:eastAsia="uk-UA"/>
              </w:rPr>
              <w:t>пропонується</w:t>
            </w:r>
            <w:r w:rsidRPr="00E26FDE">
              <w:rPr>
                <w:rFonts w:eastAsia="Calibri"/>
                <w:sz w:val="28"/>
                <w:szCs w:val="28"/>
                <w:lang w:val="uk-UA" w:eastAsia="uk-UA"/>
              </w:rPr>
              <w:t xml:space="preserve"> </w:t>
            </w:r>
            <w:r w:rsidRPr="00E26FDE">
              <w:rPr>
                <w:rFonts w:eastAsia="Calibri"/>
                <w:sz w:val="28"/>
                <w:szCs w:val="28"/>
                <w:lang w:eastAsia="uk-UA"/>
              </w:rPr>
              <w:t>залучити на виконання</w:t>
            </w:r>
            <w:r w:rsidRPr="00E26FDE">
              <w:rPr>
                <w:rFonts w:eastAsia="Calibri"/>
                <w:sz w:val="28"/>
                <w:szCs w:val="28"/>
                <w:lang w:val="uk-UA" w:eastAsia="uk-UA"/>
              </w:rPr>
              <w:t xml:space="preserve"> </w:t>
            </w:r>
            <w:r w:rsidRPr="00E26FDE">
              <w:rPr>
                <w:rFonts w:eastAsia="Calibri"/>
                <w:sz w:val="28"/>
                <w:szCs w:val="28"/>
                <w:lang w:eastAsia="uk-UA"/>
              </w:rPr>
              <w:t>програми</w:t>
            </w:r>
          </w:p>
        </w:tc>
        <w:tc>
          <w:tcPr>
            <w:tcW w:w="1418" w:type="dxa"/>
            <w:vAlign w:val="center"/>
          </w:tcPr>
          <w:p w14:paraId="25EC63FD" w14:textId="77777777" w:rsidR="00E26FDE" w:rsidRPr="00E26FDE" w:rsidRDefault="00E26FDE" w:rsidP="00E26FDE">
            <w:pPr>
              <w:autoSpaceDE w:val="0"/>
              <w:autoSpaceDN w:val="0"/>
              <w:adjustRightInd w:val="0"/>
              <w:spacing w:after="200" w:line="192" w:lineRule="auto"/>
              <w:jc w:val="center"/>
              <w:rPr>
                <w:rFonts w:eastAsia="Calibri"/>
                <w:sz w:val="28"/>
                <w:szCs w:val="28"/>
                <w:lang w:eastAsia="uk-UA"/>
              </w:rPr>
            </w:pPr>
            <w:r w:rsidRPr="00E26FDE">
              <w:rPr>
                <w:rFonts w:eastAsia="Calibri"/>
                <w:sz w:val="28"/>
                <w:szCs w:val="28"/>
                <w:lang w:eastAsia="uk-UA"/>
              </w:rPr>
              <w:t>20</w:t>
            </w:r>
            <w:r w:rsidRPr="00E26FDE">
              <w:rPr>
                <w:rFonts w:eastAsia="Calibri"/>
                <w:sz w:val="28"/>
                <w:szCs w:val="28"/>
                <w:lang w:val="uk-UA" w:eastAsia="uk-UA"/>
              </w:rPr>
              <w:t xml:space="preserve">22 </w:t>
            </w:r>
            <w:r w:rsidRPr="00E26FDE">
              <w:rPr>
                <w:rFonts w:eastAsia="Calibri"/>
                <w:sz w:val="28"/>
                <w:szCs w:val="28"/>
                <w:lang w:eastAsia="uk-UA"/>
              </w:rPr>
              <w:t>рік</w:t>
            </w:r>
          </w:p>
        </w:tc>
        <w:tc>
          <w:tcPr>
            <w:tcW w:w="2551" w:type="dxa"/>
            <w:vAlign w:val="center"/>
          </w:tcPr>
          <w:p w14:paraId="78C4B2CE" w14:textId="77777777" w:rsidR="00E26FDE" w:rsidRPr="00E26FDE" w:rsidRDefault="00E26FDE" w:rsidP="00E26FDE">
            <w:pPr>
              <w:autoSpaceDE w:val="0"/>
              <w:autoSpaceDN w:val="0"/>
              <w:adjustRightInd w:val="0"/>
              <w:spacing w:after="200" w:line="192" w:lineRule="auto"/>
              <w:jc w:val="center"/>
              <w:rPr>
                <w:rFonts w:eastAsia="Calibri"/>
                <w:sz w:val="28"/>
                <w:szCs w:val="28"/>
                <w:lang w:eastAsia="uk-UA"/>
              </w:rPr>
            </w:pPr>
            <w:r w:rsidRPr="00E26FDE">
              <w:rPr>
                <w:rFonts w:eastAsia="Calibri"/>
                <w:sz w:val="28"/>
                <w:szCs w:val="28"/>
                <w:lang w:eastAsia="uk-UA"/>
              </w:rPr>
              <w:t>Усього</w:t>
            </w:r>
            <w:r w:rsidRPr="00E26FDE">
              <w:rPr>
                <w:rFonts w:eastAsia="Calibri"/>
                <w:sz w:val="28"/>
                <w:szCs w:val="28"/>
                <w:lang w:val="uk-UA" w:eastAsia="uk-UA"/>
              </w:rPr>
              <w:t xml:space="preserve"> </w:t>
            </w:r>
            <w:r w:rsidRPr="00E26FDE">
              <w:rPr>
                <w:rFonts w:eastAsia="Calibri"/>
                <w:sz w:val="28"/>
                <w:szCs w:val="28"/>
                <w:lang w:eastAsia="uk-UA"/>
              </w:rPr>
              <w:t>витрат на виконання</w:t>
            </w:r>
            <w:r w:rsidRPr="00E26FDE">
              <w:rPr>
                <w:rFonts w:eastAsia="Calibri"/>
                <w:sz w:val="28"/>
                <w:szCs w:val="28"/>
                <w:lang w:val="uk-UA" w:eastAsia="uk-UA"/>
              </w:rPr>
              <w:t xml:space="preserve"> </w:t>
            </w:r>
            <w:r w:rsidRPr="00E26FDE">
              <w:rPr>
                <w:rFonts w:eastAsia="Calibri"/>
                <w:sz w:val="28"/>
                <w:szCs w:val="28"/>
                <w:lang w:eastAsia="uk-UA"/>
              </w:rPr>
              <w:t>програми. Тис.грн</w:t>
            </w:r>
          </w:p>
        </w:tc>
      </w:tr>
      <w:tr w:rsidR="00E26FDE" w:rsidRPr="00E26FDE" w14:paraId="58CA24BF" w14:textId="77777777" w:rsidTr="00F249C9">
        <w:tc>
          <w:tcPr>
            <w:tcW w:w="4288" w:type="dxa"/>
          </w:tcPr>
          <w:p w14:paraId="52431536"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r w:rsidRPr="00E26FDE">
              <w:rPr>
                <w:rFonts w:eastAsia="Calibri"/>
                <w:sz w:val="28"/>
                <w:szCs w:val="28"/>
                <w:lang w:eastAsia="uk-UA"/>
              </w:rPr>
              <w:t>Усього,</w:t>
            </w:r>
          </w:p>
        </w:tc>
        <w:tc>
          <w:tcPr>
            <w:tcW w:w="1418" w:type="dxa"/>
          </w:tcPr>
          <w:p w14:paraId="7291ABDB" w14:textId="77777777" w:rsidR="00E26FDE" w:rsidRPr="00E26FDE" w:rsidRDefault="00E26FDE" w:rsidP="00E26FDE">
            <w:pPr>
              <w:autoSpaceDE w:val="0"/>
              <w:autoSpaceDN w:val="0"/>
              <w:adjustRightInd w:val="0"/>
              <w:spacing w:after="200" w:line="276" w:lineRule="auto"/>
              <w:rPr>
                <w:rFonts w:eastAsia="Calibri"/>
                <w:sz w:val="28"/>
                <w:szCs w:val="28"/>
                <w:lang w:val="uk-UA" w:eastAsia="uk-UA"/>
              </w:rPr>
            </w:pPr>
          </w:p>
        </w:tc>
        <w:tc>
          <w:tcPr>
            <w:tcW w:w="2551" w:type="dxa"/>
          </w:tcPr>
          <w:p w14:paraId="597AD855" w14:textId="77777777" w:rsidR="00E26FDE" w:rsidRPr="00E26FDE" w:rsidRDefault="00E26FDE" w:rsidP="00E26FDE">
            <w:pPr>
              <w:autoSpaceDE w:val="0"/>
              <w:autoSpaceDN w:val="0"/>
              <w:adjustRightInd w:val="0"/>
              <w:spacing w:after="200" w:line="276" w:lineRule="auto"/>
              <w:rPr>
                <w:rFonts w:eastAsia="Calibri"/>
                <w:sz w:val="28"/>
                <w:szCs w:val="28"/>
                <w:highlight w:val="yellow"/>
                <w:lang w:val="uk-UA" w:eastAsia="uk-UA"/>
              </w:rPr>
            </w:pPr>
            <w:r w:rsidRPr="00E26FDE">
              <w:rPr>
                <w:rFonts w:eastAsia="Calibri"/>
                <w:b/>
                <w:sz w:val="22"/>
                <w:szCs w:val="22"/>
                <w:lang w:val="uk-UA"/>
              </w:rPr>
              <w:t>19890,2</w:t>
            </w:r>
          </w:p>
        </w:tc>
      </w:tr>
      <w:tr w:rsidR="00E26FDE" w:rsidRPr="00E26FDE" w14:paraId="78EDB18C" w14:textId="77777777" w:rsidTr="00F249C9">
        <w:tc>
          <w:tcPr>
            <w:tcW w:w="4288" w:type="dxa"/>
          </w:tcPr>
          <w:p w14:paraId="5DF0947E"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r w:rsidRPr="00E26FDE">
              <w:rPr>
                <w:rFonts w:eastAsia="Calibri"/>
                <w:sz w:val="28"/>
                <w:szCs w:val="28"/>
                <w:lang w:eastAsia="uk-UA"/>
              </w:rPr>
              <w:t>у тому числі</w:t>
            </w:r>
          </w:p>
        </w:tc>
        <w:tc>
          <w:tcPr>
            <w:tcW w:w="1418" w:type="dxa"/>
          </w:tcPr>
          <w:p w14:paraId="717D8F32"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p>
        </w:tc>
        <w:tc>
          <w:tcPr>
            <w:tcW w:w="2551" w:type="dxa"/>
          </w:tcPr>
          <w:p w14:paraId="78EB60CE"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p>
        </w:tc>
      </w:tr>
      <w:tr w:rsidR="00E26FDE" w:rsidRPr="00E26FDE" w14:paraId="210597B0" w14:textId="77777777" w:rsidTr="00F249C9">
        <w:tc>
          <w:tcPr>
            <w:tcW w:w="4288" w:type="dxa"/>
          </w:tcPr>
          <w:p w14:paraId="51C14BA8"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r w:rsidRPr="00E26FDE">
              <w:rPr>
                <w:rFonts w:eastAsia="Calibri"/>
                <w:sz w:val="28"/>
                <w:szCs w:val="28"/>
                <w:lang w:eastAsia="uk-UA"/>
              </w:rPr>
              <w:t>обласний бюджет</w:t>
            </w:r>
          </w:p>
        </w:tc>
        <w:tc>
          <w:tcPr>
            <w:tcW w:w="1418" w:type="dxa"/>
          </w:tcPr>
          <w:p w14:paraId="7F805959" w14:textId="77777777" w:rsidR="00E26FDE" w:rsidRPr="00E26FDE" w:rsidRDefault="00E26FDE" w:rsidP="00E26FDE">
            <w:pPr>
              <w:autoSpaceDE w:val="0"/>
              <w:autoSpaceDN w:val="0"/>
              <w:adjustRightInd w:val="0"/>
              <w:spacing w:after="200" w:line="276" w:lineRule="auto"/>
              <w:rPr>
                <w:rFonts w:eastAsia="Calibri"/>
                <w:sz w:val="28"/>
                <w:szCs w:val="28"/>
                <w:lang w:val="uk-UA" w:eastAsia="uk-UA"/>
              </w:rPr>
            </w:pPr>
          </w:p>
        </w:tc>
        <w:tc>
          <w:tcPr>
            <w:tcW w:w="2551" w:type="dxa"/>
          </w:tcPr>
          <w:p w14:paraId="79F0AC0E"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p>
        </w:tc>
      </w:tr>
      <w:tr w:rsidR="00E26FDE" w:rsidRPr="00E26FDE" w14:paraId="6AA0F1F0" w14:textId="77777777" w:rsidTr="00F249C9">
        <w:tc>
          <w:tcPr>
            <w:tcW w:w="4288" w:type="dxa"/>
          </w:tcPr>
          <w:p w14:paraId="6E99057D" w14:textId="77777777" w:rsidR="00E26FDE" w:rsidRPr="00E26FDE" w:rsidRDefault="00E26FDE" w:rsidP="00E26FDE">
            <w:pPr>
              <w:autoSpaceDE w:val="0"/>
              <w:autoSpaceDN w:val="0"/>
              <w:adjustRightInd w:val="0"/>
              <w:spacing w:after="200" w:line="192" w:lineRule="auto"/>
              <w:rPr>
                <w:rFonts w:eastAsia="Calibri"/>
                <w:sz w:val="28"/>
                <w:szCs w:val="28"/>
                <w:lang w:eastAsia="uk-UA"/>
              </w:rPr>
            </w:pPr>
            <w:r w:rsidRPr="00E26FDE">
              <w:rPr>
                <w:rFonts w:eastAsia="Calibri"/>
                <w:sz w:val="28"/>
                <w:szCs w:val="28"/>
                <w:lang w:eastAsia="uk-UA"/>
              </w:rPr>
              <w:t>районні, міські  (місто</w:t>
            </w:r>
            <w:r w:rsidRPr="00E26FDE">
              <w:rPr>
                <w:rFonts w:eastAsia="Calibri"/>
                <w:sz w:val="28"/>
                <w:szCs w:val="28"/>
                <w:lang w:val="uk-UA" w:eastAsia="uk-UA"/>
              </w:rPr>
              <w:t xml:space="preserve"> о</w:t>
            </w:r>
            <w:r w:rsidRPr="00E26FDE">
              <w:rPr>
                <w:rFonts w:eastAsia="Calibri"/>
                <w:sz w:val="28"/>
                <w:szCs w:val="28"/>
                <w:lang w:eastAsia="uk-UA"/>
              </w:rPr>
              <w:t>бласного</w:t>
            </w:r>
            <w:r w:rsidRPr="00E26FDE">
              <w:rPr>
                <w:rFonts w:eastAsia="Calibri"/>
                <w:sz w:val="28"/>
                <w:szCs w:val="28"/>
                <w:lang w:val="uk-UA" w:eastAsia="uk-UA"/>
              </w:rPr>
              <w:t xml:space="preserve"> </w:t>
            </w:r>
            <w:r w:rsidRPr="00E26FDE">
              <w:rPr>
                <w:rFonts w:eastAsia="Calibri"/>
                <w:sz w:val="28"/>
                <w:szCs w:val="28"/>
                <w:lang w:eastAsia="uk-UA"/>
              </w:rPr>
              <w:t xml:space="preserve">підпорядкування)  бюджети** </w:t>
            </w:r>
          </w:p>
        </w:tc>
        <w:tc>
          <w:tcPr>
            <w:tcW w:w="1418" w:type="dxa"/>
          </w:tcPr>
          <w:p w14:paraId="7F748258" w14:textId="77777777" w:rsidR="00E26FDE" w:rsidRPr="00E26FDE" w:rsidRDefault="00E26FDE" w:rsidP="00E26FDE">
            <w:pPr>
              <w:autoSpaceDE w:val="0"/>
              <w:autoSpaceDN w:val="0"/>
              <w:adjustRightInd w:val="0"/>
              <w:spacing w:after="200" w:line="276" w:lineRule="auto"/>
              <w:rPr>
                <w:rFonts w:eastAsia="Calibri"/>
                <w:sz w:val="28"/>
                <w:szCs w:val="28"/>
                <w:lang w:val="uk-UA" w:eastAsia="uk-UA"/>
              </w:rPr>
            </w:pPr>
          </w:p>
        </w:tc>
        <w:tc>
          <w:tcPr>
            <w:tcW w:w="2551" w:type="dxa"/>
          </w:tcPr>
          <w:p w14:paraId="33B96693" w14:textId="77777777" w:rsidR="00E26FDE" w:rsidRPr="00E26FDE" w:rsidRDefault="00E26FDE" w:rsidP="00E26FDE">
            <w:pPr>
              <w:autoSpaceDE w:val="0"/>
              <w:autoSpaceDN w:val="0"/>
              <w:adjustRightInd w:val="0"/>
              <w:spacing w:after="200" w:line="276" w:lineRule="auto"/>
              <w:rPr>
                <w:rFonts w:eastAsia="Calibri"/>
                <w:sz w:val="28"/>
                <w:szCs w:val="28"/>
                <w:lang w:val="uk-UA" w:eastAsia="uk-UA"/>
              </w:rPr>
            </w:pPr>
            <w:r w:rsidRPr="00E26FDE">
              <w:rPr>
                <w:rFonts w:eastAsia="Calibri"/>
                <w:b/>
                <w:sz w:val="22"/>
                <w:szCs w:val="22"/>
                <w:lang w:val="uk-UA"/>
              </w:rPr>
              <w:t>19890,2</w:t>
            </w:r>
          </w:p>
        </w:tc>
      </w:tr>
      <w:tr w:rsidR="00E26FDE" w:rsidRPr="00E26FDE" w14:paraId="3357DB9A" w14:textId="77777777" w:rsidTr="00F249C9">
        <w:tc>
          <w:tcPr>
            <w:tcW w:w="4288" w:type="dxa"/>
          </w:tcPr>
          <w:p w14:paraId="3B6E6A8A" w14:textId="77777777" w:rsidR="00E26FDE" w:rsidRPr="00E26FDE" w:rsidRDefault="00E26FDE" w:rsidP="00E26FDE">
            <w:pPr>
              <w:autoSpaceDE w:val="0"/>
              <w:autoSpaceDN w:val="0"/>
              <w:adjustRightInd w:val="0"/>
              <w:spacing w:after="200" w:line="192" w:lineRule="auto"/>
              <w:rPr>
                <w:rFonts w:eastAsia="Calibri"/>
                <w:sz w:val="28"/>
                <w:szCs w:val="28"/>
                <w:lang w:eastAsia="uk-UA"/>
              </w:rPr>
            </w:pPr>
            <w:r w:rsidRPr="00E26FDE">
              <w:rPr>
                <w:rFonts w:eastAsia="Calibri"/>
                <w:sz w:val="28"/>
                <w:szCs w:val="28"/>
                <w:lang w:val="uk-UA" w:eastAsia="uk-UA"/>
              </w:rPr>
              <w:t>б</w:t>
            </w:r>
            <w:r w:rsidRPr="00E26FDE">
              <w:rPr>
                <w:rFonts w:eastAsia="Calibri"/>
                <w:sz w:val="28"/>
                <w:szCs w:val="28"/>
                <w:lang w:eastAsia="uk-UA"/>
              </w:rPr>
              <w:t>юджети</w:t>
            </w:r>
            <w:r w:rsidRPr="00E26FDE">
              <w:rPr>
                <w:rFonts w:eastAsia="Calibri"/>
                <w:sz w:val="28"/>
                <w:szCs w:val="28"/>
                <w:lang w:val="uk-UA" w:eastAsia="uk-UA"/>
              </w:rPr>
              <w:t xml:space="preserve"> </w:t>
            </w:r>
            <w:r w:rsidRPr="00E26FDE">
              <w:rPr>
                <w:rFonts w:eastAsia="Calibri"/>
                <w:sz w:val="28"/>
                <w:szCs w:val="28"/>
                <w:lang w:eastAsia="uk-UA"/>
              </w:rPr>
              <w:t>сіл, селищ, міст районного підпорядкування**</w:t>
            </w:r>
          </w:p>
        </w:tc>
        <w:tc>
          <w:tcPr>
            <w:tcW w:w="1418" w:type="dxa"/>
          </w:tcPr>
          <w:p w14:paraId="15FA0E9F" w14:textId="77777777" w:rsidR="00E26FDE" w:rsidRPr="00E26FDE" w:rsidRDefault="00E26FDE" w:rsidP="00E26FDE">
            <w:pPr>
              <w:autoSpaceDE w:val="0"/>
              <w:autoSpaceDN w:val="0"/>
              <w:adjustRightInd w:val="0"/>
              <w:spacing w:after="200" w:line="276" w:lineRule="auto"/>
              <w:jc w:val="center"/>
              <w:rPr>
                <w:rFonts w:eastAsia="Calibri"/>
                <w:sz w:val="28"/>
                <w:szCs w:val="28"/>
                <w:lang w:val="uk-UA" w:eastAsia="uk-UA"/>
              </w:rPr>
            </w:pPr>
          </w:p>
        </w:tc>
        <w:tc>
          <w:tcPr>
            <w:tcW w:w="2551" w:type="dxa"/>
          </w:tcPr>
          <w:p w14:paraId="350F9F1D" w14:textId="77777777" w:rsidR="00E26FDE" w:rsidRPr="00E26FDE" w:rsidRDefault="00E26FDE" w:rsidP="00E26FDE">
            <w:pPr>
              <w:autoSpaceDE w:val="0"/>
              <w:autoSpaceDN w:val="0"/>
              <w:adjustRightInd w:val="0"/>
              <w:spacing w:after="200" w:line="276" w:lineRule="auto"/>
              <w:jc w:val="center"/>
              <w:rPr>
                <w:rFonts w:eastAsia="Calibri"/>
                <w:sz w:val="28"/>
                <w:szCs w:val="28"/>
                <w:lang w:val="uk-UA" w:eastAsia="uk-UA"/>
              </w:rPr>
            </w:pPr>
          </w:p>
        </w:tc>
      </w:tr>
      <w:tr w:rsidR="00E26FDE" w:rsidRPr="00E26FDE" w14:paraId="62BBDB23" w14:textId="77777777" w:rsidTr="00F249C9">
        <w:tc>
          <w:tcPr>
            <w:tcW w:w="4288" w:type="dxa"/>
          </w:tcPr>
          <w:p w14:paraId="4C906209" w14:textId="77777777" w:rsidR="00E26FDE" w:rsidRPr="00E26FDE" w:rsidRDefault="00E26FDE" w:rsidP="00E26FDE">
            <w:pPr>
              <w:autoSpaceDE w:val="0"/>
              <w:autoSpaceDN w:val="0"/>
              <w:adjustRightInd w:val="0"/>
              <w:spacing w:after="200" w:line="276" w:lineRule="auto"/>
              <w:rPr>
                <w:rFonts w:eastAsia="Calibri"/>
                <w:sz w:val="28"/>
                <w:szCs w:val="28"/>
                <w:lang w:eastAsia="uk-UA"/>
              </w:rPr>
            </w:pPr>
            <w:r w:rsidRPr="00E26FDE">
              <w:rPr>
                <w:rFonts w:eastAsia="Calibri"/>
                <w:sz w:val="28"/>
                <w:szCs w:val="28"/>
                <w:lang w:val="uk-UA" w:eastAsia="uk-UA"/>
              </w:rPr>
              <w:t>к</w:t>
            </w:r>
            <w:r w:rsidRPr="00E26FDE">
              <w:rPr>
                <w:rFonts w:eastAsia="Calibri"/>
                <w:sz w:val="28"/>
                <w:szCs w:val="28"/>
                <w:lang w:eastAsia="uk-UA"/>
              </w:rPr>
              <w:t>ошти</w:t>
            </w:r>
            <w:r w:rsidRPr="00E26FDE">
              <w:rPr>
                <w:rFonts w:eastAsia="Calibri"/>
                <w:sz w:val="28"/>
                <w:szCs w:val="28"/>
                <w:lang w:val="uk-UA" w:eastAsia="uk-UA"/>
              </w:rPr>
              <w:t xml:space="preserve"> </w:t>
            </w:r>
            <w:r w:rsidRPr="00E26FDE">
              <w:rPr>
                <w:rFonts w:eastAsia="Calibri"/>
                <w:sz w:val="28"/>
                <w:szCs w:val="28"/>
                <w:lang w:eastAsia="uk-UA"/>
              </w:rPr>
              <w:t>небюджетних</w:t>
            </w:r>
            <w:r w:rsidRPr="00E26FDE">
              <w:rPr>
                <w:rFonts w:eastAsia="Calibri"/>
                <w:sz w:val="28"/>
                <w:szCs w:val="28"/>
                <w:lang w:val="uk-UA" w:eastAsia="uk-UA"/>
              </w:rPr>
              <w:t xml:space="preserve"> </w:t>
            </w:r>
            <w:r w:rsidRPr="00E26FDE">
              <w:rPr>
                <w:rFonts w:eastAsia="Calibri"/>
                <w:sz w:val="28"/>
                <w:szCs w:val="28"/>
                <w:lang w:eastAsia="uk-UA"/>
              </w:rPr>
              <w:t>джерел**</w:t>
            </w:r>
          </w:p>
        </w:tc>
        <w:tc>
          <w:tcPr>
            <w:tcW w:w="1418" w:type="dxa"/>
          </w:tcPr>
          <w:p w14:paraId="5A0DCADC" w14:textId="77777777" w:rsidR="00E26FDE" w:rsidRPr="00E26FDE" w:rsidRDefault="00E26FDE" w:rsidP="00E26FDE">
            <w:pPr>
              <w:autoSpaceDE w:val="0"/>
              <w:autoSpaceDN w:val="0"/>
              <w:adjustRightInd w:val="0"/>
              <w:spacing w:after="200" w:line="276" w:lineRule="auto"/>
              <w:jc w:val="center"/>
              <w:rPr>
                <w:rFonts w:eastAsia="Calibri"/>
                <w:sz w:val="28"/>
                <w:szCs w:val="28"/>
                <w:lang w:eastAsia="uk-UA"/>
              </w:rPr>
            </w:pPr>
          </w:p>
        </w:tc>
        <w:tc>
          <w:tcPr>
            <w:tcW w:w="2551" w:type="dxa"/>
          </w:tcPr>
          <w:p w14:paraId="5E2C40B9" w14:textId="77777777" w:rsidR="00E26FDE" w:rsidRPr="00E26FDE" w:rsidRDefault="00E26FDE" w:rsidP="00E26FDE">
            <w:pPr>
              <w:autoSpaceDE w:val="0"/>
              <w:autoSpaceDN w:val="0"/>
              <w:adjustRightInd w:val="0"/>
              <w:spacing w:after="200" w:line="276" w:lineRule="auto"/>
              <w:jc w:val="center"/>
              <w:rPr>
                <w:rFonts w:eastAsia="Calibri"/>
                <w:sz w:val="28"/>
                <w:szCs w:val="28"/>
                <w:lang w:eastAsia="uk-UA"/>
              </w:rPr>
            </w:pPr>
          </w:p>
        </w:tc>
      </w:tr>
    </w:tbl>
    <w:p w14:paraId="5BD2B710" w14:textId="77777777" w:rsidR="00E26FDE" w:rsidRPr="00E26FDE" w:rsidRDefault="00E26FDE" w:rsidP="00E26FDE">
      <w:pPr>
        <w:autoSpaceDE w:val="0"/>
        <w:autoSpaceDN w:val="0"/>
        <w:adjustRightInd w:val="0"/>
        <w:spacing w:after="200" w:line="276" w:lineRule="auto"/>
        <w:ind w:left="1300" w:hanging="130"/>
        <w:rPr>
          <w:rFonts w:eastAsia="Calibri"/>
          <w:sz w:val="28"/>
          <w:szCs w:val="28"/>
          <w:lang w:eastAsia="uk-UA"/>
        </w:rPr>
      </w:pPr>
      <w:r w:rsidRPr="00E26FDE">
        <w:rPr>
          <w:rFonts w:eastAsia="Calibri"/>
          <w:sz w:val="28"/>
          <w:szCs w:val="28"/>
          <w:lang w:eastAsia="uk-UA"/>
        </w:rPr>
        <w:t>*якщо строк виконання</w:t>
      </w:r>
      <w:r w:rsidRPr="00E26FDE">
        <w:rPr>
          <w:rFonts w:eastAsia="Calibri"/>
          <w:sz w:val="28"/>
          <w:szCs w:val="28"/>
          <w:lang w:val="uk-UA" w:eastAsia="uk-UA"/>
        </w:rPr>
        <w:t xml:space="preserve"> </w:t>
      </w:r>
      <w:r w:rsidRPr="00E26FDE">
        <w:rPr>
          <w:rFonts w:eastAsia="Calibri"/>
          <w:sz w:val="28"/>
          <w:szCs w:val="28"/>
          <w:lang w:eastAsia="uk-UA"/>
        </w:rPr>
        <w:t>програми 5 і більше</w:t>
      </w:r>
      <w:r w:rsidRPr="00E26FDE">
        <w:rPr>
          <w:rFonts w:eastAsia="Calibri"/>
          <w:sz w:val="28"/>
          <w:szCs w:val="28"/>
          <w:lang w:val="uk-UA" w:eastAsia="uk-UA"/>
        </w:rPr>
        <w:t xml:space="preserve"> </w:t>
      </w:r>
      <w:r w:rsidRPr="00E26FDE">
        <w:rPr>
          <w:rFonts w:eastAsia="Calibri"/>
          <w:sz w:val="28"/>
          <w:szCs w:val="28"/>
          <w:lang w:eastAsia="uk-UA"/>
        </w:rPr>
        <w:t>років, вона поділяється на етапи і таблиця</w:t>
      </w:r>
      <w:r w:rsidRPr="00E26FDE">
        <w:rPr>
          <w:rFonts w:eastAsia="Calibri"/>
          <w:sz w:val="28"/>
          <w:szCs w:val="28"/>
          <w:lang w:val="uk-UA" w:eastAsia="uk-UA"/>
        </w:rPr>
        <w:t xml:space="preserve"> </w:t>
      </w:r>
      <w:r w:rsidRPr="00E26FDE">
        <w:rPr>
          <w:rFonts w:eastAsia="Calibri"/>
          <w:sz w:val="28"/>
          <w:szCs w:val="28"/>
          <w:lang w:eastAsia="uk-UA"/>
        </w:rPr>
        <w:t xml:space="preserve">оформляється на кожний з них окремо. </w:t>
      </w:r>
    </w:p>
    <w:p w14:paraId="3DC5C97D" w14:textId="77777777" w:rsidR="00E26FDE" w:rsidRPr="00E26FDE" w:rsidRDefault="00E26FDE" w:rsidP="00E26FDE">
      <w:pPr>
        <w:autoSpaceDE w:val="0"/>
        <w:autoSpaceDN w:val="0"/>
        <w:adjustRightInd w:val="0"/>
        <w:spacing w:after="200" w:line="276" w:lineRule="auto"/>
        <w:ind w:firstLine="1170"/>
        <w:rPr>
          <w:rFonts w:eastAsia="Calibri"/>
          <w:sz w:val="28"/>
          <w:szCs w:val="28"/>
          <w:lang w:eastAsia="uk-UA"/>
        </w:rPr>
      </w:pPr>
      <w:r w:rsidRPr="00E26FDE">
        <w:rPr>
          <w:rFonts w:eastAsia="Calibri"/>
          <w:sz w:val="28"/>
          <w:szCs w:val="28"/>
          <w:lang w:eastAsia="uk-UA"/>
        </w:rPr>
        <w:t>**кожний бюджет та кожне</w:t>
      </w:r>
      <w:r w:rsidRPr="00E26FDE">
        <w:rPr>
          <w:rFonts w:eastAsia="Calibri"/>
          <w:sz w:val="28"/>
          <w:szCs w:val="28"/>
          <w:lang w:val="uk-UA" w:eastAsia="uk-UA"/>
        </w:rPr>
        <w:t xml:space="preserve"> </w:t>
      </w:r>
      <w:r w:rsidRPr="00E26FDE">
        <w:rPr>
          <w:rFonts w:eastAsia="Calibri"/>
          <w:sz w:val="28"/>
          <w:szCs w:val="28"/>
          <w:lang w:eastAsia="uk-UA"/>
        </w:rPr>
        <w:t>джерело</w:t>
      </w:r>
      <w:r w:rsidRPr="00E26FDE">
        <w:rPr>
          <w:rFonts w:eastAsia="Calibri"/>
          <w:sz w:val="28"/>
          <w:szCs w:val="28"/>
          <w:lang w:val="uk-UA" w:eastAsia="uk-UA"/>
        </w:rPr>
        <w:t xml:space="preserve"> </w:t>
      </w:r>
      <w:r w:rsidRPr="00E26FDE">
        <w:rPr>
          <w:rFonts w:eastAsia="Calibri"/>
          <w:sz w:val="28"/>
          <w:szCs w:val="28"/>
          <w:lang w:eastAsia="uk-UA"/>
        </w:rPr>
        <w:t>вказується</w:t>
      </w:r>
      <w:r w:rsidRPr="00E26FDE">
        <w:rPr>
          <w:rFonts w:eastAsia="Calibri"/>
          <w:sz w:val="28"/>
          <w:szCs w:val="28"/>
          <w:lang w:val="uk-UA" w:eastAsia="uk-UA"/>
        </w:rPr>
        <w:t xml:space="preserve"> </w:t>
      </w:r>
      <w:r w:rsidRPr="00E26FDE">
        <w:rPr>
          <w:rFonts w:eastAsia="Calibri"/>
          <w:sz w:val="28"/>
          <w:szCs w:val="28"/>
          <w:lang w:eastAsia="uk-UA"/>
        </w:rPr>
        <w:t>окремо</w:t>
      </w:r>
    </w:p>
    <w:p w14:paraId="67CF90BB" w14:textId="77777777" w:rsidR="00E26FDE" w:rsidRPr="00E26FDE" w:rsidRDefault="00E26FDE" w:rsidP="00E26FDE">
      <w:pPr>
        <w:autoSpaceDE w:val="0"/>
        <w:autoSpaceDN w:val="0"/>
        <w:adjustRightInd w:val="0"/>
        <w:spacing w:after="200" w:line="276" w:lineRule="auto"/>
        <w:ind w:firstLine="1170"/>
        <w:rPr>
          <w:rFonts w:eastAsia="Calibri"/>
          <w:sz w:val="28"/>
          <w:szCs w:val="28"/>
          <w:lang w:eastAsia="uk-UA"/>
        </w:rPr>
      </w:pPr>
    </w:p>
    <w:p w14:paraId="20F04B59" w14:textId="77777777" w:rsidR="00E26FDE" w:rsidRPr="00E26FDE" w:rsidRDefault="00E26FDE" w:rsidP="00E26FDE">
      <w:pPr>
        <w:shd w:val="clear" w:color="auto" w:fill="FFFFFF"/>
        <w:ind w:left="708"/>
        <w:jc w:val="both"/>
        <w:rPr>
          <w:rFonts w:eastAsia="Calibri"/>
          <w:b/>
          <w:sz w:val="28"/>
          <w:szCs w:val="28"/>
          <w:lang w:val="uk-UA"/>
        </w:rPr>
        <w:sectPr w:rsidR="00E26FDE" w:rsidRPr="00E26FDE" w:rsidSect="00F249C9">
          <w:pgSz w:w="11906" w:h="16838"/>
          <w:pgMar w:top="720" w:right="720" w:bottom="720" w:left="720" w:header="708" w:footer="708" w:gutter="0"/>
          <w:cols w:space="708"/>
          <w:docGrid w:linePitch="360"/>
        </w:sectPr>
      </w:pPr>
    </w:p>
    <w:p w14:paraId="3D876103" w14:textId="77777777" w:rsidR="00E26FDE" w:rsidRPr="00E26FDE" w:rsidRDefault="00E26FDE" w:rsidP="00E26FDE">
      <w:pPr>
        <w:shd w:val="clear" w:color="auto" w:fill="FFFFFF"/>
        <w:ind w:left="708"/>
        <w:jc w:val="both"/>
        <w:rPr>
          <w:rFonts w:eastAsia="Calibri"/>
          <w:b/>
          <w:sz w:val="28"/>
          <w:szCs w:val="28"/>
          <w:lang w:val="uk-UA"/>
        </w:rPr>
      </w:pPr>
      <w:r w:rsidRPr="00E26FDE">
        <w:rPr>
          <w:rFonts w:eastAsia="Calibri"/>
          <w:b/>
          <w:sz w:val="28"/>
          <w:szCs w:val="28"/>
          <w:lang w:val="uk-UA"/>
        </w:rPr>
        <w:lastRenderedPageBreak/>
        <w:t>5.ПЕРЕЛІК ЗАХОДІВ, ЗАВДАНЬ, ПОКАЗНИКИ ПРОГРАМИ</w:t>
      </w:r>
    </w:p>
    <w:p w14:paraId="0DA1751A" w14:textId="77777777" w:rsidR="00E26FDE" w:rsidRPr="00E26FDE" w:rsidRDefault="00E26FDE" w:rsidP="00E26FDE">
      <w:pPr>
        <w:shd w:val="clear" w:color="auto" w:fill="FFFFFF"/>
        <w:ind w:left="1068"/>
        <w:contextualSpacing/>
        <w:jc w:val="both"/>
        <w:rPr>
          <w:rFonts w:eastAsia="Calibri"/>
          <w:sz w:val="28"/>
          <w:szCs w:val="28"/>
          <w:lang w:eastAsia="uk-UA"/>
        </w:rPr>
      </w:pPr>
    </w:p>
    <w:tbl>
      <w:tblPr>
        <w:tblW w:w="160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
        <w:gridCol w:w="1560"/>
        <w:gridCol w:w="2268"/>
        <w:gridCol w:w="4394"/>
        <w:gridCol w:w="2552"/>
        <w:gridCol w:w="1701"/>
        <w:gridCol w:w="1701"/>
        <w:gridCol w:w="1588"/>
      </w:tblGrid>
      <w:tr w:rsidR="00E26FDE" w:rsidRPr="00E26FDE" w14:paraId="1DDFC74F" w14:textId="77777777" w:rsidTr="00F249C9">
        <w:trPr>
          <w:trHeight w:val="454"/>
        </w:trPr>
        <w:tc>
          <w:tcPr>
            <w:tcW w:w="284" w:type="dxa"/>
            <w:vMerge w:val="restart"/>
          </w:tcPr>
          <w:p w14:paraId="06162517" w14:textId="77777777" w:rsidR="00E26FDE" w:rsidRPr="00E26FDE" w:rsidRDefault="00E26FDE" w:rsidP="00E26FDE">
            <w:pPr>
              <w:shd w:val="clear" w:color="auto" w:fill="FFFFFF"/>
              <w:jc w:val="both"/>
              <w:rPr>
                <w:rFonts w:eastAsia="Calibri"/>
                <w:sz w:val="20"/>
                <w:szCs w:val="20"/>
                <w:lang w:val="uk-UA"/>
              </w:rPr>
            </w:pPr>
            <w:r w:rsidRPr="00E26FDE">
              <w:rPr>
                <w:rFonts w:eastAsia="Calibri"/>
                <w:sz w:val="20"/>
                <w:szCs w:val="20"/>
                <w:lang w:val="uk-UA"/>
              </w:rPr>
              <w:t>№ З/П</w:t>
            </w:r>
          </w:p>
        </w:tc>
        <w:tc>
          <w:tcPr>
            <w:tcW w:w="1560" w:type="dxa"/>
            <w:vMerge w:val="restart"/>
          </w:tcPr>
          <w:p w14:paraId="1A999124"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Назва завдання</w:t>
            </w:r>
          </w:p>
        </w:tc>
        <w:tc>
          <w:tcPr>
            <w:tcW w:w="2268" w:type="dxa"/>
            <w:vMerge w:val="restart"/>
          </w:tcPr>
          <w:p w14:paraId="1061C4E2"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Перелік заходів завдання</w:t>
            </w:r>
          </w:p>
        </w:tc>
        <w:tc>
          <w:tcPr>
            <w:tcW w:w="4394" w:type="dxa"/>
            <w:vMerge w:val="restart"/>
          </w:tcPr>
          <w:p w14:paraId="11CACB6D"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Показники виконання заходу, одиниці виміру</w:t>
            </w:r>
          </w:p>
        </w:tc>
        <w:tc>
          <w:tcPr>
            <w:tcW w:w="2552" w:type="dxa"/>
            <w:vMerge w:val="restart"/>
          </w:tcPr>
          <w:p w14:paraId="2BEAC65A"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Виконавець заходу, показника</w:t>
            </w:r>
          </w:p>
        </w:tc>
        <w:tc>
          <w:tcPr>
            <w:tcW w:w="3402" w:type="dxa"/>
            <w:gridSpan w:val="2"/>
          </w:tcPr>
          <w:p w14:paraId="68C8358C"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Фінансування (тис, грн.)</w:t>
            </w:r>
          </w:p>
        </w:tc>
        <w:tc>
          <w:tcPr>
            <w:tcW w:w="1588" w:type="dxa"/>
            <w:vMerge w:val="restart"/>
          </w:tcPr>
          <w:p w14:paraId="63BB274E"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Очікуваний результат</w:t>
            </w:r>
          </w:p>
        </w:tc>
      </w:tr>
      <w:tr w:rsidR="00E26FDE" w:rsidRPr="00E26FDE" w14:paraId="2D62CEB3" w14:textId="77777777" w:rsidTr="00F249C9">
        <w:trPr>
          <w:trHeight w:val="477"/>
        </w:trPr>
        <w:tc>
          <w:tcPr>
            <w:tcW w:w="284" w:type="dxa"/>
            <w:vMerge/>
            <w:vAlign w:val="center"/>
          </w:tcPr>
          <w:p w14:paraId="2CEDF1B9"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F5F1FBF" w14:textId="77777777" w:rsidR="00E26FDE" w:rsidRPr="00E26FDE" w:rsidRDefault="00E26FDE" w:rsidP="00E26FDE">
            <w:pPr>
              <w:spacing w:line="276" w:lineRule="auto"/>
              <w:rPr>
                <w:rFonts w:eastAsia="Calibri"/>
                <w:b/>
                <w:sz w:val="22"/>
                <w:szCs w:val="22"/>
                <w:lang w:val="uk-UA"/>
              </w:rPr>
            </w:pPr>
          </w:p>
        </w:tc>
        <w:tc>
          <w:tcPr>
            <w:tcW w:w="2268" w:type="dxa"/>
            <w:vMerge/>
            <w:vAlign w:val="center"/>
          </w:tcPr>
          <w:p w14:paraId="3F51BE8D" w14:textId="77777777" w:rsidR="00E26FDE" w:rsidRPr="00E26FDE" w:rsidRDefault="00E26FDE" w:rsidP="00E26FDE">
            <w:pPr>
              <w:spacing w:line="276" w:lineRule="auto"/>
              <w:rPr>
                <w:rFonts w:eastAsia="Calibri"/>
                <w:b/>
                <w:sz w:val="22"/>
                <w:szCs w:val="22"/>
                <w:lang w:val="uk-UA"/>
              </w:rPr>
            </w:pPr>
          </w:p>
        </w:tc>
        <w:tc>
          <w:tcPr>
            <w:tcW w:w="4394" w:type="dxa"/>
            <w:vMerge/>
            <w:vAlign w:val="center"/>
          </w:tcPr>
          <w:p w14:paraId="3E07EABC" w14:textId="77777777" w:rsidR="00E26FDE" w:rsidRPr="00E26FDE" w:rsidRDefault="00E26FDE" w:rsidP="00E26FDE">
            <w:pPr>
              <w:spacing w:line="276" w:lineRule="auto"/>
              <w:rPr>
                <w:rFonts w:eastAsia="Calibri"/>
                <w:b/>
                <w:sz w:val="22"/>
                <w:szCs w:val="22"/>
                <w:lang w:val="uk-UA"/>
              </w:rPr>
            </w:pPr>
          </w:p>
        </w:tc>
        <w:tc>
          <w:tcPr>
            <w:tcW w:w="2552" w:type="dxa"/>
            <w:vMerge/>
            <w:vAlign w:val="center"/>
          </w:tcPr>
          <w:p w14:paraId="50C4FB06" w14:textId="77777777" w:rsidR="00E26FDE" w:rsidRPr="00E26FDE" w:rsidRDefault="00E26FDE" w:rsidP="00E26FDE">
            <w:pPr>
              <w:spacing w:line="276" w:lineRule="auto"/>
              <w:rPr>
                <w:rFonts w:eastAsia="Calibri"/>
                <w:b/>
                <w:sz w:val="22"/>
                <w:szCs w:val="22"/>
                <w:lang w:val="uk-UA"/>
              </w:rPr>
            </w:pPr>
          </w:p>
        </w:tc>
        <w:tc>
          <w:tcPr>
            <w:tcW w:w="1701" w:type="dxa"/>
          </w:tcPr>
          <w:p w14:paraId="2FDEEF05" w14:textId="77777777" w:rsidR="00E26FDE" w:rsidRPr="00E26FDE" w:rsidRDefault="00E26FDE" w:rsidP="00E26FDE">
            <w:pPr>
              <w:shd w:val="clear" w:color="auto" w:fill="FFFFFF"/>
              <w:ind w:left="-59"/>
              <w:jc w:val="both"/>
              <w:rPr>
                <w:rFonts w:eastAsia="Calibri"/>
                <w:b/>
                <w:sz w:val="22"/>
                <w:szCs w:val="22"/>
                <w:lang w:val="uk-UA"/>
              </w:rPr>
            </w:pPr>
            <w:r w:rsidRPr="00E26FDE">
              <w:rPr>
                <w:rFonts w:eastAsia="Calibri"/>
                <w:b/>
                <w:sz w:val="22"/>
                <w:szCs w:val="22"/>
                <w:lang w:val="uk-UA"/>
              </w:rPr>
              <w:t>Джерела</w:t>
            </w:r>
          </w:p>
        </w:tc>
        <w:tc>
          <w:tcPr>
            <w:tcW w:w="1701" w:type="dxa"/>
          </w:tcPr>
          <w:p w14:paraId="1684647E" w14:textId="77777777" w:rsidR="00E26FDE" w:rsidRPr="00E26FDE" w:rsidRDefault="00E26FDE" w:rsidP="00E26FDE">
            <w:pPr>
              <w:shd w:val="clear" w:color="auto" w:fill="FFFFFF"/>
              <w:jc w:val="both"/>
              <w:rPr>
                <w:rFonts w:eastAsia="Calibri"/>
                <w:b/>
                <w:sz w:val="22"/>
                <w:szCs w:val="22"/>
                <w:lang w:val="uk-UA"/>
              </w:rPr>
            </w:pPr>
            <w:r w:rsidRPr="00E26FDE">
              <w:rPr>
                <w:rFonts w:eastAsia="Calibri"/>
                <w:b/>
                <w:sz w:val="22"/>
                <w:szCs w:val="22"/>
                <w:lang w:val="uk-UA"/>
              </w:rPr>
              <w:t xml:space="preserve">Обсяги тис. грн. </w:t>
            </w:r>
          </w:p>
        </w:tc>
        <w:tc>
          <w:tcPr>
            <w:tcW w:w="1588" w:type="dxa"/>
            <w:vMerge/>
            <w:vAlign w:val="center"/>
          </w:tcPr>
          <w:p w14:paraId="700FE8CC" w14:textId="77777777" w:rsidR="00E26FDE" w:rsidRPr="00E26FDE" w:rsidRDefault="00E26FDE" w:rsidP="00E26FDE">
            <w:pPr>
              <w:spacing w:line="276" w:lineRule="auto"/>
              <w:rPr>
                <w:rFonts w:eastAsia="Calibri"/>
                <w:b/>
                <w:sz w:val="22"/>
                <w:szCs w:val="22"/>
                <w:lang w:val="uk-UA"/>
              </w:rPr>
            </w:pPr>
          </w:p>
        </w:tc>
      </w:tr>
      <w:tr w:rsidR="00E26FDE" w:rsidRPr="00E26FDE" w14:paraId="24656FBC" w14:textId="77777777" w:rsidTr="00F249C9">
        <w:trPr>
          <w:trHeight w:val="325"/>
        </w:trPr>
        <w:tc>
          <w:tcPr>
            <w:tcW w:w="284" w:type="dxa"/>
          </w:tcPr>
          <w:p w14:paraId="42A074C8" w14:textId="77777777" w:rsidR="00E26FDE" w:rsidRPr="00E26FDE" w:rsidRDefault="00E26FDE" w:rsidP="00E26FDE">
            <w:pPr>
              <w:shd w:val="clear" w:color="auto" w:fill="FFFFFF"/>
              <w:jc w:val="both"/>
              <w:rPr>
                <w:rFonts w:eastAsia="Calibri"/>
                <w:sz w:val="22"/>
                <w:szCs w:val="22"/>
                <w:lang w:val="uk-UA"/>
              </w:rPr>
            </w:pPr>
          </w:p>
        </w:tc>
        <w:tc>
          <w:tcPr>
            <w:tcW w:w="15764" w:type="dxa"/>
            <w:gridSpan w:val="7"/>
          </w:tcPr>
          <w:p w14:paraId="20ACE8A3" w14:textId="77777777" w:rsidR="00E26FDE" w:rsidRPr="00E26FDE" w:rsidRDefault="00E26FDE" w:rsidP="00E26FDE">
            <w:pPr>
              <w:shd w:val="clear" w:color="auto" w:fill="FFFFFF"/>
              <w:ind w:left="-59" w:firstLine="123"/>
              <w:jc w:val="center"/>
              <w:rPr>
                <w:rFonts w:eastAsia="Calibri"/>
                <w:b/>
                <w:sz w:val="22"/>
                <w:szCs w:val="22"/>
                <w:lang w:val="uk-UA"/>
              </w:rPr>
            </w:pPr>
            <w:r w:rsidRPr="00E26FDE">
              <w:rPr>
                <w:rFonts w:eastAsia="Calibri"/>
                <w:b/>
                <w:sz w:val="22"/>
                <w:szCs w:val="22"/>
                <w:lang w:val="uk-UA"/>
              </w:rPr>
              <w:t>2022 рік</w:t>
            </w:r>
          </w:p>
        </w:tc>
      </w:tr>
      <w:tr w:rsidR="00E26FDE" w:rsidRPr="00E26FDE" w14:paraId="1148135F" w14:textId="77777777" w:rsidTr="00F249C9">
        <w:trPr>
          <w:trHeight w:val="294"/>
        </w:trPr>
        <w:tc>
          <w:tcPr>
            <w:tcW w:w="284" w:type="dxa"/>
            <w:vMerge w:val="restart"/>
          </w:tcPr>
          <w:p w14:paraId="627C53D0"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1</w:t>
            </w:r>
          </w:p>
        </w:tc>
        <w:tc>
          <w:tcPr>
            <w:tcW w:w="1560" w:type="dxa"/>
            <w:vMerge w:val="restart"/>
          </w:tcPr>
          <w:p w14:paraId="56A84E91" w14:textId="77777777" w:rsidR="00E26FDE" w:rsidRPr="00E26FDE" w:rsidRDefault="00E26FDE" w:rsidP="00E26FDE">
            <w:pPr>
              <w:shd w:val="clear" w:color="auto" w:fill="FFFFFF"/>
              <w:jc w:val="both"/>
              <w:rPr>
                <w:rFonts w:eastAsia="Calibri"/>
                <w:b/>
                <w:bCs/>
                <w:sz w:val="22"/>
                <w:szCs w:val="22"/>
                <w:lang w:val="uk-UA"/>
              </w:rPr>
            </w:pPr>
            <w:r w:rsidRPr="00E26FDE">
              <w:rPr>
                <w:rFonts w:eastAsia="Calibri"/>
                <w:b/>
                <w:bCs/>
                <w:sz w:val="22"/>
                <w:szCs w:val="22"/>
                <w:lang w:val="uk-UA"/>
              </w:rPr>
              <w:t>Завдання 1</w:t>
            </w:r>
          </w:p>
          <w:p w14:paraId="11DB021F" w14:textId="77777777" w:rsidR="00E26FDE" w:rsidRPr="00E26FDE" w:rsidRDefault="00E26FDE" w:rsidP="00E26FDE">
            <w:pPr>
              <w:shd w:val="clear" w:color="auto" w:fill="FFFFFF"/>
              <w:jc w:val="both"/>
              <w:rPr>
                <w:rFonts w:eastAsia="Calibri"/>
                <w:b/>
                <w:bCs/>
                <w:sz w:val="22"/>
                <w:szCs w:val="22"/>
                <w:lang w:val="uk-UA"/>
              </w:rPr>
            </w:pPr>
          </w:p>
          <w:p w14:paraId="19ED12E4" w14:textId="77777777" w:rsidR="00E26FDE" w:rsidRPr="00E26FDE" w:rsidRDefault="00E26FDE" w:rsidP="00E26FDE">
            <w:pPr>
              <w:shd w:val="clear" w:color="auto" w:fill="FFFFFF"/>
              <w:jc w:val="both"/>
              <w:rPr>
                <w:rFonts w:eastAsia="Calibri"/>
                <w:sz w:val="22"/>
                <w:szCs w:val="22"/>
                <w:lang w:val="uk-UA"/>
              </w:rPr>
            </w:pPr>
            <w:r w:rsidRPr="00E26FDE">
              <w:rPr>
                <w:rFonts w:eastAsia="Calibri"/>
                <w:b/>
                <w:bCs/>
                <w:sz w:val="22"/>
                <w:szCs w:val="22"/>
                <w:lang w:val="uk-UA"/>
              </w:rPr>
              <w:t>Збереження і покращення здоровя населення, забезпечення якісної і кваліфікованої медичної допомоги</w:t>
            </w:r>
          </w:p>
        </w:tc>
        <w:tc>
          <w:tcPr>
            <w:tcW w:w="2268" w:type="dxa"/>
            <w:vMerge w:val="restart"/>
          </w:tcPr>
          <w:p w14:paraId="36FA6E13"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Захід 1</w:t>
            </w:r>
          </w:p>
          <w:p w14:paraId="405DA00D"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Забезпечення ефективної</w:t>
            </w:r>
          </w:p>
          <w:p w14:paraId="62D1E1B2"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роботи КНП «Стрийська ЦРЛ»</w:t>
            </w:r>
          </w:p>
        </w:tc>
        <w:tc>
          <w:tcPr>
            <w:tcW w:w="4394" w:type="dxa"/>
          </w:tcPr>
          <w:p w14:paraId="28CC54BD" w14:textId="77777777" w:rsidR="00E26FDE" w:rsidRPr="00E26FDE" w:rsidRDefault="00E26FDE" w:rsidP="00E26FDE">
            <w:pPr>
              <w:shd w:val="clear" w:color="auto" w:fill="FFFFFF"/>
              <w:ind w:left="-59" w:firstLine="144"/>
              <w:jc w:val="both"/>
              <w:rPr>
                <w:rFonts w:eastAsia="Calibri"/>
                <w:sz w:val="22"/>
                <w:szCs w:val="22"/>
                <w:lang w:val="uk-UA"/>
              </w:rPr>
            </w:pPr>
          </w:p>
          <w:p w14:paraId="41DB9FCA"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Показники затрат</w:t>
            </w:r>
          </w:p>
        </w:tc>
        <w:tc>
          <w:tcPr>
            <w:tcW w:w="2552" w:type="dxa"/>
          </w:tcPr>
          <w:p w14:paraId="218DED04"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 xml:space="preserve"> КНП «Стрийська ЦРЛ»</w:t>
            </w:r>
          </w:p>
        </w:tc>
        <w:tc>
          <w:tcPr>
            <w:tcW w:w="1701" w:type="dxa"/>
            <w:vMerge w:val="restart"/>
          </w:tcPr>
          <w:p w14:paraId="5CCA63C1" w14:textId="77777777" w:rsidR="00E26FDE" w:rsidRPr="00E26FDE" w:rsidRDefault="00E26FDE" w:rsidP="00E26FDE">
            <w:pPr>
              <w:shd w:val="clear" w:color="auto" w:fill="FFFFFF"/>
              <w:ind w:left="-59"/>
              <w:jc w:val="both"/>
              <w:rPr>
                <w:rFonts w:eastAsia="Calibri"/>
                <w:sz w:val="22"/>
                <w:szCs w:val="22"/>
                <w:lang w:val="uk-UA"/>
              </w:rPr>
            </w:pPr>
            <w:r w:rsidRPr="00E26FDE">
              <w:rPr>
                <w:rFonts w:eastAsia="Calibri"/>
                <w:sz w:val="22"/>
                <w:szCs w:val="22"/>
              </w:rPr>
              <w:t>Міський бюджет</w:t>
            </w:r>
          </w:p>
        </w:tc>
        <w:tc>
          <w:tcPr>
            <w:tcW w:w="1701" w:type="dxa"/>
          </w:tcPr>
          <w:p w14:paraId="5B61D0E2"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restart"/>
          </w:tcPr>
          <w:p w14:paraId="52974BE9" w14:textId="77777777" w:rsidR="00E26FDE" w:rsidRPr="00E26FDE" w:rsidRDefault="00E26FDE" w:rsidP="00E26FDE">
            <w:pPr>
              <w:shd w:val="clear" w:color="auto" w:fill="FFFFFF"/>
              <w:ind w:left="-59" w:firstLine="123"/>
              <w:jc w:val="both"/>
              <w:rPr>
                <w:rFonts w:eastAsia="Calibri"/>
                <w:sz w:val="22"/>
                <w:szCs w:val="22"/>
                <w:lang w:val="uk-UA"/>
              </w:rPr>
            </w:pPr>
            <w:r w:rsidRPr="00E26FDE">
              <w:rPr>
                <w:rFonts w:eastAsia="Calibri"/>
                <w:sz w:val="22"/>
                <w:szCs w:val="22"/>
                <w:lang w:val="uk-UA" w:eastAsia="uk-UA"/>
              </w:rPr>
              <w:t>Забезпечення безперебійного постачання тепла, води, світла, газу</w:t>
            </w:r>
          </w:p>
        </w:tc>
      </w:tr>
      <w:tr w:rsidR="00E26FDE" w:rsidRPr="00E26FDE" w14:paraId="0AF46563" w14:textId="77777777" w:rsidTr="00F249C9">
        <w:trPr>
          <w:trHeight w:val="267"/>
        </w:trPr>
        <w:tc>
          <w:tcPr>
            <w:tcW w:w="284" w:type="dxa"/>
            <w:vMerge/>
            <w:vAlign w:val="center"/>
          </w:tcPr>
          <w:p w14:paraId="151BE24E"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69C5860D"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59B49802" w14:textId="77777777" w:rsidR="00E26FDE" w:rsidRPr="00E26FDE" w:rsidRDefault="00E26FDE" w:rsidP="00E26FDE">
            <w:pPr>
              <w:spacing w:line="276" w:lineRule="auto"/>
              <w:rPr>
                <w:rFonts w:eastAsia="Calibri"/>
                <w:sz w:val="22"/>
                <w:szCs w:val="22"/>
                <w:lang w:val="uk-UA"/>
              </w:rPr>
            </w:pPr>
          </w:p>
        </w:tc>
        <w:tc>
          <w:tcPr>
            <w:tcW w:w="4394" w:type="dxa"/>
          </w:tcPr>
          <w:p w14:paraId="0038652A"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Обсяг фінансової підтримки</w:t>
            </w:r>
          </w:p>
        </w:tc>
        <w:tc>
          <w:tcPr>
            <w:tcW w:w="2552" w:type="dxa"/>
          </w:tcPr>
          <w:p w14:paraId="0E8DA6F8" w14:textId="77777777" w:rsidR="00E26FDE" w:rsidRPr="00E26FDE" w:rsidRDefault="00E26FDE" w:rsidP="00E26FDE">
            <w:pPr>
              <w:shd w:val="clear" w:color="auto" w:fill="FFFFFF"/>
              <w:jc w:val="both"/>
              <w:rPr>
                <w:rFonts w:eastAsia="Calibri"/>
                <w:sz w:val="22"/>
                <w:szCs w:val="22"/>
                <w:lang w:val="uk-UA"/>
              </w:rPr>
            </w:pPr>
          </w:p>
        </w:tc>
        <w:tc>
          <w:tcPr>
            <w:tcW w:w="1701" w:type="dxa"/>
            <w:vMerge/>
            <w:vAlign w:val="center"/>
          </w:tcPr>
          <w:p w14:paraId="6B4B4019" w14:textId="77777777" w:rsidR="00E26FDE" w:rsidRPr="00E26FDE" w:rsidRDefault="00E26FDE" w:rsidP="00E26FDE">
            <w:pPr>
              <w:spacing w:line="276" w:lineRule="auto"/>
              <w:rPr>
                <w:rFonts w:eastAsia="Calibri"/>
                <w:sz w:val="22"/>
                <w:szCs w:val="22"/>
                <w:lang w:val="uk-UA"/>
              </w:rPr>
            </w:pPr>
          </w:p>
        </w:tc>
        <w:tc>
          <w:tcPr>
            <w:tcW w:w="1701" w:type="dxa"/>
          </w:tcPr>
          <w:p w14:paraId="40E6FCA5" w14:textId="77777777" w:rsidR="00E26FDE" w:rsidRPr="00E26FDE" w:rsidRDefault="00E26FDE" w:rsidP="00E26FDE">
            <w:pPr>
              <w:shd w:val="clear" w:color="auto" w:fill="FFFFFF"/>
              <w:jc w:val="both"/>
              <w:rPr>
                <w:rFonts w:eastAsia="Calibri"/>
                <w:b/>
                <w:sz w:val="22"/>
                <w:szCs w:val="22"/>
                <w:lang w:val="uk-UA"/>
              </w:rPr>
            </w:pPr>
            <w:r w:rsidRPr="00E26FDE">
              <w:rPr>
                <w:rFonts w:eastAsia="Calibri"/>
                <w:b/>
                <w:sz w:val="22"/>
                <w:szCs w:val="22"/>
                <w:lang w:val="uk-UA"/>
              </w:rPr>
              <w:t>13262,6</w:t>
            </w:r>
          </w:p>
        </w:tc>
        <w:tc>
          <w:tcPr>
            <w:tcW w:w="1588" w:type="dxa"/>
            <w:vMerge/>
            <w:vAlign w:val="center"/>
          </w:tcPr>
          <w:p w14:paraId="787711D7" w14:textId="77777777" w:rsidR="00E26FDE" w:rsidRPr="00E26FDE" w:rsidRDefault="00E26FDE" w:rsidP="00E26FDE">
            <w:pPr>
              <w:spacing w:line="276" w:lineRule="auto"/>
              <w:rPr>
                <w:rFonts w:eastAsia="Calibri"/>
                <w:sz w:val="22"/>
                <w:szCs w:val="22"/>
                <w:lang w:val="uk-UA"/>
              </w:rPr>
            </w:pPr>
          </w:p>
        </w:tc>
      </w:tr>
      <w:tr w:rsidR="00E26FDE" w:rsidRPr="00E26FDE" w14:paraId="7C81C3A1" w14:textId="77777777" w:rsidTr="00F249C9">
        <w:trPr>
          <w:trHeight w:val="308"/>
        </w:trPr>
        <w:tc>
          <w:tcPr>
            <w:tcW w:w="284" w:type="dxa"/>
            <w:vMerge/>
            <w:vAlign w:val="center"/>
          </w:tcPr>
          <w:p w14:paraId="5CE2393E"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6DBAD4CA"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33823E59" w14:textId="77777777" w:rsidR="00E26FDE" w:rsidRPr="00E26FDE" w:rsidRDefault="00E26FDE" w:rsidP="00E26FDE">
            <w:pPr>
              <w:spacing w:line="276" w:lineRule="auto"/>
              <w:rPr>
                <w:rFonts w:eastAsia="Calibri"/>
                <w:sz w:val="22"/>
                <w:szCs w:val="22"/>
                <w:lang w:val="uk-UA"/>
              </w:rPr>
            </w:pPr>
          </w:p>
        </w:tc>
        <w:tc>
          <w:tcPr>
            <w:tcW w:w="4394" w:type="dxa"/>
          </w:tcPr>
          <w:p w14:paraId="269EA4A4"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Витрата на енергоносії</w:t>
            </w:r>
          </w:p>
        </w:tc>
        <w:tc>
          <w:tcPr>
            <w:tcW w:w="2552" w:type="dxa"/>
          </w:tcPr>
          <w:p w14:paraId="2F1EE5EB" w14:textId="77777777" w:rsidR="00E26FDE" w:rsidRPr="00E26FDE" w:rsidRDefault="00E26FDE" w:rsidP="00E26FDE">
            <w:pPr>
              <w:shd w:val="clear" w:color="auto" w:fill="FFFFFF"/>
              <w:jc w:val="both"/>
              <w:rPr>
                <w:rFonts w:eastAsia="Calibri"/>
                <w:sz w:val="22"/>
                <w:szCs w:val="22"/>
                <w:lang w:val="uk-UA"/>
              </w:rPr>
            </w:pPr>
          </w:p>
        </w:tc>
        <w:tc>
          <w:tcPr>
            <w:tcW w:w="1701" w:type="dxa"/>
            <w:vMerge/>
            <w:vAlign w:val="center"/>
          </w:tcPr>
          <w:p w14:paraId="4F674701" w14:textId="77777777" w:rsidR="00E26FDE" w:rsidRPr="00E26FDE" w:rsidRDefault="00E26FDE" w:rsidP="00E26FDE">
            <w:pPr>
              <w:spacing w:line="276" w:lineRule="auto"/>
              <w:rPr>
                <w:rFonts w:eastAsia="Calibri"/>
                <w:sz w:val="22"/>
                <w:szCs w:val="22"/>
                <w:lang w:val="uk-UA"/>
              </w:rPr>
            </w:pPr>
          </w:p>
        </w:tc>
        <w:tc>
          <w:tcPr>
            <w:tcW w:w="1701" w:type="dxa"/>
          </w:tcPr>
          <w:p w14:paraId="481BDB03"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10546,1</w:t>
            </w:r>
          </w:p>
        </w:tc>
        <w:tc>
          <w:tcPr>
            <w:tcW w:w="1588" w:type="dxa"/>
            <w:vMerge/>
            <w:vAlign w:val="center"/>
          </w:tcPr>
          <w:p w14:paraId="6FADE046" w14:textId="77777777" w:rsidR="00E26FDE" w:rsidRPr="00E26FDE" w:rsidRDefault="00E26FDE" w:rsidP="00E26FDE">
            <w:pPr>
              <w:spacing w:line="276" w:lineRule="auto"/>
              <w:rPr>
                <w:rFonts w:eastAsia="Calibri"/>
                <w:sz w:val="22"/>
                <w:szCs w:val="22"/>
                <w:lang w:val="uk-UA"/>
              </w:rPr>
            </w:pPr>
          </w:p>
        </w:tc>
      </w:tr>
      <w:tr w:rsidR="00E26FDE" w:rsidRPr="00E26FDE" w14:paraId="16B740D0" w14:textId="77777777" w:rsidTr="00F249C9">
        <w:trPr>
          <w:trHeight w:val="585"/>
        </w:trPr>
        <w:tc>
          <w:tcPr>
            <w:tcW w:w="284" w:type="dxa"/>
            <w:vMerge/>
            <w:vAlign w:val="center"/>
          </w:tcPr>
          <w:p w14:paraId="193AEE67"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04D8A317"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05F54947" w14:textId="77777777" w:rsidR="00E26FDE" w:rsidRPr="00E26FDE" w:rsidRDefault="00E26FDE" w:rsidP="00E26FDE">
            <w:pPr>
              <w:spacing w:line="276" w:lineRule="auto"/>
              <w:rPr>
                <w:rFonts w:eastAsia="Calibri"/>
                <w:sz w:val="22"/>
                <w:szCs w:val="22"/>
                <w:lang w:val="uk-UA"/>
              </w:rPr>
            </w:pPr>
          </w:p>
        </w:tc>
        <w:tc>
          <w:tcPr>
            <w:tcW w:w="4394" w:type="dxa"/>
          </w:tcPr>
          <w:p w14:paraId="2E08EACE"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Витрати на закупівлю медикаментів та виробів медичного призначення</w:t>
            </w:r>
          </w:p>
        </w:tc>
        <w:tc>
          <w:tcPr>
            <w:tcW w:w="2552" w:type="dxa"/>
          </w:tcPr>
          <w:p w14:paraId="2724BBA7" w14:textId="77777777" w:rsidR="00E26FDE" w:rsidRPr="00E26FDE" w:rsidRDefault="00E26FDE" w:rsidP="00E26FDE">
            <w:pPr>
              <w:shd w:val="clear" w:color="auto" w:fill="FFFFFF"/>
              <w:jc w:val="both"/>
              <w:rPr>
                <w:rFonts w:eastAsia="Calibri"/>
                <w:sz w:val="22"/>
                <w:szCs w:val="22"/>
                <w:lang w:val="uk-UA"/>
              </w:rPr>
            </w:pPr>
          </w:p>
        </w:tc>
        <w:tc>
          <w:tcPr>
            <w:tcW w:w="1701" w:type="dxa"/>
            <w:vAlign w:val="center"/>
          </w:tcPr>
          <w:p w14:paraId="473FAED7" w14:textId="77777777" w:rsidR="00E26FDE" w:rsidRPr="00E26FDE" w:rsidRDefault="00E26FDE" w:rsidP="00E26FDE">
            <w:pPr>
              <w:spacing w:line="276" w:lineRule="auto"/>
              <w:rPr>
                <w:rFonts w:eastAsia="Calibri"/>
                <w:sz w:val="22"/>
                <w:szCs w:val="22"/>
                <w:lang w:val="uk-UA"/>
              </w:rPr>
            </w:pPr>
          </w:p>
        </w:tc>
        <w:tc>
          <w:tcPr>
            <w:tcW w:w="1701" w:type="dxa"/>
          </w:tcPr>
          <w:p w14:paraId="71233848"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360,0</w:t>
            </w:r>
          </w:p>
        </w:tc>
        <w:tc>
          <w:tcPr>
            <w:tcW w:w="1588" w:type="dxa"/>
            <w:vMerge/>
            <w:vAlign w:val="center"/>
          </w:tcPr>
          <w:p w14:paraId="6F331B9D" w14:textId="77777777" w:rsidR="00E26FDE" w:rsidRPr="00E26FDE" w:rsidRDefault="00E26FDE" w:rsidP="00E26FDE">
            <w:pPr>
              <w:spacing w:line="276" w:lineRule="auto"/>
              <w:rPr>
                <w:rFonts w:eastAsia="Calibri"/>
                <w:sz w:val="22"/>
                <w:szCs w:val="22"/>
                <w:lang w:val="uk-UA"/>
              </w:rPr>
            </w:pPr>
          </w:p>
        </w:tc>
      </w:tr>
      <w:tr w:rsidR="00E26FDE" w:rsidRPr="00E26FDE" w14:paraId="21051E4B" w14:textId="77777777" w:rsidTr="00F249C9">
        <w:trPr>
          <w:trHeight w:val="392"/>
        </w:trPr>
        <w:tc>
          <w:tcPr>
            <w:tcW w:w="284" w:type="dxa"/>
            <w:vMerge/>
            <w:vAlign w:val="center"/>
          </w:tcPr>
          <w:p w14:paraId="0F3E18E6"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5C4DDEE8"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326D62B1" w14:textId="77777777" w:rsidR="00E26FDE" w:rsidRPr="00E26FDE" w:rsidRDefault="00E26FDE" w:rsidP="00E26FDE">
            <w:pPr>
              <w:spacing w:line="276" w:lineRule="auto"/>
              <w:rPr>
                <w:rFonts w:eastAsia="Calibri"/>
                <w:sz w:val="22"/>
                <w:szCs w:val="22"/>
                <w:lang w:val="uk-UA"/>
              </w:rPr>
            </w:pPr>
          </w:p>
        </w:tc>
        <w:tc>
          <w:tcPr>
            <w:tcW w:w="4394" w:type="dxa"/>
          </w:tcPr>
          <w:p w14:paraId="296FF62C"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Показники продукту</w:t>
            </w:r>
          </w:p>
        </w:tc>
        <w:tc>
          <w:tcPr>
            <w:tcW w:w="2552" w:type="dxa"/>
          </w:tcPr>
          <w:p w14:paraId="4743AF9B" w14:textId="77777777" w:rsidR="00E26FDE" w:rsidRPr="00E26FDE" w:rsidRDefault="00E26FDE" w:rsidP="00E26FDE">
            <w:pPr>
              <w:shd w:val="clear" w:color="auto" w:fill="FFFFFF"/>
              <w:jc w:val="both"/>
              <w:rPr>
                <w:rFonts w:eastAsia="Calibri"/>
                <w:sz w:val="22"/>
                <w:szCs w:val="22"/>
                <w:lang w:val="uk-UA"/>
              </w:rPr>
            </w:pPr>
          </w:p>
        </w:tc>
        <w:tc>
          <w:tcPr>
            <w:tcW w:w="1701" w:type="dxa"/>
            <w:vAlign w:val="center"/>
          </w:tcPr>
          <w:p w14:paraId="0AB49AF0" w14:textId="77777777" w:rsidR="00E26FDE" w:rsidRPr="00E26FDE" w:rsidRDefault="00E26FDE" w:rsidP="00E26FDE">
            <w:pPr>
              <w:spacing w:line="276" w:lineRule="auto"/>
              <w:rPr>
                <w:rFonts w:eastAsia="Calibri"/>
                <w:sz w:val="22"/>
                <w:szCs w:val="22"/>
                <w:lang w:val="uk-UA"/>
              </w:rPr>
            </w:pPr>
          </w:p>
        </w:tc>
        <w:tc>
          <w:tcPr>
            <w:tcW w:w="1701" w:type="dxa"/>
          </w:tcPr>
          <w:p w14:paraId="4DA8A38E"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59976B88" w14:textId="77777777" w:rsidR="00E26FDE" w:rsidRPr="00E26FDE" w:rsidRDefault="00E26FDE" w:rsidP="00E26FDE">
            <w:pPr>
              <w:spacing w:line="276" w:lineRule="auto"/>
              <w:rPr>
                <w:rFonts w:eastAsia="Calibri"/>
                <w:sz w:val="22"/>
                <w:szCs w:val="22"/>
                <w:lang w:val="uk-UA"/>
              </w:rPr>
            </w:pPr>
          </w:p>
        </w:tc>
      </w:tr>
      <w:tr w:rsidR="00E26FDE" w:rsidRPr="00E26FDE" w14:paraId="3C83AF1C" w14:textId="77777777" w:rsidTr="00F249C9">
        <w:trPr>
          <w:trHeight w:val="285"/>
        </w:trPr>
        <w:tc>
          <w:tcPr>
            <w:tcW w:w="284" w:type="dxa"/>
            <w:vMerge/>
            <w:vAlign w:val="center"/>
          </w:tcPr>
          <w:p w14:paraId="5C67ED93"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1A120170"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3FCDE1C8" w14:textId="77777777" w:rsidR="00E26FDE" w:rsidRPr="00E26FDE" w:rsidRDefault="00E26FDE" w:rsidP="00E26FDE">
            <w:pPr>
              <w:spacing w:line="276" w:lineRule="auto"/>
              <w:rPr>
                <w:rFonts w:eastAsia="Calibri"/>
                <w:sz w:val="22"/>
                <w:szCs w:val="22"/>
                <w:lang w:val="uk-UA"/>
              </w:rPr>
            </w:pPr>
          </w:p>
        </w:tc>
        <w:tc>
          <w:tcPr>
            <w:tcW w:w="4394" w:type="dxa"/>
          </w:tcPr>
          <w:p w14:paraId="585B830E"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К-сть шт.од.</w:t>
            </w:r>
          </w:p>
        </w:tc>
        <w:tc>
          <w:tcPr>
            <w:tcW w:w="2552" w:type="dxa"/>
          </w:tcPr>
          <w:p w14:paraId="49BFA247" w14:textId="77777777" w:rsidR="00E26FDE" w:rsidRPr="00E26FDE" w:rsidRDefault="00E26FDE" w:rsidP="00E26FDE">
            <w:pPr>
              <w:shd w:val="clear" w:color="auto" w:fill="FFFFFF"/>
              <w:jc w:val="center"/>
              <w:rPr>
                <w:rFonts w:eastAsia="Calibri"/>
                <w:sz w:val="22"/>
                <w:szCs w:val="22"/>
                <w:lang w:val="uk-UA"/>
              </w:rPr>
            </w:pPr>
            <w:r w:rsidRPr="00E26FDE">
              <w:rPr>
                <w:rFonts w:eastAsia="Calibri"/>
                <w:sz w:val="22"/>
                <w:szCs w:val="22"/>
                <w:lang w:val="uk-UA"/>
              </w:rPr>
              <w:t>2,5</w:t>
            </w:r>
          </w:p>
        </w:tc>
        <w:tc>
          <w:tcPr>
            <w:tcW w:w="1701" w:type="dxa"/>
            <w:vAlign w:val="center"/>
          </w:tcPr>
          <w:p w14:paraId="57C150BD" w14:textId="77777777" w:rsidR="00E26FDE" w:rsidRPr="00E26FDE" w:rsidRDefault="00E26FDE" w:rsidP="00E26FDE">
            <w:pPr>
              <w:spacing w:line="276" w:lineRule="auto"/>
              <w:rPr>
                <w:rFonts w:eastAsia="Calibri"/>
                <w:sz w:val="22"/>
                <w:szCs w:val="22"/>
                <w:lang w:val="uk-UA"/>
              </w:rPr>
            </w:pPr>
          </w:p>
        </w:tc>
        <w:tc>
          <w:tcPr>
            <w:tcW w:w="1701" w:type="dxa"/>
          </w:tcPr>
          <w:p w14:paraId="2E433F6C"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64E4E720" w14:textId="77777777" w:rsidR="00E26FDE" w:rsidRPr="00E26FDE" w:rsidRDefault="00E26FDE" w:rsidP="00E26FDE">
            <w:pPr>
              <w:spacing w:line="276" w:lineRule="auto"/>
              <w:rPr>
                <w:rFonts w:eastAsia="Calibri"/>
                <w:sz w:val="22"/>
                <w:szCs w:val="22"/>
                <w:lang w:val="uk-UA"/>
              </w:rPr>
            </w:pPr>
          </w:p>
        </w:tc>
      </w:tr>
      <w:tr w:rsidR="00E26FDE" w:rsidRPr="00E26FDE" w14:paraId="48E7136A" w14:textId="77777777" w:rsidTr="00F249C9">
        <w:trPr>
          <w:trHeight w:val="285"/>
        </w:trPr>
        <w:tc>
          <w:tcPr>
            <w:tcW w:w="284" w:type="dxa"/>
            <w:vMerge/>
            <w:vAlign w:val="center"/>
          </w:tcPr>
          <w:p w14:paraId="22E1A203"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45110297"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389D28DB" w14:textId="77777777" w:rsidR="00E26FDE" w:rsidRPr="00E26FDE" w:rsidRDefault="00E26FDE" w:rsidP="00E26FDE">
            <w:pPr>
              <w:spacing w:line="276" w:lineRule="auto"/>
              <w:rPr>
                <w:rFonts w:eastAsia="Calibri"/>
                <w:sz w:val="22"/>
                <w:szCs w:val="22"/>
                <w:lang w:val="uk-UA"/>
              </w:rPr>
            </w:pPr>
          </w:p>
        </w:tc>
        <w:tc>
          <w:tcPr>
            <w:tcW w:w="4394" w:type="dxa"/>
          </w:tcPr>
          <w:p w14:paraId="003536C6"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Відшкодування витрат на заробітну плату</w:t>
            </w:r>
          </w:p>
        </w:tc>
        <w:tc>
          <w:tcPr>
            <w:tcW w:w="2552" w:type="dxa"/>
          </w:tcPr>
          <w:p w14:paraId="1482FBE9" w14:textId="77777777" w:rsidR="00E26FDE" w:rsidRPr="00E26FDE" w:rsidRDefault="00E26FDE" w:rsidP="00E26FDE">
            <w:pPr>
              <w:shd w:val="clear" w:color="auto" w:fill="FFFFFF"/>
              <w:jc w:val="both"/>
              <w:rPr>
                <w:rFonts w:eastAsia="Calibri"/>
                <w:sz w:val="22"/>
                <w:szCs w:val="22"/>
                <w:lang w:val="uk-UA"/>
              </w:rPr>
            </w:pPr>
          </w:p>
        </w:tc>
        <w:tc>
          <w:tcPr>
            <w:tcW w:w="1701" w:type="dxa"/>
            <w:vAlign w:val="center"/>
          </w:tcPr>
          <w:p w14:paraId="0006D30C" w14:textId="77777777" w:rsidR="00E26FDE" w:rsidRPr="00E26FDE" w:rsidRDefault="00E26FDE" w:rsidP="00E26FDE">
            <w:pPr>
              <w:spacing w:line="276" w:lineRule="auto"/>
              <w:rPr>
                <w:rFonts w:eastAsia="Calibri"/>
                <w:sz w:val="22"/>
                <w:szCs w:val="22"/>
                <w:lang w:val="uk-UA"/>
              </w:rPr>
            </w:pPr>
          </w:p>
        </w:tc>
        <w:tc>
          <w:tcPr>
            <w:tcW w:w="1701" w:type="dxa"/>
          </w:tcPr>
          <w:p w14:paraId="20DB1416"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356,5</w:t>
            </w:r>
          </w:p>
        </w:tc>
        <w:tc>
          <w:tcPr>
            <w:tcW w:w="1588" w:type="dxa"/>
            <w:vMerge/>
            <w:vAlign w:val="center"/>
          </w:tcPr>
          <w:p w14:paraId="0F9E59C8" w14:textId="77777777" w:rsidR="00E26FDE" w:rsidRPr="00E26FDE" w:rsidRDefault="00E26FDE" w:rsidP="00E26FDE">
            <w:pPr>
              <w:spacing w:line="276" w:lineRule="auto"/>
              <w:rPr>
                <w:rFonts w:eastAsia="Calibri"/>
                <w:sz w:val="22"/>
                <w:szCs w:val="22"/>
                <w:lang w:val="uk-UA"/>
              </w:rPr>
            </w:pPr>
          </w:p>
        </w:tc>
      </w:tr>
      <w:tr w:rsidR="00E26FDE" w:rsidRPr="00E26FDE" w14:paraId="150AF648" w14:textId="77777777" w:rsidTr="00F249C9">
        <w:trPr>
          <w:trHeight w:val="285"/>
        </w:trPr>
        <w:tc>
          <w:tcPr>
            <w:tcW w:w="284" w:type="dxa"/>
            <w:vMerge/>
            <w:vAlign w:val="center"/>
          </w:tcPr>
          <w:p w14:paraId="63E0A777"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C8577E4"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675542BD" w14:textId="77777777" w:rsidR="00E26FDE" w:rsidRPr="00E26FDE" w:rsidRDefault="00E26FDE" w:rsidP="00E26FDE">
            <w:pPr>
              <w:spacing w:line="276" w:lineRule="auto"/>
              <w:rPr>
                <w:rFonts w:eastAsia="Calibri"/>
                <w:sz w:val="22"/>
                <w:szCs w:val="22"/>
                <w:lang w:val="uk-UA"/>
              </w:rPr>
            </w:pPr>
          </w:p>
        </w:tc>
        <w:tc>
          <w:tcPr>
            <w:tcW w:w="4394" w:type="dxa"/>
          </w:tcPr>
          <w:p w14:paraId="4CEE2F7D" w14:textId="77777777" w:rsidR="00E26FDE" w:rsidRPr="00E26FDE" w:rsidRDefault="00E26FDE" w:rsidP="00E26FDE">
            <w:pPr>
              <w:shd w:val="clear" w:color="auto" w:fill="FFFFFF"/>
              <w:ind w:left="-59" w:firstLine="144"/>
              <w:jc w:val="both"/>
              <w:rPr>
                <w:rFonts w:eastAsia="Calibri"/>
                <w:sz w:val="22"/>
                <w:szCs w:val="22"/>
                <w:lang w:val="uk-UA"/>
              </w:rPr>
            </w:pPr>
            <w:r w:rsidRPr="00E26FDE">
              <w:rPr>
                <w:rFonts w:eastAsia="Calibri"/>
                <w:sz w:val="22"/>
                <w:szCs w:val="22"/>
                <w:lang w:val="uk-UA"/>
              </w:rPr>
              <w:t>Витрати на послуги</w:t>
            </w:r>
          </w:p>
        </w:tc>
        <w:tc>
          <w:tcPr>
            <w:tcW w:w="2552" w:type="dxa"/>
          </w:tcPr>
          <w:p w14:paraId="68A0BEA7" w14:textId="77777777" w:rsidR="00E26FDE" w:rsidRPr="00E26FDE" w:rsidRDefault="00E26FDE" w:rsidP="00E26FDE">
            <w:pPr>
              <w:shd w:val="clear" w:color="auto" w:fill="FFFFFF"/>
              <w:jc w:val="both"/>
              <w:rPr>
                <w:rFonts w:eastAsia="Calibri"/>
                <w:sz w:val="22"/>
                <w:szCs w:val="22"/>
                <w:lang w:val="uk-UA"/>
              </w:rPr>
            </w:pPr>
          </w:p>
        </w:tc>
        <w:tc>
          <w:tcPr>
            <w:tcW w:w="1701" w:type="dxa"/>
            <w:vAlign w:val="center"/>
          </w:tcPr>
          <w:p w14:paraId="79BEEA40" w14:textId="77777777" w:rsidR="00E26FDE" w:rsidRPr="00E26FDE" w:rsidRDefault="00E26FDE" w:rsidP="00E26FDE">
            <w:pPr>
              <w:spacing w:line="276" w:lineRule="auto"/>
              <w:rPr>
                <w:rFonts w:eastAsia="Calibri"/>
                <w:sz w:val="22"/>
                <w:szCs w:val="22"/>
                <w:lang w:val="uk-UA"/>
              </w:rPr>
            </w:pPr>
          </w:p>
        </w:tc>
        <w:tc>
          <w:tcPr>
            <w:tcW w:w="1701" w:type="dxa"/>
          </w:tcPr>
          <w:p w14:paraId="2C2D946F"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2000,0</w:t>
            </w:r>
          </w:p>
        </w:tc>
        <w:tc>
          <w:tcPr>
            <w:tcW w:w="1588" w:type="dxa"/>
            <w:vMerge/>
            <w:vAlign w:val="center"/>
          </w:tcPr>
          <w:p w14:paraId="6BA4317A" w14:textId="77777777" w:rsidR="00E26FDE" w:rsidRPr="00E26FDE" w:rsidRDefault="00E26FDE" w:rsidP="00E26FDE">
            <w:pPr>
              <w:spacing w:line="276" w:lineRule="auto"/>
              <w:rPr>
                <w:rFonts w:eastAsia="Calibri"/>
                <w:sz w:val="22"/>
                <w:szCs w:val="22"/>
                <w:lang w:val="uk-UA"/>
              </w:rPr>
            </w:pPr>
          </w:p>
        </w:tc>
      </w:tr>
      <w:tr w:rsidR="00E26FDE" w:rsidRPr="00E26FDE" w14:paraId="76C51C6F" w14:textId="77777777" w:rsidTr="00F249C9">
        <w:trPr>
          <w:trHeight w:val="137"/>
        </w:trPr>
        <w:tc>
          <w:tcPr>
            <w:tcW w:w="284" w:type="dxa"/>
            <w:vMerge/>
            <w:vAlign w:val="center"/>
          </w:tcPr>
          <w:p w14:paraId="6096DD6E"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16B9A46C" w14:textId="77777777" w:rsidR="00E26FDE" w:rsidRPr="00E26FDE" w:rsidRDefault="00E26FDE" w:rsidP="00E26FDE">
            <w:pPr>
              <w:spacing w:line="276" w:lineRule="auto"/>
              <w:rPr>
                <w:rFonts w:eastAsia="Calibri"/>
                <w:sz w:val="22"/>
                <w:szCs w:val="22"/>
                <w:lang w:val="uk-UA"/>
              </w:rPr>
            </w:pPr>
          </w:p>
        </w:tc>
        <w:tc>
          <w:tcPr>
            <w:tcW w:w="2268" w:type="dxa"/>
            <w:vMerge w:val="restart"/>
          </w:tcPr>
          <w:p w14:paraId="6AE58671"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Захід 2</w:t>
            </w:r>
          </w:p>
          <w:p w14:paraId="02639AA2" w14:textId="77777777" w:rsidR="00E26FDE" w:rsidRPr="00E26FDE" w:rsidRDefault="00E26FDE" w:rsidP="00E26FDE">
            <w:pPr>
              <w:shd w:val="clear" w:color="auto" w:fill="FFFFFF"/>
              <w:ind w:left="-59"/>
              <w:jc w:val="both"/>
              <w:rPr>
                <w:rFonts w:eastAsia="Calibri"/>
                <w:sz w:val="22"/>
                <w:szCs w:val="22"/>
                <w:lang w:val="uk-UA"/>
              </w:rPr>
            </w:pPr>
            <w:r w:rsidRPr="00E26FDE">
              <w:rPr>
                <w:rFonts w:eastAsia="Calibri"/>
                <w:sz w:val="22"/>
                <w:szCs w:val="22"/>
                <w:lang w:val="uk-UA"/>
              </w:rPr>
              <w:t>Забезпечення пільговими медикаментами</w:t>
            </w:r>
          </w:p>
        </w:tc>
        <w:tc>
          <w:tcPr>
            <w:tcW w:w="4394" w:type="dxa"/>
            <w:vMerge w:val="restart"/>
          </w:tcPr>
          <w:p w14:paraId="422FFCD0"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Показники затрат</w:t>
            </w:r>
          </w:p>
        </w:tc>
        <w:tc>
          <w:tcPr>
            <w:tcW w:w="2552" w:type="dxa"/>
            <w:vMerge w:val="restart"/>
          </w:tcPr>
          <w:p w14:paraId="460287BD"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 xml:space="preserve"> КНП «Стрийська ЦРЛ»</w:t>
            </w:r>
          </w:p>
        </w:tc>
        <w:tc>
          <w:tcPr>
            <w:tcW w:w="1701" w:type="dxa"/>
            <w:vMerge w:val="restart"/>
          </w:tcPr>
          <w:p w14:paraId="6A1E35C6" w14:textId="77777777" w:rsidR="00E26FDE" w:rsidRPr="00E26FDE" w:rsidRDefault="00E26FDE" w:rsidP="00E26FDE">
            <w:pPr>
              <w:shd w:val="clear" w:color="auto" w:fill="FFFFFF"/>
              <w:ind w:left="-59"/>
              <w:jc w:val="both"/>
              <w:rPr>
                <w:rFonts w:eastAsia="Calibri"/>
                <w:sz w:val="22"/>
                <w:szCs w:val="22"/>
                <w:lang w:val="uk-UA"/>
              </w:rPr>
            </w:pPr>
            <w:r w:rsidRPr="00E26FDE">
              <w:rPr>
                <w:rFonts w:eastAsia="Calibri"/>
                <w:sz w:val="22"/>
                <w:szCs w:val="22"/>
              </w:rPr>
              <w:t>Міський бюджет</w:t>
            </w:r>
            <w:r w:rsidRPr="00E26FDE">
              <w:rPr>
                <w:rFonts w:eastAsia="Calibri"/>
                <w:sz w:val="22"/>
                <w:szCs w:val="22"/>
                <w:lang w:val="uk-UA"/>
              </w:rPr>
              <w:t xml:space="preserve"> </w:t>
            </w:r>
          </w:p>
        </w:tc>
        <w:tc>
          <w:tcPr>
            <w:tcW w:w="1701" w:type="dxa"/>
            <w:tcBorders>
              <w:bottom w:val="nil"/>
            </w:tcBorders>
          </w:tcPr>
          <w:p w14:paraId="2401DE26" w14:textId="77777777" w:rsidR="00E26FDE" w:rsidRPr="00E26FDE" w:rsidRDefault="00E26FDE" w:rsidP="00E26FDE">
            <w:pPr>
              <w:shd w:val="clear" w:color="auto" w:fill="FFFFFF"/>
              <w:jc w:val="both"/>
              <w:rPr>
                <w:rFonts w:eastAsia="Calibri"/>
                <w:sz w:val="22"/>
                <w:szCs w:val="22"/>
                <w:lang w:val="uk-UA"/>
              </w:rPr>
            </w:pPr>
          </w:p>
        </w:tc>
        <w:tc>
          <w:tcPr>
            <w:tcW w:w="1588" w:type="dxa"/>
            <w:vMerge w:val="restart"/>
          </w:tcPr>
          <w:p w14:paraId="76B41CE3" w14:textId="77777777" w:rsidR="00E26FDE" w:rsidRPr="00E26FDE" w:rsidRDefault="00E26FDE" w:rsidP="00E26FDE">
            <w:pPr>
              <w:shd w:val="clear" w:color="auto" w:fill="FFFFFF"/>
              <w:ind w:left="-59"/>
              <w:jc w:val="both"/>
              <w:rPr>
                <w:rFonts w:eastAsia="Calibri"/>
                <w:sz w:val="22"/>
                <w:szCs w:val="22"/>
                <w:lang w:val="uk-UA"/>
              </w:rPr>
            </w:pPr>
            <w:r w:rsidRPr="00E26FDE">
              <w:rPr>
                <w:rFonts w:eastAsia="Calibri"/>
                <w:sz w:val="22"/>
                <w:szCs w:val="22"/>
                <w:lang w:val="uk-UA"/>
              </w:rPr>
              <w:t>Забезпечення ліками пільгові категорії населення</w:t>
            </w:r>
          </w:p>
        </w:tc>
      </w:tr>
      <w:tr w:rsidR="00E26FDE" w:rsidRPr="00E26FDE" w14:paraId="0499ADB0" w14:textId="77777777" w:rsidTr="00F249C9">
        <w:trPr>
          <w:trHeight w:val="291"/>
        </w:trPr>
        <w:tc>
          <w:tcPr>
            <w:tcW w:w="284" w:type="dxa"/>
            <w:vMerge/>
            <w:vAlign w:val="center"/>
          </w:tcPr>
          <w:p w14:paraId="02E0C4CA"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03EA339B" w14:textId="77777777" w:rsidR="00E26FDE" w:rsidRPr="00E26FDE" w:rsidRDefault="00E26FDE" w:rsidP="00E26FDE">
            <w:pPr>
              <w:spacing w:line="276" w:lineRule="auto"/>
              <w:rPr>
                <w:rFonts w:eastAsia="Calibri"/>
                <w:sz w:val="22"/>
                <w:szCs w:val="22"/>
                <w:lang w:val="uk-UA"/>
              </w:rPr>
            </w:pPr>
          </w:p>
        </w:tc>
        <w:tc>
          <w:tcPr>
            <w:tcW w:w="2268" w:type="dxa"/>
            <w:vMerge/>
          </w:tcPr>
          <w:p w14:paraId="4ACA79F5"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vMerge/>
          </w:tcPr>
          <w:p w14:paraId="54B582C3" w14:textId="77777777" w:rsidR="00E26FDE" w:rsidRPr="00E26FDE" w:rsidRDefault="00E26FDE" w:rsidP="00E26FDE">
            <w:pPr>
              <w:shd w:val="clear" w:color="auto" w:fill="FFFFFF"/>
              <w:jc w:val="both"/>
              <w:rPr>
                <w:rFonts w:eastAsia="Calibri"/>
                <w:sz w:val="22"/>
                <w:szCs w:val="22"/>
                <w:lang w:val="uk-UA"/>
              </w:rPr>
            </w:pPr>
          </w:p>
        </w:tc>
        <w:tc>
          <w:tcPr>
            <w:tcW w:w="2552" w:type="dxa"/>
            <w:vMerge/>
          </w:tcPr>
          <w:p w14:paraId="52664A6E" w14:textId="77777777" w:rsidR="00E26FDE" w:rsidRPr="00E26FDE" w:rsidRDefault="00E26FDE" w:rsidP="00E26FDE">
            <w:pPr>
              <w:shd w:val="clear" w:color="auto" w:fill="FFFFFF"/>
              <w:jc w:val="both"/>
              <w:rPr>
                <w:rFonts w:eastAsia="Calibri"/>
                <w:sz w:val="22"/>
                <w:szCs w:val="22"/>
                <w:lang w:val="uk-UA"/>
              </w:rPr>
            </w:pPr>
          </w:p>
        </w:tc>
        <w:tc>
          <w:tcPr>
            <w:tcW w:w="1701" w:type="dxa"/>
            <w:vMerge/>
          </w:tcPr>
          <w:p w14:paraId="394244C3" w14:textId="77777777" w:rsidR="00E26FDE" w:rsidRPr="00E26FDE" w:rsidRDefault="00E26FDE" w:rsidP="00E26FDE">
            <w:pPr>
              <w:shd w:val="clear" w:color="auto" w:fill="FFFFFF"/>
              <w:ind w:left="-59"/>
              <w:jc w:val="both"/>
              <w:rPr>
                <w:rFonts w:eastAsia="Calibri"/>
                <w:sz w:val="22"/>
                <w:szCs w:val="22"/>
              </w:rPr>
            </w:pPr>
          </w:p>
        </w:tc>
        <w:tc>
          <w:tcPr>
            <w:tcW w:w="1701" w:type="dxa"/>
            <w:vMerge w:val="restart"/>
            <w:tcBorders>
              <w:top w:val="nil"/>
            </w:tcBorders>
          </w:tcPr>
          <w:p w14:paraId="3E54CEC6" w14:textId="77777777" w:rsidR="00E26FDE" w:rsidRPr="00E26FDE" w:rsidRDefault="00E26FDE" w:rsidP="00E26FDE">
            <w:pPr>
              <w:shd w:val="clear" w:color="auto" w:fill="FFFFFF"/>
              <w:jc w:val="both"/>
              <w:rPr>
                <w:rFonts w:eastAsia="Calibri"/>
                <w:b/>
                <w:sz w:val="22"/>
                <w:szCs w:val="22"/>
                <w:lang w:val="uk-UA"/>
              </w:rPr>
            </w:pPr>
            <w:r w:rsidRPr="00E26FDE">
              <w:rPr>
                <w:rFonts w:eastAsia="Calibri"/>
                <w:b/>
                <w:sz w:val="22"/>
                <w:szCs w:val="22"/>
                <w:lang w:val="uk-UA"/>
              </w:rPr>
              <w:t>2319,6</w:t>
            </w:r>
          </w:p>
        </w:tc>
        <w:tc>
          <w:tcPr>
            <w:tcW w:w="1588" w:type="dxa"/>
            <w:vMerge/>
          </w:tcPr>
          <w:p w14:paraId="568D44EA" w14:textId="77777777" w:rsidR="00E26FDE" w:rsidRPr="00E26FDE" w:rsidRDefault="00E26FDE" w:rsidP="00E26FDE">
            <w:pPr>
              <w:shd w:val="clear" w:color="auto" w:fill="FFFFFF"/>
              <w:ind w:left="-59" w:firstLine="123"/>
              <w:jc w:val="both"/>
              <w:rPr>
                <w:rFonts w:eastAsia="Calibri"/>
                <w:sz w:val="22"/>
                <w:szCs w:val="22"/>
                <w:lang w:val="uk-UA"/>
              </w:rPr>
            </w:pPr>
          </w:p>
        </w:tc>
      </w:tr>
      <w:tr w:rsidR="00E26FDE" w:rsidRPr="00E26FDE" w14:paraId="14CB4CA8" w14:textId="77777777" w:rsidTr="00F249C9">
        <w:trPr>
          <w:trHeight w:val="141"/>
        </w:trPr>
        <w:tc>
          <w:tcPr>
            <w:tcW w:w="284" w:type="dxa"/>
            <w:vMerge/>
            <w:vAlign w:val="center"/>
          </w:tcPr>
          <w:p w14:paraId="16A8E2E6"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6815609A"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1727E5FD" w14:textId="77777777" w:rsidR="00E26FDE" w:rsidRPr="00E26FDE" w:rsidRDefault="00E26FDE" w:rsidP="00E26FDE">
            <w:pPr>
              <w:spacing w:line="276" w:lineRule="auto"/>
              <w:rPr>
                <w:rFonts w:eastAsia="Calibri"/>
                <w:sz w:val="22"/>
                <w:szCs w:val="22"/>
                <w:lang w:val="uk-UA"/>
              </w:rPr>
            </w:pPr>
          </w:p>
        </w:tc>
        <w:tc>
          <w:tcPr>
            <w:tcW w:w="4394" w:type="dxa"/>
          </w:tcPr>
          <w:p w14:paraId="70AEDFEB"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Обсяг фінансової підтримки</w:t>
            </w:r>
          </w:p>
        </w:tc>
        <w:tc>
          <w:tcPr>
            <w:tcW w:w="2552" w:type="dxa"/>
            <w:vMerge/>
            <w:vAlign w:val="center"/>
          </w:tcPr>
          <w:p w14:paraId="7FD11F5F" w14:textId="77777777" w:rsidR="00E26FDE" w:rsidRPr="00E26FDE" w:rsidRDefault="00E26FDE" w:rsidP="00E26FDE">
            <w:pPr>
              <w:spacing w:line="276" w:lineRule="auto"/>
              <w:rPr>
                <w:rFonts w:eastAsia="Calibri"/>
                <w:sz w:val="22"/>
                <w:szCs w:val="22"/>
                <w:lang w:val="uk-UA"/>
              </w:rPr>
            </w:pPr>
          </w:p>
        </w:tc>
        <w:tc>
          <w:tcPr>
            <w:tcW w:w="1701" w:type="dxa"/>
            <w:vMerge/>
            <w:vAlign w:val="center"/>
          </w:tcPr>
          <w:p w14:paraId="14AD7A06" w14:textId="77777777" w:rsidR="00E26FDE" w:rsidRPr="00E26FDE" w:rsidRDefault="00E26FDE" w:rsidP="00E26FDE">
            <w:pPr>
              <w:spacing w:line="276" w:lineRule="auto"/>
              <w:rPr>
                <w:rFonts w:eastAsia="Calibri"/>
                <w:sz w:val="22"/>
                <w:szCs w:val="22"/>
                <w:lang w:val="uk-UA"/>
              </w:rPr>
            </w:pPr>
          </w:p>
        </w:tc>
        <w:tc>
          <w:tcPr>
            <w:tcW w:w="1701" w:type="dxa"/>
            <w:vMerge/>
            <w:vAlign w:val="center"/>
          </w:tcPr>
          <w:p w14:paraId="5E2EEB0E" w14:textId="77777777" w:rsidR="00E26FDE" w:rsidRPr="00E26FDE" w:rsidRDefault="00E26FDE" w:rsidP="00E26FDE">
            <w:pPr>
              <w:spacing w:line="276" w:lineRule="auto"/>
              <w:rPr>
                <w:rFonts w:eastAsia="Calibri"/>
                <w:sz w:val="22"/>
                <w:szCs w:val="22"/>
                <w:lang w:val="uk-UA"/>
              </w:rPr>
            </w:pPr>
          </w:p>
        </w:tc>
        <w:tc>
          <w:tcPr>
            <w:tcW w:w="1588" w:type="dxa"/>
            <w:vMerge/>
            <w:vAlign w:val="center"/>
          </w:tcPr>
          <w:p w14:paraId="48FC5EBD" w14:textId="77777777" w:rsidR="00E26FDE" w:rsidRPr="00E26FDE" w:rsidRDefault="00E26FDE" w:rsidP="00E26FDE">
            <w:pPr>
              <w:spacing w:line="276" w:lineRule="auto"/>
              <w:rPr>
                <w:rFonts w:eastAsia="Calibri"/>
                <w:sz w:val="22"/>
                <w:szCs w:val="22"/>
                <w:lang w:val="uk-UA"/>
              </w:rPr>
            </w:pPr>
          </w:p>
        </w:tc>
      </w:tr>
      <w:tr w:rsidR="00E26FDE" w:rsidRPr="00E26FDE" w14:paraId="7B2FB9FB" w14:textId="77777777" w:rsidTr="00F249C9">
        <w:trPr>
          <w:trHeight w:val="116"/>
        </w:trPr>
        <w:tc>
          <w:tcPr>
            <w:tcW w:w="284" w:type="dxa"/>
            <w:vMerge/>
            <w:vAlign w:val="center"/>
          </w:tcPr>
          <w:p w14:paraId="56489442"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96C8FE7"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14D9684A" w14:textId="77777777" w:rsidR="00E26FDE" w:rsidRPr="00E26FDE" w:rsidRDefault="00E26FDE" w:rsidP="00E26FDE">
            <w:pPr>
              <w:spacing w:line="276" w:lineRule="auto"/>
              <w:rPr>
                <w:rFonts w:eastAsia="Calibri"/>
                <w:sz w:val="22"/>
                <w:szCs w:val="22"/>
                <w:lang w:val="uk-UA"/>
              </w:rPr>
            </w:pPr>
          </w:p>
        </w:tc>
        <w:tc>
          <w:tcPr>
            <w:tcW w:w="4394" w:type="dxa"/>
          </w:tcPr>
          <w:p w14:paraId="73828A6A"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Показники продукту</w:t>
            </w:r>
          </w:p>
        </w:tc>
        <w:tc>
          <w:tcPr>
            <w:tcW w:w="2552" w:type="dxa"/>
            <w:vMerge w:val="restart"/>
          </w:tcPr>
          <w:p w14:paraId="7204F2CD" w14:textId="77777777" w:rsidR="00E26FDE" w:rsidRPr="00E26FDE" w:rsidRDefault="00E26FDE" w:rsidP="00E26FDE">
            <w:pPr>
              <w:shd w:val="clear" w:color="auto" w:fill="FFFFFF"/>
              <w:ind w:left="-59" w:firstLine="78"/>
              <w:jc w:val="center"/>
              <w:rPr>
                <w:rFonts w:eastAsia="Calibri"/>
                <w:sz w:val="22"/>
                <w:szCs w:val="22"/>
                <w:lang w:val="uk-UA"/>
              </w:rPr>
            </w:pPr>
            <w:r w:rsidRPr="00E26FDE">
              <w:rPr>
                <w:rFonts w:eastAsia="Calibri"/>
                <w:sz w:val="22"/>
                <w:szCs w:val="22"/>
                <w:lang w:val="uk-UA"/>
              </w:rPr>
              <w:t>3891</w:t>
            </w:r>
          </w:p>
        </w:tc>
        <w:tc>
          <w:tcPr>
            <w:tcW w:w="1701" w:type="dxa"/>
            <w:vMerge w:val="restart"/>
          </w:tcPr>
          <w:p w14:paraId="42E38AB3" w14:textId="77777777" w:rsidR="00E26FDE" w:rsidRPr="00E26FDE" w:rsidRDefault="00E26FDE" w:rsidP="00E26FDE">
            <w:pPr>
              <w:shd w:val="clear" w:color="auto" w:fill="FFFFFF"/>
              <w:ind w:left="-59"/>
              <w:jc w:val="both"/>
              <w:rPr>
                <w:rFonts w:eastAsia="Calibri"/>
                <w:sz w:val="22"/>
                <w:szCs w:val="22"/>
              </w:rPr>
            </w:pPr>
          </w:p>
        </w:tc>
        <w:tc>
          <w:tcPr>
            <w:tcW w:w="1701" w:type="dxa"/>
            <w:vMerge w:val="restart"/>
          </w:tcPr>
          <w:p w14:paraId="2E4CC1FB" w14:textId="77777777" w:rsidR="00E26FDE" w:rsidRPr="00E26FDE" w:rsidRDefault="00E26FDE" w:rsidP="00E26FDE">
            <w:pPr>
              <w:shd w:val="clear" w:color="auto" w:fill="FFFFFF"/>
              <w:jc w:val="both"/>
              <w:rPr>
                <w:rFonts w:eastAsia="Calibri"/>
                <w:sz w:val="22"/>
                <w:szCs w:val="22"/>
                <w:lang w:val="uk-UA"/>
              </w:rPr>
            </w:pPr>
          </w:p>
        </w:tc>
        <w:tc>
          <w:tcPr>
            <w:tcW w:w="1588" w:type="dxa"/>
            <w:vMerge/>
            <w:vAlign w:val="center"/>
          </w:tcPr>
          <w:p w14:paraId="51BA8290" w14:textId="77777777" w:rsidR="00E26FDE" w:rsidRPr="00E26FDE" w:rsidRDefault="00E26FDE" w:rsidP="00E26FDE">
            <w:pPr>
              <w:spacing w:line="276" w:lineRule="auto"/>
              <w:rPr>
                <w:rFonts w:eastAsia="Calibri"/>
                <w:sz w:val="22"/>
                <w:szCs w:val="22"/>
                <w:lang w:val="uk-UA"/>
              </w:rPr>
            </w:pPr>
          </w:p>
        </w:tc>
      </w:tr>
      <w:tr w:rsidR="00E26FDE" w:rsidRPr="00E26FDE" w14:paraId="469B8B4C" w14:textId="77777777" w:rsidTr="00F249C9">
        <w:trPr>
          <w:trHeight w:val="275"/>
        </w:trPr>
        <w:tc>
          <w:tcPr>
            <w:tcW w:w="284" w:type="dxa"/>
            <w:vMerge/>
            <w:vAlign w:val="center"/>
          </w:tcPr>
          <w:p w14:paraId="70FED30F"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7AF3D078"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76918CB1" w14:textId="77777777" w:rsidR="00E26FDE" w:rsidRPr="00E26FDE" w:rsidRDefault="00E26FDE" w:rsidP="00E26FDE">
            <w:pPr>
              <w:spacing w:line="276" w:lineRule="auto"/>
              <w:rPr>
                <w:rFonts w:eastAsia="Calibri"/>
                <w:sz w:val="22"/>
                <w:szCs w:val="22"/>
                <w:lang w:val="uk-UA"/>
              </w:rPr>
            </w:pPr>
          </w:p>
        </w:tc>
        <w:tc>
          <w:tcPr>
            <w:tcW w:w="4394" w:type="dxa"/>
          </w:tcPr>
          <w:p w14:paraId="48CF614E"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 xml:space="preserve">Кількість одержувачів медикаментів            </w:t>
            </w:r>
          </w:p>
        </w:tc>
        <w:tc>
          <w:tcPr>
            <w:tcW w:w="2552" w:type="dxa"/>
            <w:vMerge/>
          </w:tcPr>
          <w:p w14:paraId="56D4C2AE"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vMerge/>
          </w:tcPr>
          <w:p w14:paraId="3B3D62C8" w14:textId="77777777" w:rsidR="00E26FDE" w:rsidRPr="00E26FDE" w:rsidRDefault="00E26FDE" w:rsidP="00E26FDE">
            <w:pPr>
              <w:shd w:val="clear" w:color="auto" w:fill="FFFFFF"/>
              <w:ind w:left="-59"/>
              <w:jc w:val="both"/>
              <w:rPr>
                <w:rFonts w:eastAsia="Calibri"/>
                <w:sz w:val="22"/>
                <w:szCs w:val="22"/>
              </w:rPr>
            </w:pPr>
          </w:p>
        </w:tc>
        <w:tc>
          <w:tcPr>
            <w:tcW w:w="1701" w:type="dxa"/>
            <w:vMerge/>
          </w:tcPr>
          <w:p w14:paraId="3D0356C4" w14:textId="77777777" w:rsidR="00E26FDE" w:rsidRPr="00E26FDE" w:rsidRDefault="00E26FDE" w:rsidP="00E26FDE">
            <w:pPr>
              <w:shd w:val="clear" w:color="auto" w:fill="FFFFFF"/>
              <w:jc w:val="both"/>
              <w:rPr>
                <w:rFonts w:eastAsia="Calibri"/>
                <w:sz w:val="22"/>
                <w:szCs w:val="22"/>
                <w:lang w:val="uk-UA"/>
              </w:rPr>
            </w:pPr>
          </w:p>
        </w:tc>
        <w:tc>
          <w:tcPr>
            <w:tcW w:w="1588" w:type="dxa"/>
            <w:vMerge/>
            <w:vAlign w:val="center"/>
          </w:tcPr>
          <w:p w14:paraId="44247B50" w14:textId="77777777" w:rsidR="00E26FDE" w:rsidRPr="00E26FDE" w:rsidRDefault="00E26FDE" w:rsidP="00E26FDE">
            <w:pPr>
              <w:spacing w:line="276" w:lineRule="auto"/>
              <w:rPr>
                <w:rFonts w:eastAsia="Calibri"/>
                <w:sz w:val="22"/>
                <w:szCs w:val="22"/>
                <w:lang w:val="uk-UA"/>
              </w:rPr>
            </w:pPr>
          </w:p>
        </w:tc>
      </w:tr>
      <w:tr w:rsidR="00E26FDE" w:rsidRPr="00E26FDE" w14:paraId="20D4CA97" w14:textId="77777777" w:rsidTr="00F249C9">
        <w:trPr>
          <w:trHeight w:val="555"/>
        </w:trPr>
        <w:tc>
          <w:tcPr>
            <w:tcW w:w="284" w:type="dxa"/>
            <w:vMerge/>
            <w:vAlign w:val="center"/>
          </w:tcPr>
          <w:p w14:paraId="583BB747"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05F30260"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56AEDFB6" w14:textId="77777777" w:rsidR="00E26FDE" w:rsidRPr="00E26FDE" w:rsidRDefault="00E26FDE" w:rsidP="00E26FDE">
            <w:pPr>
              <w:spacing w:line="276" w:lineRule="auto"/>
              <w:rPr>
                <w:rFonts w:eastAsia="Calibri"/>
                <w:sz w:val="22"/>
                <w:szCs w:val="22"/>
                <w:lang w:val="uk-UA"/>
              </w:rPr>
            </w:pPr>
          </w:p>
        </w:tc>
        <w:tc>
          <w:tcPr>
            <w:tcW w:w="4394" w:type="dxa"/>
          </w:tcPr>
          <w:p w14:paraId="0DC923DC"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Середній розмір вартості пільгових медикаментів</w:t>
            </w:r>
          </w:p>
        </w:tc>
        <w:tc>
          <w:tcPr>
            <w:tcW w:w="2552" w:type="dxa"/>
          </w:tcPr>
          <w:p w14:paraId="7871611F"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30A7D6ED" w14:textId="77777777" w:rsidR="00E26FDE" w:rsidRPr="00E26FDE" w:rsidRDefault="00E26FDE" w:rsidP="00E26FDE">
            <w:pPr>
              <w:shd w:val="clear" w:color="auto" w:fill="FFFFFF"/>
              <w:ind w:left="-59"/>
              <w:jc w:val="both"/>
              <w:rPr>
                <w:rFonts w:eastAsia="Calibri"/>
                <w:sz w:val="22"/>
                <w:szCs w:val="22"/>
              </w:rPr>
            </w:pPr>
          </w:p>
        </w:tc>
        <w:tc>
          <w:tcPr>
            <w:tcW w:w="1701" w:type="dxa"/>
          </w:tcPr>
          <w:p w14:paraId="31ED14E5" w14:textId="77777777" w:rsidR="00E26FDE" w:rsidRPr="00E26FDE" w:rsidRDefault="00E26FDE" w:rsidP="00E26FDE">
            <w:pPr>
              <w:shd w:val="clear" w:color="auto" w:fill="FFFFFF"/>
              <w:ind w:left="-59" w:firstLine="59"/>
              <w:jc w:val="both"/>
              <w:rPr>
                <w:rFonts w:eastAsia="Calibri"/>
                <w:sz w:val="22"/>
                <w:szCs w:val="22"/>
                <w:lang w:val="en-US"/>
              </w:rPr>
            </w:pPr>
            <w:r w:rsidRPr="00E26FDE">
              <w:rPr>
                <w:rFonts w:eastAsia="Calibri"/>
                <w:sz w:val="22"/>
                <w:szCs w:val="22"/>
                <w:lang w:val="uk-UA"/>
              </w:rPr>
              <w:t>0,596</w:t>
            </w:r>
          </w:p>
        </w:tc>
        <w:tc>
          <w:tcPr>
            <w:tcW w:w="1588" w:type="dxa"/>
            <w:vMerge/>
            <w:vAlign w:val="center"/>
          </w:tcPr>
          <w:p w14:paraId="6F476403" w14:textId="77777777" w:rsidR="00E26FDE" w:rsidRPr="00E26FDE" w:rsidRDefault="00E26FDE" w:rsidP="00E26FDE">
            <w:pPr>
              <w:spacing w:line="276" w:lineRule="auto"/>
              <w:rPr>
                <w:rFonts w:eastAsia="Calibri"/>
                <w:sz w:val="22"/>
                <w:szCs w:val="22"/>
                <w:lang w:val="uk-UA"/>
              </w:rPr>
            </w:pPr>
          </w:p>
        </w:tc>
      </w:tr>
      <w:tr w:rsidR="00E26FDE" w:rsidRPr="00E26FDE" w14:paraId="279CBF1D" w14:textId="77777777" w:rsidTr="00F249C9">
        <w:trPr>
          <w:trHeight w:val="360"/>
        </w:trPr>
        <w:tc>
          <w:tcPr>
            <w:tcW w:w="284" w:type="dxa"/>
            <w:vMerge/>
            <w:vAlign w:val="center"/>
          </w:tcPr>
          <w:p w14:paraId="1E6CD44E"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501978D2" w14:textId="77777777" w:rsidR="00E26FDE" w:rsidRPr="00E26FDE" w:rsidRDefault="00E26FDE" w:rsidP="00E26FDE">
            <w:pPr>
              <w:spacing w:line="276" w:lineRule="auto"/>
              <w:rPr>
                <w:rFonts w:eastAsia="Calibri"/>
                <w:sz w:val="22"/>
                <w:szCs w:val="22"/>
                <w:lang w:val="uk-UA"/>
              </w:rPr>
            </w:pPr>
          </w:p>
        </w:tc>
        <w:tc>
          <w:tcPr>
            <w:tcW w:w="2268" w:type="dxa"/>
            <w:vMerge w:val="restart"/>
            <w:vAlign w:val="center"/>
          </w:tcPr>
          <w:p w14:paraId="7C3CEAE0"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Захід 3</w:t>
            </w:r>
          </w:p>
          <w:p w14:paraId="480B845E" w14:textId="77777777" w:rsidR="00E26FDE" w:rsidRPr="00E26FDE" w:rsidRDefault="00E26FDE" w:rsidP="00E26FDE">
            <w:pPr>
              <w:spacing w:line="276" w:lineRule="auto"/>
              <w:rPr>
                <w:rFonts w:eastAsia="Calibri"/>
                <w:sz w:val="22"/>
                <w:szCs w:val="22"/>
                <w:lang w:val="uk-UA"/>
              </w:rPr>
            </w:pPr>
            <w:r w:rsidRPr="00E26FDE">
              <w:rPr>
                <w:rFonts w:eastAsia="Calibri"/>
                <w:sz w:val="22"/>
                <w:szCs w:val="22"/>
                <w:lang w:val="uk-UA"/>
              </w:rPr>
              <w:t>Забезпечення пільгових категорій населення стоматологічною допомогою (зубопротезування)</w:t>
            </w:r>
          </w:p>
        </w:tc>
        <w:tc>
          <w:tcPr>
            <w:tcW w:w="4394" w:type="dxa"/>
          </w:tcPr>
          <w:p w14:paraId="7CE1E0B0"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Показники затрат</w:t>
            </w:r>
          </w:p>
        </w:tc>
        <w:tc>
          <w:tcPr>
            <w:tcW w:w="2552" w:type="dxa"/>
          </w:tcPr>
          <w:p w14:paraId="0075B847" w14:textId="77777777" w:rsidR="00E26FDE" w:rsidRPr="00E26FDE" w:rsidRDefault="00E26FDE" w:rsidP="00E26FDE">
            <w:pPr>
              <w:shd w:val="clear" w:color="auto" w:fill="FFFFFF"/>
              <w:ind w:left="-59" w:firstLine="78"/>
              <w:jc w:val="both"/>
              <w:rPr>
                <w:rFonts w:eastAsia="Calibri"/>
                <w:sz w:val="22"/>
                <w:szCs w:val="22"/>
                <w:lang w:val="uk-UA"/>
              </w:rPr>
            </w:pPr>
            <w:r w:rsidRPr="00E26FDE">
              <w:rPr>
                <w:rFonts w:eastAsia="Calibri"/>
                <w:sz w:val="22"/>
                <w:szCs w:val="22"/>
                <w:lang w:val="uk-UA"/>
              </w:rPr>
              <w:t>КНП «Стрийська ЦРЛ»</w:t>
            </w:r>
          </w:p>
        </w:tc>
        <w:tc>
          <w:tcPr>
            <w:tcW w:w="1701" w:type="dxa"/>
          </w:tcPr>
          <w:p w14:paraId="3F2B247B" w14:textId="77777777" w:rsidR="00E26FDE" w:rsidRPr="00E26FDE" w:rsidRDefault="00E26FDE" w:rsidP="00E26FDE">
            <w:pPr>
              <w:shd w:val="clear" w:color="auto" w:fill="FFFFFF"/>
              <w:ind w:left="-59"/>
              <w:jc w:val="both"/>
              <w:rPr>
                <w:rFonts w:eastAsia="Calibri"/>
                <w:sz w:val="22"/>
                <w:szCs w:val="22"/>
              </w:rPr>
            </w:pPr>
            <w:r w:rsidRPr="00E26FDE">
              <w:rPr>
                <w:rFonts w:eastAsia="Calibri"/>
                <w:sz w:val="22"/>
                <w:szCs w:val="22"/>
              </w:rPr>
              <w:t>Міський бюджет</w:t>
            </w:r>
          </w:p>
        </w:tc>
        <w:tc>
          <w:tcPr>
            <w:tcW w:w="1701" w:type="dxa"/>
            <w:tcBorders>
              <w:bottom w:val="nil"/>
            </w:tcBorders>
          </w:tcPr>
          <w:p w14:paraId="75234E5C" w14:textId="77777777" w:rsidR="00E26FDE" w:rsidRPr="00E26FDE" w:rsidRDefault="00E26FDE" w:rsidP="00E26FDE">
            <w:pPr>
              <w:shd w:val="clear" w:color="auto" w:fill="FFFFFF"/>
              <w:ind w:left="-59" w:firstLine="59"/>
              <w:jc w:val="both"/>
              <w:rPr>
                <w:rFonts w:eastAsia="Calibri"/>
                <w:sz w:val="22"/>
                <w:szCs w:val="22"/>
                <w:lang w:val="en-US"/>
              </w:rPr>
            </w:pPr>
          </w:p>
        </w:tc>
        <w:tc>
          <w:tcPr>
            <w:tcW w:w="1588" w:type="dxa"/>
            <w:vMerge w:val="restart"/>
            <w:vAlign w:val="center"/>
          </w:tcPr>
          <w:p w14:paraId="66821642" w14:textId="77777777" w:rsidR="00E26FDE" w:rsidRPr="00E26FDE" w:rsidRDefault="00E26FDE" w:rsidP="00E26FDE">
            <w:pPr>
              <w:spacing w:line="276" w:lineRule="auto"/>
              <w:rPr>
                <w:rFonts w:eastAsia="Calibri"/>
                <w:sz w:val="22"/>
                <w:szCs w:val="22"/>
                <w:lang w:val="uk-UA"/>
              </w:rPr>
            </w:pPr>
            <w:r w:rsidRPr="00E26FDE">
              <w:rPr>
                <w:rFonts w:eastAsia="Calibri"/>
                <w:sz w:val="22"/>
                <w:szCs w:val="22"/>
                <w:lang w:val="uk-UA"/>
              </w:rPr>
              <w:t xml:space="preserve">Забезпечення населення стоматологічною допомогою </w:t>
            </w:r>
          </w:p>
        </w:tc>
      </w:tr>
      <w:tr w:rsidR="00E26FDE" w:rsidRPr="00E26FDE" w14:paraId="36AC46A5" w14:textId="77777777" w:rsidTr="00F249C9">
        <w:trPr>
          <w:trHeight w:val="390"/>
        </w:trPr>
        <w:tc>
          <w:tcPr>
            <w:tcW w:w="284" w:type="dxa"/>
            <w:vMerge/>
            <w:vAlign w:val="center"/>
          </w:tcPr>
          <w:p w14:paraId="435C8CE8"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50968429"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3958F79B" w14:textId="77777777" w:rsidR="00E26FDE" w:rsidRPr="00E26FDE" w:rsidRDefault="00E26FDE" w:rsidP="00E26FDE">
            <w:pPr>
              <w:spacing w:line="276" w:lineRule="auto"/>
              <w:rPr>
                <w:rFonts w:eastAsia="Calibri"/>
                <w:sz w:val="22"/>
                <w:szCs w:val="22"/>
                <w:lang w:val="uk-UA"/>
              </w:rPr>
            </w:pPr>
          </w:p>
        </w:tc>
        <w:tc>
          <w:tcPr>
            <w:tcW w:w="4394" w:type="dxa"/>
          </w:tcPr>
          <w:p w14:paraId="251FBF91"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Обсяг фінансової підтримки</w:t>
            </w:r>
          </w:p>
        </w:tc>
        <w:tc>
          <w:tcPr>
            <w:tcW w:w="2552" w:type="dxa"/>
          </w:tcPr>
          <w:p w14:paraId="4E04D160"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29E13674" w14:textId="77777777" w:rsidR="00E26FDE" w:rsidRPr="00E26FDE" w:rsidRDefault="00E26FDE" w:rsidP="00E26FDE">
            <w:pPr>
              <w:shd w:val="clear" w:color="auto" w:fill="FFFFFF"/>
              <w:ind w:left="-59"/>
              <w:jc w:val="both"/>
              <w:rPr>
                <w:rFonts w:eastAsia="Calibri"/>
                <w:sz w:val="22"/>
                <w:szCs w:val="22"/>
              </w:rPr>
            </w:pPr>
          </w:p>
        </w:tc>
        <w:tc>
          <w:tcPr>
            <w:tcW w:w="1701" w:type="dxa"/>
            <w:tcBorders>
              <w:top w:val="nil"/>
            </w:tcBorders>
          </w:tcPr>
          <w:p w14:paraId="3FF2CD2B" w14:textId="77777777" w:rsidR="00E26FDE" w:rsidRPr="00E26FDE" w:rsidRDefault="00E26FDE" w:rsidP="00E26FDE">
            <w:pPr>
              <w:shd w:val="clear" w:color="auto" w:fill="FFFFFF"/>
              <w:ind w:left="-59" w:firstLine="59"/>
              <w:jc w:val="both"/>
              <w:rPr>
                <w:rFonts w:eastAsia="Calibri"/>
                <w:b/>
                <w:sz w:val="22"/>
                <w:szCs w:val="22"/>
                <w:lang w:val="uk-UA"/>
              </w:rPr>
            </w:pPr>
            <w:r w:rsidRPr="00E26FDE">
              <w:rPr>
                <w:rFonts w:eastAsia="Calibri"/>
                <w:b/>
                <w:sz w:val="22"/>
                <w:szCs w:val="22"/>
                <w:lang w:val="uk-UA"/>
              </w:rPr>
              <w:t>24</w:t>
            </w:r>
            <w:r w:rsidRPr="00E26FDE">
              <w:rPr>
                <w:rFonts w:eastAsia="Calibri"/>
                <w:b/>
                <w:sz w:val="22"/>
                <w:szCs w:val="22"/>
                <w:lang w:val="en-US"/>
              </w:rPr>
              <w:t>0</w:t>
            </w:r>
            <w:r w:rsidRPr="00E26FDE">
              <w:rPr>
                <w:rFonts w:eastAsia="Calibri"/>
                <w:b/>
                <w:sz w:val="22"/>
                <w:szCs w:val="22"/>
                <w:lang w:val="uk-UA"/>
              </w:rPr>
              <w:t>,0</w:t>
            </w:r>
          </w:p>
        </w:tc>
        <w:tc>
          <w:tcPr>
            <w:tcW w:w="1588" w:type="dxa"/>
            <w:vMerge/>
            <w:vAlign w:val="center"/>
          </w:tcPr>
          <w:p w14:paraId="60B5B9F8" w14:textId="77777777" w:rsidR="00E26FDE" w:rsidRPr="00E26FDE" w:rsidRDefault="00E26FDE" w:rsidP="00E26FDE">
            <w:pPr>
              <w:spacing w:line="276" w:lineRule="auto"/>
              <w:rPr>
                <w:rFonts w:eastAsia="Calibri"/>
                <w:sz w:val="22"/>
                <w:szCs w:val="22"/>
                <w:lang w:val="uk-UA"/>
              </w:rPr>
            </w:pPr>
          </w:p>
        </w:tc>
      </w:tr>
      <w:tr w:rsidR="00E26FDE" w:rsidRPr="00E26FDE" w14:paraId="2DECC2FC" w14:textId="77777777" w:rsidTr="00F249C9">
        <w:trPr>
          <w:trHeight w:val="375"/>
        </w:trPr>
        <w:tc>
          <w:tcPr>
            <w:tcW w:w="284" w:type="dxa"/>
            <w:vMerge/>
            <w:vAlign w:val="center"/>
          </w:tcPr>
          <w:p w14:paraId="0A1F02D5"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62BC6584"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708F655F" w14:textId="77777777" w:rsidR="00E26FDE" w:rsidRPr="00E26FDE" w:rsidRDefault="00E26FDE" w:rsidP="00E26FDE">
            <w:pPr>
              <w:spacing w:line="276" w:lineRule="auto"/>
              <w:rPr>
                <w:rFonts w:eastAsia="Calibri"/>
                <w:sz w:val="22"/>
                <w:szCs w:val="22"/>
                <w:lang w:val="uk-UA"/>
              </w:rPr>
            </w:pPr>
          </w:p>
        </w:tc>
        <w:tc>
          <w:tcPr>
            <w:tcW w:w="4394" w:type="dxa"/>
          </w:tcPr>
          <w:p w14:paraId="4830E758"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Показники продукту</w:t>
            </w:r>
          </w:p>
        </w:tc>
        <w:tc>
          <w:tcPr>
            <w:tcW w:w="2552" w:type="dxa"/>
            <w:vMerge w:val="restart"/>
          </w:tcPr>
          <w:p w14:paraId="1728024C" w14:textId="77777777" w:rsidR="00E26FDE" w:rsidRPr="00E26FDE" w:rsidRDefault="00E26FDE" w:rsidP="00E26FDE">
            <w:pPr>
              <w:shd w:val="clear" w:color="auto" w:fill="FFFFFF"/>
              <w:ind w:left="-59" w:firstLine="78"/>
              <w:jc w:val="center"/>
              <w:rPr>
                <w:rFonts w:eastAsia="Calibri"/>
                <w:sz w:val="22"/>
                <w:szCs w:val="22"/>
                <w:lang w:val="uk-UA"/>
              </w:rPr>
            </w:pPr>
            <w:r w:rsidRPr="00E26FDE">
              <w:rPr>
                <w:rFonts w:eastAsia="Calibri"/>
                <w:sz w:val="22"/>
                <w:szCs w:val="22"/>
                <w:lang w:val="uk-UA"/>
              </w:rPr>
              <w:t>81</w:t>
            </w:r>
          </w:p>
        </w:tc>
        <w:tc>
          <w:tcPr>
            <w:tcW w:w="1701" w:type="dxa"/>
            <w:vMerge w:val="restart"/>
          </w:tcPr>
          <w:p w14:paraId="74ECE397" w14:textId="77777777" w:rsidR="00E26FDE" w:rsidRPr="00E26FDE" w:rsidRDefault="00E26FDE" w:rsidP="00E26FDE">
            <w:pPr>
              <w:shd w:val="clear" w:color="auto" w:fill="FFFFFF"/>
              <w:ind w:left="-59"/>
              <w:jc w:val="both"/>
              <w:rPr>
                <w:rFonts w:eastAsia="Calibri"/>
                <w:sz w:val="22"/>
                <w:szCs w:val="22"/>
              </w:rPr>
            </w:pPr>
          </w:p>
        </w:tc>
        <w:tc>
          <w:tcPr>
            <w:tcW w:w="1701" w:type="dxa"/>
            <w:vMerge w:val="restart"/>
          </w:tcPr>
          <w:p w14:paraId="3EE40AB9"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4D7C2037" w14:textId="77777777" w:rsidR="00E26FDE" w:rsidRPr="00E26FDE" w:rsidRDefault="00E26FDE" w:rsidP="00E26FDE">
            <w:pPr>
              <w:spacing w:line="276" w:lineRule="auto"/>
              <w:rPr>
                <w:rFonts w:eastAsia="Calibri"/>
                <w:sz w:val="22"/>
                <w:szCs w:val="22"/>
                <w:lang w:val="uk-UA"/>
              </w:rPr>
            </w:pPr>
          </w:p>
        </w:tc>
      </w:tr>
      <w:tr w:rsidR="00E26FDE" w:rsidRPr="00E26FDE" w14:paraId="6C47ABBF" w14:textId="77777777" w:rsidTr="00F249C9">
        <w:trPr>
          <w:trHeight w:val="345"/>
        </w:trPr>
        <w:tc>
          <w:tcPr>
            <w:tcW w:w="284" w:type="dxa"/>
            <w:vMerge/>
            <w:vAlign w:val="center"/>
          </w:tcPr>
          <w:p w14:paraId="6F0111B0"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17108C78"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70E99110" w14:textId="77777777" w:rsidR="00E26FDE" w:rsidRPr="00E26FDE" w:rsidRDefault="00E26FDE" w:rsidP="00E26FDE">
            <w:pPr>
              <w:spacing w:line="276" w:lineRule="auto"/>
              <w:rPr>
                <w:rFonts w:eastAsia="Calibri"/>
                <w:sz w:val="22"/>
                <w:szCs w:val="22"/>
                <w:lang w:val="uk-UA"/>
              </w:rPr>
            </w:pPr>
          </w:p>
        </w:tc>
        <w:tc>
          <w:tcPr>
            <w:tcW w:w="4394" w:type="dxa"/>
          </w:tcPr>
          <w:p w14:paraId="4B6EF8DD"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Кількість одержувачів стоматологічної допомоги</w:t>
            </w:r>
          </w:p>
        </w:tc>
        <w:tc>
          <w:tcPr>
            <w:tcW w:w="2552" w:type="dxa"/>
            <w:vMerge/>
          </w:tcPr>
          <w:p w14:paraId="7B4E1F68" w14:textId="77777777" w:rsidR="00E26FDE" w:rsidRPr="00E26FDE" w:rsidRDefault="00E26FDE" w:rsidP="00E26FDE">
            <w:pPr>
              <w:shd w:val="clear" w:color="auto" w:fill="FFFFFF"/>
              <w:ind w:left="-59" w:firstLine="78"/>
              <w:jc w:val="center"/>
              <w:rPr>
                <w:rFonts w:eastAsia="Calibri"/>
                <w:sz w:val="22"/>
                <w:szCs w:val="22"/>
                <w:lang w:val="uk-UA"/>
              </w:rPr>
            </w:pPr>
          </w:p>
        </w:tc>
        <w:tc>
          <w:tcPr>
            <w:tcW w:w="1701" w:type="dxa"/>
            <w:vMerge/>
          </w:tcPr>
          <w:p w14:paraId="7F17D2E9" w14:textId="77777777" w:rsidR="00E26FDE" w:rsidRPr="00E26FDE" w:rsidRDefault="00E26FDE" w:rsidP="00E26FDE">
            <w:pPr>
              <w:shd w:val="clear" w:color="auto" w:fill="FFFFFF"/>
              <w:ind w:left="-59"/>
              <w:jc w:val="both"/>
              <w:rPr>
                <w:rFonts w:eastAsia="Calibri"/>
                <w:sz w:val="22"/>
                <w:szCs w:val="22"/>
              </w:rPr>
            </w:pPr>
          </w:p>
        </w:tc>
        <w:tc>
          <w:tcPr>
            <w:tcW w:w="1701" w:type="dxa"/>
            <w:vMerge/>
          </w:tcPr>
          <w:p w14:paraId="500337D8"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26823568" w14:textId="77777777" w:rsidR="00E26FDE" w:rsidRPr="00E26FDE" w:rsidRDefault="00E26FDE" w:rsidP="00E26FDE">
            <w:pPr>
              <w:spacing w:line="276" w:lineRule="auto"/>
              <w:rPr>
                <w:rFonts w:eastAsia="Calibri"/>
                <w:sz w:val="22"/>
                <w:szCs w:val="22"/>
                <w:lang w:val="uk-UA"/>
              </w:rPr>
            </w:pPr>
          </w:p>
        </w:tc>
      </w:tr>
      <w:tr w:rsidR="00E26FDE" w:rsidRPr="00E26FDE" w14:paraId="4353BC56" w14:textId="77777777" w:rsidTr="00F249C9">
        <w:trPr>
          <w:trHeight w:val="435"/>
        </w:trPr>
        <w:tc>
          <w:tcPr>
            <w:tcW w:w="284" w:type="dxa"/>
            <w:vMerge/>
            <w:vAlign w:val="center"/>
          </w:tcPr>
          <w:p w14:paraId="1494BDD8"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2943B9E6" w14:textId="77777777" w:rsidR="00E26FDE" w:rsidRPr="00E26FDE" w:rsidRDefault="00E26FDE" w:rsidP="00E26FDE">
            <w:pPr>
              <w:spacing w:line="276" w:lineRule="auto"/>
              <w:rPr>
                <w:rFonts w:eastAsia="Calibri"/>
                <w:sz w:val="22"/>
                <w:szCs w:val="22"/>
                <w:lang w:val="uk-UA"/>
              </w:rPr>
            </w:pPr>
          </w:p>
        </w:tc>
        <w:tc>
          <w:tcPr>
            <w:tcW w:w="2268" w:type="dxa"/>
            <w:vMerge/>
            <w:tcBorders>
              <w:bottom w:val="single" w:sz="4" w:space="0" w:color="auto"/>
            </w:tcBorders>
            <w:vAlign w:val="center"/>
          </w:tcPr>
          <w:p w14:paraId="263F6966" w14:textId="77777777" w:rsidR="00E26FDE" w:rsidRPr="00E26FDE" w:rsidRDefault="00E26FDE" w:rsidP="00E26FDE">
            <w:pPr>
              <w:spacing w:line="276" w:lineRule="auto"/>
              <w:rPr>
                <w:rFonts w:eastAsia="Calibri"/>
                <w:sz w:val="22"/>
                <w:szCs w:val="22"/>
                <w:lang w:val="uk-UA"/>
              </w:rPr>
            </w:pPr>
          </w:p>
        </w:tc>
        <w:tc>
          <w:tcPr>
            <w:tcW w:w="4394" w:type="dxa"/>
          </w:tcPr>
          <w:p w14:paraId="69BB3469"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Середній розмір вартості зубопротезування</w:t>
            </w:r>
          </w:p>
        </w:tc>
        <w:tc>
          <w:tcPr>
            <w:tcW w:w="2552" w:type="dxa"/>
          </w:tcPr>
          <w:p w14:paraId="4DD68F7D"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3B4B851A" w14:textId="77777777" w:rsidR="00E26FDE" w:rsidRPr="00E26FDE" w:rsidRDefault="00E26FDE" w:rsidP="00E26FDE">
            <w:pPr>
              <w:shd w:val="clear" w:color="auto" w:fill="FFFFFF"/>
              <w:ind w:left="-59"/>
              <w:jc w:val="both"/>
              <w:rPr>
                <w:rFonts w:eastAsia="Calibri"/>
                <w:sz w:val="22"/>
                <w:szCs w:val="22"/>
              </w:rPr>
            </w:pPr>
          </w:p>
        </w:tc>
        <w:tc>
          <w:tcPr>
            <w:tcW w:w="1701" w:type="dxa"/>
          </w:tcPr>
          <w:p w14:paraId="5B3E165A"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2,971</w:t>
            </w:r>
          </w:p>
        </w:tc>
        <w:tc>
          <w:tcPr>
            <w:tcW w:w="1588" w:type="dxa"/>
            <w:vMerge/>
            <w:vAlign w:val="center"/>
          </w:tcPr>
          <w:p w14:paraId="77EC67B6" w14:textId="77777777" w:rsidR="00E26FDE" w:rsidRPr="00E26FDE" w:rsidRDefault="00E26FDE" w:rsidP="00E26FDE">
            <w:pPr>
              <w:spacing w:line="276" w:lineRule="auto"/>
              <w:rPr>
                <w:rFonts w:eastAsia="Calibri"/>
                <w:sz w:val="22"/>
                <w:szCs w:val="22"/>
                <w:lang w:val="uk-UA"/>
              </w:rPr>
            </w:pPr>
          </w:p>
        </w:tc>
      </w:tr>
      <w:tr w:rsidR="00E26FDE" w:rsidRPr="00E26FDE" w14:paraId="20915410" w14:textId="77777777" w:rsidTr="00F249C9">
        <w:trPr>
          <w:trHeight w:val="416"/>
        </w:trPr>
        <w:tc>
          <w:tcPr>
            <w:tcW w:w="284" w:type="dxa"/>
            <w:vMerge/>
            <w:vAlign w:val="center"/>
          </w:tcPr>
          <w:p w14:paraId="7E6CF599"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516DDED" w14:textId="77777777" w:rsidR="00E26FDE" w:rsidRPr="00E26FDE" w:rsidRDefault="00E26FDE" w:rsidP="00E26FDE">
            <w:pPr>
              <w:spacing w:line="276" w:lineRule="auto"/>
              <w:rPr>
                <w:rFonts w:eastAsia="Calibri"/>
                <w:sz w:val="22"/>
                <w:szCs w:val="22"/>
                <w:lang w:val="uk-UA"/>
              </w:rPr>
            </w:pPr>
          </w:p>
        </w:tc>
        <w:tc>
          <w:tcPr>
            <w:tcW w:w="2268" w:type="dxa"/>
            <w:vMerge w:val="restart"/>
            <w:tcBorders>
              <w:bottom w:val="nil"/>
            </w:tcBorders>
            <w:vAlign w:val="center"/>
          </w:tcPr>
          <w:p w14:paraId="494CA3F0" w14:textId="77777777" w:rsidR="00E26FDE" w:rsidRPr="00E26FDE" w:rsidRDefault="00E26FDE" w:rsidP="00E26FDE">
            <w:pPr>
              <w:spacing w:line="276" w:lineRule="auto"/>
              <w:rPr>
                <w:rFonts w:eastAsia="Calibri"/>
                <w:sz w:val="22"/>
                <w:szCs w:val="22"/>
                <w:lang w:val="en-US"/>
              </w:rPr>
            </w:pPr>
            <w:r w:rsidRPr="00E26FDE">
              <w:rPr>
                <w:rFonts w:eastAsia="Calibri"/>
                <w:sz w:val="22"/>
                <w:szCs w:val="22"/>
                <w:lang w:val="uk-UA"/>
              </w:rPr>
              <w:t xml:space="preserve">Захід </w:t>
            </w:r>
            <w:r w:rsidRPr="00E26FDE">
              <w:rPr>
                <w:rFonts w:eastAsia="Calibri"/>
                <w:sz w:val="22"/>
                <w:szCs w:val="22"/>
                <w:lang w:val="en-US"/>
              </w:rPr>
              <w:t>4</w:t>
            </w:r>
          </w:p>
          <w:p w14:paraId="1C3A1C09" w14:textId="77777777" w:rsidR="00E26FDE" w:rsidRPr="00E26FDE" w:rsidRDefault="00E26FDE" w:rsidP="00E26FDE">
            <w:pPr>
              <w:spacing w:line="276" w:lineRule="auto"/>
              <w:rPr>
                <w:rFonts w:eastAsia="Calibri"/>
                <w:sz w:val="22"/>
                <w:szCs w:val="22"/>
                <w:lang w:val="uk-UA"/>
              </w:rPr>
            </w:pPr>
            <w:r w:rsidRPr="00E26FDE">
              <w:rPr>
                <w:rFonts w:eastAsia="Calibri"/>
                <w:sz w:val="22"/>
                <w:szCs w:val="22"/>
                <w:lang w:val="uk-UA"/>
              </w:rPr>
              <w:t xml:space="preserve">Придбання </w:t>
            </w:r>
            <w:r w:rsidRPr="00E26FDE">
              <w:rPr>
                <w:rFonts w:eastAsia="Calibri"/>
                <w:sz w:val="22"/>
                <w:szCs w:val="22"/>
                <w:lang w:val="uk-UA"/>
              </w:rPr>
              <w:lastRenderedPageBreak/>
              <w:t>обладнання</w:t>
            </w:r>
          </w:p>
        </w:tc>
        <w:tc>
          <w:tcPr>
            <w:tcW w:w="4394" w:type="dxa"/>
          </w:tcPr>
          <w:p w14:paraId="7C5243AE"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lastRenderedPageBreak/>
              <w:t>Показники затрат</w:t>
            </w:r>
          </w:p>
        </w:tc>
        <w:tc>
          <w:tcPr>
            <w:tcW w:w="2552" w:type="dxa"/>
            <w:vMerge w:val="restart"/>
          </w:tcPr>
          <w:p w14:paraId="7AFB762C" w14:textId="77777777" w:rsidR="00E26FDE" w:rsidRPr="00E26FDE" w:rsidRDefault="00E26FDE" w:rsidP="00E26FDE">
            <w:pPr>
              <w:shd w:val="clear" w:color="auto" w:fill="FFFFFF"/>
              <w:ind w:left="-59" w:firstLine="78"/>
              <w:jc w:val="both"/>
              <w:rPr>
                <w:rFonts w:eastAsia="Calibri"/>
                <w:sz w:val="22"/>
                <w:szCs w:val="22"/>
                <w:lang w:val="uk-UA"/>
              </w:rPr>
            </w:pPr>
            <w:r w:rsidRPr="00E26FDE">
              <w:rPr>
                <w:rFonts w:eastAsia="Calibri"/>
                <w:sz w:val="22"/>
                <w:szCs w:val="22"/>
                <w:lang w:val="uk-UA"/>
              </w:rPr>
              <w:t>КНП «Стрийська ЦРЛ»</w:t>
            </w:r>
          </w:p>
        </w:tc>
        <w:tc>
          <w:tcPr>
            <w:tcW w:w="1701" w:type="dxa"/>
            <w:vMerge w:val="restart"/>
          </w:tcPr>
          <w:p w14:paraId="1BF181E1" w14:textId="77777777" w:rsidR="00E26FDE" w:rsidRPr="00E26FDE" w:rsidRDefault="00E26FDE" w:rsidP="00E26FDE">
            <w:pPr>
              <w:shd w:val="clear" w:color="auto" w:fill="FFFFFF"/>
              <w:ind w:left="-59"/>
              <w:jc w:val="both"/>
              <w:rPr>
                <w:rFonts w:eastAsia="Calibri"/>
                <w:sz w:val="22"/>
                <w:szCs w:val="22"/>
              </w:rPr>
            </w:pPr>
            <w:r w:rsidRPr="00E26FDE">
              <w:rPr>
                <w:rFonts w:eastAsia="Calibri"/>
                <w:sz w:val="22"/>
                <w:szCs w:val="22"/>
              </w:rPr>
              <w:t>Міський бюджет</w:t>
            </w:r>
          </w:p>
        </w:tc>
        <w:tc>
          <w:tcPr>
            <w:tcW w:w="1701" w:type="dxa"/>
          </w:tcPr>
          <w:p w14:paraId="1B104D03"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restart"/>
            <w:vAlign w:val="center"/>
          </w:tcPr>
          <w:p w14:paraId="5B672F60" w14:textId="77777777" w:rsidR="00E26FDE" w:rsidRPr="00E26FDE" w:rsidRDefault="00E26FDE" w:rsidP="00E26FDE">
            <w:pPr>
              <w:spacing w:line="276" w:lineRule="auto"/>
              <w:rPr>
                <w:rFonts w:eastAsia="Calibri"/>
                <w:sz w:val="22"/>
                <w:szCs w:val="22"/>
                <w:lang w:val="uk-UA"/>
              </w:rPr>
            </w:pPr>
            <w:r w:rsidRPr="00E26FDE">
              <w:rPr>
                <w:rFonts w:eastAsia="Calibri"/>
                <w:sz w:val="22"/>
                <w:szCs w:val="22"/>
                <w:lang w:val="uk-UA"/>
              </w:rPr>
              <w:t xml:space="preserve">Забезпечення надання </w:t>
            </w:r>
            <w:r w:rsidRPr="00E26FDE">
              <w:rPr>
                <w:rFonts w:eastAsia="Calibri"/>
                <w:sz w:val="22"/>
                <w:szCs w:val="22"/>
                <w:lang w:val="uk-UA"/>
              </w:rPr>
              <w:lastRenderedPageBreak/>
              <w:t>належного рівня медичної допомоги населенню</w:t>
            </w:r>
          </w:p>
        </w:tc>
      </w:tr>
      <w:tr w:rsidR="00E26FDE" w:rsidRPr="00E26FDE" w14:paraId="43F278E2" w14:textId="77777777" w:rsidTr="00F249C9">
        <w:trPr>
          <w:trHeight w:val="375"/>
        </w:trPr>
        <w:tc>
          <w:tcPr>
            <w:tcW w:w="284" w:type="dxa"/>
            <w:vMerge/>
            <w:vAlign w:val="center"/>
          </w:tcPr>
          <w:p w14:paraId="0252A9A8"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8433C37"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0669EDF1"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28D9E682"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Обсяг фінансової підтримки</w:t>
            </w:r>
          </w:p>
        </w:tc>
        <w:tc>
          <w:tcPr>
            <w:tcW w:w="2552" w:type="dxa"/>
            <w:vMerge/>
          </w:tcPr>
          <w:p w14:paraId="4A6CC64B"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vMerge/>
          </w:tcPr>
          <w:p w14:paraId="4A000682" w14:textId="77777777" w:rsidR="00E26FDE" w:rsidRPr="00E26FDE" w:rsidRDefault="00E26FDE" w:rsidP="00E26FDE">
            <w:pPr>
              <w:shd w:val="clear" w:color="auto" w:fill="FFFFFF"/>
              <w:ind w:left="-59"/>
              <w:jc w:val="both"/>
              <w:rPr>
                <w:rFonts w:eastAsia="Calibri"/>
                <w:sz w:val="22"/>
                <w:szCs w:val="22"/>
              </w:rPr>
            </w:pPr>
          </w:p>
        </w:tc>
        <w:tc>
          <w:tcPr>
            <w:tcW w:w="1701" w:type="dxa"/>
          </w:tcPr>
          <w:p w14:paraId="7E068C34" w14:textId="77777777" w:rsidR="00E26FDE" w:rsidRPr="00E26FDE" w:rsidRDefault="00E26FDE" w:rsidP="00E26FDE">
            <w:pPr>
              <w:shd w:val="clear" w:color="auto" w:fill="FFFFFF"/>
              <w:ind w:left="-59" w:firstLine="59"/>
              <w:jc w:val="both"/>
              <w:rPr>
                <w:rFonts w:eastAsia="Calibri"/>
                <w:b/>
                <w:sz w:val="22"/>
                <w:szCs w:val="22"/>
                <w:lang w:val="uk-UA"/>
              </w:rPr>
            </w:pPr>
            <w:r w:rsidRPr="00E26FDE">
              <w:rPr>
                <w:rFonts w:eastAsia="Calibri"/>
                <w:b/>
                <w:sz w:val="22"/>
                <w:szCs w:val="22"/>
                <w:lang w:val="uk-UA"/>
              </w:rPr>
              <w:t>3120,0</w:t>
            </w:r>
          </w:p>
        </w:tc>
        <w:tc>
          <w:tcPr>
            <w:tcW w:w="1588" w:type="dxa"/>
            <w:vMerge/>
            <w:vAlign w:val="center"/>
          </w:tcPr>
          <w:p w14:paraId="5C3DA512" w14:textId="77777777" w:rsidR="00E26FDE" w:rsidRPr="00E26FDE" w:rsidRDefault="00E26FDE" w:rsidP="00E26FDE">
            <w:pPr>
              <w:spacing w:line="276" w:lineRule="auto"/>
              <w:rPr>
                <w:rFonts w:eastAsia="Calibri"/>
                <w:sz w:val="22"/>
                <w:szCs w:val="22"/>
                <w:lang w:val="uk-UA"/>
              </w:rPr>
            </w:pPr>
          </w:p>
        </w:tc>
      </w:tr>
      <w:tr w:rsidR="00E26FDE" w:rsidRPr="00E26FDE" w14:paraId="735E3883" w14:textId="77777777" w:rsidTr="00F249C9">
        <w:trPr>
          <w:trHeight w:val="300"/>
        </w:trPr>
        <w:tc>
          <w:tcPr>
            <w:tcW w:w="284" w:type="dxa"/>
            <w:vMerge/>
            <w:vAlign w:val="center"/>
          </w:tcPr>
          <w:p w14:paraId="48144BAB"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4DA7C998"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38EDAA54"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10AC37C1"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 xml:space="preserve"> Показники продукту</w:t>
            </w:r>
          </w:p>
        </w:tc>
        <w:tc>
          <w:tcPr>
            <w:tcW w:w="2552" w:type="dxa"/>
          </w:tcPr>
          <w:p w14:paraId="39E3956B" w14:textId="77777777" w:rsidR="00E26FDE" w:rsidRPr="00E26FDE" w:rsidRDefault="00E26FDE" w:rsidP="00E26FDE">
            <w:pPr>
              <w:shd w:val="clear" w:color="auto" w:fill="FFFFFF"/>
              <w:ind w:left="-59" w:firstLine="78"/>
              <w:jc w:val="center"/>
              <w:rPr>
                <w:rFonts w:eastAsia="Calibri"/>
                <w:sz w:val="22"/>
                <w:szCs w:val="22"/>
                <w:lang w:val="uk-UA"/>
              </w:rPr>
            </w:pPr>
            <w:r w:rsidRPr="00E26FDE">
              <w:rPr>
                <w:rFonts w:eastAsia="Calibri"/>
                <w:sz w:val="22"/>
                <w:szCs w:val="22"/>
                <w:lang w:val="uk-UA"/>
              </w:rPr>
              <w:t>3</w:t>
            </w:r>
          </w:p>
        </w:tc>
        <w:tc>
          <w:tcPr>
            <w:tcW w:w="1701" w:type="dxa"/>
          </w:tcPr>
          <w:p w14:paraId="6AE80D73" w14:textId="77777777" w:rsidR="00E26FDE" w:rsidRPr="00E26FDE" w:rsidRDefault="00E26FDE" w:rsidP="00E26FDE">
            <w:pPr>
              <w:shd w:val="clear" w:color="auto" w:fill="FFFFFF"/>
              <w:ind w:left="-59"/>
              <w:jc w:val="both"/>
              <w:rPr>
                <w:rFonts w:eastAsia="Calibri"/>
                <w:sz w:val="22"/>
                <w:szCs w:val="22"/>
              </w:rPr>
            </w:pPr>
          </w:p>
        </w:tc>
        <w:tc>
          <w:tcPr>
            <w:tcW w:w="1701" w:type="dxa"/>
          </w:tcPr>
          <w:p w14:paraId="6358DDFA"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63489A8F" w14:textId="77777777" w:rsidR="00E26FDE" w:rsidRPr="00E26FDE" w:rsidRDefault="00E26FDE" w:rsidP="00E26FDE">
            <w:pPr>
              <w:spacing w:line="276" w:lineRule="auto"/>
              <w:rPr>
                <w:rFonts w:eastAsia="Calibri"/>
                <w:sz w:val="22"/>
                <w:szCs w:val="22"/>
                <w:lang w:val="uk-UA"/>
              </w:rPr>
            </w:pPr>
          </w:p>
        </w:tc>
      </w:tr>
      <w:tr w:rsidR="00E26FDE" w:rsidRPr="00E26FDE" w14:paraId="713391D5" w14:textId="77777777" w:rsidTr="00F249C9">
        <w:trPr>
          <w:trHeight w:val="705"/>
        </w:trPr>
        <w:tc>
          <w:tcPr>
            <w:tcW w:w="284" w:type="dxa"/>
            <w:vMerge/>
            <w:vAlign w:val="center"/>
          </w:tcPr>
          <w:p w14:paraId="00AAEE42"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8830669"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1599B8F9"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4559EAB2" w14:textId="77777777" w:rsidR="00E26FDE" w:rsidRPr="00E26FDE" w:rsidRDefault="00E26FDE" w:rsidP="00E26FDE">
            <w:pPr>
              <w:shd w:val="clear" w:color="auto" w:fill="FFFFFF"/>
              <w:spacing w:after="200" w:line="276" w:lineRule="auto"/>
              <w:jc w:val="both"/>
              <w:rPr>
                <w:rFonts w:eastAsia="Calibri"/>
                <w:sz w:val="22"/>
                <w:szCs w:val="22"/>
                <w:lang w:val="uk-UA"/>
              </w:rPr>
            </w:pPr>
            <w:r w:rsidRPr="00E26FDE">
              <w:rPr>
                <w:rFonts w:eastAsia="Calibri"/>
                <w:sz w:val="22"/>
                <w:szCs w:val="22"/>
                <w:highlight w:val="yellow"/>
                <w:lang w:val="uk-UA"/>
              </w:rPr>
              <w:t>Придбання кардіомоніторів</w:t>
            </w:r>
          </w:p>
        </w:tc>
        <w:tc>
          <w:tcPr>
            <w:tcW w:w="2552" w:type="dxa"/>
          </w:tcPr>
          <w:p w14:paraId="258D7805"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3F422AFD" w14:textId="77777777" w:rsidR="00E26FDE" w:rsidRPr="00E26FDE" w:rsidRDefault="00E26FDE" w:rsidP="00E26FDE">
            <w:pPr>
              <w:shd w:val="clear" w:color="auto" w:fill="FFFFFF"/>
              <w:ind w:left="-59"/>
              <w:jc w:val="both"/>
              <w:rPr>
                <w:rFonts w:eastAsia="Calibri"/>
                <w:sz w:val="22"/>
                <w:szCs w:val="22"/>
              </w:rPr>
            </w:pPr>
          </w:p>
        </w:tc>
        <w:tc>
          <w:tcPr>
            <w:tcW w:w="1701" w:type="dxa"/>
          </w:tcPr>
          <w:p w14:paraId="6877F736"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380,0</w:t>
            </w:r>
          </w:p>
        </w:tc>
        <w:tc>
          <w:tcPr>
            <w:tcW w:w="1588" w:type="dxa"/>
            <w:vMerge/>
            <w:vAlign w:val="center"/>
          </w:tcPr>
          <w:p w14:paraId="5D53C182" w14:textId="77777777" w:rsidR="00E26FDE" w:rsidRPr="00E26FDE" w:rsidRDefault="00E26FDE" w:rsidP="00E26FDE">
            <w:pPr>
              <w:spacing w:line="276" w:lineRule="auto"/>
              <w:rPr>
                <w:rFonts w:eastAsia="Calibri"/>
                <w:sz w:val="22"/>
                <w:szCs w:val="22"/>
                <w:lang w:val="uk-UA"/>
              </w:rPr>
            </w:pPr>
          </w:p>
        </w:tc>
      </w:tr>
      <w:tr w:rsidR="00E26FDE" w:rsidRPr="00E26FDE" w14:paraId="369C2266" w14:textId="77777777" w:rsidTr="00F249C9">
        <w:trPr>
          <w:trHeight w:val="705"/>
        </w:trPr>
        <w:tc>
          <w:tcPr>
            <w:tcW w:w="284" w:type="dxa"/>
            <w:vMerge/>
            <w:vAlign w:val="center"/>
          </w:tcPr>
          <w:p w14:paraId="626E9103"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46BE0B03"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03B953A7"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77CACDCF" w14:textId="77777777" w:rsidR="00E26FDE" w:rsidRPr="00E26FDE" w:rsidRDefault="00E26FDE" w:rsidP="00E26FDE">
            <w:pPr>
              <w:shd w:val="clear" w:color="auto" w:fill="FFFFFF"/>
              <w:spacing w:after="200" w:line="276" w:lineRule="auto"/>
              <w:jc w:val="both"/>
              <w:rPr>
                <w:rFonts w:eastAsia="Calibri"/>
                <w:sz w:val="22"/>
                <w:szCs w:val="22"/>
                <w:lang w:val="uk-UA"/>
              </w:rPr>
            </w:pPr>
            <w:r w:rsidRPr="00E26FDE">
              <w:rPr>
                <w:rFonts w:eastAsia="Calibri"/>
                <w:sz w:val="22"/>
                <w:szCs w:val="22"/>
                <w:highlight w:val="yellow"/>
                <w:lang w:val="uk-UA"/>
              </w:rPr>
              <w:t>Придбання лапароскопічної стйки з інструментами</w:t>
            </w:r>
          </w:p>
        </w:tc>
        <w:tc>
          <w:tcPr>
            <w:tcW w:w="2552" w:type="dxa"/>
          </w:tcPr>
          <w:p w14:paraId="3A467B7B"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3CFBEC22"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279EB503" w14:textId="77777777" w:rsidR="00E26FDE" w:rsidRPr="00E26FDE" w:rsidRDefault="00E26FDE" w:rsidP="00E26FDE">
            <w:pPr>
              <w:shd w:val="clear" w:color="auto" w:fill="FFFFFF"/>
              <w:spacing w:after="200" w:line="276" w:lineRule="auto"/>
              <w:ind w:left="-59" w:firstLine="59"/>
              <w:jc w:val="both"/>
              <w:rPr>
                <w:rFonts w:eastAsia="Calibri"/>
                <w:sz w:val="22"/>
                <w:szCs w:val="22"/>
                <w:lang w:val="uk-UA"/>
              </w:rPr>
            </w:pPr>
            <w:r w:rsidRPr="00E26FDE">
              <w:rPr>
                <w:rFonts w:eastAsia="Calibri"/>
                <w:sz w:val="22"/>
                <w:szCs w:val="22"/>
                <w:lang w:val="uk-UA"/>
              </w:rPr>
              <w:t>1600,0</w:t>
            </w:r>
          </w:p>
        </w:tc>
        <w:tc>
          <w:tcPr>
            <w:tcW w:w="1588" w:type="dxa"/>
            <w:vMerge/>
            <w:vAlign w:val="center"/>
          </w:tcPr>
          <w:p w14:paraId="0E92F3B5" w14:textId="77777777" w:rsidR="00E26FDE" w:rsidRPr="00E26FDE" w:rsidRDefault="00E26FDE" w:rsidP="00E26FDE">
            <w:pPr>
              <w:spacing w:line="276" w:lineRule="auto"/>
              <w:rPr>
                <w:rFonts w:eastAsia="Calibri"/>
                <w:sz w:val="22"/>
                <w:szCs w:val="22"/>
                <w:lang w:val="uk-UA"/>
              </w:rPr>
            </w:pPr>
          </w:p>
        </w:tc>
      </w:tr>
      <w:tr w:rsidR="00E26FDE" w:rsidRPr="00E26FDE" w14:paraId="3C493B4E" w14:textId="77777777" w:rsidTr="00F249C9">
        <w:trPr>
          <w:trHeight w:val="472"/>
        </w:trPr>
        <w:tc>
          <w:tcPr>
            <w:tcW w:w="284" w:type="dxa"/>
            <w:vMerge/>
            <w:vAlign w:val="center"/>
          </w:tcPr>
          <w:p w14:paraId="1EE06D03"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22C2CA48"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25D6FCDB"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43AF2916" w14:textId="77777777" w:rsidR="00E26FDE" w:rsidRPr="00E26FDE" w:rsidRDefault="00E26FDE" w:rsidP="00E26FDE">
            <w:pPr>
              <w:shd w:val="clear" w:color="auto" w:fill="FFFFFF"/>
              <w:spacing w:after="200" w:line="276" w:lineRule="auto"/>
              <w:jc w:val="both"/>
              <w:rPr>
                <w:rFonts w:eastAsia="Calibri"/>
                <w:sz w:val="22"/>
                <w:szCs w:val="22"/>
                <w:lang w:val="uk-UA"/>
              </w:rPr>
            </w:pPr>
            <w:r w:rsidRPr="00E26FDE">
              <w:rPr>
                <w:rFonts w:eastAsia="Calibri"/>
                <w:sz w:val="22"/>
                <w:szCs w:val="22"/>
                <w:highlight w:val="yellow"/>
                <w:lang w:val="uk-UA"/>
              </w:rPr>
              <w:t>Придбання імуноферментного аналізатора</w:t>
            </w:r>
          </w:p>
        </w:tc>
        <w:tc>
          <w:tcPr>
            <w:tcW w:w="2552" w:type="dxa"/>
          </w:tcPr>
          <w:p w14:paraId="31C80E6E"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62DE58D7"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070329DE" w14:textId="77777777" w:rsidR="00E26FDE" w:rsidRPr="00E26FDE" w:rsidRDefault="00E26FDE" w:rsidP="00E26FDE">
            <w:pPr>
              <w:shd w:val="clear" w:color="auto" w:fill="FFFFFF"/>
              <w:spacing w:after="200" w:line="276" w:lineRule="auto"/>
              <w:ind w:left="-59" w:firstLine="59"/>
              <w:jc w:val="both"/>
              <w:rPr>
                <w:rFonts w:eastAsia="Calibri"/>
                <w:sz w:val="22"/>
                <w:szCs w:val="22"/>
                <w:lang w:val="uk-UA"/>
              </w:rPr>
            </w:pPr>
            <w:r w:rsidRPr="00E26FDE">
              <w:rPr>
                <w:rFonts w:eastAsia="Calibri"/>
                <w:sz w:val="22"/>
                <w:szCs w:val="22"/>
                <w:lang w:val="uk-UA"/>
              </w:rPr>
              <w:t>460,0</w:t>
            </w:r>
          </w:p>
        </w:tc>
        <w:tc>
          <w:tcPr>
            <w:tcW w:w="1588" w:type="dxa"/>
            <w:vMerge/>
            <w:vAlign w:val="center"/>
          </w:tcPr>
          <w:p w14:paraId="1F69E37F" w14:textId="77777777" w:rsidR="00E26FDE" w:rsidRPr="00E26FDE" w:rsidRDefault="00E26FDE" w:rsidP="00E26FDE">
            <w:pPr>
              <w:spacing w:line="276" w:lineRule="auto"/>
              <w:rPr>
                <w:rFonts w:eastAsia="Calibri"/>
                <w:sz w:val="22"/>
                <w:szCs w:val="22"/>
                <w:lang w:val="uk-UA"/>
              </w:rPr>
            </w:pPr>
          </w:p>
        </w:tc>
      </w:tr>
      <w:tr w:rsidR="00E26FDE" w:rsidRPr="00E26FDE" w14:paraId="600B17EF" w14:textId="77777777" w:rsidTr="00F249C9">
        <w:trPr>
          <w:trHeight w:val="582"/>
        </w:trPr>
        <w:tc>
          <w:tcPr>
            <w:tcW w:w="284" w:type="dxa"/>
            <w:vMerge/>
            <w:vAlign w:val="center"/>
          </w:tcPr>
          <w:p w14:paraId="6074F3B4"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01B62E77" w14:textId="77777777" w:rsidR="00E26FDE" w:rsidRPr="00E26FDE" w:rsidRDefault="00E26FDE" w:rsidP="00E26FDE">
            <w:pPr>
              <w:spacing w:line="276" w:lineRule="auto"/>
              <w:rPr>
                <w:rFonts w:eastAsia="Calibri"/>
                <w:sz w:val="22"/>
                <w:szCs w:val="22"/>
                <w:lang w:val="uk-UA"/>
              </w:rPr>
            </w:pPr>
          </w:p>
        </w:tc>
        <w:tc>
          <w:tcPr>
            <w:tcW w:w="2268" w:type="dxa"/>
            <w:vMerge/>
            <w:tcBorders>
              <w:bottom w:val="nil"/>
            </w:tcBorders>
            <w:vAlign w:val="center"/>
          </w:tcPr>
          <w:p w14:paraId="45213830"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267562AE" w14:textId="77777777" w:rsidR="00E26FDE" w:rsidRPr="00E26FDE" w:rsidRDefault="00E26FDE" w:rsidP="00E26FDE">
            <w:pPr>
              <w:shd w:val="clear" w:color="auto" w:fill="FFFFFF"/>
              <w:spacing w:after="200" w:line="276" w:lineRule="auto"/>
              <w:jc w:val="both"/>
              <w:rPr>
                <w:rFonts w:eastAsia="Calibri"/>
                <w:sz w:val="22"/>
                <w:szCs w:val="22"/>
                <w:lang w:val="uk-UA"/>
              </w:rPr>
            </w:pPr>
            <w:r w:rsidRPr="00E26FDE">
              <w:rPr>
                <w:rFonts w:eastAsia="Calibri"/>
                <w:sz w:val="22"/>
                <w:szCs w:val="22"/>
                <w:lang w:val="uk-UA"/>
              </w:rPr>
              <w:t xml:space="preserve">Придбання вхідних дверей з датчиками руху  </w:t>
            </w:r>
          </w:p>
        </w:tc>
        <w:tc>
          <w:tcPr>
            <w:tcW w:w="2552" w:type="dxa"/>
          </w:tcPr>
          <w:p w14:paraId="00578482" w14:textId="77777777" w:rsidR="00E26FDE" w:rsidRPr="00E26FDE" w:rsidRDefault="00E26FDE" w:rsidP="00E26FDE">
            <w:pPr>
              <w:shd w:val="clear" w:color="auto" w:fill="FFFFFF"/>
              <w:ind w:left="-59" w:firstLine="78"/>
              <w:jc w:val="center"/>
              <w:rPr>
                <w:rFonts w:eastAsia="Calibri"/>
                <w:sz w:val="22"/>
                <w:szCs w:val="22"/>
                <w:lang w:val="uk-UA"/>
              </w:rPr>
            </w:pPr>
            <w:r w:rsidRPr="00E26FDE">
              <w:rPr>
                <w:rFonts w:eastAsia="Calibri"/>
                <w:sz w:val="22"/>
                <w:szCs w:val="22"/>
                <w:lang w:val="uk-UA"/>
              </w:rPr>
              <w:t>2</w:t>
            </w:r>
          </w:p>
        </w:tc>
        <w:tc>
          <w:tcPr>
            <w:tcW w:w="1701" w:type="dxa"/>
          </w:tcPr>
          <w:p w14:paraId="388313CB"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179B1ECD" w14:textId="77777777" w:rsidR="00E26FDE" w:rsidRPr="00E26FDE" w:rsidRDefault="00E26FDE" w:rsidP="00E26FDE">
            <w:pPr>
              <w:shd w:val="clear" w:color="auto" w:fill="FFFFFF"/>
              <w:spacing w:after="200" w:line="276" w:lineRule="auto"/>
              <w:ind w:left="-59" w:firstLine="59"/>
              <w:jc w:val="both"/>
              <w:rPr>
                <w:rFonts w:eastAsia="Calibri"/>
                <w:sz w:val="22"/>
                <w:szCs w:val="22"/>
                <w:lang w:val="uk-UA"/>
              </w:rPr>
            </w:pPr>
            <w:r w:rsidRPr="00E26FDE">
              <w:rPr>
                <w:rFonts w:eastAsia="Calibri"/>
                <w:sz w:val="22"/>
                <w:szCs w:val="22"/>
                <w:lang w:val="uk-UA"/>
              </w:rPr>
              <w:t>380,0</w:t>
            </w:r>
          </w:p>
        </w:tc>
        <w:tc>
          <w:tcPr>
            <w:tcW w:w="1588" w:type="dxa"/>
            <w:vMerge/>
            <w:vAlign w:val="center"/>
          </w:tcPr>
          <w:p w14:paraId="34F96E59" w14:textId="77777777" w:rsidR="00E26FDE" w:rsidRPr="00E26FDE" w:rsidRDefault="00E26FDE" w:rsidP="00E26FDE">
            <w:pPr>
              <w:spacing w:line="276" w:lineRule="auto"/>
              <w:rPr>
                <w:rFonts w:eastAsia="Calibri"/>
                <w:sz w:val="22"/>
                <w:szCs w:val="22"/>
                <w:lang w:val="uk-UA"/>
              </w:rPr>
            </w:pPr>
          </w:p>
        </w:tc>
      </w:tr>
      <w:tr w:rsidR="00E26FDE" w:rsidRPr="00E26FDE" w14:paraId="3D69B304" w14:textId="77777777" w:rsidTr="00F249C9">
        <w:trPr>
          <w:trHeight w:val="582"/>
        </w:trPr>
        <w:tc>
          <w:tcPr>
            <w:tcW w:w="284" w:type="dxa"/>
            <w:vMerge/>
            <w:vAlign w:val="center"/>
          </w:tcPr>
          <w:p w14:paraId="24A2103B"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78556A31" w14:textId="77777777" w:rsidR="00E26FDE" w:rsidRPr="00E26FDE" w:rsidRDefault="00E26FDE" w:rsidP="00E26FDE">
            <w:pPr>
              <w:spacing w:line="276" w:lineRule="auto"/>
              <w:rPr>
                <w:rFonts w:eastAsia="Calibri"/>
                <w:sz w:val="22"/>
                <w:szCs w:val="22"/>
                <w:lang w:val="uk-UA"/>
              </w:rPr>
            </w:pPr>
          </w:p>
        </w:tc>
        <w:tc>
          <w:tcPr>
            <w:tcW w:w="2268" w:type="dxa"/>
            <w:tcBorders>
              <w:top w:val="nil"/>
              <w:bottom w:val="nil"/>
            </w:tcBorders>
            <w:vAlign w:val="center"/>
          </w:tcPr>
          <w:p w14:paraId="7FD7D3EE"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15EA54AA" w14:textId="77777777" w:rsidR="00E26FDE" w:rsidRPr="00E26FDE" w:rsidRDefault="00E26FDE" w:rsidP="00E26FDE">
            <w:pPr>
              <w:shd w:val="clear" w:color="auto" w:fill="FFFFFF"/>
              <w:spacing w:after="200" w:line="276" w:lineRule="auto"/>
              <w:jc w:val="both"/>
              <w:rPr>
                <w:rFonts w:eastAsia="Calibri"/>
                <w:sz w:val="22"/>
                <w:szCs w:val="22"/>
                <w:lang w:val="uk-UA"/>
              </w:rPr>
            </w:pPr>
            <w:r w:rsidRPr="00E26FDE">
              <w:rPr>
                <w:sz w:val="22"/>
                <w:szCs w:val="22"/>
                <w:lang w:val="uk-UA"/>
              </w:rPr>
              <w:t>Придбання та встановлення модульного приміщення для пункту здоров</w:t>
            </w:r>
            <w:r w:rsidRPr="00E26FDE">
              <w:rPr>
                <w:sz w:val="22"/>
                <w:szCs w:val="22"/>
              </w:rPr>
              <w:t>’</w:t>
            </w:r>
            <w:r w:rsidRPr="00E26FDE">
              <w:rPr>
                <w:sz w:val="22"/>
                <w:szCs w:val="22"/>
                <w:lang w:val="uk-UA"/>
              </w:rPr>
              <w:t>я с.Олексичі</w:t>
            </w:r>
          </w:p>
        </w:tc>
        <w:tc>
          <w:tcPr>
            <w:tcW w:w="2552" w:type="dxa"/>
          </w:tcPr>
          <w:p w14:paraId="59BEB355"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03F298DA"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0CDE95ED" w14:textId="77777777" w:rsidR="00E26FDE" w:rsidRPr="00E26FDE" w:rsidRDefault="00E26FDE" w:rsidP="00E26FDE">
            <w:pPr>
              <w:shd w:val="clear" w:color="auto" w:fill="FFFFFF"/>
              <w:spacing w:after="200" w:line="276" w:lineRule="auto"/>
              <w:ind w:left="-59" w:firstLine="59"/>
              <w:jc w:val="both"/>
              <w:rPr>
                <w:rFonts w:eastAsia="Calibri"/>
                <w:sz w:val="22"/>
                <w:szCs w:val="22"/>
                <w:lang w:val="uk-UA"/>
              </w:rPr>
            </w:pPr>
            <w:r w:rsidRPr="00E26FDE">
              <w:rPr>
                <w:rFonts w:eastAsia="Calibri"/>
                <w:sz w:val="22"/>
                <w:szCs w:val="22"/>
                <w:lang w:val="uk-UA"/>
              </w:rPr>
              <w:t>300,0</w:t>
            </w:r>
          </w:p>
        </w:tc>
        <w:tc>
          <w:tcPr>
            <w:tcW w:w="1588" w:type="dxa"/>
            <w:vAlign w:val="center"/>
          </w:tcPr>
          <w:p w14:paraId="522A5773" w14:textId="77777777" w:rsidR="00E26FDE" w:rsidRPr="00E26FDE" w:rsidRDefault="00E26FDE" w:rsidP="00E26FDE">
            <w:pPr>
              <w:spacing w:line="276" w:lineRule="auto"/>
              <w:rPr>
                <w:rFonts w:eastAsia="Calibri"/>
                <w:sz w:val="22"/>
                <w:szCs w:val="22"/>
                <w:lang w:val="uk-UA"/>
              </w:rPr>
            </w:pPr>
          </w:p>
        </w:tc>
      </w:tr>
      <w:tr w:rsidR="00E26FDE" w:rsidRPr="00E26FDE" w14:paraId="5E4418BE" w14:textId="77777777" w:rsidTr="00F249C9">
        <w:trPr>
          <w:trHeight w:val="366"/>
        </w:trPr>
        <w:tc>
          <w:tcPr>
            <w:tcW w:w="284" w:type="dxa"/>
            <w:vMerge/>
            <w:vAlign w:val="center"/>
          </w:tcPr>
          <w:p w14:paraId="1B056AEF"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9E41B6E" w14:textId="77777777" w:rsidR="00E26FDE" w:rsidRPr="00E26FDE" w:rsidRDefault="00E26FDE" w:rsidP="00E26FDE">
            <w:pPr>
              <w:spacing w:line="276" w:lineRule="auto"/>
              <w:rPr>
                <w:rFonts w:eastAsia="Calibri"/>
                <w:sz w:val="22"/>
                <w:szCs w:val="22"/>
                <w:lang w:val="uk-UA"/>
              </w:rPr>
            </w:pPr>
          </w:p>
        </w:tc>
        <w:tc>
          <w:tcPr>
            <w:tcW w:w="2268" w:type="dxa"/>
            <w:vMerge w:val="restart"/>
            <w:vAlign w:val="center"/>
          </w:tcPr>
          <w:p w14:paraId="7EFD252C"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Захід 5</w:t>
            </w:r>
          </w:p>
          <w:p w14:paraId="5087FD7F"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Капітальний ремонт</w:t>
            </w:r>
          </w:p>
        </w:tc>
        <w:tc>
          <w:tcPr>
            <w:tcW w:w="4394" w:type="dxa"/>
          </w:tcPr>
          <w:p w14:paraId="0C14DC5D"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Показники затрат</w:t>
            </w:r>
          </w:p>
        </w:tc>
        <w:tc>
          <w:tcPr>
            <w:tcW w:w="2552" w:type="dxa"/>
            <w:vMerge w:val="restart"/>
          </w:tcPr>
          <w:p w14:paraId="17568C7E" w14:textId="77777777" w:rsidR="00E26FDE" w:rsidRPr="00E26FDE" w:rsidRDefault="00E26FDE" w:rsidP="00E26FDE">
            <w:pPr>
              <w:shd w:val="clear" w:color="auto" w:fill="FFFFFF"/>
              <w:ind w:left="-59" w:firstLine="78"/>
              <w:jc w:val="both"/>
              <w:rPr>
                <w:rFonts w:eastAsia="Calibri"/>
                <w:sz w:val="22"/>
                <w:szCs w:val="22"/>
                <w:lang w:val="uk-UA"/>
              </w:rPr>
            </w:pPr>
            <w:r w:rsidRPr="00E26FDE">
              <w:rPr>
                <w:rFonts w:eastAsia="Calibri"/>
                <w:sz w:val="22"/>
                <w:szCs w:val="22"/>
                <w:lang w:val="uk-UA"/>
              </w:rPr>
              <w:t>КНП «Стрийська ЦРЛ»</w:t>
            </w:r>
          </w:p>
        </w:tc>
        <w:tc>
          <w:tcPr>
            <w:tcW w:w="1701" w:type="dxa"/>
            <w:vMerge w:val="restart"/>
          </w:tcPr>
          <w:p w14:paraId="6E5873CB" w14:textId="77777777" w:rsidR="00E26FDE" w:rsidRPr="00E26FDE" w:rsidRDefault="00E26FDE" w:rsidP="00E26FDE">
            <w:pPr>
              <w:shd w:val="clear" w:color="auto" w:fill="FFFFFF"/>
              <w:ind w:left="-59"/>
              <w:jc w:val="both"/>
              <w:rPr>
                <w:rFonts w:eastAsia="Calibri"/>
                <w:sz w:val="22"/>
                <w:szCs w:val="22"/>
              </w:rPr>
            </w:pPr>
            <w:r w:rsidRPr="00E26FDE">
              <w:rPr>
                <w:rFonts w:eastAsia="Calibri"/>
                <w:sz w:val="22"/>
                <w:szCs w:val="22"/>
              </w:rPr>
              <w:t>Міський бюджет</w:t>
            </w:r>
          </w:p>
        </w:tc>
        <w:tc>
          <w:tcPr>
            <w:tcW w:w="1701" w:type="dxa"/>
            <w:vMerge w:val="restart"/>
          </w:tcPr>
          <w:p w14:paraId="525F3186" w14:textId="77777777" w:rsidR="00E26FDE" w:rsidRPr="00E26FDE" w:rsidRDefault="00E26FDE" w:rsidP="00E26FDE">
            <w:pPr>
              <w:shd w:val="clear" w:color="auto" w:fill="FFFFFF"/>
              <w:ind w:left="-59" w:firstLine="59"/>
              <w:jc w:val="both"/>
              <w:rPr>
                <w:rFonts w:eastAsia="Calibri"/>
                <w:b/>
                <w:sz w:val="22"/>
                <w:szCs w:val="22"/>
                <w:lang w:val="uk-UA"/>
              </w:rPr>
            </w:pPr>
            <w:r w:rsidRPr="00E26FDE">
              <w:rPr>
                <w:rFonts w:eastAsia="Calibri"/>
                <w:b/>
                <w:sz w:val="22"/>
                <w:szCs w:val="22"/>
                <w:lang w:val="uk-UA"/>
              </w:rPr>
              <w:t>948,0</w:t>
            </w:r>
          </w:p>
        </w:tc>
        <w:tc>
          <w:tcPr>
            <w:tcW w:w="1588" w:type="dxa"/>
            <w:vMerge w:val="restart"/>
            <w:vAlign w:val="center"/>
          </w:tcPr>
          <w:p w14:paraId="28FBC868" w14:textId="77777777" w:rsidR="00E26FDE" w:rsidRPr="00E26FDE" w:rsidRDefault="00E26FDE" w:rsidP="00E26FDE">
            <w:pPr>
              <w:spacing w:line="276" w:lineRule="auto"/>
              <w:rPr>
                <w:rFonts w:eastAsia="Calibri"/>
                <w:sz w:val="22"/>
                <w:szCs w:val="22"/>
                <w:lang w:val="uk-UA"/>
              </w:rPr>
            </w:pPr>
          </w:p>
        </w:tc>
      </w:tr>
      <w:tr w:rsidR="00E26FDE" w:rsidRPr="00E26FDE" w14:paraId="6C9BEF2E" w14:textId="77777777" w:rsidTr="00F249C9">
        <w:trPr>
          <w:trHeight w:val="338"/>
        </w:trPr>
        <w:tc>
          <w:tcPr>
            <w:tcW w:w="284" w:type="dxa"/>
            <w:vMerge/>
            <w:vAlign w:val="center"/>
          </w:tcPr>
          <w:p w14:paraId="75761E7E"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4F7CB013"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7D7B9CBE"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0A392F0C"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Обсяг фінансової підтримки</w:t>
            </w:r>
          </w:p>
        </w:tc>
        <w:tc>
          <w:tcPr>
            <w:tcW w:w="2552" w:type="dxa"/>
            <w:vMerge/>
          </w:tcPr>
          <w:p w14:paraId="4ECE82F3"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vMerge/>
          </w:tcPr>
          <w:p w14:paraId="638288D4" w14:textId="77777777" w:rsidR="00E26FDE" w:rsidRPr="00E26FDE" w:rsidRDefault="00E26FDE" w:rsidP="00E26FDE">
            <w:pPr>
              <w:shd w:val="clear" w:color="auto" w:fill="FFFFFF"/>
              <w:ind w:left="-59"/>
              <w:jc w:val="both"/>
              <w:rPr>
                <w:rFonts w:eastAsia="Calibri"/>
                <w:sz w:val="22"/>
                <w:szCs w:val="22"/>
              </w:rPr>
            </w:pPr>
          </w:p>
        </w:tc>
        <w:tc>
          <w:tcPr>
            <w:tcW w:w="1701" w:type="dxa"/>
            <w:vMerge/>
          </w:tcPr>
          <w:p w14:paraId="21C82414" w14:textId="77777777" w:rsidR="00E26FDE" w:rsidRPr="00E26FDE" w:rsidRDefault="00E26FDE" w:rsidP="00E26FDE">
            <w:pPr>
              <w:shd w:val="clear" w:color="auto" w:fill="FFFFFF"/>
              <w:ind w:left="-59" w:firstLine="59"/>
              <w:jc w:val="both"/>
              <w:rPr>
                <w:rFonts w:eastAsia="Calibri"/>
                <w:sz w:val="22"/>
                <w:szCs w:val="22"/>
                <w:lang w:val="uk-UA"/>
              </w:rPr>
            </w:pPr>
          </w:p>
        </w:tc>
        <w:tc>
          <w:tcPr>
            <w:tcW w:w="1588" w:type="dxa"/>
            <w:vMerge/>
            <w:vAlign w:val="center"/>
          </w:tcPr>
          <w:p w14:paraId="161CDECC" w14:textId="77777777" w:rsidR="00E26FDE" w:rsidRPr="00E26FDE" w:rsidRDefault="00E26FDE" w:rsidP="00E26FDE">
            <w:pPr>
              <w:spacing w:line="276" w:lineRule="auto"/>
              <w:rPr>
                <w:rFonts w:eastAsia="Calibri"/>
                <w:sz w:val="22"/>
                <w:szCs w:val="22"/>
                <w:lang w:val="uk-UA"/>
              </w:rPr>
            </w:pPr>
          </w:p>
        </w:tc>
      </w:tr>
      <w:tr w:rsidR="00E26FDE" w:rsidRPr="00E26FDE" w14:paraId="4F691D95" w14:textId="77777777" w:rsidTr="00F249C9">
        <w:trPr>
          <w:trHeight w:val="1410"/>
        </w:trPr>
        <w:tc>
          <w:tcPr>
            <w:tcW w:w="284" w:type="dxa"/>
            <w:vMerge/>
            <w:vAlign w:val="center"/>
          </w:tcPr>
          <w:p w14:paraId="3533A4F5"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194C1E8D"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183CCF02"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6FDE33A6"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Виготовлення проєктно-кошторисної документації по об’єкту «Капітільний ремонт Жулинської амбулаторії ЗПСМ КНП «Стрийська центральна районна лікарня» по вул.</w:t>
            </w:r>
            <w:r w:rsidRPr="00E26FDE">
              <w:rPr>
                <w:rFonts w:eastAsia="Calibri"/>
                <w:sz w:val="22"/>
                <w:szCs w:val="22"/>
                <w:highlight w:val="yellow"/>
                <w:lang w:val="uk-UA"/>
              </w:rPr>
              <w:t>О.Басараб, 15</w:t>
            </w:r>
            <w:r w:rsidRPr="00E26FDE">
              <w:rPr>
                <w:rFonts w:eastAsia="Calibri"/>
                <w:sz w:val="22"/>
                <w:szCs w:val="22"/>
                <w:lang w:val="uk-UA"/>
              </w:rPr>
              <w:t xml:space="preserve"> </w:t>
            </w:r>
          </w:p>
        </w:tc>
        <w:tc>
          <w:tcPr>
            <w:tcW w:w="2552" w:type="dxa"/>
          </w:tcPr>
          <w:p w14:paraId="3A7062CA"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048AA00D"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552ABCD5"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48,0</w:t>
            </w:r>
          </w:p>
        </w:tc>
        <w:tc>
          <w:tcPr>
            <w:tcW w:w="1588" w:type="dxa"/>
            <w:vMerge/>
            <w:vAlign w:val="center"/>
          </w:tcPr>
          <w:p w14:paraId="639B145D" w14:textId="77777777" w:rsidR="00E26FDE" w:rsidRPr="00E26FDE" w:rsidRDefault="00E26FDE" w:rsidP="00E26FDE">
            <w:pPr>
              <w:spacing w:line="276" w:lineRule="auto"/>
              <w:rPr>
                <w:rFonts w:eastAsia="Calibri"/>
                <w:sz w:val="22"/>
                <w:szCs w:val="22"/>
                <w:lang w:val="uk-UA"/>
              </w:rPr>
            </w:pPr>
          </w:p>
        </w:tc>
      </w:tr>
      <w:tr w:rsidR="00E26FDE" w:rsidRPr="00E26FDE" w14:paraId="18421D11" w14:textId="77777777" w:rsidTr="00F249C9">
        <w:trPr>
          <w:trHeight w:val="1253"/>
        </w:trPr>
        <w:tc>
          <w:tcPr>
            <w:tcW w:w="284" w:type="dxa"/>
            <w:vMerge/>
            <w:vAlign w:val="center"/>
          </w:tcPr>
          <w:p w14:paraId="0EA0C941"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49557A36"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6F3E3AE9"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4166FFEB"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«Капітільний ремонт Жулинської амбулаторії ЗПСМ КНП «Стрийська центральна районна лікарня» по вул.</w:t>
            </w:r>
            <w:r w:rsidRPr="00E26FDE">
              <w:rPr>
                <w:rFonts w:eastAsia="Calibri"/>
                <w:sz w:val="22"/>
                <w:szCs w:val="22"/>
                <w:highlight w:val="yellow"/>
                <w:lang w:val="uk-UA"/>
              </w:rPr>
              <w:t>О.Басараб, 15</w:t>
            </w:r>
            <w:r w:rsidRPr="00E26FDE">
              <w:rPr>
                <w:rFonts w:eastAsia="Calibri"/>
                <w:sz w:val="22"/>
                <w:szCs w:val="22"/>
                <w:lang w:val="uk-UA"/>
              </w:rPr>
              <w:t xml:space="preserve"> </w:t>
            </w:r>
          </w:p>
        </w:tc>
        <w:tc>
          <w:tcPr>
            <w:tcW w:w="2552" w:type="dxa"/>
          </w:tcPr>
          <w:p w14:paraId="2774BD34"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448B3DC5"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2CCD8C27" w14:textId="77777777" w:rsidR="00E26FDE" w:rsidRPr="00E26FDE" w:rsidRDefault="00E26FDE" w:rsidP="00E26FDE">
            <w:pPr>
              <w:shd w:val="clear" w:color="auto" w:fill="FFFFFF"/>
              <w:ind w:left="-59" w:firstLine="59"/>
              <w:jc w:val="both"/>
              <w:rPr>
                <w:rFonts w:eastAsia="Calibri"/>
                <w:sz w:val="22"/>
                <w:szCs w:val="22"/>
                <w:lang w:val="uk-UA"/>
              </w:rPr>
            </w:pPr>
            <w:r w:rsidRPr="00E26FDE">
              <w:rPr>
                <w:rFonts w:eastAsia="Calibri"/>
                <w:sz w:val="22"/>
                <w:szCs w:val="22"/>
                <w:lang w:val="uk-UA"/>
              </w:rPr>
              <w:t>300,0</w:t>
            </w:r>
          </w:p>
        </w:tc>
        <w:tc>
          <w:tcPr>
            <w:tcW w:w="1588" w:type="dxa"/>
            <w:vMerge/>
            <w:vAlign w:val="center"/>
          </w:tcPr>
          <w:p w14:paraId="648688FC" w14:textId="77777777" w:rsidR="00E26FDE" w:rsidRPr="00E26FDE" w:rsidRDefault="00E26FDE" w:rsidP="00E26FDE">
            <w:pPr>
              <w:spacing w:line="276" w:lineRule="auto"/>
              <w:rPr>
                <w:rFonts w:eastAsia="Calibri"/>
                <w:sz w:val="22"/>
                <w:szCs w:val="22"/>
                <w:lang w:val="uk-UA"/>
              </w:rPr>
            </w:pPr>
          </w:p>
        </w:tc>
      </w:tr>
      <w:tr w:rsidR="00E26FDE" w:rsidRPr="00E26FDE" w14:paraId="3BA58E23" w14:textId="77777777" w:rsidTr="00F249C9">
        <w:trPr>
          <w:trHeight w:val="685"/>
        </w:trPr>
        <w:tc>
          <w:tcPr>
            <w:tcW w:w="284" w:type="dxa"/>
            <w:vMerge/>
            <w:vAlign w:val="center"/>
          </w:tcPr>
          <w:p w14:paraId="3B61CFC5" w14:textId="77777777" w:rsidR="00E26FDE" w:rsidRPr="00E26FDE" w:rsidRDefault="00E26FDE" w:rsidP="00E26FDE">
            <w:pPr>
              <w:spacing w:line="276" w:lineRule="auto"/>
              <w:rPr>
                <w:rFonts w:eastAsia="Calibri"/>
                <w:sz w:val="22"/>
                <w:szCs w:val="22"/>
                <w:lang w:val="uk-UA"/>
              </w:rPr>
            </w:pPr>
          </w:p>
        </w:tc>
        <w:tc>
          <w:tcPr>
            <w:tcW w:w="1560" w:type="dxa"/>
            <w:vMerge/>
            <w:vAlign w:val="center"/>
          </w:tcPr>
          <w:p w14:paraId="326C940E" w14:textId="77777777" w:rsidR="00E26FDE" w:rsidRPr="00E26FDE" w:rsidRDefault="00E26FDE" w:rsidP="00E26FDE">
            <w:pPr>
              <w:spacing w:line="276" w:lineRule="auto"/>
              <w:rPr>
                <w:rFonts w:eastAsia="Calibri"/>
                <w:sz w:val="22"/>
                <w:szCs w:val="22"/>
                <w:lang w:val="uk-UA"/>
              </w:rPr>
            </w:pPr>
          </w:p>
        </w:tc>
        <w:tc>
          <w:tcPr>
            <w:tcW w:w="2268" w:type="dxa"/>
            <w:vMerge/>
            <w:vAlign w:val="center"/>
          </w:tcPr>
          <w:p w14:paraId="0A78AE9D"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52CF6220" w14:textId="77777777" w:rsidR="00E26FDE" w:rsidRPr="00E26FDE" w:rsidRDefault="00E26FDE" w:rsidP="00E26FDE">
            <w:pPr>
              <w:shd w:val="clear" w:color="auto" w:fill="FFFFFF"/>
              <w:jc w:val="both"/>
              <w:rPr>
                <w:rFonts w:eastAsia="Calibri"/>
                <w:sz w:val="22"/>
                <w:szCs w:val="22"/>
                <w:lang w:val="uk-UA"/>
              </w:rPr>
            </w:pPr>
            <w:r w:rsidRPr="00E26FDE">
              <w:rPr>
                <w:rFonts w:eastAsia="Calibri"/>
                <w:sz w:val="22"/>
                <w:szCs w:val="22"/>
                <w:lang w:val="uk-UA"/>
              </w:rPr>
              <w:t>Капітальний ремонт покрівлі даху КНП «Стрийська ценральна районна лікарня» по вул. О.Басараб, 15</w:t>
            </w:r>
          </w:p>
        </w:tc>
        <w:tc>
          <w:tcPr>
            <w:tcW w:w="2552" w:type="dxa"/>
          </w:tcPr>
          <w:p w14:paraId="78F43C17"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4CB22FB9" w14:textId="77777777" w:rsidR="00E26FDE" w:rsidRPr="00E26FDE" w:rsidRDefault="00E26FDE" w:rsidP="00E26FDE">
            <w:pPr>
              <w:shd w:val="clear" w:color="auto" w:fill="FFFFFF"/>
              <w:ind w:left="-59"/>
              <w:jc w:val="both"/>
              <w:rPr>
                <w:rFonts w:eastAsia="Calibri"/>
                <w:sz w:val="22"/>
                <w:szCs w:val="22"/>
                <w:lang w:val="uk-UA"/>
              </w:rPr>
            </w:pPr>
          </w:p>
        </w:tc>
        <w:tc>
          <w:tcPr>
            <w:tcW w:w="1701" w:type="dxa"/>
          </w:tcPr>
          <w:p w14:paraId="6ADD9F4D" w14:textId="77777777" w:rsidR="00E26FDE" w:rsidRPr="00E26FDE" w:rsidRDefault="00E26FDE" w:rsidP="00E26FDE">
            <w:pPr>
              <w:shd w:val="clear" w:color="auto" w:fill="FFFFFF"/>
              <w:ind w:left="-59" w:firstLine="59"/>
              <w:jc w:val="both"/>
              <w:rPr>
                <w:rFonts w:eastAsia="Calibri"/>
                <w:sz w:val="22"/>
                <w:szCs w:val="22"/>
                <w:lang w:val="en-US"/>
              </w:rPr>
            </w:pPr>
            <w:r w:rsidRPr="00E26FDE">
              <w:rPr>
                <w:rFonts w:eastAsia="Calibri"/>
                <w:sz w:val="22"/>
                <w:szCs w:val="22"/>
                <w:lang w:val="uk-UA"/>
              </w:rPr>
              <w:t>600,0</w:t>
            </w:r>
          </w:p>
        </w:tc>
        <w:tc>
          <w:tcPr>
            <w:tcW w:w="1588" w:type="dxa"/>
            <w:vMerge/>
            <w:vAlign w:val="center"/>
          </w:tcPr>
          <w:p w14:paraId="533537AB" w14:textId="77777777" w:rsidR="00E26FDE" w:rsidRPr="00E26FDE" w:rsidRDefault="00E26FDE" w:rsidP="00E26FDE">
            <w:pPr>
              <w:spacing w:line="276" w:lineRule="auto"/>
              <w:rPr>
                <w:rFonts w:eastAsia="Calibri"/>
                <w:sz w:val="22"/>
                <w:szCs w:val="22"/>
                <w:lang w:val="uk-UA"/>
              </w:rPr>
            </w:pPr>
          </w:p>
        </w:tc>
      </w:tr>
      <w:tr w:rsidR="00E26FDE" w:rsidRPr="00E26FDE" w14:paraId="20E8E088" w14:textId="77777777" w:rsidTr="00F249C9">
        <w:trPr>
          <w:trHeight w:val="418"/>
        </w:trPr>
        <w:tc>
          <w:tcPr>
            <w:tcW w:w="284" w:type="dxa"/>
          </w:tcPr>
          <w:p w14:paraId="594AA796" w14:textId="77777777" w:rsidR="00E26FDE" w:rsidRPr="00E26FDE" w:rsidRDefault="00E26FDE" w:rsidP="00E26FDE">
            <w:pPr>
              <w:shd w:val="clear" w:color="auto" w:fill="FFFFFF"/>
              <w:jc w:val="both"/>
              <w:rPr>
                <w:rFonts w:eastAsia="Calibri"/>
                <w:sz w:val="22"/>
                <w:szCs w:val="22"/>
                <w:lang w:val="uk-UA"/>
              </w:rPr>
            </w:pPr>
          </w:p>
        </w:tc>
        <w:tc>
          <w:tcPr>
            <w:tcW w:w="1560" w:type="dxa"/>
          </w:tcPr>
          <w:p w14:paraId="200BFB4A" w14:textId="77777777" w:rsidR="00E26FDE" w:rsidRPr="00E26FDE" w:rsidRDefault="00E26FDE" w:rsidP="00E26FDE">
            <w:pPr>
              <w:spacing w:after="150"/>
              <w:rPr>
                <w:rFonts w:eastAsia="Calibri"/>
                <w:b/>
                <w:bCs/>
                <w:sz w:val="22"/>
                <w:szCs w:val="22"/>
                <w:lang w:val="uk-UA"/>
              </w:rPr>
            </w:pPr>
            <w:r w:rsidRPr="00E26FDE">
              <w:rPr>
                <w:rFonts w:eastAsia="Calibri"/>
                <w:b/>
                <w:bCs/>
                <w:sz w:val="22"/>
                <w:szCs w:val="22"/>
                <w:lang w:val="uk-UA"/>
              </w:rPr>
              <w:t>Всього за програмою</w:t>
            </w:r>
          </w:p>
        </w:tc>
        <w:tc>
          <w:tcPr>
            <w:tcW w:w="2268" w:type="dxa"/>
          </w:tcPr>
          <w:p w14:paraId="06B3F88A" w14:textId="77777777" w:rsidR="00E26FDE" w:rsidRPr="00E26FDE" w:rsidRDefault="00E26FDE" w:rsidP="00E26FDE">
            <w:pPr>
              <w:shd w:val="clear" w:color="auto" w:fill="FFFFFF"/>
              <w:ind w:left="-59" w:firstLine="59"/>
              <w:jc w:val="both"/>
              <w:rPr>
                <w:rFonts w:eastAsia="Calibri"/>
                <w:sz w:val="22"/>
                <w:szCs w:val="22"/>
                <w:lang w:val="uk-UA"/>
              </w:rPr>
            </w:pPr>
          </w:p>
        </w:tc>
        <w:tc>
          <w:tcPr>
            <w:tcW w:w="4394" w:type="dxa"/>
          </w:tcPr>
          <w:p w14:paraId="41527184" w14:textId="77777777" w:rsidR="00E26FDE" w:rsidRPr="00E26FDE" w:rsidRDefault="00E26FDE" w:rsidP="00E26FDE">
            <w:pPr>
              <w:shd w:val="clear" w:color="auto" w:fill="FFFFFF"/>
              <w:ind w:left="-59" w:firstLine="144"/>
              <w:jc w:val="both"/>
              <w:rPr>
                <w:rFonts w:eastAsia="Calibri"/>
                <w:sz w:val="22"/>
                <w:szCs w:val="22"/>
                <w:lang w:val="uk-UA"/>
              </w:rPr>
            </w:pPr>
          </w:p>
        </w:tc>
        <w:tc>
          <w:tcPr>
            <w:tcW w:w="2552" w:type="dxa"/>
          </w:tcPr>
          <w:p w14:paraId="12D9B550" w14:textId="77777777" w:rsidR="00E26FDE" w:rsidRPr="00E26FDE" w:rsidRDefault="00E26FDE" w:rsidP="00E26FDE">
            <w:pPr>
              <w:shd w:val="clear" w:color="auto" w:fill="FFFFFF"/>
              <w:ind w:left="-59" w:firstLine="78"/>
              <w:jc w:val="both"/>
              <w:rPr>
                <w:rFonts w:eastAsia="Calibri"/>
                <w:sz w:val="22"/>
                <w:szCs w:val="22"/>
                <w:lang w:val="uk-UA"/>
              </w:rPr>
            </w:pPr>
          </w:p>
        </w:tc>
        <w:tc>
          <w:tcPr>
            <w:tcW w:w="1701" w:type="dxa"/>
          </w:tcPr>
          <w:p w14:paraId="450D882B" w14:textId="77777777" w:rsidR="00E26FDE" w:rsidRPr="00E26FDE" w:rsidRDefault="00E26FDE" w:rsidP="00E26FDE">
            <w:pPr>
              <w:shd w:val="clear" w:color="auto" w:fill="FFFFFF"/>
              <w:ind w:left="-59"/>
              <w:jc w:val="both"/>
              <w:rPr>
                <w:rFonts w:eastAsia="Calibri"/>
                <w:sz w:val="22"/>
                <w:szCs w:val="22"/>
              </w:rPr>
            </w:pPr>
          </w:p>
        </w:tc>
        <w:tc>
          <w:tcPr>
            <w:tcW w:w="1701" w:type="dxa"/>
          </w:tcPr>
          <w:p w14:paraId="332DA5C0" w14:textId="77777777" w:rsidR="00E26FDE" w:rsidRPr="00E26FDE" w:rsidRDefault="00E26FDE" w:rsidP="00E26FDE">
            <w:pPr>
              <w:shd w:val="clear" w:color="auto" w:fill="FFFFFF"/>
              <w:ind w:left="-59" w:firstLine="59"/>
              <w:jc w:val="both"/>
              <w:rPr>
                <w:rFonts w:eastAsia="Calibri"/>
                <w:b/>
                <w:sz w:val="22"/>
                <w:szCs w:val="22"/>
                <w:lang w:val="uk-UA"/>
              </w:rPr>
            </w:pPr>
            <w:r w:rsidRPr="00E26FDE">
              <w:rPr>
                <w:rFonts w:eastAsia="Calibri"/>
                <w:b/>
                <w:sz w:val="22"/>
                <w:szCs w:val="22"/>
                <w:lang w:val="uk-UA"/>
              </w:rPr>
              <w:t>19890,2</w:t>
            </w:r>
          </w:p>
        </w:tc>
        <w:tc>
          <w:tcPr>
            <w:tcW w:w="1588" w:type="dxa"/>
          </w:tcPr>
          <w:p w14:paraId="793C7F34" w14:textId="77777777" w:rsidR="00E26FDE" w:rsidRPr="00E26FDE" w:rsidRDefault="00E26FDE" w:rsidP="00E26FDE">
            <w:pPr>
              <w:shd w:val="clear" w:color="auto" w:fill="FFFFFF"/>
              <w:ind w:left="-59" w:firstLine="123"/>
              <w:jc w:val="both"/>
              <w:rPr>
                <w:rFonts w:eastAsia="Calibri"/>
                <w:sz w:val="22"/>
                <w:szCs w:val="22"/>
                <w:lang w:val="uk-UA"/>
              </w:rPr>
            </w:pPr>
          </w:p>
        </w:tc>
      </w:tr>
    </w:tbl>
    <w:p w14:paraId="20FA97F3" w14:textId="77777777" w:rsidR="00E26FDE" w:rsidRPr="00E26FDE" w:rsidRDefault="00E26FDE" w:rsidP="00E26FDE">
      <w:pPr>
        <w:pBdr>
          <w:bottom w:val="single" w:sz="4" w:space="1" w:color="auto"/>
        </w:pBdr>
        <w:spacing w:after="390"/>
        <w:textAlignment w:val="baseline"/>
        <w:rPr>
          <w:rFonts w:eastAsia="Calibri"/>
          <w:color w:val="373737"/>
          <w:lang w:val="uk-UA" w:eastAsia="uk-UA"/>
        </w:rPr>
        <w:sectPr w:rsidR="00E26FDE" w:rsidRPr="00E26FDE" w:rsidSect="00F249C9">
          <w:pgSz w:w="16838" w:h="11906" w:orient="landscape"/>
          <w:pgMar w:top="720" w:right="720" w:bottom="720" w:left="720" w:header="709" w:footer="709" w:gutter="0"/>
          <w:cols w:space="708"/>
          <w:docGrid w:linePitch="360"/>
        </w:sectPr>
      </w:pPr>
    </w:p>
    <w:p w14:paraId="48A41740" w14:textId="77777777" w:rsidR="00E26FDE" w:rsidRPr="00E26FDE" w:rsidRDefault="00E26FDE" w:rsidP="00E26FDE">
      <w:pPr>
        <w:shd w:val="clear" w:color="auto" w:fill="FFFFFF"/>
        <w:jc w:val="center"/>
        <w:rPr>
          <w:rFonts w:eastAsia="Calibri"/>
          <w:b/>
          <w:bCs/>
          <w:sz w:val="28"/>
          <w:szCs w:val="28"/>
          <w:lang w:val="uk-UA"/>
        </w:rPr>
      </w:pPr>
      <w:r w:rsidRPr="00E26FDE">
        <w:rPr>
          <w:rFonts w:eastAsia="Calibri"/>
          <w:b/>
          <w:bCs/>
          <w:sz w:val="28"/>
          <w:szCs w:val="28"/>
          <w:lang w:val="uk-UA"/>
        </w:rPr>
        <w:lastRenderedPageBreak/>
        <w:t>6. ОБГРУНТУВАННЯ ШЛЯХІВ І ЗАСОБІВ РОЗВ'ЯЗАННЯ ПРОБЛЕМИ, ОБСЯГІВ ТА ДЖЕРЕЛ ФІНАНСУВАННЯ</w:t>
      </w:r>
    </w:p>
    <w:p w14:paraId="5A1CC126" w14:textId="77777777" w:rsidR="00E26FDE" w:rsidRPr="00E26FDE" w:rsidRDefault="00E26FDE" w:rsidP="00E26FDE">
      <w:pPr>
        <w:spacing w:after="390"/>
        <w:jc w:val="center"/>
        <w:textAlignment w:val="baseline"/>
        <w:rPr>
          <w:rFonts w:ascii="inherit" w:eastAsia="Calibri" w:hAnsi="inherit" w:cs="Helvetica"/>
          <w:color w:val="373737"/>
          <w:sz w:val="23"/>
          <w:szCs w:val="23"/>
          <w:lang w:val="uk-UA" w:eastAsia="uk-UA"/>
        </w:rPr>
      </w:pPr>
    </w:p>
    <w:p w14:paraId="1C2AB2E9"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Програмою визначено такі основні напрямки розвитку для КНП «Стрийська ЦРЛ»:</w:t>
      </w:r>
    </w:p>
    <w:p w14:paraId="2D1E61E6"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-забезпечення ефективної роботи, здійснення медичної практики для безпосереднього забезпечення медичного обслуговування населення, шляхом надання йому кваліфікованої екстреної та планової стаціонарної та спеціалізованої амбулаторно-поліклінічної допомоги;</w:t>
      </w:r>
    </w:p>
    <w:p w14:paraId="019E7273"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 удосконалення лікувального процесу;</w:t>
      </w:r>
    </w:p>
    <w:p w14:paraId="36995A9A"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 створення та оновлення інформаційної бази даних пролікованих хворих у медичному підприємстві;</w:t>
      </w:r>
    </w:p>
    <w:p w14:paraId="3435A1F6"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т.ч.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08931B69"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 проведення перепідготовки, удосконалення та підвищення кваліфікації медичних кадрів.</w:t>
      </w:r>
    </w:p>
    <w:p w14:paraId="0E8F31BC"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Виконання заходів Програми сприятиме:</w:t>
      </w:r>
    </w:p>
    <w:p w14:paraId="2673C1AE"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забезпеченню  вчасного  та  безперебійного  медичного  обслуговування населення;</w:t>
      </w:r>
    </w:p>
    <w:p w14:paraId="41D9F585"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покращенню  якості  та  ефективності    надання  лікувально  -профілактичної допомоги;</w:t>
      </w:r>
    </w:p>
    <w:p w14:paraId="61ACC9D4" w14:textId="77777777" w:rsidR="00E26FDE" w:rsidRPr="00E26FDE" w:rsidRDefault="00E26FDE" w:rsidP="00E26FDE">
      <w:pPr>
        <w:spacing w:line="276" w:lineRule="auto"/>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зниженню рівня захворюваності  та смертності населення.</w:t>
      </w:r>
    </w:p>
    <w:p w14:paraId="3CC7B40A" w14:textId="77777777" w:rsidR="00E26FDE" w:rsidRPr="00E26FDE" w:rsidRDefault="00E26FDE" w:rsidP="00E26FDE">
      <w:pPr>
        <w:spacing w:after="390"/>
        <w:jc w:val="both"/>
        <w:textAlignment w:val="baseline"/>
        <w:rPr>
          <w:rFonts w:eastAsia="Calibri"/>
          <w:color w:val="373737"/>
          <w:sz w:val="28"/>
          <w:szCs w:val="28"/>
          <w:lang w:val="uk-UA" w:eastAsia="uk-UA"/>
        </w:rPr>
      </w:pPr>
      <w:r w:rsidRPr="00E26FDE">
        <w:rPr>
          <w:rFonts w:ascii="inherit" w:eastAsia="Calibri" w:hAnsi="inherit" w:cs="Helvetica"/>
          <w:bCs/>
          <w:color w:val="373737"/>
          <w:sz w:val="23"/>
          <w:szCs w:val="23"/>
          <w:lang w:val="uk-UA" w:eastAsia="uk-UA"/>
        </w:rPr>
        <w:t xml:space="preserve">            </w:t>
      </w:r>
      <w:r w:rsidRPr="00E26FDE">
        <w:rPr>
          <w:rFonts w:eastAsia="Calibri"/>
          <w:color w:val="373737"/>
          <w:sz w:val="28"/>
          <w:szCs w:val="28"/>
          <w:lang w:val="uk-UA" w:eastAsia="uk-UA"/>
        </w:rPr>
        <w:t>Фінансове забезпечення Програми здійснюється відповідно до законодавства України за рахунок коштів міського бюджету за рішенням міської ради щодо виділення та спрямування коштів на виконання вказаної програми. Обсяг вказаних видатків визначається рішеннями Стрийської міської ради про бюджет.</w:t>
      </w:r>
    </w:p>
    <w:p w14:paraId="5452BE4C" w14:textId="77777777" w:rsidR="00E26FDE" w:rsidRPr="00E26FDE" w:rsidRDefault="00E26FDE" w:rsidP="00E26FDE">
      <w:pPr>
        <w:shd w:val="clear" w:color="auto" w:fill="FFFFFF"/>
        <w:ind w:firstLine="708"/>
        <w:jc w:val="both"/>
        <w:rPr>
          <w:rFonts w:eastAsia="Calibri"/>
          <w:sz w:val="28"/>
          <w:szCs w:val="28"/>
          <w:lang w:val="uk-UA"/>
        </w:rPr>
      </w:pPr>
      <w:r w:rsidRPr="00E26FDE">
        <w:rPr>
          <w:rFonts w:eastAsia="Calibri"/>
          <w:sz w:val="28"/>
          <w:szCs w:val="28"/>
          <w:lang w:val="uk-UA"/>
        </w:rPr>
        <w:t>Програма розрахована на реалізацію заходів протягом  2021 року.</w:t>
      </w:r>
    </w:p>
    <w:p w14:paraId="055B3B36" w14:textId="77777777" w:rsidR="00E26FDE" w:rsidRPr="00E26FDE" w:rsidRDefault="00E26FDE" w:rsidP="00E26FDE">
      <w:pPr>
        <w:shd w:val="clear" w:color="auto" w:fill="FFFFFF"/>
        <w:jc w:val="both"/>
        <w:rPr>
          <w:rFonts w:eastAsia="Calibri"/>
          <w:bCs/>
          <w:sz w:val="28"/>
          <w:szCs w:val="28"/>
        </w:rPr>
      </w:pPr>
      <w:r w:rsidRPr="00E26FDE">
        <w:rPr>
          <w:rFonts w:eastAsia="Calibri"/>
          <w:bCs/>
          <w:sz w:val="28"/>
          <w:szCs w:val="28"/>
        </w:rPr>
        <w:t> </w:t>
      </w:r>
    </w:p>
    <w:p w14:paraId="17FB32AE" w14:textId="77777777" w:rsidR="00E26FDE" w:rsidRPr="00E26FDE" w:rsidRDefault="00E26FDE" w:rsidP="00E26FDE">
      <w:pPr>
        <w:shd w:val="clear" w:color="auto" w:fill="FFFFFF"/>
        <w:jc w:val="both"/>
        <w:rPr>
          <w:rFonts w:eastAsia="Calibri"/>
          <w:lang w:val="uk-UA"/>
        </w:rPr>
      </w:pPr>
    </w:p>
    <w:p w14:paraId="1AD3E932" w14:textId="77777777" w:rsidR="00E26FDE" w:rsidRPr="00E26FDE" w:rsidRDefault="00E26FDE" w:rsidP="00E26FDE">
      <w:pPr>
        <w:shd w:val="clear" w:color="auto" w:fill="FFFFFF"/>
        <w:ind w:firstLine="708"/>
        <w:jc w:val="both"/>
        <w:rPr>
          <w:rFonts w:eastAsia="Calibri"/>
          <w:b/>
          <w:bCs/>
          <w:sz w:val="28"/>
          <w:szCs w:val="28"/>
          <w:lang w:val="uk-UA"/>
        </w:rPr>
      </w:pPr>
      <w:r w:rsidRPr="00E26FDE">
        <w:rPr>
          <w:rFonts w:eastAsia="Calibri"/>
          <w:b/>
          <w:bCs/>
          <w:sz w:val="28"/>
          <w:szCs w:val="28"/>
          <w:lang w:val="uk-UA"/>
        </w:rPr>
        <w:t>7</w:t>
      </w:r>
      <w:r w:rsidRPr="00E26FDE">
        <w:rPr>
          <w:rFonts w:eastAsia="Calibri"/>
          <w:b/>
          <w:bCs/>
          <w:sz w:val="28"/>
          <w:szCs w:val="28"/>
        </w:rPr>
        <w:t xml:space="preserve">. </w:t>
      </w:r>
      <w:r w:rsidRPr="00E26FDE">
        <w:rPr>
          <w:rFonts w:eastAsia="Calibri"/>
          <w:b/>
          <w:bCs/>
          <w:sz w:val="28"/>
          <w:szCs w:val="28"/>
          <w:lang w:val="uk-UA"/>
        </w:rPr>
        <w:t>КООРДИНАЦІЯ ТА КОНТРОЛЬ ЗА ХОДОМ ВИКОНАННЯ ПРОГРАМИ</w:t>
      </w:r>
    </w:p>
    <w:p w14:paraId="4EA5EE8B" w14:textId="77777777" w:rsidR="00E26FDE" w:rsidRPr="00E26FDE" w:rsidRDefault="00E26FDE" w:rsidP="00E26FDE">
      <w:pPr>
        <w:shd w:val="clear" w:color="auto" w:fill="FFFFFF"/>
        <w:ind w:firstLine="708"/>
        <w:jc w:val="both"/>
        <w:rPr>
          <w:rFonts w:eastAsia="Calibri"/>
          <w:b/>
          <w:bCs/>
          <w:sz w:val="32"/>
          <w:szCs w:val="28"/>
        </w:rPr>
      </w:pPr>
    </w:p>
    <w:p w14:paraId="4EBD19FF" w14:textId="77777777" w:rsidR="00E26FDE" w:rsidRPr="00E26FDE" w:rsidRDefault="00E26FDE" w:rsidP="00E26FDE">
      <w:pPr>
        <w:shd w:val="clear" w:color="auto" w:fill="FFFFFF"/>
        <w:ind w:firstLine="708"/>
        <w:jc w:val="both"/>
        <w:rPr>
          <w:rFonts w:eastAsia="Calibri"/>
          <w:sz w:val="28"/>
        </w:rPr>
      </w:pPr>
      <w:r w:rsidRPr="00E26FDE">
        <w:rPr>
          <w:rFonts w:eastAsia="Calibri"/>
          <w:sz w:val="28"/>
        </w:rPr>
        <w:t>Координацію та контроль за ходом  виконання</w:t>
      </w:r>
      <w:r w:rsidRPr="00E26FDE">
        <w:rPr>
          <w:rFonts w:eastAsia="Calibri"/>
          <w:sz w:val="28"/>
          <w:lang w:val="uk-UA"/>
        </w:rPr>
        <w:t xml:space="preserve"> </w:t>
      </w:r>
      <w:r w:rsidRPr="00E26FDE">
        <w:rPr>
          <w:rFonts w:eastAsia="Calibri"/>
          <w:sz w:val="28"/>
        </w:rPr>
        <w:t>Програми</w:t>
      </w:r>
      <w:r w:rsidRPr="00E26FDE">
        <w:rPr>
          <w:rFonts w:eastAsia="Calibri"/>
          <w:sz w:val="28"/>
          <w:lang w:val="uk-UA"/>
        </w:rPr>
        <w:t xml:space="preserve"> </w:t>
      </w:r>
      <w:r w:rsidRPr="00E26FDE">
        <w:rPr>
          <w:rFonts w:eastAsia="Calibri"/>
          <w:sz w:val="28"/>
        </w:rPr>
        <w:t>розвитку КНП «Стрийська ЦРЛ»   здійснює</w:t>
      </w:r>
      <w:r w:rsidRPr="00E26FDE">
        <w:rPr>
          <w:rFonts w:eastAsia="Calibri"/>
          <w:sz w:val="28"/>
          <w:lang w:val="uk-UA"/>
        </w:rPr>
        <w:t xml:space="preserve"> виконавчий комітет Стрийської </w:t>
      </w:r>
      <w:r w:rsidRPr="00E26FDE">
        <w:rPr>
          <w:rFonts w:eastAsia="Calibri"/>
          <w:sz w:val="28"/>
        </w:rPr>
        <w:t>міської рад</w:t>
      </w:r>
      <w:bookmarkStart w:id="0" w:name="n4"/>
      <w:bookmarkEnd w:id="0"/>
      <w:r w:rsidRPr="00E26FDE">
        <w:rPr>
          <w:rFonts w:eastAsia="Calibri"/>
          <w:sz w:val="28"/>
        </w:rPr>
        <w:t>и.</w:t>
      </w:r>
    </w:p>
    <w:p w14:paraId="479B1AC3" w14:textId="77777777" w:rsidR="00E26FDE" w:rsidRPr="00E26FDE" w:rsidRDefault="00E26FDE" w:rsidP="00E26FDE">
      <w:pPr>
        <w:shd w:val="clear" w:color="auto" w:fill="FFFFFF"/>
        <w:ind w:firstLine="708"/>
        <w:jc w:val="both"/>
        <w:rPr>
          <w:rFonts w:eastAsia="Calibri"/>
          <w:sz w:val="28"/>
          <w:lang w:val="uk-UA"/>
        </w:rPr>
      </w:pPr>
    </w:p>
    <w:p w14:paraId="245E7D7D" w14:textId="77777777" w:rsidR="00E26FDE" w:rsidRPr="00E26FDE" w:rsidRDefault="00E26FDE" w:rsidP="00E26FDE">
      <w:pPr>
        <w:shd w:val="clear" w:color="auto" w:fill="FFFFFF"/>
        <w:ind w:firstLine="708"/>
        <w:jc w:val="both"/>
        <w:rPr>
          <w:rFonts w:eastAsia="Calibri"/>
          <w:sz w:val="28"/>
          <w:lang w:val="uk-UA"/>
        </w:rPr>
      </w:pPr>
      <w:r w:rsidRPr="00E26FDE">
        <w:rPr>
          <w:rFonts w:eastAsia="Calibri"/>
          <w:sz w:val="28"/>
          <w:lang w:val="uk-UA"/>
        </w:rPr>
        <w:t xml:space="preserve">Звіт про виконання Програми подається щоквартально фінансовому управлінню та відділу економіки Стрийської міської ради Львівської області за </w:t>
      </w:r>
      <w:r w:rsidRPr="00E26FDE">
        <w:rPr>
          <w:rFonts w:eastAsia="Calibri"/>
          <w:sz w:val="28"/>
          <w:lang w:val="uk-UA"/>
        </w:rPr>
        <w:lastRenderedPageBreak/>
        <w:t>встановленою формою до 25 числа наступного місяця та не пізніше, ніж через місяць після завершення року.</w:t>
      </w:r>
    </w:p>
    <w:p w14:paraId="5800E54C" w14:textId="77777777" w:rsidR="00E26FDE" w:rsidRPr="00E26FDE" w:rsidRDefault="00E26FDE" w:rsidP="00E26FDE">
      <w:pPr>
        <w:shd w:val="clear" w:color="auto" w:fill="FFFFFF"/>
        <w:ind w:firstLine="708"/>
        <w:jc w:val="both"/>
        <w:rPr>
          <w:rFonts w:eastAsia="Calibri"/>
          <w:sz w:val="28"/>
          <w:lang w:val="uk-UA"/>
        </w:rPr>
      </w:pPr>
      <w:r w:rsidRPr="00E26FDE">
        <w:rPr>
          <w:rFonts w:eastAsia="Calibri"/>
          <w:sz w:val="28"/>
          <w:lang w:val="uk-UA"/>
        </w:rPr>
        <w:t>При уточненні міського бюджету  відповідно вносяться зміни до Програми.</w:t>
      </w:r>
    </w:p>
    <w:p w14:paraId="356979FD" w14:textId="77777777" w:rsidR="00E26FDE" w:rsidRPr="00E26FDE" w:rsidRDefault="00E26FDE" w:rsidP="00E26FDE">
      <w:pPr>
        <w:shd w:val="clear" w:color="auto" w:fill="FFFFFF"/>
        <w:jc w:val="both"/>
        <w:rPr>
          <w:rFonts w:eastAsia="Calibri"/>
          <w:b/>
          <w:lang w:val="uk-UA"/>
        </w:rPr>
      </w:pPr>
    </w:p>
    <w:p w14:paraId="2A79AF89" w14:textId="77777777" w:rsidR="00E26FDE" w:rsidRPr="00E26FDE" w:rsidRDefault="00E26FDE" w:rsidP="00E26FDE">
      <w:pPr>
        <w:shd w:val="clear" w:color="auto" w:fill="FFFFFF"/>
        <w:jc w:val="both"/>
        <w:rPr>
          <w:rFonts w:eastAsia="Calibri"/>
          <w:b/>
          <w:lang w:val="uk-UA"/>
        </w:rPr>
      </w:pPr>
    </w:p>
    <w:p w14:paraId="194FDF55" w14:textId="77777777" w:rsidR="00E26FDE" w:rsidRPr="00E26FDE" w:rsidRDefault="00E26FDE" w:rsidP="00E26FDE">
      <w:pPr>
        <w:shd w:val="clear" w:color="auto" w:fill="FFFFFF"/>
        <w:ind w:firstLine="708"/>
        <w:jc w:val="center"/>
        <w:rPr>
          <w:rFonts w:eastAsia="Calibri"/>
          <w:b/>
          <w:bCs/>
          <w:sz w:val="28"/>
          <w:szCs w:val="28"/>
          <w:lang w:val="uk-UA"/>
        </w:rPr>
      </w:pPr>
      <w:r w:rsidRPr="00E26FDE">
        <w:rPr>
          <w:rFonts w:eastAsia="Calibri"/>
          <w:b/>
          <w:sz w:val="28"/>
          <w:szCs w:val="28"/>
          <w:lang w:val="uk-UA"/>
        </w:rPr>
        <w:t>8. ПРИКІНЦЕВІ ПОЛОЖЕННЯ</w:t>
      </w:r>
    </w:p>
    <w:p w14:paraId="28377B13" w14:textId="77777777" w:rsidR="00E26FDE" w:rsidRPr="00E26FDE" w:rsidRDefault="00E26FDE" w:rsidP="00E26FDE">
      <w:pPr>
        <w:shd w:val="clear" w:color="auto" w:fill="FFFFFF"/>
        <w:ind w:firstLine="708"/>
        <w:jc w:val="both"/>
        <w:rPr>
          <w:rFonts w:eastAsia="Calibri"/>
          <w:b/>
          <w:bCs/>
          <w:sz w:val="28"/>
          <w:szCs w:val="28"/>
          <w:lang w:val="uk-UA"/>
        </w:rPr>
      </w:pPr>
    </w:p>
    <w:p w14:paraId="73794E68" w14:textId="77777777" w:rsidR="00E26FDE" w:rsidRPr="00E26FDE" w:rsidRDefault="00E26FDE" w:rsidP="00E26FDE">
      <w:pPr>
        <w:shd w:val="clear" w:color="auto" w:fill="FFFFFF"/>
        <w:ind w:firstLine="708"/>
        <w:jc w:val="both"/>
        <w:rPr>
          <w:rFonts w:eastAsia="Calibri"/>
          <w:sz w:val="28"/>
          <w:szCs w:val="28"/>
          <w:lang w:val="uk-UA"/>
        </w:rPr>
      </w:pPr>
      <w:r w:rsidRPr="00E26FDE">
        <w:rPr>
          <w:rFonts w:eastAsia="Calibri"/>
          <w:sz w:val="28"/>
          <w:szCs w:val="28"/>
          <w:lang w:val="uk-UA"/>
        </w:rPr>
        <w:t>Програма визначає мету, завдання і шляхи розвитку первинної (амбулаторної) та вторинної (спеціалізованої) допомоги громади міста Стрия на 2022 рік, враховуючи стратегічні завдання та прогнозовані обсяги фінансового забезпечення.</w:t>
      </w:r>
    </w:p>
    <w:p w14:paraId="0FC1E911" w14:textId="77777777" w:rsidR="00E26FDE" w:rsidRPr="00E26FDE" w:rsidRDefault="00E26FDE" w:rsidP="00E26FDE">
      <w:pPr>
        <w:shd w:val="clear" w:color="auto" w:fill="FFFFFF"/>
        <w:ind w:firstLine="708"/>
        <w:jc w:val="both"/>
        <w:rPr>
          <w:rFonts w:eastAsia="Calibri"/>
          <w:sz w:val="28"/>
          <w:szCs w:val="28"/>
        </w:rPr>
      </w:pPr>
      <w:r w:rsidRPr="00E26FDE">
        <w:rPr>
          <w:rFonts w:eastAsia="Calibri"/>
          <w:sz w:val="28"/>
          <w:szCs w:val="28"/>
        </w:rPr>
        <w:t>Програма</w:t>
      </w:r>
      <w:r w:rsidRPr="00E26FDE">
        <w:rPr>
          <w:rFonts w:eastAsia="Calibri"/>
          <w:sz w:val="28"/>
          <w:szCs w:val="28"/>
          <w:lang w:val="uk-UA"/>
        </w:rPr>
        <w:t xml:space="preserve"> </w:t>
      </w:r>
      <w:r w:rsidRPr="00E26FDE">
        <w:rPr>
          <w:rFonts w:eastAsia="Calibri"/>
          <w:sz w:val="28"/>
          <w:szCs w:val="28"/>
        </w:rPr>
        <w:t>має</w:t>
      </w:r>
      <w:r w:rsidRPr="00E26FDE">
        <w:rPr>
          <w:rFonts w:eastAsia="Calibri"/>
          <w:sz w:val="28"/>
          <w:szCs w:val="28"/>
          <w:lang w:val="uk-UA"/>
        </w:rPr>
        <w:t xml:space="preserve"> </w:t>
      </w:r>
      <w:r w:rsidRPr="00E26FDE">
        <w:rPr>
          <w:rFonts w:eastAsia="Calibri"/>
          <w:sz w:val="28"/>
          <w:szCs w:val="28"/>
        </w:rPr>
        <w:t>відкритий характер і може</w:t>
      </w:r>
      <w:r w:rsidRPr="00E26FDE">
        <w:rPr>
          <w:rFonts w:eastAsia="Calibri"/>
          <w:sz w:val="28"/>
          <w:szCs w:val="28"/>
          <w:lang w:val="uk-UA"/>
        </w:rPr>
        <w:t xml:space="preserve"> </w:t>
      </w:r>
      <w:r w:rsidRPr="00E26FDE">
        <w:rPr>
          <w:rFonts w:eastAsia="Calibri"/>
          <w:sz w:val="28"/>
          <w:szCs w:val="28"/>
        </w:rPr>
        <w:t>доповнюватись (змінюватись) в установленому</w:t>
      </w:r>
      <w:r w:rsidRPr="00E26FDE">
        <w:rPr>
          <w:rFonts w:eastAsia="Calibri"/>
          <w:sz w:val="28"/>
          <w:szCs w:val="28"/>
          <w:lang w:val="uk-UA"/>
        </w:rPr>
        <w:t xml:space="preserve"> </w:t>
      </w:r>
      <w:r w:rsidRPr="00E26FDE">
        <w:rPr>
          <w:rFonts w:eastAsia="Calibri"/>
          <w:sz w:val="28"/>
          <w:szCs w:val="28"/>
        </w:rPr>
        <w:t>чинним</w:t>
      </w:r>
      <w:r w:rsidRPr="00E26FDE">
        <w:rPr>
          <w:rFonts w:eastAsia="Calibri"/>
          <w:sz w:val="28"/>
          <w:szCs w:val="28"/>
          <w:lang w:val="uk-UA"/>
        </w:rPr>
        <w:t xml:space="preserve"> </w:t>
      </w:r>
      <w:r w:rsidRPr="00E26FDE">
        <w:rPr>
          <w:rFonts w:eastAsia="Calibri"/>
          <w:sz w:val="28"/>
          <w:szCs w:val="28"/>
        </w:rPr>
        <w:t>законодавством порядку в залежності</w:t>
      </w:r>
      <w:r w:rsidRPr="00E26FDE">
        <w:rPr>
          <w:rFonts w:eastAsia="Calibri"/>
          <w:sz w:val="28"/>
          <w:szCs w:val="28"/>
          <w:lang w:val="uk-UA"/>
        </w:rPr>
        <w:t xml:space="preserve"> </w:t>
      </w:r>
      <w:r w:rsidRPr="00E26FDE">
        <w:rPr>
          <w:rFonts w:eastAsia="Calibri"/>
          <w:sz w:val="28"/>
          <w:szCs w:val="28"/>
        </w:rPr>
        <w:t>від потреб поточного моменту (прийняття</w:t>
      </w:r>
      <w:r w:rsidRPr="00E26FDE">
        <w:rPr>
          <w:rFonts w:eastAsia="Calibri"/>
          <w:sz w:val="28"/>
          <w:szCs w:val="28"/>
          <w:lang w:val="uk-UA"/>
        </w:rPr>
        <w:t xml:space="preserve"> </w:t>
      </w:r>
      <w:r w:rsidRPr="00E26FDE">
        <w:rPr>
          <w:rFonts w:eastAsia="Calibri"/>
          <w:sz w:val="28"/>
          <w:szCs w:val="28"/>
        </w:rPr>
        <w:t>нових</w:t>
      </w:r>
      <w:r w:rsidRPr="00E26FDE">
        <w:rPr>
          <w:rFonts w:eastAsia="Calibri"/>
          <w:sz w:val="28"/>
          <w:szCs w:val="28"/>
          <w:lang w:val="uk-UA"/>
        </w:rPr>
        <w:t xml:space="preserve"> </w:t>
      </w:r>
      <w:r w:rsidRPr="00E26FDE">
        <w:rPr>
          <w:rFonts w:eastAsia="Calibri"/>
          <w:sz w:val="28"/>
          <w:szCs w:val="28"/>
        </w:rPr>
        <w:t>нормативних</w:t>
      </w:r>
      <w:r w:rsidRPr="00E26FDE">
        <w:rPr>
          <w:rFonts w:eastAsia="Calibri"/>
          <w:sz w:val="28"/>
          <w:szCs w:val="28"/>
          <w:lang w:val="uk-UA"/>
        </w:rPr>
        <w:t xml:space="preserve"> </w:t>
      </w:r>
      <w:r w:rsidRPr="00E26FDE">
        <w:rPr>
          <w:rFonts w:eastAsia="Calibri"/>
          <w:sz w:val="28"/>
          <w:szCs w:val="28"/>
        </w:rPr>
        <w:t>актів, затвердження та доповнення</w:t>
      </w:r>
      <w:r w:rsidRPr="00E26FDE">
        <w:rPr>
          <w:rFonts w:eastAsia="Calibri"/>
          <w:sz w:val="28"/>
          <w:szCs w:val="28"/>
          <w:lang w:val="uk-UA"/>
        </w:rPr>
        <w:t xml:space="preserve"> </w:t>
      </w:r>
      <w:r w:rsidRPr="00E26FDE">
        <w:rPr>
          <w:rFonts w:eastAsia="Calibri"/>
          <w:sz w:val="28"/>
          <w:szCs w:val="28"/>
        </w:rPr>
        <w:t>регіональних</w:t>
      </w:r>
      <w:r w:rsidRPr="00E26FDE">
        <w:rPr>
          <w:rFonts w:eastAsia="Calibri"/>
          <w:sz w:val="28"/>
          <w:szCs w:val="28"/>
          <w:lang w:val="uk-UA"/>
        </w:rPr>
        <w:t xml:space="preserve"> </w:t>
      </w:r>
      <w:r w:rsidRPr="00E26FDE">
        <w:rPr>
          <w:rFonts w:eastAsia="Calibri"/>
          <w:sz w:val="28"/>
          <w:szCs w:val="28"/>
        </w:rPr>
        <w:t>медичних</w:t>
      </w:r>
      <w:r w:rsidRPr="00E26FDE">
        <w:rPr>
          <w:rFonts w:eastAsia="Calibri"/>
          <w:sz w:val="28"/>
          <w:szCs w:val="28"/>
          <w:lang w:val="uk-UA"/>
        </w:rPr>
        <w:t xml:space="preserve"> </w:t>
      </w:r>
      <w:r w:rsidRPr="00E26FDE">
        <w:rPr>
          <w:rFonts w:eastAsia="Calibri"/>
          <w:sz w:val="28"/>
          <w:szCs w:val="28"/>
        </w:rPr>
        <w:t>програм, змінних</w:t>
      </w:r>
      <w:r w:rsidRPr="00E26FDE">
        <w:rPr>
          <w:rFonts w:eastAsia="Calibri"/>
          <w:sz w:val="28"/>
          <w:szCs w:val="28"/>
          <w:lang w:val="uk-UA"/>
        </w:rPr>
        <w:t xml:space="preserve"> </w:t>
      </w:r>
      <w:r w:rsidRPr="00E26FDE">
        <w:rPr>
          <w:rFonts w:eastAsia="Calibri"/>
          <w:sz w:val="28"/>
          <w:szCs w:val="28"/>
        </w:rPr>
        <w:t>фінансово-господарських</w:t>
      </w:r>
      <w:r w:rsidRPr="00E26FDE">
        <w:rPr>
          <w:rFonts w:eastAsia="Calibri"/>
          <w:sz w:val="28"/>
          <w:szCs w:val="28"/>
          <w:lang w:val="uk-UA"/>
        </w:rPr>
        <w:t xml:space="preserve"> </w:t>
      </w:r>
      <w:r w:rsidRPr="00E26FDE">
        <w:rPr>
          <w:rFonts w:eastAsia="Calibri"/>
          <w:sz w:val="28"/>
          <w:szCs w:val="28"/>
        </w:rPr>
        <w:t>можливостей</w:t>
      </w:r>
      <w:r w:rsidRPr="00E26FDE">
        <w:rPr>
          <w:rFonts w:eastAsia="Calibri"/>
          <w:sz w:val="28"/>
          <w:szCs w:val="28"/>
          <w:lang w:val="uk-UA"/>
        </w:rPr>
        <w:t xml:space="preserve"> </w:t>
      </w:r>
      <w:r w:rsidRPr="00E26FDE">
        <w:rPr>
          <w:rFonts w:eastAsia="Calibri"/>
          <w:sz w:val="28"/>
          <w:szCs w:val="28"/>
        </w:rPr>
        <w:t>громади).</w:t>
      </w:r>
    </w:p>
    <w:p w14:paraId="1D16D944" w14:textId="77777777" w:rsidR="00E26FDE" w:rsidRPr="00E26FDE" w:rsidRDefault="00E26FDE" w:rsidP="00E26FDE">
      <w:pPr>
        <w:shd w:val="clear" w:color="auto" w:fill="FFFFFF"/>
        <w:ind w:firstLine="708"/>
        <w:jc w:val="both"/>
        <w:rPr>
          <w:rFonts w:eastAsia="Calibri"/>
          <w:sz w:val="28"/>
          <w:szCs w:val="28"/>
          <w:lang w:val="uk-UA"/>
        </w:rPr>
      </w:pPr>
      <w:r w:rsidRPr="00E26FDE">
        <w:rPr>
          <w:rFonts w:eastAsia="Calibri"/>
          <w:sz w:val="28"/>
          <w:szCs w:val="28"/>
        </w:rPr>
        <w:t>Програма</w:t>
      </w:r>
      <w:r w:rsidRPr="00E26FDE">
        <w:rPr>
          <w:rFonts w:eastAsia="Calibri"/>
          <w:sz w:val="28"/>
          <w:szCs w:val="28"/>
          <w:lang w:val="uk-UA"/>
        </w:rPr>
        <w:t xml:space="preserve"> </w:t>
      </w:r>
      <w:r w:rsidRPr="00E26FDE">
        <w:rPr>
          <w:rFonts w:eastAsia="Calibri"/>
          <w:sz w:val="28"/>
          <w:szCs w:val="28"/>
        </w:rPr>
        <w:t>розрахована до 31.</w:t>
      </w:r>
      <w:r w:rsidRPr="00E26FDE">
        <w:rPr>
          <w:rFonts w:eastAsia="Calibri"/>
          <w:sz w:val="28"/>
          <w:szCs w:val="28"/>
          <w:lang w:val="uk-UA"/>
        </w:rPr>
        <w:t>12.2022 року</w:t>
      </w:r>
      <w:r w:rsidRPr="00E26FDE">
        <w:rPr>
          <w:rFonts w:eastAsia="Calibri"/>
          <w:sz w:val="28"/>
          <w:szCs w:val="28"/>
        </w:rPr>
        <w:t>, має</w:t>
      </w:r>
      <w:r w:rsidRPr="00E26FDE">
        <w:rPr>
          <w:rFonts w:eastAsia="Calibri"/>
          <w:sz w:val="28"/>
          <w:szCs w:val="28"/>
          <w:lang w:val="uk-UA"/>
        </w:rPr>
        <w:t xml:space="preserve"> </w:t>
      </w:r>
      <w:r w:rsidRPr="00E26FDE">
        <w:rPr>
          <w:rFonts w:eastAsia="Calibri"/>
          <w:sz w:val="28"/>
          <w:szCs w:val="28"/>
        </w:rPr>
        <w:t>завдання, як</w:t>
      </w:r>
      <w:r w:rsidRPr="00E26FDE">
        <w:rPr>
          <w:rFonts w:eastAsia="Calibri"/>
          <w:sz w:val="28"/>
          <w:szCs w:val="28"/>
          <w:lang w:val="uk-UA"/>
        </w:rPr>
        <w:t xml:space="preserve">і </w:t>
      </w:r>
      <w:r w:rsidRPr="00E26FDE">
        <w:rPr>
          <w:rFonts w:eastAsia="Calibri"/>
          <w:sz w:val="28"/>
          <w:szCs w:val="28"/>
        </w:rPr>
        <w:t>направлені на виконання</w:t>
      </w:r>
      <w:r w:rsidRPr="00E26FDE">
        <w:rPr>
          <w:rFonts w:eastAsia="Calibri"/>
          <w:sz w:val="28"/>
          <w:szCs w:val="28"/>
          <w:lang w:val="uk-UA"/>
        </w:rPr>
        <w:t xml:space="preserve"> </w:t>
      </w:r>
      <w:r w:rsidRPr="00E26FDE">
        <w:rPr>
          <w:rFonts w:eastAsia="Calibri"/>
          <w:sz w:val="28"/>
          <w:szCs w:val="28"/>
        </w:rPr>
        <w:t>заходів</w:t>
      </w:r>
      <w:r w:rsidRPr="00E26FDE">
        <w:rPr>
          <w:rFonts w:eastAsia="Calibri"/>
          <w:sz w:val="28"/>
          <w:szCs w:val="28"/>
          <w:lang w:val="uk-UA"/>
        </w:rPr>
        <w:t xml:space="preserve"> </w:t>
      </w:r>
      <w:r w:rsidRPr="00E26FDE">
        <w:rPr>
          <w:rFonts w:eastAsia="Calibri"/>
          <w:sz w:val="28"/>
          <w:szCs w:val="28"/>
        </w:rPr>
        <w:t>програми</w:t>
      </w:r>
      <w:r w:rsidRPr="00E26FDE">
        <w:rPr>
          <w:rFonts w:eastAsia="Calibri"/>
          <w:sz w:val="28"/>
          <w:szCs w:val="28"/>
          <w:lang w:val="uk-UA"/>
        </w:rPr>
        <w:t xml:space="preserve"> </w:t>
      </w:r>
      <w:r w:rsidRPr="00E26FDE">
        <w:rPr>
          <w:rFonts w:eastAsia="Calibri"/>
          <w:sz w:val="28"/>
          <w:szCs w:val="28"/>
        </w:rPr>
        <w:t>адаптованих до рівня потреб та можливостей</w:t>
      </w:r>
      <w:r w:rsidRPr="00E26FDE">
        <w:rPr>
          <w:rFonts w:eastAsia="Calibri"/>
          <w:sz w:val="28"/>
          <w:szCs w:val="28"/>
          <w:lang w:val="uk-UA"/>
        </w:rPr>
        <w:t xml:space="preserve"> </w:t>
      </w:r>
      <w:r w:rsidRPr="00E26FDE">
        <w:rPr>
          <w:rFonts w:eastAsia="Calibri"/>
          <w:sz w:val="28"/>
          <w:szCs w:val="28"/>
        </w:rPr>
        <w:t>міста, реалізація</w:t>
      </w:r>
      <w:r w:rsidRPr="00E26FDE">
        <w:rPr>
          <w:rFonts w:eastAsia="Calibri"/>
          <w:sz w:val="28"/>
          <w:szCs w:val="28"/>
          <w:lang w:val="uk-UA"/>
        </w:rPr>
        <w:t xml:space="preserve"> п</w:t>
      </w:r>
      <w:r w:rsidRPr="00E26FDE">
        <w:rPr>
          <w:rFonts w:eastAsia="Calibri"/>
          <w:sz w:val="28"/>
          <w:szCs w:val="28"/>
        </w:rPr>
        <w:t>рограми буде здійснюватися шляхом співпраці</w:t>
      </w:r>
      <w:r w:rsidRPr="00E26FDE">
        <w:rPr>
          <w:rFonts w:eastAsia="Calibri"/>
          <w:sz w:val="28"/>
          <w:szCs w:val="28"/>
          <w:lang w:val="uk-UA"/>
        </w:rPr>
        <w:t xml:space="preserve"> </w:t>
      </w:r>
      <w:r w:rsidRPr="00E26FDE">
        <w:rPr>
          <w:rFonts w:eastAsia="Calibri"/>
          <w:sz w:val="28"/>
          <w:szCs w:val="28"/>
        </w:rPr>
        <w:t>медичних</w:t>
      </w:r>
      <w:r w:rsidRPr="00E26FDE">
        <w:rPr>
          <w:rFonts w:eastAsia="Calibri"/>
          <w:sz w:val="28"/>
          <w:szCs w:val="28"/>
          <w:lang w:val="uk-UA"/>
        </w:rPr>
        <w:t xml:space="preserve"> </w:t>
      </w:r>
      <w:r w:rsidRPr="00E26FDE">
        <w:rPr>
          <w:rFonts w:eastAsia="Calibri"/>
          <w:sz w:val="28"/>
          <w:szCs w:val="28"/>
        </w:rPr>
        <w:t>закладів</w:t>
      </w:r>
      <w:r w:rsidRPr="00E26FDE">
        <w:rPr>
          <w:rFonts w:eastAsia="Calibri"/>
          <w:sz w:val="28"/>
          <w:szCs w:val="28"/>
          <w:lang w:val="uk-UA"/>
        </w:rPr>
        <w:t xml:space="preserve"> </w:t>
      </w:r>
      <w:r w:rsidRPr="00E26FDE">
        <w:rPr>
          <w:rFonts w:eastAsia="Calibri"/>
          <w:sz w:val="28"/>
          <w:szCs w:val="28"/>
        </w:rPr>
        <w:t>вторинного</w:t>
      </w:r>
      <w:r w:rsidRPr="00E26FDE">
        <w:rPr>
          <w:rFonts w:eastAsia="Calibri"/>
          <w:sz w:val="28"/>
          <w:szCs w:val="28"/>
          <w:lang w:val="uk-UA"/>
        </w:rPr>
        <w:t xml:space="preserve"> </w:t>
      </w:r>
      <w:r w:rsidRPr="00E26FDE">
        <w:rPr>
          <w:rFonts w:eastAsia="Calibri"/>
          <w:sz w:val="28"/>
          <w:szCs w:val="28"/>
        </w:rPr>
        <w:t>рівня та органів</w:t>
      </w:r>
      <w:r w:rsidRPr="00E26FDE">
        <w:rPr>
          <w:rFonts w:eastAsia="Calibri"/>
          <w:sz w:val="28"/>
          <w:szCs w:val="28"/>
          <w:lang w:val="uk-UA"/>
        </w:rPr>
        <w:t xml:space="preserve"> </w:t>
      </w:r>
      <w:r w:rsidRPr="00E26FDE">
        <w:rPr>
          <w:rFonts w:eastAsia="Calibri"/>
          <w:sz w:val="28"/>
          <w:szCs w:val="28"/>
        </w:rPr>
        <w:t>місцевого</w:t>
      </w:r>
      <w:r w:rsidRPr="00E26FDE">
        <w:rPr>
          <w:rFonts w:eastAsia="Calibri"/>
          <w:sz w:val="28"/>
          <w:szCs w:val="28"/>
          <w:lang w:val="uk-UA"/>
        </w:rPr>
        <w:t xml:space="preserve"> </w:t>
      </w:r>
      <w:r w:rsidRPr="00E26FDE">
        <w:rPr>
          <w:rFonts w:eastAsia="Calibri"/>
          <w:sz w:val="28"/>
          <w:szCs w:val="28"/>
        </w:rPr>
        <w:t>самоврядування у визначених</w:t>
      </w:r>
      <w:r w:rsidRPr="00E26FDE">
        <w:rPr>
          <w:rFonts w:eastAsia="Calibri"/>
          <w:sz w:val="28"/>
          <w:szCs w:val="28"/>
          <w:lang w:val="uk-UA"/>
        </w:rPr>
        <w:t xml:space="preserve"> </w:t>
      </w:r>
      <w:r w:rsidRPr="00E26FDE">
        <w:rPr>
          <w:rFonts w:eastAsia="Calibri"/>
          <w:sz w:val="28"/>
          <w:szCs w:val="28"/>
        </w:rPr>
        <w:t>напрямках</w:t>
      </w:r>
      <w:r w:rsidRPr="00E26FDE">
        <w:rPr>
          <w:rFonts w:eastAsia="Calibri"/>
          <w:sz w:val="28"/>
          <w:szCs w:val="28"/>
          <w:lang w:val="uk-UA"/>
        </w:rPr>
        <w:t xml:space="preserve"> </w:t>
      </w:r>
      <w:r w:rsidRPr="00E26FDE">
        <w:rPr>
          <w:rFonts w:eastAsia="Calibri"/>
          <w:sz w:val="28"/>
          <w:szCs w:val="28"/>
        </w:rPr>
        <w:t>діяльності.</w:t>
      </w:r>
    </w:p>
    <w:p w14:paraId="1099C000" w14:textId="77777777" w:rsidR="00E26FDE" w:rsidRPr="00E26FDE" w:rsidRDefault="00E26FDE" w:rsidP="00E26FDE">
      <w:pPr>
        <w:shd w:val="clear" w:color="auto" w:fill="FFFFFF"/>
        <w:ind w:firstLine="708"/>
        <w:jc w:val="both"/>
        <w:rPr>
          <w:rFonts w:eastAsia="Calibri"/>
          <w:sz w:val="28"/>
          <w:szCs w:val="28"/>
          <w:lang w:val="uk-UA"/>
        </w:rPr>
      </w:pPr>
    </w:p>
    <w:p w14:paraId="75677F9C" w14:textId="77777777" w:rsidR="00E26FDE" w:rsidRPr="00E26FDE" w:rsidRDefault="00E26FDE" w:rsidP="00E26FDE">
      <w:pPr>
        <w:shd w:val="clear" w:color="auto" w:fill="FFFFFF"/>
        <w:ind w:firstLine="708"/>
        <w:jc w:val="both"/>
        <w:rPr>
          <w:rFonts w:eastAsia="Calibri"/>
          <w:lang w:val="uk-UA"/>
        </w:rPr>
      </w:pPr>
    </w:p>
    <w:p w14:paraId="1E978C0B" w14:textId="77777777" w:rsidR="00E26FDE" w:rsidRPr="00E26FDE" w:rsidRDefault="00E26FDE" w:rsidP="00E26FDE">
      <w:pPr>
        <w:shd w:val="clear" w:color="auto" w:fill="FFFFFF"/>
        <w:ind w:firstLine="708"/>
        <w:jc w:val="both"/>
        <w:rPr>
          <w:rFonts w:eastAsia="Calibri"/>
          <w:lang w:val="uk-UA"/>
        </w:rPr>
      </w:pPr>
    </w:p>
    <w:p w14:paraId="36E44BF4" w14:textId="77777777" w:rsidR="00E26FDE" w:rsidRPr="00E26FDE" w:rsidRDefault="00E26FDE" w:rsidP="00E26FDE">
      <w:pPr>
        <w:shd w:val="clear" w:color="auto" w:fill="FFFFFF"/>
        <w:rPr>
          <w:rFonts w:eastAsia="Calibri"/>
          <w:b/>
          <w:bCs/>
          <w:sz w:val="28"/>
          <w:szCs w:val="28"/>
        </w:rPr>
      </w:pPr>
      <w:r w:rsidRPr="00E26FDE">
        <w:rPr>
          <w:rFonts w:eastAsia="Calibri"/>
          <w:b/>
          <w:bCs/>
          <w:sz w:val="28"/>
          <w:szCs w:val="28"/>
        </w:rPr>
        <w:t>Директор                   ____________________                                   О.ІГНАТОВ</w:t>
      </w:r>
    </w:p>
    <w:p w14:paraId="6F428DD4" w14:textId="77777777" w:rsidR="00E26FDE" w:rsidRPr="00E26FDE" w:rsidRDefault="00E26FDE" w:rsidP="00E26FDE">
      <w:pPr>
        <w:shd w:val="clear" w:color="auto" w:fill="FFFFFF"/>
        <w:ind w:firstLine="708"/>
        <w:jc w:val="both"/>
        <w:rPr>
          <w:rFonts w:eastAsia="Calibri"/>
          <w:lang w:val="uk-UA"/>
        </w:rPr>
      </w:pPr>
    </w:p>
    <w:p w14:paraId="6747F513" w14:textId="77777777" w:rsidR="00E26FDE" w:rsidRPr="00E26FDE" w:rsidRDefault="00E26FDE" w:rsidP="00E26FDE">
      <w:pPr>
        <w:shd w:val="clear" w:color="auto" w:fill="FFFFFF"/>
        <w:ind w:firstLine="708"/>
        <w:jc w:val="both"/>
        <w:rPr>
          <w:rFonts w:eastAsia="Calibri"/>
          <w:lang w:val="uk-UA"/>
        </w:rPr>
      </w:pPr>
    </w:p>
    <w:p w14:paraId="4E91CBDE" w14:textId="77777777" w:rsidR="00E26FDE" w:rsidRPr="00E26FDE" w:rsidRDefault="00E26FDE" w:rsidP="00E26FDE">
      <w:pPr>
        <w:shd w:val="clear" w:color="auto" w:fill="FFFFFF"/>
        <w:ind w:firstLine="708"/>
        <w:jc w:val="both"/>
        <w:rPr>
          <w:rFonts w:eastAsia="Calibri"/>
          <w:lang w:val="uk-UA"/>
        </w:rPr>
      </w:pPr>
    </w:p>
    <w:p w14:paraId="4A46E80D" w14:textId="77777777" w:rsidR="00E26FDE" w:rsidRPr="00E26FDE" w:rsidRDefault="00E26FDE" w:rsidP="00E26FDE">
      <w:pPr>
        <w:shd w:val="clear" w:color="auto" w:fill="FFFFFF"/>
        <w:ind w:firstLine="708"/>
        <w:jc w:val="both"/>
        <w:rPr>
          <w:rFonts w:eastAsia="Calibri"/>
          <w:lang w:val="uk-UA"/>
        </w:rPr>
      </w:pPr>
    </w:p>
    <w:p w14:paraId="1D4123D9" w14:textId="77777777" w:rsidR="00E26FDE" w:rsidRPr="00E26FDE" w:rsidRDefault="00E26FDE" w:rsidP="00E26FDE">
      <w:pPr>
        <w:spacing w:after="390"/>
        <w:textAlignment w:val="baseline"/>
        <w:rPr>
          <w:rFonts w:eastAsia="Calibri"/>
          <w:color w:val="373737"/>
          <w:sz w:val="28"/>
          <w:szCs w:val="28"/>
          <w:lang w:val="uk-UA" w:eastAsia="uk-UA"/>
        </w:rPr>
      </w:pPr>
    </w:p>
    <w:p w14:paraId="67090F9A" w14:textId="77777777" w:rsidR="00E26FDE" w:rsidRPr="00E26FDE" w:rsidRDefault="00E26FDE" w:rsidP="00E26FDE">
      <w:pPr>
        <w:spacing w:after="390"/>
        <w:jc w:val="both"/>
        <w:textAlignment w:val="baseline"/>
        <w:rPr>
          <w:rFonts w:eastAsia="Calibri"/>
          <w:color w:val="373737"/>
          <w:sz w:val="28"/>
          <w:szCs w:val="28"/>
          <w:lang w:val="uk-UA" w:eastAsia="uk-UA"/>
        </w:rPr>
      </w:pPr>
      <w:r w:rsidRPr="00E26FDE">
        <w:rPr>
          <w:rFonts w:eastAsia="Calibri"/>
          <w:color w:val="373737"/>
          <w:sz w:val="28"/>
          <w:szCs w:val="28"/>
          <w:lang w:val="uk-UA" w:eastAsia="uk-UA"/>
        </w:rPr>
        <w:t xml:space="preserve">    </w:t>
      </w:r>
    </w:p>
    <w:p w14:paraId="61A863A1" w14:textId="77777777" w:rsidR="00E26FDE" w:rsidRPr="00E26FDE" w:rsidRDefault="00E26FDE" w:rsidP="00E26FDE">
      <w:pPr>
        <w:spacing w:line="276" w:lineRule="auto"/>
        <w:textAlignment w:val="baseline"/>
        <w:rPr>
          <w:rFonts w:eastAsia="Calibri"/>
          <w:color w:val="373737"/>
          <w:sz w:val="28"/>
          <w:szCs w:val="28"/>
          <w:lang w:val="uk-UA" w:eastAsia="uk-UA"/>
        </w:rPr>
      </w:pPr>
    </w:p>
    <w:p w14:paraId="14030BC8" w14:textId="77777777" w:rsidR="00E26FDE" w:rsidRPr="00E26FDE" w:rsidRDefault="00E26FDE" w:rsidP="00E26FDE">
      <w:pPr>
        <w:spacing w:after="390" w:line="276" w:lineRule="auto"/>
        <w:textAlignment w:val="baseline"/>
        <w:rPr>
          <w:rFonts w:ascii="inherit" w:eastAsia="Calibri" w:hAnsi="inherit" w:cs="Helvetica"/>
          <w:color w:val="373737"/>
          <w:sz w:val="23"/>
          <w:szCs w:val="23"/>
          <w:lang w:val="uk-UA" w:eastAsia="uk-UA"/>
        </w:rPr>
      </w:pPr>
    </w:p>
    <w:p w14:paraId="53E7A789" w14:textId="77777777" w:rsidR="00E26FDE" w:rsidRPr="00E26FDE" w:rsidRDefault="00E26FDE" w:rsidP="00E26FDE">
      <w:pPr>
        <w:spacing w:after="390" w:line="276" w:lineRule="auto"/>
        <w:textAlignment w:val="baseline"/>
        <w:rPr>
          <w:rFonts w:ascii="inherit" w:eastAsia="Calibri" w:hAnsi="inherit" w:cs="Helvetica"/>
          <w:color w:val="373737"/>
          <w:sz w:val="23"/>
          <w:szCs w:val="23"/>
          <w:lang w:val="uk-UA" w:eastAsia="uk-UA"/>
        </w:rPr>
      </w:pPr>
    </w:p>
    <w:p w14:paraId="79130F3A" w14:textId="77777777" w:rsidR="00E26FDE" w:rsidRPr="00E26FDE" w:rsidRDefault="00E26FDE" w:rsidP="00E26FDE">
      <w:pPr>
        <w:spacing w:after="390"/>
        <w:textAlignment w:val="baseline"/>
        <w:rPr>
          <w:rFonts w:ascii="inherit" w:eastAsia="Calibri" w:hAnsi="inherit" w:cs="Helvetica"/>
          <w:color w:val="373737"/>
          <w:sz w:val="23"/>
          <w:szCs w:val="23"/>
          <w:lang w:val="uk-UA" w:eastAsia="uk-UA"/>
        </w:rPr>
      </w:pPr>
    </w:p>
    <w:p w14:paraId="6B3C29D1" w14:textId="77777777" w:rsidR="00E26FDE" w:rsidRPr="00E26FDE" w:rsidRDefault="00E26FDE" w:rsidP="00E26FDE">
      <w:pPr>
        <w:shd w:val="clear" w:color="auto" w:fill="FFFFFF"/>
        <w:ind w:firstLine="708"/>
        <w:jc w:val="center"/>
        <w:rPr>
          <w:rFonts w:eastAsia="Calibri"/>
          <w:lang w:val="uk-UA" w:eastAsia="en-US"/>
        </w:rPr>
      </w:pPr>
    </w:p>
    <w:p w14:paraId="7E1D199A" w14:textId="77777777" w:rsidR="00E26FDE" w:rsidRPr="00E26FDE" w:rsidRDefault="00E26FDE" w:rsidP="00E26FDE">
      <w:pPr>
        <w:shd w:val="clear" w:color="auto" w:fill="FFFFFF"/>
        <w:ind w:firstLine="708"/>
        <w:jc w:val="center"/>
        <w:rPr>
          <w:rFonts w:eastAsia="Calibri"/>
          <w:lang w:val="uk-UA" w:eastAsia="en-US"/>
        </w:rPr>
      </w:pPr>
    </w:p>
    <w:p w14:paraId="3D6C31B1" w14:textId="77777777" w:rsidR="00E26FDE" w:rsidRPr="00E26FDE" w:rsidRDefault="00E26FDE" w:rsidP="00E26FDE">
      <w:pPr>
        <w:shd w:val="clear" w:color="auto" w:fill="FFFFFF"/>
        <w:ind w:firstLine="708"/>
        <w:jc w:val="center"/>
        <w:rPr>
          <w:rFonts w:eastAsia="Calibri"/>
          <w:lang w:val="uk-UA" w:eastAsia="en-US"/>
        </w:rPr>
      </w:pPr>
    </w:p>
    <w:p w14:paraId="7ABB19CE" w14:textId="77777777" w:rsidR="00E26FDE" w:rsidRPr="00E26FDE" w:rsidRDefault="00E26FDE" w:rsidP="00E26FDE">
      <w:pPr>
        <w:shd w:val="clear" w:color="auto" w:fill="FFFFFF"/>
        <w:ind w:firstLine="708"/>
        <w:jc w:val="center"/>
        <w:rPr>
          <w:rFonts w:eastAsia="Calibri"/>
          <w:lang w:val="uk-UA" w:eastAsia="en-US"/>
        </w:rPr>
      </w:pPr>
    </w:p>
    <w:p w14:paraId="76D9F11D" w14:textId="77777777" w:rsidR="00E26FDE" w:rsidRPr="00E26FDE" w:rsidRDefault="00E26FDE" w:rsidP="00E26FDE">
      <w:pPr>
        <w:shd w:val="clear" w:color="auto" w:fill="FFFFFF"/>
        <w:ind w:firstLine="708"/>
        <w:jc w:val="center"/>
        <w:rPr>
          <w:rFonts w:eastAsia="Calibri"/>
          <w:lang w:val="uk-UA" w:eastAsia="en-US"/>
        </w:rPr>
      </w:pPr>
    </w:p>
    <w:p w14:paraId="2203DA5A" w14:textId="77777777" w:rsidR="00E26FDE" w:rsidRPr="00E26FDE" w:rsidRDefault="00E26FDE" w:rsidP="00E26FDE">
      <w:pPr>
        <w:shd w:val="clear" w:color="auto" w:fill="FFFFFF"/>
        <w:ind w:firstLine="708"/>
        <w:jc w:val="center"/>
        <w:rPr>
          <w:rFonts w:eastAsia="Calibri"/>
          <w:lang w:val="uk-UA" w:eastAsia="en-US"/>
        </w:rPr>
      </w:pPr>
    </w:p>
    <w:p w14:paraId="08DC6911" w14:textId="77777777" w:rsidR="00E26FDE" w:rsidRPr="00E26FDE" w:rsidRDefault="00E26FDE" w:rsidP="00E26FDE">
      <w:pPr>
        <w:shd w:val="clear" w:color="auto" w:fill="FFFFFF"/>
        <w:ind w:firstLine="708"/>
        <w:jc w:val="center"/>
        <w:rPr>
          <w:rFonts w:eastAsia="Calibri"/>
          <w:lang w:val="uk-UA" w:eastAsia="en-US"/>
        </w:rPr>
      </w:pPr>
    </w:p>
    <w:p w14:paraId="0AB777C3" w14:textId="77777777" w:rsidR="00E26FDE" w:rsidRPr="00E26FDE" w:rsidRDefault="00E26FDE" w:rsidP="00E26FDE">
      <w:pPr>
        <w:shd w:val="clear" w:color="auto" w:fill="FFFFFF"/>
        <w:ind w:firstLine="708"/>
        <w:jc w:val="center"/>
        <w:rPr>
          <w:rFonts w:eastAsia="Calibri"/>
          <w:lang w:val="uk-UA" w:eastAsia="en-US"/>
        </w:rPr>
      </w:pPr>
    </w:p>
    <w:p w14:paraId="3B7A2B5D" w14:textId="77777777" w:rsidR="00E26FDE" w:rsidRPr="00E26FDE" w:rsidRDefault="00E26FDE" w:rsidP="00E26FDE">
      <w:pPr>
        <w:shd w:val="clear" w:color="auto" w:fill="FFFFFF"/>
        <w:ind w:firstLine="708"/>
        <w:jc w:val="center"/>
        <w:rPr>
          <w:rFonts w:eastAsia="Calibri"/>
          <w:lang w:val="uk-UA" w:eastAsia="en-US"/>
        </w:rPr>
      </w:pPr>
    </w:p>
    <w:p w14:paraId="58DE591D" w14:textId="77777777" w:rsidR="00E26FDE" w:rsidRPr="00E26FDE" w:rsidRDefault="00E26FDE" w:rsidP="00E26FDE">
      <w:pPr>
        <w:shd w:val="clear" w:color="auto" w:fill="FFFFFF"/>
        <w:ind w:firstLine="708"/>
        <w:jc w:val="center"/>
        <w:rPr>
          <w:rFonts w:eastAsia="Calibri"/>
          <w:lang w:val="uk-UA" w:eastAsia="en-US"/>
        </w:rPr>
      </w:pPr>
    </w:p>
    <w:p w14:paraId="650D8E91" w14:textId="77777777" w:rsidR="00E26FDE" w:rsidRPr="00E26FDE" w:rsidRDefault="00E26FDE" w:rsidP="00E26FDE">
      <w:pPr>
        <w:shd w:val="clear" w:color="auto" w:fill="FFFFFF"/>
        <w:ind w:firstLine="708"/>
        <w:jc w:val="center"/>
        <w:rPr>
          <w:rFonts w:eastAsia="Calibri"/>
          <w:lang w:val="uk-UA" w:eastAsia="en-US"/>
        </w:rPr>
      </w:pPr>
    </w:p>
    <w:p w14:paraId="54233321" w14:textId="77777777" w:rsidR="00E26FDE" w:rsidRPr="00E26FDE" w:rsidRDefault="00E26FDE" w:rsidP="00E26FDE">
      <w:pPr>
        <w:shd w:val="clear" w:color="auto" w:fill="FFFFFF"/>
        <w:ind w:firstLine="708"/>
        <w:jc w:val="center"/>
        <w:rPr>
          <w:rFonts w:eastAsia="Calibri"/>
          <w:lang w:val="uk-UA" w:eastAsia="en-US"/>
        </w:rPr>
      </w:pPr>
    </w:p>
    <w:p w14:paraId="656D6CC0" w14:textId="77777777" w:rsidR="00E26FDE" w:rsidRPr="00E26FDE" w:rsidRDefault="00E26FDE" w:rsidP="00E26FDE">
      <w:pPr>
        <w:shd w:val="clear" w:color="auto" w:fill="FFFFFF"/>
        <w:ind w:firstLine="708"/>
        <w:jc w:val="center"/>
        <w:rPr>
          <w:rFonts w:eastAsia="Calibri"/>
          <w:lang w:val="uk-UA" w:eastAsia="en-US"/>
        </w:rPr>
      </w:pPr>
    </w:p>
    <w:p w14:paraId="31F1F3F1" w14:textId="77777777" w:rsidR="00E26FDE" w:rsidRPr="00E26FDE" w:rsidRDefault="00E26FDE" w:rsidP="00E26FDE">
      <w:pPr>
        <w:shd w:val="clear" w:color="auto" w:fill="FFFFFF"/>
        <w:ind w:firstLine="708"/>
        <w:jc w:val="center"/>
        <w:rPr>
          <w:rFonts w:eastAsia="Calibri"/>
          <w:lang w:val="uk-UA" w:eastAsia="en-US"/>
        </w:rPr>
      </w:pPr>
    </w:p>
    <w:p w14:paraId="2A283780" w14:textId="77777777" w:rsidR="00E26FDE" w:rsidRPr="00E26FDE" w:rsidRDefault="00E26FDE" w:rsidP="00E26FDE">
      <w:pPr>
        <w:shd w:val="clear" w:color="auto" w:fill="FFFFFF"/>
        <w:ind w:firstLine="708"/>
        <w:jc w:val="center"/>
        <w:rPr>
          <w:rFonts w:eastAsia="Calibri"/>
          <w:lang w:val="uk-UA" w:eastAsia="en-US"/>
        </w:rPr>
      </w:pPr>
    </w:p>
    <w:p w14:paraId="63E5DFE5" w14:textId="77777777" w:rsidR="00E26FDE" w:rsidRPr="00E26FDE" w:rsidRDefault="00E26FDE" w:rsidP="00E26FDE">
      <w:pPr>
        <w:shd w:val="clear" w:color="auto" w:fill="FFFFFF"/>
        <w:rPr>
          <w:rFonts w:eastAsia="Calibri"/>
          <w:lang w:val="uk-UA" w:eastAsia="en-US"/>
        </w:rPr>
      </w:pPr>
    </w:p>
    <w:p w14:paraId="04CB4F74" w14:textId="77777777" w:rsidR="00E26FDE" w:rsidRDefault="00E26FDE" w:rsidP="00640C73">
      <w:pPr>
        <w:rPr>
          <w:b/>
          <w:sz w:val="28"/>
          <w:szCs w:val="28"/>
          <w:lang w:val="uk-UA"/>
        </w:rPr>
      </w:pPr>
    </w:p>
    <w:p w14:paraId="06B3C0E7" w14:textId="77777777" w:rsidR="00640C73" w:rsidRPr="00640C73" w:rsidRDefault="00640C73" w:rsidP="00640C73">
      <w:pPr>
        <w:rPr>
          <w:sz w:val="28"/>
          <w:szCs w:val="28"/>
          <w:lang w:val="uk-UA"/>
        </w:rPr>
      </w:pPr>
    </w:p>
    <w:sectPr w:rsidR="00640C73" w:rsidRPr="00640C73" w:rsidSect="002A7A44">
      <w:footerReference w:type="even" r:id="rId9"/>
      <w:footerReference w:type="default" r:id="rId10"/>
      <w:pgSz w:w="11907" w:h="16840" w:code="9"/>
      <w:pgMar w:top="425" w:right="567" w:bottom="567" w:left="1701" w:header="720" w:footer="11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0521" w14:textId="77777777" w:rsidR="00D95DD9" w:rsidRDefault="00D95DD9">
      <w:r>
        <w:separator/>
      </w:r>
    </w:p>
  </w:endnote>
  <w:endnote w:type="continuationSeparator" w:id="0">
    <w:p w14:paraId="03462485" w14:textId="77777777" w:rsidR="00D95DD9" w:rsidRDefault="00D9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21002A87" w:usb1="00000000" w:usb2="00000000" w:usb3="00000000" w:csb0="000101FF"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charset w:val="00"/>
    <w:family w:val="auto"/>
    <w:pitch w:val="variable"/>
    <w:sig w:usb0="00000003"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A5F3" w14:textId="77777777" w:rsidR="00E12B2B" w:rsidRDefault="00E12B2B">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B555DE1" w14:textId="77777777" w:rsidR="00E12B2B" w:rsidRDefault="00E12B2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4BD2" w14:textId="77777777" w:rsidR="00E12B2B" w:rsidRDefault="00E12B2B">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5DE9" w14:textId="77777777" w:rsidR="00D95DD9" w:rsidRDefault="00D95DD9">
      <w:r>
        <w:separator/>
      </w:r>
    </w:p>
  </w:footnote>
  <w:footnote w:type="continuationSeparator" w:id="0">
    <w:p w14:paraId="7017435B" w14:textId="77777777" w:rsidR="00D95DD9" w:rsidRDefault="00D95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15:restartNumberingAfterBreak="0">
    <w:nsid w:val="00000003"/>
    <w:multiLevelType w:val="multilevel"/>
    <w:tmpl w:val="00000003"/>
    <w:lvl w:ilvl="0">
      <w:start w:val="1"/>
      <w:numFmt w:val="bullet"/>
      <w:lvlText w:val=""/>
      <w:lvlJc w:val="left"/>
      <w:pPr>
        <w:tabs>
          <w:tab w:val="num" w:pos="720"/>
        </w:tabs>
      </w:pPr>
      <w:rPr>
        <w:rFonts w:ascii="Symbol" w:hAnsi="Symbol" w:cs="StarSymbol"/>
        <w:sz w:val="18"/>
        <w:szCs w:val="18"/>
      </w:rPr>
    </w:lvl>
    <w:lvl w:ilvl="1">
      <w:start w:val="1"/>
      <w:numFmt w:val="bullet"/>
      <w:lvlText w:val=""/>
      <w:lvlJc w:val="left"/>
      <w:pPr>
        <w:tabs>
          <w:tab w:val="num" w:pos="1080"/>
        </w:tabs>
      </w:pPr>
      <w:rPr>
        <w:rFonts w:ascii="Symbol" w:hAnsi="Symbol" w:cs="StarSymbol"/>
        <w:sz w:val="18"/>
        <w:szCs w:val="18"/>
      </w:rPr>
    </w:lvl>
    <w:lvl w:ilvl="2">
      <w:start w:val="1"/>
      <w:numFmt w:val="bullet"/>
      <w:lvlText w:val=""/>
      <w:lvlJc w:val="left"/>
      <w:pPr>
        <w:tabs>
          <w:tab w:val="num" w:pos="1440"/>
        </w:tabs>
      </w:pPr>
      <w:rPr>
        <w:rFonts w:ascii="Symbol" w:hAnsi="Symbol" w:cs="StarSymbol"/>
        <w:sz w:val="18"/>
        <w:szCs w:val="18"/>
      </w:rPr>
    </w:lvl>
    <w:lvl w:ilvl="3">
      <w:start w:val="1"/>
      <w:numFmt w:val="bullet"/>
      <w:lvlText w:val=""/>
      <w:lvlJc w:val="left"/>
      <w:pPr>
        <w:tabs>
          <w:tab w:val="num" w:pos="1800"/>
        </w:tabs>
      </w:pPr>
      <w:rPr>
        <w:rFonts w:ascii="Symbol" w:hAnsi="Symbol" w:cs="StarSymbol"/>
        <w:sz w:val="18"/>
        <w:szCs w:val="18"/>
      </w:rPr>
    </w:lvl>
    <w:lvl w:ilvl="4">
      <w:start w:val="1"/>
      <w:numFmt w:val="bullet"/>
      <w:lvlText w:val=""/>
      <w:lvlJc w:val="left"/>
      <w:pPr>
        <w:tabs>
          <w:tab w:val="num" w:pos="2160"/>
        </w:tabs>
      </w:pPr>
      <w:rPr>
        <w:rFonts w:ascii="Symbol" w:hAnsi="Symbol" w:cs="StarSymbol"/>
        <w:sz w:val="18"/>
        <w:szCs w:val="18"/>
      </w:rPr>
    </w:lvl>
    <w:lvl w:ilvl="5">
      <w:start w:val="1"/>
      <w:numFmt w:val="bullet"/>
      <w:lvlText w:val=""/>
      <w:lvlJc w:val="left"/>
      <w:pPr>
        <w:tabs>
          <w:tab w:val="num" w:pos="2520"/>
        </w:tabs>
      </w:pPr>
      <w:rPr>
        <w:rFonts w:ascii="Symbol" w:hAnsi="Symbol" w:cs="StarSymbol"/>
        <w:sz w:val="18"/>
        <w:szCs w:val="18"/>
      </w:rPr>
    </w:lvl>
    <w:lvl w:ilvl="6">
      <w:start w:val="1"/>
      <w:numFmt w:val="bullet"/>
      <w:lvlText w:val=""/>
      <w:lvlJc w:val="left"/>
      <w:pPr>
        <w:tabs>
          <w:tab w:val="num" w:pos="2880"/>
        </w:tabs>
      </w:pPr>
      <w:rPr>
        <w:rFonts w:ascii="Symbol" w:hAnsi="Symbol" w:cs="StarSymbol"/>
        <w:sz w:val="18"/>
        <w:szCs w:val="18"/>
      </w:rPr>
    </w:lvl>
    <w:lvl w:ilvl="7">
      <w:start w:val="1"/>
      <w:numFmt w:val="bullet"/>
      <w:lvlText w:val=""/>
      <w:lvlJc w:val="left"/>
      <w:pPr>
        <w:tabs>
          <w:tab w:val="num" w:pos="3240"/>
        </w:tabs>
      </w:pPr>
      <w:rPr>
        <w:rFonts w:ascii="Symbol" w:hAnsi="Symbol" w:cs="StarSymbol"/>
        <w:sz w:val="18"/>
        <w:szCs w:val="18"/>
      </w:rPr>
    </w:lvl>
    <w:lvl w:ilvl="8">
      <w:start w:val="1"/>
      <w:numFmt w:val="bullet"/>
      <w:lvlText w:val=""/>
      <w:lvlJc w:val="left"/>
      <w:pPr>
        <w:tabs>
          <w:tab w:val="num" w:pos="3600"/>
        </w:tabs>
      </w:pPr>
      <w:rPr>
        <w:rFonts w:ascii="Symbol" w:hAnsi="Symbol" w:cs="StarSymbol"/>
        <w:sz w:val="18"/>
        <w:szCs w:val="18"/>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373084"/>
    <w:multiLevelType w:val="hybridMultilevel"/>
    <w:tmpl w:val="FA9E175A"/>
    <w:lvl w:ilvl="0" w:tplc="CF58DE90">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A392D"/>
    <w:multiLevelType w:val="hybridMultilevel"/>
    <w:tmpl w:val="59C89F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455261A"/>
    <w:multiLevelType w:val="hybridMultilevel"/>
    <w:tmpl w:val="A0AA39D4"/>
    <w:lvl w:ilvl="0" w:tplc="088096EE">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7" w15:restartNumberingAfterBreak="0">
    <w:nsid w:val="16E87DF6"/>
    <w:multiLevelType w:val="hybridMultilevel"/>
    <w:tmpl w:val="518A7D68"/>
    <w:lvl w:ilvl="0" w:tplc="4A807B4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24772F0D"/>
    <w:multiLevelType w:val="hybridMultilevel"/>
    <w:tmpl w:val="525AC8AC"/>
    <w:lvl w:ilvl="0" w:tplc="75885E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382A5BF2"/>
    <w:multiLevelType w:val="hybridMultilevel"/>
    <w:tmpl w:val="24BA579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15:restartNumberingAfterBreak="0">
    <w:nsid w:val="3A2A21CC"/>
    <w:multiLevelType w:val="hybridMultilevel"/>
    <w:tmpl w:val="90D824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3DB501E7"/>
    <w:multiLevelType w:val="hybridMultilevel"/>
    <w:tmpl w:val="53D6B5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4F6D4C82"/>
    <w:multiLevelType w:val="hybridMultilevel"/>
    <w:tmpl w:val="A7725258"/>
    <w:lvl w:ilvl="0" w:tplc="14929AE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 w15:restartNumberingAfterBreak="0">
    <w:nsid w:val="54AF15A6"/>
    <w:multiLevelType w:val="hybridMultilevel"/>
    <w:tmpl w:val="5D3AEB28"/>
    <w:lvl w:ilvl="0" w:tplc="50F8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395D61"/>
    <w:multiLevelType w:val="hybridMultilevel"/>
    <w:tmpl w:val="8AE4B68A"/>
    <w:lvl w:ilvl="0" w:tplc="24C87178">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BAC6E42"/>
    <w:multiLevelType w:val="hybridMultilevel"/>
    <w:tmpl w:val="D7E296D2"/>
    <w:lvl w:ilvl="0" w:tplc="D7C06720">
      <w:start w:val="3"/>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15:restartNumberingAfterBreak="0">
    <w:nsid w:val="6CFD6911"/>
    <w:multiLevelType w:val="hybridMultilevel"/>
    <w:tmpl w:val="F6D4C6BE"/>
    <w:lvl w:ilvl="0" w:tplc="14929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2BC7154"/>
    <w:multiLevelType w:val="hybridMultilevel"/>
    <w:tmpl w:val="07A009EA"/>
    <w:lvl w:ilvl="0" w:tplc="3D36B06E">
      <w:start w:val="1"/>
      <w:numFmt w:val="decimal"/>
      <w:lvlText w:val="%1."/>
      <w:lvlJc w:val="left"/>
      <w:pPr>
        <w:ind w:left="420" w:hanging="360"/>
      </w:pPr>
      <w:rPr>
        <w:rFonts w:ascii="inherit" w:hAnsi="inherit" w:cs="Helvetica" w:hint="default"/>
        <w:color w:val="373737"/>
        <w:sz w:val="23"/>
        <w:u w:val="none"/>
      </w:rPr>
    </w:lvl>
    <w:lvl w:ilvl="1" w:tplc="04220019" w:tentative="1">
      <w:start w:val="1"/>
      <w:numFmt w:val="lowerLetter"/>
      <w:lvlText w:val="%2."/>
      <w:lvlJc w:val="left"/>
      <w:pPr>
        <w:ind w:left="1140" w:hanging="360"/>
      </w:pPr>
      <w:rPr>
        <w:rFonts w:cs="Times New Roman"/>
      </w:rPr>
    </w:lvl>
    <w:lvl w:ilvl="2" w:tplc="0422001B" w:tentative="1">
      <w:start w:val="1"/>
      <w:numFmt w:val="lowerRoman"/>
      <w:lvlText w:val="%3."/>
      <w:lvlJc w:val="right"/>
      <w:pPr>
        <w:ind w:left="1860" w:hanging="180"/>
      </w:pPr>
      <w:rPr>
        <w:rFonts w:cs="Times New Roman"/>
      </w:rPr>
    </w:lvl>
    <w:lvl w:ilvl="3" w:tplc="0422000F" w:tentative="1">
      <w:start w:val="1"/>
      <w:numFmt w:val="decimal"/>
      <w:lvlText w:val="%4."/>
      <w:lvlJc w:val="left"/>
      <w:pPr>
        <w:ind w:left="2580" w:hanging="360"/>
      </w:pPr>
      <w:rPr>
        <w:rFonts w:cs="Times New Roman"/>
      </w:rPr>
    </w:lvl>
    <w:lvl w:ilvl="4" w:tplc="04220019" w:tentative="1">
      <w:start w:val="1"/>
      <w:numFmt w:val="lowerLetter"/>
      <w:lvlText w:val="%5."/>
      <w:lvlJc w:val="left"/>
      <w:pPr>
        <w:ind w:left="3300" w:hanging="360"/>
      </w:pPr>
      <w:rPr>
        <w:rFonts w:cs="Times New Roman"/>
      </w:rPr>
    </w:lvl>
    <w:lvl w:ilvl="5" w:tplc="0422001B" w:tentative="1">
      <w:start w:val="1"/>
      <w:numFmt w:val="lowerRoman"/>
      <w:lvlText w:val="%6."/>
      <w:lvlJc w:val="right"/>
      <w:pPr>
        <w:ind w:left="4020" w:hanging="180"/>
      </w:pPr>
      <w:rPr>
        <w:rFonts w:cs="Times New Roman"/>
      </w:rPr>
    </w:lvl>
    <w:lvl w:ilvl="6" w:tplc="0422000F" w:tentative="1">
      <w:start w:val="1"/>
      <w:numFmt w:val="decimal"/>
      <w:lvlText w:val="%7."/>
      <w:lvlJc w:val="left"/>
      <w:pPr>
        <w:ind w:left="4740" w:hanging="360"/>
      </w:pPr>
      <w:rPr>
        <w:rFonts w:cs="Times New Roman"/>
      </w:rPr>
    </w:lvl>
    <w:lvl w:ilvl="7" w:tplc="04220019" w:tentative="1">
      <w:start w:val="1"/>
      <w:numFmt w:val="lowerLetter"/>
      <w:lvlText w:val="%8."/>
      <w:lvlJc w:val="left"/>
      <w:pPr>
        <w:ind w:left="5460" w:hanging="360"/>
      </w:pPr>
      <w:rPr>
        <w:rFonts w:cs="Times New Roman"/>
      </w:rPr>
    </w:lvl>
    <w:lvl w:ilvl="8" w:tplc="0422001B" w:tentative="1">
      <w:start w:val="1"/>
      <w:numFmt w:val="lowerRoman"/>
      <w:lvlText w:val="%9."/>
      <w:lvlJc w:val="right"/>
      <w:pPr>
        <w:ind w:left="6180" w:hanging="180"/>
      </w:pPr>
      <w:rPr>
        <w:rFonts w:cs="Times New Roman"/>
      </w:rPr>
    </w:lvl>
  </w:abstractNum>
  <w:num w:numId="1">
    <w:abstractNumId w:val="7"/>
  </w:num>
  <w:num w:numId="2">
    <w:abstractNumId w:val="11"/>
  </w:num>
  <w:num w:numId="3">
    <w:abstractNumId w:val="14"/>
  </w:num>
  <w:num w:numId="4">
    <w:abstractNumId w:val="0"/>
  </w:num>
  <w:num w:numId="5">
    <w:abstractNumId w:val="1"/>
  </w:num>
  <w:num w:numId="6">
    <w:abstractNumId w:val="2"/>
  </w:num>
  <w:num w:numId="7">
    <w:abstractNumId w:val="3"/>
  </w:num>
  <w:num w:numId="8">
    <w:abstractNumId w:val="10"/>
  </w:num>
  <w:num w:numId="9">
    <w:abstractNumId w:val="5"/>
  </w:num>
  <w:num w:numId="10">
    <w:abstractNumId w:val="4"/>
  </w:num>
  <w:num w:numId="11">
    <w:abstractNumId w:val="16"/>
  </w:num>
  <w:num w:numId="12">
    <w:abstractNumId w:val="12"/>
  </w:num>
  <w:num w:numId="13">
    <w:abstractNumId w:val="13"/>
  </w:num>
  <w:num w:numId="14">
    <w:abstractNumId w:val="8"/>
  </w:num>
  <w:num w:numId="15">
    <w:abstractNumId w:val="9"/>
  </w:num>
  <w:num w:numId="16">
    <w:abstractNumId w:val="6"/>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269"/>
    <w:rsid w:val="000068AB"/>
    <w:rsid w:val="00010FD0"/>
    <w:rsid w:val="00014D83"/>
    <w:rsid w:val="00037BAB"/>
    <w:rsid w:val="00047A75"/>
    <w:rsid w:val="00051F4D"/>
    <w:rsid w:val="00052B51"/>
    <w:rsid w:val="00061127"/>
    <w:rsid w:val="00082016"/>
    <w:rsid w:val="0009143C"/>
    <w:rsid w:val="000A160B"/>
    <w:rsid w:val="000A2880"/>
    <w:rsid w:val="000A437E"/>
    <w:rsid w:val="000D4993"/>
    <w:rsid w:val="00100FF1"/>
    <w:rsid w:val="00115297"/>
    <w:rsid w:val="00121206"/>
    <w:rsid w:val="00152EE0"/>
    <w:rsid w:val="0018190A"/>
    <w:rsid w:val="001A0790"/>
    <w:rsid w:val="001B13F6"/>
    <w:rsid w:val="001D3993"/>
    <w:rsid w:val="001E5E48"/>
    <w:rsid w:val="001F6BCF"/>
    <w:rsid w:val="00205C7F"/>
    <w:rsid w:val="00212286"/>
    <w:rsid w:val="002261DD"/>
    <w:rsid w:val="0022759A"/>
    <w:rsid w:val="00227D3A"/>
    <w:rsid w:val="0026079A"/>
    <w:rsid w:val="002A721B"/>
    <w:rsid w:val="002A7A44"/>
    <w:rsid w:val="002B063E"/>
    <w:rsid w:val="002E590D"/>
    <w:rsid w:val="002E5925"/>
    <w:rsid w:val="00312312"/>
    <w:rsid w:val="00385BC2"/>
    <w:rsid w:val="003923CB"/>
    <w:rsid w:val="00395791"/>
    <w:rsid w:val="003958CC"/>
    <w:rsid w:val="003A02EC"/>
    <w:rsid w:val="003E56F0"/>
    <w:rsid w:val="003E64A7"/>
    <w:rsid w:val="003E6510"/>
    <w:rsid w:val="003F2DC0"/>
    <w:rsid w:val="00430D3A"/>
    <w:rsid w:val="00444FA2"/>
    <w:rsid w:val="00472BDA"/>
    <w:rsid w:val="004960A9"/>
    <w:rsid w:val="00496F38"/>
    <w:rsid w:val="00497D46"/>
    <w:rsid w:val="004B0A2A"/>
    <w:rsid w:val="004C7294"/>
    <w:rsid w:val="004C73E7"/>
    <w:rsid w:val="004F6EB2"/>
    <w:rsid w:val="00554C5B"/>
    <w:rsid w:val="00555F72"/>
    <w:rsid w:val="00565E67"/>
    <w:rsid w:val="0059531D"/>
    <w:rsid w:val="005A4009"/>
    <w:rsid w:val="005B6CB5"/>
    <w:rsid w:val="005B7D7A"/>
    <w:rsid w:val="005E718B"/>
    <w:rsid w:val="0062011C"/>
    <w:rsid w:val="00630DA3"/>
    <w:rsid w:val="00632358"/>
    <w:rsid w:val="0063616C"/>
    <w:rsid w:val="00640288"/>
    <w:rsid w:val="00640C73"/>
    <w:rsid w:val="00646F2C"/>
    <w:rsid w:val="00650F16"/>
    <w:rsid w:val="00653A6B"/>
    <w:rsid w:val="00654245"/>
    <w:rsid w:val="006775A0"/>
    <w:rsid w:val="0069787F"/>
    <w:rsid w:val="006A01F4"/>
    <w:rsid w:val="006B7FEF"/>
    <w:rsid w:val="006C7098"/>
    <w:rsid w:val="006F1E13"/>
    <w:rsid w:val="00706D10"/>
    <w:rsid w:val="007434BD"/>
    <w:rsid w:val="0077164E"/>
    <w:rsid w:val="007A685D"/>
    <w:rsid w:val="007A718F"/>
    <w:rsid w:val="007B6938"/>
    <w:rsid w:val="00802FF4"/>
    <w:rsid w:val="008063FB"/>
    <w:rsid w:val="00824CD0"/>
    <w:rsid w:val="0085443F"/>
    <w:rsid w:val="0085659F"/>
    <w:rsid w:val="00856638"/>
    <w:rsid w:val="008636B8"/>
    <w:rsid w:val="00880559"/>
    <w:rsid w:val="00883BE5"/>
    <w:rsid w:val="008A116A"/>
    <w:rsid w:val="008B276A"/>
    <w:rsid w:val="008D71D9"/>
    <w:rsid w:val="0094595D"/>
    <w:rsid w:val="00956EA6"/>
    <w:rsid w:val="009574C9"/>
    <w:rsid w:val="00971B76"/>
    <w:rsid w:val="00975005"/>
    <w:rsid w:val="009B4FD8"/>
    <w:rsid w:val="009D2D64"/>
    <w:rsid w:val="009D714C"/>
    <w:rsid w:val="009E0855"/>
    <w:rsid w:val="009F1693"/>
    <w:rsid w:val="00A1225C"/>
    <w:rsid w:val="00A15269"/>
    <w:rsid w:val="00A269E3"/>
    <w:rsid w:val="00A32EB2"/>
    <w:rsid w:val="00A364DB"/>
    <w:rsid w:val="00A36C35"/>
    <w:rsid w:val="00A517DF"/>
    <w:rsid w:val="00AB2B20"/>
    <w:rsid w:val="00AD16BB"/>
    <w:rsid w:val="00AE5A32"/>
    <w:rsid w:val="00AF1EE3"/>
    <w:rsid w:val="00B054C1"/>
    <w:rsid w:val="00B513EC"/>
    <w:rsid w:val="00B82807"/>
    <w:rsid w:val="00B93AD4"/>
    <w:rsid w:val="00BA0731"/>
    <w:rsid w:val="00BA56A5"/>
    <w:rsid w:val="00BC7E27"/>
    <w:rsid w:val="00C15B0A"/>
    <w:rsid w:val="00C15B4D"/>
    <w:rsid w:val="00C20590"/>
    <w:rsid w:val="00C569E7"/>
    <w:rsid w:val="00C84B1C"/>
    <w:rsid w:val="00C866A8"/>
    <w:rsid w:val="00CB0EA6"/>
    <w:rsid w:val="00CE2F8C"/>
    <w:rsid w:val="00CF345A"/>
    <w:rsid w:val="00D077E2"/>
    <w:rsid w:val="00D148AF"/>
    <w:rsid w:val="00D26671"/>
    <w:rsid w:val="00D34E51"/>
    <w:rsid w:val="00D655EF"/>
    <w:rsid w:val="00D6710D"/>
    <w:rsid w:val="00D95DD9"/>
    <w:rsid w:val="00DA001D"/>
    <w:rsid w:val="00DC6422"/>
    <w:rsid w:val="00DD2FB6"/>
    <w:rsid w:val="00DD7A79"/>
    <w:rsid w:val="00E12B2B"/>
    <w:rsid w:val="00E1734D"/>
    <w:rsid w:val="00E23974"/>
    <w:rsid w:val="00E26FDE"/>
    <w:rsid w:val="00E321CA"/>
    <w:rsid w:val="00E37E5C"/>
    <w:rsid w:val="00E41D74"/>
    <w:rsid w:val="00E47381"/>
    <w:rsid w:val="00E517E3"/>
    <w:rsid w:val="00E51FF2"/>
    <w:rsid w:val="00EA67C6"/>
    <w:rsid w:val="00ED0575"/>
    <w:rsid w:val="00EE253B"/>
    <w:rsid w:val="00EE2B1C"/>
    <w:rsid w:val="00EE5F51"/>
    <w:rsid w:val="00EF0B25"/>
    <w:rsid w:val="00F020D8"/>
    <w:rsid w:val="00F15769"/>
    <w:rsid w:val="00F22768"/>
    <w:rsid w:val="00F249C9"/>
    <w:rsid w:val="00F73B0C"/>
    <w:rsid w:val="00F90312"/>
    <w:rsid w:val="00F94CE3"/>
    <w:rsid w:val="00FA3B62"/>
    <w:rsid w:val="00FB6556"/>
    <w:rsid w:val="00FE63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22F1B"/>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56088">
      <w:bodyDiv w:val="1"/>
      <w:marLeft w:val="0"/>
      <w:marRight w:val="0"/>
      <w:marTop w:val="0"/>
      <w:marBottom w:val="0"/>
      <w:divBdr>
        <w:top w:val="none" w:sz="0" w:space="0" w:color="auto"/>
        <w:left w:val="none" w:sz="0" w:space="0" w:color="auto"/>
        <w:bottom w:val="none" w:sz="0" w:space="0" w:color="auto"/>
        <w:right w:val="none" w:sz="0" w:space="0" w:color="auto"/>
      </w:divBdr>
    </w:div>
    <w:div w:id="161559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8B3EF-A24E-4D87-ADCE-D6C667ED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9235</Words>
  <Characters>5264</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Прокурору м</vt:lpstr>
      <vt:lpstr>Прокурору м</vt:lpstr>
    </vt:vector>
  </TitlesOfParts>
  <Company>виконком</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м</dc:title>
  <dc:subject/>
  <dc:creator>Роман</dc:creator>
  <cp:keywords/>
  <cp:lastModifiedBy>PradidM</cp:lastModifiedBy>
  <cp:revision>2</cp:revision>
  <cp:lastPrinted>2022-01-11T11:41:00Z</cp:lastPrinted>
  <dcterms:created xsi:type="dcterms:W3CDTF">2022-01-14T10:52:00Z</dcterms:created>
  <dcterms:modified xsi:type="dcterms:W3CDTF">2022-01-14T10:52:00Z</dcterms:modified>
</cp:coreProperties>
</file>