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0FF68" w14:textId="38288102" w:rsidR="00E12B2B" w:rsidRDefault="00537A05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27C8D863" wp14:editId="31B2EC85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2FF37" w14:textId="77777777" w:rsidR="00E12B2B" w:rsidRPr="00EE7893" w:rsidRDefault="00E12B2B">
      <w:pPr>
        <w:pStyle w:val="a6"/>
        <w:rPr>
          <w:sz w:val="28"/>
          <w:szCs w:val="28"/>
        </w:rPr>
      </w:pPr>
      <w:r w:rsidRPr="00EE7893">
        <w:rPr>
          <w:sz w:val="28"/>
          <w:szCs w:val="28"/>
        </w:rPr>
        <w:t>україна</w:t>
      </w:r>
    </w:p>
    <w:p w14:paraId="68B5B0ED" w14:textId="77777777"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1D516D09" w14:textId="77777777" w:rsidR="005A4009" w:rsidRPr="005A4009" w:rsidRDefault="00D70852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B268FA">
        <w:rPr>
          <w:b/>
          <w:caps/>
          <w:sz w:val="32"/>
          <w:szCs w:val="32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="005A4009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57D0AC30" w14:textId="77777777"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7B6A96EF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432D4570" w14:textId="77777777" w:rsidR="00C10458" w:rsidRPr="00F04054" w:rsidRDefault="00C10458" w:rsidP="00C10458">
      <w:pPr>
        <w:spacing w:before="120" w:after="120"/>
        <w:rPr>
          <w:b/>
          <w:sz w:val="28"/>
          <w:szCs w:val="28"/>
        </w:rPr>
      </w:pPr>
      <w:r w:rsidRPr="00EE7893">
        <w:rPr>
          <w:b/>
          <w:sz w:val="22"/>
          <w:szCs w:val="22"/>
        </w:rPr>
        <w:t>від</w:t>
      </w:r>
      <w:r w:rsidRPr="00635A66">
        <w:rPr>
          <w:b/>
          <w:sz w:val="26"/>
          <w:szCs w:val="26"/>
        </w:rPr>
        <w:t xml:space="preserve"> </w:t>
      </w:r>
      <w:r w:rsidR="005E5379">
        <w:rPr>
          <w:b/>
          <w:sz w:val="28"/>
          <w:szCs w:val="28"/>
        </w:rPr>
        <w:t>«___» _________</w:t>
      </w:r>
      <w:r w:rsidR="005E5379" w:rsidRPr="005E5379">
        <w:rPr>
          <w:b/>
          <w:sz w:val="22"/>
          <w:szCs w:val="22"/>
          <w:lang w:val="uk-UA"/>
        </w:rPr>
        <w:t>2022року</w:t>
      </w:r>
      <w:r w:rsidRPr="005E5379"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</w:t>
      </w:r>
      <w:r w:rsidRPr="00F04054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</w:t>
      </w:r>
      <w:r w:rsidRPr="00F04054">
        <w:rPr>
          <w:b/>
          <w:sz w:val="22"/>
          <w:szCs w:val="22"/>
        </w:rPr>
        <w:t xml:space="preserve">Стрий </w:t>
      </w:r>
      <w:r w:rsidRPr="00F04054">
        <w:rPr>
          <w:b/>
          <w:sz w:val="22"/>
          <w:szCs w:val="22"/>
        </w:rPr>
        <w:tab/>
      </w:r>
      <w:r w:rsidRPr="00F04054">
        <w:rPr>
          <w:b/>
          <w:sz w:val="28"/>
          <w:szCs w:val="28"/>
        </w:rPr>
        <w:tab/>
      </w:r>
      <w:r w:rsidR="00B268FA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</w:rPr>
        <w:t xml:space="preserve">        </w:t>
      </w:r>
      <w:r w:rsidRPr="00EE7893">
        <w:rPr>
          <w:b/>
          <w:sz w:val="22"/>
          <w:szCs w:val="22"/>
        </w:rPr>
        <w:t>№_</w:t>
      </w:r>
      <w:r>
        <w:rPr>
          <w:b/>
          <w:sz w:val="28"/>
          <w:szCs w:val="28"/>
        </w:rPr>
        <w:t>__</w:t>
      </w:r>
    </w:p>
    <w:p w14:paraId="3ACDA1D8" w14:textId="77777777" w:rsidR="00FE154D" w:rsidRDefault="00FE154D" w:rsidP="00FE154D">
      <w:pPr>
        <w:rPr>
          <w:b/>
          <w:bCs/>
          <w:sz w:val="28"/>
          <w:szCs w:val="28"/>
          <w:lang w:val="uk-UA"/>
        </w:rPr>
      </w:pPr>
    </w:p>
    <w:p w14:paraId="7DC6B23B" w14:textId="77777777" w:rsidR="00FE154D" w:rsidRPr="00B268FA" w:rsidRDefault="00FE154D" w:rsidP="00FE154D">
      <w:pPr>
        <w:rPr>
          <w:b/>
          <w:bCs/>
          <w:sz w:val="28"/>
          <w:szCs w:val="28"/>
        </w:rPr>
      </w:pPr>
    </w:p>
    <w:p w14:paraId="4AB08EAC" w14:textId="77777777" w:rsidR="00F54B92" w:rsidRPr="00B268FA" w:rsidRDefault="00F54B92" w:rsidP="00FE154D">
      <w:pPr>
        <w:rPr>
          <w:b/>
          <w:bCs/>
          <w:sz w:val="28"/>
          <w:szCs w:val="28"/>
        </w:rPr>
      </w:pPr>
    </w:p>
    <w:p w14:paraId="725E4575" w14:textId="77777777" w:rsidR="00FE154D" w:rsidRPr="00FE154D" w:rsidRDefault="00FE154D" w:rsidP="00FE154D">
      <w:pPr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>Про виконання  Комплексної Програми</w:t>
      </w:r>
    </w:p>
    <w:p w14:paraId="259B85B4" w14:textId="77777777" w:rsidR="00FE154D" w:rsidRPr="00FE154D" w:rsidRDefault="00FE154D" w:rsidP="00FE154D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>«</w:t>
      </w:r>
      <w:r w:rsidRPr="00FE154D">
        <w:rPr>
          <w:b/>
          <w:bCs/>
          <w:sz w:val="26"/>
          <w:szCs w:val="26"/>
        </w:rPr>
        <w:t xml:space="preserve">Соціальний захист та підтримка </w:t>
      </w:r>
    </w:p>
    <w:p w14:paraId="5A6508F4" w14:textId="77777777" w:rsidR="00FE154D" w:rsidRPr="00FE154D" w:rsidRDefault="00FE154D" w:rsidP="00FE154D">
      <w:pPr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>незахищених категорій населення</w:t>
      </w:r>
      <w:r>
        <w:rPr>
          <w:b/>
          <w:bCs/>
          <w:sz w:val="26"/>
          <w:szCs w:val="26"/>
          <w:lang w:val="uk-UA"/>
        </w:rPr>
        <w:t>»</w:t>
      </w:r>
      <w:r w:rsidRPr="00FE154D">
        <w:rPr>
          <w:b/>
          <w:bCs/>
          <w:sz w:val="26"/>
          <w:szCs w:val="26"/>
        </w:rPr>
        <w:t xml:space="preserve"> за 202</w:t>
      </w:r>
      <w:r>
        <w:rPr>
          <w:b/>
          <w:bCs/>
          <w:sz w:val="26"/>
          <w:szCs w:val="26"/>
          <w:lang w:val="uk-UA"/>
        </w:rPr>
        <w:t>1</w:t>
      </w:r>
      <w:r w:rsidRPr="00FE154D">
        <w:rPr>
          <w:b/>
          <w:bCs/>
          <w:sz w:val="26"/>
          <w:szCs w:val="26"/>
        </w:rPr>
        <w:t xml:space="preserve"> рік.</w:t>
      </w:r>
    </w:p>
    <w:p w14:paraId="71156C2D" w14:textId="77777777" w:rsidR="00FE154D" w:rsidRPr="00B268FA" w:rsidRDefault="00FE154D" w:rsidP="00FE154D">
      <w:pPr>
        <w:rPr>
          <w:b/>
          <w:bCs/>
        </w:rPr>
      </w:pPr>
    </w:p>
    <w:p w14:paraId="5DE3FDFF" w14:textId="77777777" w:rsidR="00F54B92" w:rsidRPr="00B268FA" w:rsidRDefault="00F54B92" w:rsidP="00FE154D">
      <w:pPr>
        <w:rPr>
          <w:b/>
          <w:bCs/>
        </w:rPr>
      </w:pPr>
    </w:p>
    <w:p w14:paraId="0E93FF06" w14:textId="77777777" w:rsidR="00FE154D" w:rsidRPr="00B07675" w:rsidRDefault="00FE154D" w:rsidP="00FE154D">
      <w:pPr>
        <w:rPr>
          <w:b/>
          <w:bCs/>
        </w:rPr>
      </w:pPr>
    </w:p>
    <w:p w14:paraId="5EAB456C" w14:textId="77777777" w:rsidR="00FE154D" w:rsidRPr="00FE154D" w:rsidRDefault="00FE154D" w:rsidP="00FE154D">
      <w:pPr>
        <w:pStyle w:val="21"/>
        <w:rPr>
          <w:b w:val="0"/>
          <w:sz w:val="28"/>
          <w:szCs w:val="28"/>
        </w:rPr>
      </w:pPr>
      <w:r>
        <w:t xml:space="preserve">         </w:t>
      </w:r>
      <w:r w:rsidRPr="00B076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E154D">
        <w:rPr>
          <w:b w:val="0"/>
          <w:sz w:val="28"/>
          <w:szCs w:val="28"/>
        </w:rPr>
        <w:t xml:space="preserve">Керуючись </w:t>
      </w:r>
      <w:r w:rsidRPr="00FE154D">
        <w:rPr>
          <w:b w:val="0"/>
          <w:bCs w:val="0"/>
          <w:sz w:val="28"/>
          <w:szCs w:val="28"/>
        </w:rPr>
        <w:t xml:space="preserve"> </w:t>
      </w:r>
      <w:r w:rsidRPr="00FE154D">
        <w:rPr>
          <w:b w:val="0"/>
          <w:sz w:val="28"/>
          <w:szCs w:val="28"/>
        </w:rPr>
        <w:t xml:space="preserve">  ст 91  Бюджетного Кодексу  України та  Законом  України </w:t>
      </w:r>
      <w:r>
        <w:rPr>
          <w:b w:val="0"/>
          <w:sz w:val="28"/>
          <w:szCs w:val="28"/>
        </w:rPr>
        <w:t>«</w:t>
      </w:r>
      <w:r w:rsidRPr="00FE154D">
        <w:rPr>
          <w:b w:val="0"/>
          <w:sz w:val="28"/>
          <w:szCs w:val="28"/>
        </w:rPr>
        <w:t xml:space="preserve">Про місцеве самоврядування в Україні»,  міська рада </w:t>
      </w:r>
      <w:r w:rsidRPr="006E5D4F">
        <w:rPr>
          <w:sz w:val="28"/>
          <w:szCs w:val="28"/>
        </w:rPr>
        <w:t>вирішила</w:t>
      </w:r>
      <w:r w:rsidRPr="00FE154D">
        <w:rPr>
          <w:b w:val="0"/>
          <w:sz w:val="28"/>
          <w:szCs w:val="28"/>
        </w:rPr>
        <w:t>:</w:t>
      </w:r>
    </w:p>
    <w:p w14:paraId="6B931B92" w14:textId="77777777" w:rsidR="00FE154D" w:rsidRPr="00FE154D" w:rsidRDefault="00FE154D" w:rsidP="00FE154D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FE154D">
        <w:rPr>
          <w:sz w:val="28"/>
          <w:szCs w:val="28"/>
        </w:rPr>
        <w:t>Затвердити Звіт про виконання  Комплексної Програми «Соціальний захист та підтримка незахищених категорій населення» за 202</w:t>
      </w:r>
      <w:r>
        <w:rPr>
          <w:sz w:val="28"/>
          <w:szCs w:val="28"/>
          <w:lang w:val="uk-UA"/>
        </w:rPr>
        <w:t>1</w:t>
      </w:r>
      <w:r w:rsidRPr="00FE154D">
        <w:rPr>
          <w:sz w:val="28"/>
          <w:szCs w:val="28"/>
        </w:rPr>
        <w:t xml:space="preserve"> рік. </w:t>
      </w:r>
    </w:p>
    <w:p w14:paraId="059599FE" w14:textId="77777777" w:rsidR="00FE154D" w:rsidRPr="004353DE" w:rsidRDefault="00FE154D" w:rsidP="00FE154D">
      <w:pPr>
        <w:numPr>
          <w:ilvl w:val="0"/>
          <w:numId w:val="15"/>
        </w:numPr>
        <w:ind w:left="0" w:firstLine="720"/>
        <w:jc w:val="both"/>
        <w:rPr>
          <w:sz w:val="28"/>
          <w:szCs w:val="28"/>
        </w:rPr>
      </w:pPr>
      <w:r w:rsidRPr="004353DE">
        <w:rPr>
          <w:sz w:val="28"/>
          <w:szCs w:val="28"/>
        </w:rPr>
        <w:t xml:space="preserve">Контроль за виконанням  даного рішення покласти на </w:t>
      </w:r>
      <w:r w:rsidRPr="004353DE">
        <w:rPr>
          <w:sz w:val="28"/>
          <w:szCs w:val="28"/>
          <w:lang w:val="uk-UA"/>
        </w:rPr>
        <w:t xml:space="preserve">заступника міського голови Христину Грех та </w:t>
      </w:r>
      <w:r w:rsidRPr="004353DE">
        <w:rPr>
          <w:sz w:val="28"/>
          <w:szCs w:val="28"/>
        </w:rPr>
        <w:t>постійну  комісію з питань охорони здоров’я  та соціального захисту населення ( І. Салдан).</w:t>
      </w:r>
    </w:p>
    <w:p w14:paraId="574152C1" w14:textId="77777777" w:rsidR="00FE154D" w:rsidRPr="00B268FA" w:rsidRDefault="00FE154D" w:rsidP="00FE154D">
      <w:pPr>
        <w:jc w:val="both"/>
        <w:rPr>
          <w:sz w:val="28"/>
          <w:szCs w:val="28"/>
        </w:rPr>
      </w:pPr>
    </w:p>
    <w:p w14:paraId="001099C6" w14:textId="77777777" w:rsidR="00FE154D" w:rsidRPr="00B80BEC" w:rsidRDefault="00FE154D" w:rsidP="00FE154D">
      <w:pPr>
        <w:jc w:val="both"/>
        <w:rPr>
          <w:sz w:val="28"/>
          <w:szCs w:val="28"/>
        </w:rPr>
      </w:pPr>
    </w:p>
    <w:p w14:paraId="17E7E460" w14:textId="77777777" w:rsidR="00FE154D" w:rsidRPr="00B268FA" w:rsidRDefault="00FE154D" w:rsidP="00FE154D">
      <w:pPr>
        <w:jc w:val="both"/>
        <w:rPr>
          <w:b/>
          <w:bCs/>
          <w:sz w:val="26"/>
          <w:szCs w:val="26"/>
        </w:rPr>
      </w:pPr>
      <w:r w:rsidRPr="00FE154D">
        <w:rPr>
          <w:b/>
          <w:bCs/>
          <w:sz w:val="26"/>
          <w:szCs w:val="26"/>
        </w:rPr>
        <w:t xml:space="preserve">Міський голова                                                                                </w:t>
      </w:r>
      <w:r w:rsidR="00EE7893">
        <w:rPr>
          <w:b/>
          <w:bCs/>
          <w:sz w:val="26"/>
          <w:szCs w:val="26"/>
          <w:lang w:val="uk-UA"/>
        </w:rPr>
        <w:t xml:space="preserve">       </w:t>
      </w:r>
      <w:r w:rsidRPr="00FE154D">
        <w:rPr>
          <w:b/>
          <w:bCs/>
          <w:sz w:val="26"/>
          <w:szCs w:val="26"/>
        </w:rPr>
        <w:t>Олег КАНІВЕЦЬ</w:t>
      </w:r>
    </w:p>
    <w:p w14:paraId="3630E722" w14:textId="77777777" w:rsidR="00FE154D" w:rsidRPr="00B268FA" w:rsidRDefault="00FE154D" w:rsidP="00FE154D">
      <w:pPr>
        <w:jc w:val="both"/>
        <w:rPr>
          <w:b/>
          <w:bCs/>
          <w:sz w:val="28"/>
          <w:szCs w:val="28"/>
        </w:rPr>
      </w:pPr>
    </w:p>
    <w:p w14:paraId="0D1FC396" w14:textId="77777777" w:rsidR="00EA1BB8" w:rsidRDefault="00EA1BB8" w:rsidP="00EA1BB8">
      <w:pPr>
        <w:jc w:val="both"/>
        <w:rPr>
          <w:b/>
        </w:rPr>
      </w:pPr>
    </w:p>
    <w:p w14:paraId="169F16A7" w14:textId="77777777" w:rsidR="00EA1BB8" w:rsidRPr="00B268FA" w:rsidRDefault="00EA1BB8" w:rsidP="00EA1BB8">
      <w:pPr>
        <w:jc w:val="both"/>
        <w:rPr>
          <w:b/>
        </w:rPr>
      </w:pPr>
    </w:p>
    <w:p w14:paraId="7034D13E" w14:textId="77777777" w:rsidR="00EA1BB8" w:rsidRPr="00B268FA" w:rsidRDefault="00EA1BB8" w:rsidP="00EA1BB8">
      <w:pPr>
        <w:jc w:val="both"/>
        <w:rPr>
          <w:b/>
        </w:rPr>
      </w:pPr>
    </w:p>
    <w:p w14:paraId="354C29CA" w14:textId="77777777" w:rsidR="00EA1BB8" w:rsidRPr="00B268FA" w:rsidRDefault="00EA1BB8" w:rsidP="00EA1BB8">
      <w:pPr>
        <w:jc w:val="both"/>
        <w:rPr>
          <w:b/>
        </w:rPr>
      </w:pPr>
    </w:p>
    <w:p w14:paraId="45EC045F" w14:textId="77777777" w:rsidR="00EA1BB8" w:rsidRPr="00B268FA" w:rsidRDefault="00EA1BB8" w:rsidP="00EA1BB8">
      <w:pPr>
        <w:jc w:val="both"/>
        <w:rPr>
          <w:b/>
        </w:rPr>
      </w:pPr>
    </w:p>
    <w:p w14:paraId="0A709020" w14:textId="77777777" w:rsidR="00EA1BB8" w:rsidRPr="00B268FA" w:rsidRDefault="00EA1BB8" w:rsidP="00EA1BB8">
      <w:pPr>
        <w:jc w:val="both"/>
        <w:rPr>
          <w:b/>
        </w:rPr>
      </w:pPr>
    </w:p>
    <w:p w14:paraId="1B55C669" w14:textId="77777777" w:rsidR="00EA1BB8" w:rsidRPr="00B268FA" w:rsidRDefault="00EA1BB8" w:rsidP="00EA1BB8">
      <w:pPr>
        <w:jc w:val="both"/>
        <w:rPr>
          <w:b/>
        </w:rPr>
      </w:pPr>
    </w:p>
    <w:p w14:paraId="44A9791E" w14:textId="77777777" w:rsidR="00EA1BB8" w:rsidRPr="00B268FA" w:rsidRDefault="00EA1BB8" w:rsidP="00EA1BB8">
      <w:pPr>
        <w:jc w:val="both"/>
        <w:rPr>
          <w:b/>
        </w:rPr>
      </w:pPr>
    </w:p>
    <w:p w14:paraId="34985EF9" w14:textId="77777777" w:rsidR="00EA1BB8" w:rsidRPr="00B268FA" w:rsidRDefault="00EA1BB8" w:rsidP="00EA1BB8">
      <w:pPr>
        <w:jc w:val="both"/>
        <w:rPr>
          <w:b/>
        </w:rPr>
      </w:pPr>
    </w:p>
    <w:p w14:paraId="54803F96" w14:textId="77777777" w:rsidR="00EA1BB8" w:rsidRPr="00B268FA" w:rsidRDefault="00EA1BB8" w:rsidP="00EA1BB8">
      <w:pPr>
        <w:jc w:val="both"/>
        <w:rPr>
          <w:b/>
        </w:rPr>
      </w:pPr>
    </w:p>
    <w:p w14:paraId="5714421F" w14:textId="77777777" w:rsidR="00EA1BB8" w:rsidRPr="00B268FA" w:rsidRDefault="00EA1BB8" w:rsidP="00EA1BB8">
      <w:pPr>
        <w:jc w:val="both"/>
        <w:rPr>
          <w:b/>
        </w:rPr>
      </w:pPr>
    </w:p>
    <w:p w14:paraId="3F3976EE" w14:textId="77777777" w:rsidR="00EA1BB8" w:rsidRPr="00B268FA" w:rsidRDefault="00EA1BB8" w:rsidP="00EA1BB8">
      <w:pPr>
        <w:jc w:val="both"/>
        <w:rPr>
          <w:b/>
        </w:rPr>
      </w:pPr>
    </w:p>
    <w:p w14:paraId="1A944FDF" w14:textId="77777777" w:rsidR="00EA1BB8" w:rsidRPr="00B268FA" w:rsidRDefault="00EA1BB8" w:rsidP="00EA1BB8">
      <w:pPr>
        <w:jc w:val="both"/>
        <w:rPr>
          <w:b/>
        </w:rPr>
      </w:pPr>
    </w:p>
    <w:p w14:paraId="46C8D575" w14:textId="77777777" w:rsidR="00EA1BB8" w:rsidRPr="00B268FA" w:rsidRDefault="00EA1BB8" w:rsidP="00EA1BB8">
      <w:pPr>
        <w:jc w:val="both"/>
        <w:rPr>
          <w:b/>
        </w:rPr>
      </w:pPr>
    </w:p>
    <w:p w14:paraId="21B1D33B" w14:textId="77777777" w:rsidR="00EA1BB8" w:rsidRPr="00B268FA" w:rsidRDefault="00EA1BB8" w:rsidP="00EA1BB8">
      <w:pPr>
        <w:jc w:val="both"/>
        <w:rPr>
          <w:b/>
        </w:rPr>
      </w:pPr>
    </w:p>
    <w:p w14:paraId="3E013D39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lastRenderedPageBreak/>
        <w:t xml:space="preserve">Готувала: </w:t>
      </w:r>
    </w:p>
    <w:p w14:paraId="509695CA" w14:textId="77777777" w:rsidR="00EA1BB8" w:rsidRPr="005F0F39" w:rsidRDefault="00EA1BB8" w:rsidP="00EA1BB8">
      <w:pPr>
        <w:tabs>
          <w:tab w:val="left" w:pos="6045"/>
        </w:tabs>
        <w:jc w:val="both"/>
      </w:pPr>
      <w:r w:rsidRPr="005F0F39">
        <w:rPr>
          <w:b/>
        </w:rPr>
        <w:t xml:space="preserve">начальник     управління   </w:t>
      </w:r>
      <w:r w:rsidRPr="005F0F39">
        <w:rPr>
          <w:b/>
        </w:rPr>
        <w:tab/>
        <w:t xml:space="preserve">     </w:t>
      </w:r>
    </w:p>
    <w:p w14:paraId="3BFD374E" w14:textId="77777777" w:rsidR="00EA1BB8" w:rsidRPr="005F0F39" w:rsidRDefault="00EA1BB8" w:rsidP="00EA1BB8">
      <w:pPr>
        <w:jc w:val="both"/>
      </w:pPr>
      <w:r w:rsidRPr="005F0F39">
        <w:rPr>
          <w:b/>
        </w:rPr>
        <w:t>соціального захисту населення                                                   КУКЛЯК Н.С.</w:t>
      </w:r>
    </w:p>
    <w:p w14:paraId="7C3F8BC4" w14:textId="77777777" w:rsidR="00EA1BB8" w:rsidRPr="005F0F39" w:rsidRDefault="00EA1BB8" w:rsidP="00EA1BB8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2CE1D5A4" w14:textId="77777777" w:rsidR="00EA1BB8" w:rsidRPr="005F0F39" w:rsidRDefault="00EA1BB8" w:rsidP="00EA1BB8">
      <w:pPr>
        <w:jc w:val="both"/>
      </w:pPr>
    </w:p>
    <w:p w14:paraId="6ECDBCBB" w14:textId="77777777" w:rsidR="00EA1BB8" w:rsidRDefault="00EA1BB8" w:rsidP="00EA1BB8">
      <w:pPr>
        <w:jc w:val="both"/>
        <w:rPr>
          <w:b/>
        </w:rPr>
      </w:pPr>
      <w:r w:rsidRPr="005F0F39">
        <w:rPr>
          <w:b/>
        </w:rPr>
        <w:t xml:space="preserve">Погоджено:   </w:t>
      </w:r>
    </w:p>
    <w:p w14:paraId="65CE4F10" w14:textId="77777777" w:rsidR="00EA1BB8" w:rsidRDefault="00EA1BB8" w:rsidP="00EA1BB8">
      <w:pPr>
        <w:jc w:val="both"/>
        <w:rPr>
          <w:b/>
        </w:rPr>
      </w:pPr>
      <w:r>
        <w:rPr>
          <w:b/>
        </w:rPr>
        <w:t>перший заступник міського голови                                          ДМИТРИШИН М.С.</w:t>
      </w:r>
    </w:p>
    <w:p w14:paraId="36BBFFD7" w14:textId="77777777" w:rsidR="00EA1BB8" w:rsidRPr="00FD4EFA" w:rsidRDefault="00EA1BB8" w:rsidP="00EA1BB8">
      <w:pPr>
        <w:jc w:val="both"/>
      </w:pPr>
      <w:r>
        <w:rPr>
          <w:b/>
        </w:rPr>
        <w:t xml:space="preserve">                                                                                                           </w:t>
      </w:r>
      <w:r w:rsidRPr="00FD4EFA">
        <w:t>«___»_______2022р.</w:t>
      </w:r>
    </w:p>
    <w:p w14:paraId="6552AB94" w14:textId="77777777" w:rsidR="00EA1BB8" w:rsidRPr="00FD4EFA" w:rsidRDefault="00EA1BB8" w:rsidP="00EA1BB8">
      <w:pPr>
        <w:jc w:val="both"/>
      </w:pPr>
    </w:p>
    <w:p w14:paraId="2F8D29C1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заступник міського голови                                                          ГРЕХ Х.Я.</w:t>
      </w:r>
    </w:p>
    <w:p w14:paraId="5587948C" w14:textId="77777777" w:rsidR="00EA1BB8" w:rsidRPr="005F0F39" w:rsidRDefault="00EA1BB8" w:rsidP="00EA1BB8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4D5AAAFB" w14:textId="77777777" w:rsidR="00EA1BB8" w:rsidRPr="005F0F39" w:rsidRDefault="00EA1BB8" w:rsidP="00EA1BB8">
      <w:pPr>
        <w:jc w:val="both"/>
        <w:rPr>
          <w:b/>
        </w:rPr>
      </w:pPr>
    </w:p>
    <w:p w14:paraId="2A5E3D25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начальник фінансового управління                                          КОВАЛЬ Л.Б.</w:t>
      </w:r>
    </w:p>
    <w:p w14:paraId="7C5C85BC" w14:textId="77777777" w:rsidR="00EA1BB8" w:rsidRPr="005F0F39" w:rsidRDefault="00EA1BB8" w:rsidP="00EA1BB8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04838093" w14:textId="77777777" w:rsidR="00EA1BB8" w:rsidRPr="005F0F39" w:rsidRDefault="00EA1BB8" w:rsidP="00EA1BB8">
      <w:pPr>
        <w:jc w:val="both"/>
        <w:rPr>
          <w:b/>
        </w:rPr>
      </w:pPr>
    </w:p>
    <w:p w14:paraId="43E843DF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уповноважений з питань запобігання                                       НАЗАРЕНКО К.П.</w:t>
      </w:r>
    </w:p>
    <w:p w14:paraId="40808BE4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та виявлення корупції                                                                 «____»______</w:t>
      </w:r>
      <w:r w:rsidRPr="005F0F39">
        <w:t>202</w:t>
      </w:r>
      <w:r>
        <w:t>2</w:t>
      </w:r>
      <w:r w:rsidRPr="005F0F39">
        <w:t>р.</w:t>
      </w:r>
    </w:p>
    <w:p w14:paraId="1E83876A" w14:textId="77777777" w:rsidR="00EA1BB8" w:rsidRPr="005F0F39" w:rsidRDefault="00EA1BB8" w:rsidP="00EA1BB8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36EEC254" w14:textId="77777777" w:rsidR="00EA1BB8" w:rsidRPr="005F0F39" w:rsidRDefault="00EA1BB8" w:rsidP="00EA1BB8">
      <w:pPr>
        <w:jc w:val="both"/>
        <w:rPr>
          <w:b/>
        </w:rPr>
      </w:pPr>
    </w:p>
    <w:p w14:paraId="00A1DBAC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начальник юридичного  відділу                                                 ТЕМНИК Н.С.</w:t>
      </w:r>
    </w:p>
    <w:p w14:paraId="5C751014" w14:textId="77777777" w:rsidR="00EA1BB8" w:rsidRPr="005F0F39" w:rsidRDefault="00EA1BB8" w:rsidP="00EA1BB8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</w:t>
      </w:r>
    </w:p>
    <w:p w14:paraId="11F6AAC2" w14:textId="77777777" w:rsidR="00EA1BB8" w:rsidRPr="005F0F39" w:rsidRDefault="00EA1BB8" w:rsidP="00EA1BB8">
      <w:pPr>
        <w:jc w:val="both"/>
        <w:rPr>
          <w:b/>
        </w:rPr>
      </w:pPr>
    </w:p>
    <w:p w14:paraId="3F018B1A" w14:textId="77777777" w:rsidR="00EA1BB8" w:rsidRPr="005F0F39" w:rsidRDefault="00EA1BB8" w:rsidP="00EA1BB8">
      <w:pPr>
        <w:rPr>
          <w:b/>
        </w:rPr>
      </w:pPr>
      <w:r w:rsidRPr="005F0F39">
        <w:rPr>
          <w:b/>
        </w:rPr>
        <w:t xml:space="preserve">голова комісії з питань охорони здоров’я                              </w:t>
      </w:r>
      <w:r>
        <w:rPr>
          <w:b/>
        </w:rPr>
        <w:t xml:space="preserve">  </w:t>
      </w:r>
      <w:r w:rsidRPr="005F0F39">
        <w:rPr>
          <w:b/>
        </w:rPr>
        <w:t xml:space="preserve"> САЛДАН І.М.</w:t>
      </w:r>
    </w:p>
    <w:p w14:paraId="394227E2" w14:textId="77777777" w:rsidR="00EA1BB8" w:rsidRPr="005F0F39" w:rsidRDefault="00EA1BB8" w:rsidP="00EA1BB8">
      <w:pPr>
        <w:rPr>
          <w:b/>
        </w:rPr>
      </w:pPr>
      <w:r w:rsidRPr="005F0F39">
        <w:rPr>
          <w:b/>
        </w:rPr>
        <w:t xml:space="preserve">та соціального захисту  населення                             </w:t>
      </w:r>
      <w:r>
        <w:rPr>
          <w:b/>
        </w:rPr>
        <w:t xml:space="preserve">           </w:t>
      </w:r>
      <w:r w:rsidRPr="005F0F39">
        <w:rPr>
          <w:b/>
        </w:rPr>
        <w:t xml:space="preserve">     «___»_______</w:t>
      </w:r>
      <w:r w:rsidRPr="005F0F39">
        <w:t>202</w:t>
      </w:r>
      <w:r>
        <w:t>2</w:t>
      </w:r>
      <w:r w:rsidRPr="005F0F39">
        <w:t>р.</w:t>
      </w:r>
      <w:r w:rsidRPr="005F0F39">
        <w:rPr>
          <w:b/>
        </w:rPr>
        <w:t xml:space="preserve">         </w:t>
      </w:r>
    </w:p>
    <w:p w14:paraId="3A00CEDC" w14:textId="77777777" w:rsidR="00EA1BB8" w:rsidRPr="005F0F39" w:rsidRDefault="00EA1BB8" w:rsidP="00EA1BB8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4C0CABE2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>секретар  ради                                                                                БЕРНИК М.В.</w:t>
      </w:r>
    </w:p>
    <w:p w14:paraId="1D2ACE67" w14:textId="77777777" w:rsidR="00EA1BB8" w:rsidRPr="005F0F39" w:rsidRDefault="00EA1BB8" w:rsidP="00EA1BB8">
      <w:pPr>
        <w:jc w:val="both"/>
        <w:rPr>
          <w:b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0E3CFBF8" w14:textId="77777777" w:rsidR="00EA1BB8" w:rsidRPr="005F0F39" w:rsidRDefault="00EA1BB8" w:rsidP="00EA1BB8"/>
    <w:p w14:paraId="549B158F" w14:textId="77777777" w:rsidR="00EA1BB8" w:rsidRPr="005F0F39" w:rsidRDefault="00EA1BB8" w:rsidP="00EA1BB8"/>
    <w:p w14:paraId="5C96FF31" w14:textId="77777777" w:rsidR="00880559" w:rsidRPr="007434BD" w:rsidRDefault="00880559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880559" w:rsidRPr="007434BD" w:rsidSect="00EE7893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733EA" w14:textId="77777777" w:rsidR="007839B1" w:rsidRDefault="007839B1">
      <w:r>
        <w:separator/>
      </w:r>
    </w:p>
  </w:endnote>
  <w:endnote w:type="continuationSeparator" w:id="0">
    <w:p w14:paraId="4CC217DD" w14:textId="77777777" w:rsidR="007839B1" w:rsidRDefault="0078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2C249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6D44AA7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E3ED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7103D" w14:textId="77777777" w:rsidR="007839B1" w:rsidRDefault="007839B1">
      <w:r>
        <w:separator/>
      </w:r>
    </w:p>
  </w:footnote>
  <w:footnote w:type="continuationSeparator" w:id="0">
    <w:p w14:paraId="2E588DE2" w14:textId="77777777" w:rsidR="007839B1" w:rsidRDefault="00783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1D465B1"/>
    <w:multiLevelType w:val="multilevel"/>
    <w:tmpl w:val="C77EE9EC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12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4"/>
  </w:num>
  <w:num w:numId="12">
    <w:abstractNumId w:val="10"/>
  </w:num>
  <w:num w:numId="13">
    <w:abstractNumId w:val="12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63711"/>
    <w:rsid w:val="00082016"/>
    <w:rsid w:val="0009143C"/>
    <w:rsid w:val="000A160B"/>
    <w:rsid w:val="000A2880"/>
    <w:rsid w:val="000A437E"/>
    <w:rsid w:val="000C237F"/>
    <w:rsid w:val="000C466D"/>
    <w:rsid w:val="000D4993"/>
    <w:rsid w:val="00100FF1"/>
    <w:rsid w:val="00115297"/>
    <w:rsid w:val="00121206"/>
    <w:rsid w:val="00152EE0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D6DAF"/>
    <w:rsid w:val="002E590D"/>
    <w:rsid w:val="002E5925"/>
    <w:rsid w:val="00312312"/>
    <w:rsid w:val="003224DD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0135B"/>
    <w:rsid w:val="00430D3A"/>
    <w:rsid w:val="004353DE"/>
    <w:rsid w:val="00444FA2"/>
    <w:rsid w:val="00472BDA"/>
    <w:rsid w:val="004960A9"/>
    <w:rsid w:val="00496F38"/>
    <w:rsid w:val="00497D46"/>
    <w:rsid w:val="004B0A2A"/>
    <w:rsid w:val="004C7294"/>
    <w:rsid w:val="004C73E7"/>
    <w:rsid w:val="004F6EB2"/>
    <w:rsid w:val="00537A05"/>
    <w:rsid w:val="00554C5B"/>
    <w:rsid w:val="00555F72"/>
    <w:rsid w:val="00565E67"/>
    <w:rsid w:val="0059531D"/>
    <w:rsid w:val="005A4009"/>
    <w:rsid w:val="005B6CB5"/>
    <w:rsid w:val="005E5379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E5D4F"/>
    <w:rsid w:val="006F1E13"/>
    <w:rsid w:val="00706D10"/>
    <w:rsid w:val="007434BD"/>
    <w:rsid w:val="0077164E"/>
    <w:rsid w:val="007839B1"/>
    <w:rsid w:val="007A685D"/>
    <w:rsid w:val="007A718F"/>
    <w:rsid w:val="007B6938"/>
    <w:rsid w:val="00802FF4"/>
    <w:rsid w:val="008063FB"/>
    <w:rsid w:val="00824CD0"/>
    <w:rsid w:val="00827859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268FA"/>
    <w:rsid w:val="00B513EC"/>
    <w:rsid w:val="00B82807"/>
    <w:rsid w:val="00B93AD4"/>
    <w:rsid w:val="00BA0731"/>
    <w:rsid w:val="00BA56A5"/>
    <w:rsid w:val="00BC7E27"/>
    <w:rsid w:val="00BE6BF6"/>
    <w:rsid w:val="00C10458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70852"/>
    <w:rsid w:val="00DA001D"/>
    <w:rsid w:val="00DC6422"/>
    <w:rsid w:val="00DD2FB6"/>
    <w:rsid w:val="00DD7A79"/>
    <w:rsid w:val="00E12393"/>
    <w:rsid w:val="00E12B2B"/>
    <w:rsid w:val="00E1734D"/>
    <w:rsid w:val="00E23974"/>
    <w:rsid w:val="00E321CA"/>
    <w:rsid w:val="00E37E5C"/>
    <w:rsid w:val="00E41D74"/>
    <w:rsid w:val="00E47381"/>
    <w:rsid w:val="00E517E3"/>
    <w:rsid w:val="00EA1BB8"/>
    <w:rsid w:val="00EA67C6"/>
    <w:rsid w:val="00ED0575"/>
    <w:rsid w:val="00EE253B"/>
    <w:rsid w:val="00EE2B1C"/>
    <w:rsid w:val="00EE5F51"/>
    <w:rsid w:val="00EE7893"/>
    <w:rsid w:val="00EF0B25"/>
    <w:rsid w:val="00F020D8"/>
    <w:rsid w:val="00F15769"/>
    <w:rsid w:val="00F22768"/>
    <w:rsid w:val="00F54B92"/>
    <w:rsid w:val="00F73B0C"/>
    <w:rsid w:val="00F90312"/>
    <w:rsid w:val="00F94CE3"/>
    <w:rsid w:val="00FA3B62"/>
    <w:rsid w:val="00FB6556"/>
    <w:rsid w:val="00FE154D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FD268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B225-5B0C-4307-9CF3-69EA8323C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1825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2022-01-11T10:15:00Z</cp:lastPrinted>
  <dcterms:created xsi:type="dcterms:W3CDTF">2022-01-14T09:00:00Z</dcterms:created>
  <dcterms:modified xsi:type="dcterms:W3CDTF">2022-01-14T09:00:00Z</dcterms:modified>
</cp:coreProperties>
</file>