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0A36E" w14:textId="12F50546" w:rsidR="00673661" w:rsidRPr="00F04054" w:rsidRDefault="009E15AF" w:rsidP="00673661">
      <w:pPr>
        <w:jc w:val="center"/>
        <w:rPr>
          <w:rFonts w:ascii="Times New Roman" w:hAnsi="Times New Roman"/>
          <w:sz w:val="20"/>
          <w:szCs w:val="20"/>
        </w:rPr>
      </w:pPr>
      <w:r w:rsidRPr="00F04054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1B313508" wp14:editId="4090ED86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AB723" w14:textId="77777777" w:rsidR="00673661" w:rsidRPr="00F04054" w:rsidRDefault="00673661" w:rsidP="00673661">
      <w:pPr>
        <w:pStyle w:val="af3"/>
        <w:rPr>
          <w:szCs w:val="32"/>
        </w:rPr>
      </w:pPr>
      <w:r w:rsidRPr="00F04054">
        <w:t>україна</w:t>
      </w:r>
    </w:p>
    <w:p w14:paraId="46807D13" w14:textId="77777777" w:rsidR="00673661" w:rsidRPr="00F04054" w:rsidRDefault="00673661" w:rsidP="00673661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F04054"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 w14:paraId="4A4B270E" w14:textId="77777777" w:rsidR="00673661" w:rsidRPr="00F04054" w:rsidRDefault="00824A79" w:rsidP="00673661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  <w:lang w:val="en-US"/>
        </w:rPr>
        <w:t>XVII</w:t>
      </w:r>
      <w:r w:rsidRPr="00876E4A">
        <w:rPr>
          <w:rFonts w:ascii="Times New Roman" w:hAnsi="Times New Roman"/>
          <w:b/>
          <w:caps/>
          <w:sz w:val="32"/>
          <w:szCs w:val="32"/>
          <w:lang w:val="ru-RU"/>
        </w:rPr>
        <w:t xml:space="preserve"> </w:t>
      </w:r>
      <w:r w:rsidR="00673661">
        <w:rPr>
          <w:rFonts w:ascii="Times New Roman" w:hAnsi="Times New Roman"/>
          <w:b/>
          <w:caps/>
          <w:sz w:val="32"/>
          <w:szCs w:val="32"/>
        </w:rPr>
        <w:t xml:space="preserve">сесія </w:t>
      </w:r>
      <w:r w:rsidR="00673661">
        <w:rPr>
          <w:rFonts w:ascii="Times New Roman" w:hAnsi="Times New Roman"/>
          <w:b/>
          <w:caps/>
          <w:sz w:val="32"/>
          <w:szCs w:val="32"/>
          <w:lang w:val="en-US"/>
        </w:rPr>
        <w:t>VIII</w:t>
      </w:r>
      <w:r w:rsidR="00673661" w:rsidRPr="00F04054">
        <w:rPr>
          <w:rFonts w:ascii="Times New Roman" w:hAnsi="Times New Roman"/>
          <w:b/>
          <w:caps/>
          <w:sz w:val="32"/>
          <w:szCs w:val="32"/>
        </w:rPr>
        <w:t xml:space="preserve"> демократичного скликання</w:t>
      </w:r>
    </w:p>
    <w:p w14:paraId="4026262B" w14:textId="77777777" w:rsidR="00673661" w:rsidRPr="00F04054" w:rsidRDefault="00673661" w:rsidP="00673661">
      <w:pPr>
        <w:spacing w:before="120" w:after="120"/>
        <w:jc w:val="center"/>
        <w:rPr>
          <w:rFonts w:ascii="Times New Roman" w:hAnsi="Times New Roman"/>
          <w:b/>
          <w:sz w:val="40"/>
          <w:szCs w:val="40"/>
        </w:rPr>
      </w:pPr>
      <w:r w:rsidRPr="00F04054">
        <w:rPr>
          <w:rFonts w:ascii="Times New Roman" w:hAnsi="Times New Roman"/>
          <w:b/>
          <w:sz w:val="40"/>
          <w:szCs w:val="40"/>
        </w:rPr>
        <w:t>РІШЕННЯ</w:t>
      </w:r>
    </w:p>
    <w:p w14:paraId="1293108C" w14:textId="77777777" w:rsidR="00673661" w:rsidRPr="00F04054" w:rsidRDefault="00673661" w:rsidP="00673661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2EEE84EE" w14:textId="77777777" w:rsidR="00CF5E32" w:rsidRPr="00F04054" w:rsidRDefault="00CF5E32" w:rsidP="00CF5E32">
      <w:pPr>
        <w:spacing w:before="120" w:after="120"/>
        <w:rPr>
          <w:rFonts w:ascii="Times New Roman" w:hAnsi="Times New Roman"/>
          <w:b/>
          <w:sz w:val="28"/>
          <w:szCs w:val="28"/>
        </w:rPr>
      </w:pPr>
      <w:r w:rsidRPr="00CF5E32">
        <w:rPr>
          <w:rFonts w:ascii="Times New Roman" w:hAnsi="Times New Roman"/>
          <w:b/>
          <w:sz w:val="26"/>
          <w:szCs w:val="26"/>
        </w:rPr>
        <w:t xml:space="preserve">від </w:t>
      </w:r>
      <w:r>
        <w:rPr>
          <w:rFonts w:ascii="Times New Roman" w:hAnsi="Times New Roman"/>
          <w:b/>
          <w:sz w:val="28"/>
          <w:szCs w:val="28"/>
        </w:rPr>
        <w:t xml:space="preserve">«___» «____________»   </w:t>
      </w:r>
      <w:r w:rsidRPr="00F04054">
        <w:rPr>
          <w:rFonts w:ascii="Times New Roman" w:hAnsi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F04054">
        <w:rPr>
          <w:rFonts w:ascii="Times New Roman" w:hAnsi="Times New Roman"/>
          <w:b/>
        </w:rPr>
        <w:t xml:space="preserve">Стрий </w:t>
      </w:r>
      <w:r w:rsidRPr="00F04054">
        <w:rPr>
          <w:rFonts w:ascii="Times New Roman" w:hAnsi="Times New Roman"/>
          <w:b/>
        </w:rPr>
        <w:tab/>
      </w:r>
      <w:r w:rsidR="00876E4A"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</w:rPr>
        <w:t xml:space="preserve">                 №___</w:t>
      </w:r>
    </w:p>
    <w:p w14:paraId="0F6E6F89" w14:textId="77777777" w:rsidR="00673661" w:rsidRPr="00BB41F8" w:rsidRDefault="00673661" w:rsidP="00F407E8">
      <w:pPr>
        <w:spacing w:line="240" w:lineRule="auto"/>
        <w:rPr>
          <w:rFonts w:ascii="Times New Roman" w:eastAsia="Journal" w:hAnsi="Times New Roman"/>
          <w:sz w:val="28"/>
          <w:szCs w:val="28"/>
          <w:lang w:val="ru-RU"/>
        </w:rPr>
      </w:pPr>
    </w:p>
    <w:p w14:paraId="1AB9A2C7" w14:textId="77777777" w:rsidR="00183735" w:rsidRPr="005E4288" w:rsidRDefault="00183735" w:rsidP="000F725E">
      <w:pPr>
        <w:spacing w:after="0" w:line="100" w:lineRule="atLeast"/>
        <w:rPr>
          <w:rFonts w:ascii="Times New Roman" w:hAnsi="Times New Roman"/>
          <w:b/>
          <w:sz w:val="26"/>
          <w:szCs w:val="26"/>
        </w:rPr>
      </w:pPr>
      <w:r w:rsidRPr="005E4288">
        <w:rPr>
          <w:rFonts w:ascii="Times New Roman" w:hAnsi="Times New Roman"/>
          <w:b/>
          <w:sz w:val="26"/>
          <w:szCs w:val="26"/>
        </w:rPr>
        <w:t>Про затвердження Програми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2"/>
        <w:gridCol w:w="864"/>
      </w:tblGrid>
      <w:tr w:rsidR="000F725E" w:rsidRPr="005E4288" w14:paraId="0C891264" w14:textId="77777777" w:rsidTr="00604FBB">
        <w:tc>
          <w:tcPr>
            <w:tcW w:w="8772" w:type="dxa"/>
            <w:shd w:val="clear" w:color="auto" w:fill="auto"/>
          </w:tcPr>
          <w:p w14:paraId="5EA6751F" w14:textId="77777777" w:rsidR="000F725E" w:rsidRPr="005E4288" w:rsidRDefault="000F725E" w:rsidP="000F725E">
            <w:pPr>
              <w:pStyle w:val="af0"/>
              <w:rPr>
                <w:rFonts w:ascii="Times New Roman" w:hAnsi="Times New Roman"/>
                <w:sz w:val="26"/>
                <w:szCs w:val="26"/>
              </w:rPr>
            </w:pPr>
            <w:r w:rsidRPr="005E4288">
              <w:rPr>
                <w:rFonts w:ascii="Times New Roman" w:hAnsi="Times New Roman"/>
                <w:b/>
                <w:sz w:val="26"/>
                <w:szCs w:val="26"/>
              </w:rPr>
              <w:t>«Соціальний захист  дітей, які хворіють на                                                                                              рідкіс</w:t>
            </w:r>
            <w:r w:rsidR="00673661" w:rsidRPr="005E4288">
              <w:rPr>
                <w:rFonts w:ascii="Times New Roman" w:hAnsi="Times New Roman"/>
                <w:b/>
                <w:sz w:val="26"/>
                <w:szCs w:val="26"/>
              </w:rPr>
              <w:t>ні орфанні захворювання» на 2022</w:t>
            </w:r>
            <w:r w:rsidRPr="005E4288">
              <w:rPr>
                <w:rFonts w:ascii="Times New Roman" w:hAnsi="Times New Roman"/>
                <w:b/>
                <w:sz w:val="26"/>
                <w:szCs w:val="26"/>
              </w:rPr>
              <w:t xml:space="preserve"> рік</w:t>
            </w:r>
          </w:p>
        </w:tc>
        <w:tc>
          <w:tcPr>
            <w:tcW w:w="864" w:type="dxa"/>
            <w:shd w:val="clear" w:color="auto" w:fill="auto"/>
          </w:tcPr>
          <w:p w14:paraId="32E81562" w14:textId="0A5B8F8C" w:rsidR="000F725E" w:rsidRPr="005E4288" w:rsidRDefault="009E15AF" w:rsidP="000F725E">
            <w:pPr>
              <w:pStyle w:val="af0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5E4288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49CC3744" wp14:editId="47C276FC">
                  <wp:extent cx="15240" cy="1524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" cy="1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934C3E" w14:textId="77777777" w:rsidR="001E6F8E" w:rsidRDefault="005E4288" w:rsidP="001E6F8E">
      <w:pPr>
        <w:pStyle w:val="af0"/>
        <w:spacing w:line="240" w:lineRule="auto"/>
        <w:ind w:firstLine="709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F725E" w:rsidRPr="000F725E">
        <w:rPr>
          <w:rFonts w:ascii="Times New Roman" w:hAnsi="Times New Roman"/>
          <w:sz w:val="28"/>
          <w:szCs w:val="28"/>
        </w:rPr>
        <w:t>Керуючись  Порядком забезпечення громадян, які страждають на рідкісні (орфанні) захворювання, лікарськими засобами та відповідними харчовими продуктами для спеціального дієтичного споживання, затвердженого постановою Кабінету Міністрів України від 31.03.2015 № 160, з метою соціального захисту дітей, які хворіють на рідкісні орфанн</w:t>
      </w:r>
      <w:r w:rsidR="001C50E6">
        <w:rPr>
          <w:rFonts w:ascii="Times New Roman" w:hAnsi="Times New Roman"/>
          <w:sz w:val="28"/>
          <w:szCs w:val="28"/>
        </w:rPr>
        <w:t>і захворювання</w:t>
      </w:r>
      <w:r w:rsidR="000F725E" w:rsidRPr="000F725E">
        <w:rPr>
          <w:rFonts w:ascii="Times New Roman" w:hAnsi="Times New Roman"/>
          <w:sz w:val="28"/>
          <w:szCs w:val="28"/>
        </w:rPr>
        <w:t>,</w:t>
      </w:r>
      <w:r w:rsidR="00F407E8" w:rsidRPr="000F725E">
        <w:rPr>
          <w:rFonts w:ascii="Times New Roman" w:eastAsia="Times New Roman CYR" w:hAnsi="Times New Roman"/>
          <w:sz w:val="28"/>
          <w:szCs w:val="28"/>
        </w:rPr>
        <w:t xml:space="preserve"> ст. 91 </w:t>
      </w:r>
      <w:r w:rsidR="001C50E6">
        <w:rPr>
          <w:rFonts w:ascii="Times New Roman" w:eastAsia="Times New Roman CYR" w:hAnsi="Times New Roman"/>
          <w:sz w:val="28"/>
          <w:szCs w:val="28"/>
        </w:rPr>
        <w:t xml:space="preserve">бюджетного Кодексу України, ст. 25 </w:t>
      </w:r>
      <w:r w:rsidR="00F407E8" w:rsidRPr="000F725E">
        <w:rPr>
          <w:rFonts w:ascii="Times New Roman" w:eastAsia="Times New Roman CYR" w:hAnsi="Times New Roman"/>
          <w:sz w:val="28"/>
          <w:szCs w:val="28"/>
        </w:rPr>
        <w:t>Закону України «Про місцеве самоврядування в Україні</w:t>
      </w:r>
      <w:r w:rsidR="00F407E8" w:rsidRPr="000F725E">
        <w:rPr>
          <w:rFonts w:ascii="Times New Roman" w:hAnsi="Times New Roman"/>
          <w:sz w:val="28"/>
          <w:szCs w:val="28"/>
        </w:rPr>
        <w:t xml:space="preserve">»,  </w:t>
      </w:r>
      <w:r w:rsidR="00F407E8" w:rsidRPr="000F725E">
        <w:rPr>
          <w:rFonts w:ascii="Times New Roman" w:eastAsia="Times New Roman CYR" w:hAnsi="Times New Roman"/>
          <w:sz w:val="28"/>
          <w:szCs w:val="28"/>
        </w:rPr>
        <w:t>міська рада вирішила:</w:t>
      </w:r>
    </w:p>
    <w:p w14:paraId="0AE085B2" w14:textId="77777777" w:rsidR="00F407E8" w:rsidRPr="00BB41F8" w:rsidRDefault="005E4288" w:rsidP="001E6F8E">
      <w:pPr>
        <w:pStyle w:val="af0"/>
        <w:spacing w:after="0" w:line="240" w:lineRule="auto"/>
        <w:ind w:firstLine="709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 xml:space="preserve"> </w:t>
      </w:r>
      <w:r w:rsidR="00F407E8">
        <w:rPr>
          <w:rFonts w:ascii="Times New Roman" w:eastAsia="Times New Roman CYR" w:hAnsi="Times New Roman"/>
          <w:sz w:val="28"/>
          <w:szCs w:val="28"/>
        </w:rPr>
        <w:t>1.Затвердити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 xml:space="preserve"> </w:t>
      </w:r>
      <w:r w:rsidR="00F407E8">
        <w:rPr>
          <w:rFonts w:ascii="Times New Roman" w:eastAsia="Times New Roman CYR" w:hAnsi="Times New Roman"/>
          <w:sz w:val="28"/>
          <w:szCs w:val="28"/>
        </w:rPr>
        <w:t xml:space="preserve"> 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 xml:space="preserve"> Програм</w:t>
      </w:r>
      <w:r w:rsidR="00F407E8">
        <w:rPr>
          <w:rFonts w:ascii="Times New Roman" w:eastAsia="Times New Roman CYR" w:hAnsi="Times New Roman"/>
          <w:sz w:val="28"/>
          <w:szCs w:val="28"/>
        </w:rPr>
        <w:t>у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 xml:space="preserve"> </w:t>
      </w:r>
      <w:r w:rsidR="000D61BD">
        <w:rPr>
          <w:rFonts w:ascii="Times New Roman" w:eastAsia="Times New Roman CYR" w:hAnsi="Times New Roman"/>
          <w:sz w:val="28"/>
          <w:szCs w:val="28"/>
        </w:rPr>
        <w:t>«Соціальний захист дітей, які хворіють на рідкісні орфанні захворювання» на 202</w:t>
      </w:r>
      <w:r w:rsidR="00673661">
        <w:rPr>
          <w:rFonts w:ascii="Times New Roman" w:eastAsia="Times New Roman CYR" w:hAnsi="Times New Roman"/>
          <w:sz w:val="28"/>
          <w:szCs w:val="28"/>
        </w:rPr>
        <w:t>2</w:t>
      </w:r>
      <w:r w:rsidR="000D61BD">
        <w:rPr>
          <w:rFonts w:ascii="Times New Roman" w:eastAsia="Times New Roman CYR" w:hAnsi="Times New Roman"/>
          <w:sz w:val="28"/>
          <w:szCs w:val="28"/>
        </w:rPr>
        <w:t xml:space="preserve"> рік</w:t>
      </w:r>
      <w:r w:rsidR="00183735">
        <w:rPr>
          <w:rFonts w:ascii="Times New Roman" w:hAnsi="Times New Roman"/>
          <w:sz w:val="28"/>
          <w:szCs w:val="28"/>
        </w:rPr>
        <w:t>.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 xml:space="preserve"> </w:t>
      </w:r>
    </w:p>
    <w:p w14:paraId="6275C6B8" w14:textId="77777777" w:rsidR="00B800D7" w:rsidRDefault="00B800D7" w:rsidP="001E6F8E">
      <w:pPr>
        <w:tabs>
          <w:tab w:val="left" w:pos="1080"/>
          <w:tab w:val="left" w:pos="1170"/>
        </w:tabs>
        <w:spacing w:after="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 xml:space="preserve">          </w:t>
      </w:r>
      <w:r w:rsidRPr="00B800D7">
        <w:rPr>
          <w:rFonts w:ascii="Times New Roman" w:eastAsia="Times New Roman CYR" w:hAnsi="Times New Roman"/>
          <w:sz w:val="28"/>
          <w:szCs w:val="28"/>
        </w:rPr>
        <w:t>2 .</w:t>
      </w:r>
      <w:r w:rsidRPr="00BB41F8">
        <w:rPr>
          <w:rFonts w:ascii="Times New Roman" w:eastAsia="Times New Roman CYR" w:hAnsi="Times New Roman"/>
          <w:sz w:val="28"/>
          <w:szCs w:val="28"/>
        </w:rPr>
        <w:t>Виділити передб</w:t>
      </w:r>
      <w:r>
        <w:rPr>
          <w:rFonts w:ascii="Times New Roman" w:eastAsia="Times New Roman CYR" w:hAnsi="Times New Roman"/>
          <w:sz w:val="28"/>
          <w:szCs w:val="28"/>
        </w:rPr>
        <w:t>ачені в місцевому бюджеті  на 2022</w:t>
      </w:r>
      <w:r w:rsidRPr="00BB41F8">
        <w:rPr>
          <w:rFonts w:ascii="Times New Roman" w:eastAsia="Times New Roman CYR" w:hAnsi="Times New Roman"/>
          <w:sz w:val="28"/>
          <w:szCs w:val="28"/>
        </w:rPr>
        <w:t xml:space="preserve"> рік кошти в сумі</w:t>
      </w:r>
      <w:r>
        <w:rPr>
          <w:rFonts w:ascii="Times New Roman" w:eastAsia="Times New Roman CYR" w:hAnsi="Times New Roman"/>
          <w:sz w:val="28"/>
          <w:szCs w:val="28"/>
        </w:rPr>
        <w:t xml:space="preserve">   600,0</w:t>
      </w:r>
      <w:r w:rsidRPr="00BB41F8">
        <w:rPr>
          <w:rFonts w:ascii="Times New Roman" w:eastAsia="Times New Roman CYR" w:hAnsi="Times New Roman"/>
          <w:sz w:val="28"/>
          <w:szCs w:val="28"/>
        </w:rPr>
        <w:t xml:space="preserve"> тис. грн. на виконання </w:t>
      </w:r>
      <w:r>
        <w:rPr>
          <w:rFonts w:ascii="Times New Roman" w:eastAsia="Times New Roman CYR" w:hAnsi="Times New Roman"/>
          <w:sz w:val="28"/>
          <w:szCs w:val="28"/>
        </w:rPr>
        <w:t>даної</w:t>
      </w:r>
      <w:r w:rsidRPr="00BB41F8">
        <w:rPr>
          <w:rFonts w:ascii="Times New Roman" w:eastAsia="Times New Roman CYR" w:hAnsi="Times New Roman"/>
          <w:sz w:val="28"/>
          <w:szCs w:val="28"/>
        </w:rPr>
        <w:t xml:space="preserve"> Програми.</w:t>
      </w:r>
    </w:p>
    <w:p w14:paraId="5B556A01" w14:textId="77777777" w:rsidR="001E6058" w:rsidRPr="00B800D7" w:rsidRDefault="001E6F8E" w:rsidP="001E6F8E">
      <w:pPr>
        <w:tabs>
          <w:tab w:val="left" w:pos="1080"/>
          <w:tab w:val="left" w:pos="117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 xml:space="preserve">          </w:t>
      </w:r>
      <w:r w:rsidR="00B800D7">
        <w:rPr>
          <w:rFonts w:ascii="Times New Roman" w:eastAsia="Times New Roman CYR" w:hAnsi="Times New Roman"/>
          <w:sz w:val="28"/>
          <w:szCs w:val="28"/>
        </w:rPr>
        <w:t>3.</w:t>
      </w:r>
      <w:r w:rsidR="00F407E8" w:rsidRPr="00B800D7">
        <w:rPr>
          <w:rFonts w:ascii="Times New Roman" w:eastAsia="Times New Roman CYR" w:hAnsi="Times New Roman"/>
          <w:sz w:val="28"/>
          <w:szCs w:val="28"/>
        </w:rPr>
        <w:t xml:space="preserve">Фінансовому управлінню </w:t>
      </w:r>
      <w:r w:rsidR="00850989" w:rsidRPr="00B800D7">
        <w:rPr>
          <w:rFonts w:ascii="Times New Roman" w:eastAsia="Times New Roman CYR" w:hAnsi="Times New Roman"/>
          <w:sz w:val="28"/>
          <w:szCs w:val="28"/>
        </w:rPr>
        <w:t xml:space="preserve">(Л. Коваль) </w:t>
      </w:r>
      <w:r w:rsidR="000F725E" w:rsidRPr="00B800D7">
        <w:rPr>
          <w:rFonts w:ascii="Times New Roman" w:eastAsia="Times New Roman CYR" w:hAnsi="Times New Roman"/>
          <w:sz w:val="28"/>
          <w:szCs w:val="28"/>
        </w:rPr>
        <w:t>проводити</w:t>
      </w:r>
      <w:r w:rsidR="001E6058" w:rsidRPr="00B800D7">
        <w:rPr>
          <w:rFonts w:ascii="Times New Roman" w:hAnsi="Times New Roman"/>
          <w:sz w:val="28"/>
          <w:szCs w:val="28"/>
        </w:rPr>
        <w:t xml:space="preserve"> фінансування </w:t>
      </w:r>
      <w:r w:rsidR="00B800D7">
        <w:rPr>
          <w:rFonts w:ascii="Times New Roman" w:hAnsi="Times New Roman"/>
          <w:sz w:val="28"/>
          <w:szCs w:val="28"/>
        </w:rPr>
        <w:t>згідно п.2 даного рішення.</w:t>
      </w:r>
    </w:p>
    <w:p w14:paraId="76D092C2" w14:textId="77777777" w:rsidR="00F407E8" w:rsidRDefault="001E6F8E" w:rsidP="001E6F8E">
      <w:pPr>
        <w:tabs>
          <w:tab w:val="left" w:pos="1080"/>
          <w:tab w:val="left" w:pos="1170"/>
        </w:tabs>
        <w:spacing w:after="0" w:line="240" w:lineRule="auto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 xml:space="preserve">          </w:t>
      </w:r>
      <w:r w:rsidR="00B800D7">
        <w:rPr>
          <w:rFonts w:ascii="Times New Roman" w:eastAsia="Times New Roman CYR" w:hAnsi="Times New Roman"/>
          <w:sz w:val="28"/>
          <w:szCs w:val="28"/>
        </w:rPr>
        <w:t>4</w:t>
      </w:r>
      <w:r w:rsidR="00F407E8">
        <w:rPr>
          <w:rFonts w:ascii="Times New Roman" w:eastAsia="Times New Roman CYR" w:hAnsi="Times New Roman"/>
          <w:sz w:val="28"/>
          <w:szCs w:val="28"/>
        </w:rPr>
        <w:t>.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 xml:space="preserve">Контроль за виконанням </w:t>
      </w:r>
      <w:r w:rsidR="00F407E8">
        <w:rPr>
          <w:rFonts w:ascii="Times New Roman" w:eastAsia="Times New Roman CYR" w:hAnsi="Times New Roman"/>
          <w:sz w:val="28"/>
          <w:szCs w:val="28"/>
        </w:rPr>
        <w:t xml:space="preserve">даного 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 xml:space="preserve">рішення покласти на </w:t>
      </w:r>
      <w:r w:rsidR="00462104">
        <w:rPr>
          <w:rFonts w:ascii="Times New Roman" w:eastAsia="Times New Roman CYR" w:hAnsi="Times New Roman"/>
          <w:sz w:val="28"/>
          <w:szCs w:val="28"/>
        </w:rPr>
        <w:t xml:space="preserve">заступника міського голови Христину Грех та 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>постійну  комісію з питань охорони здоров’я</w:t>
      </w:r>
      <w:r w:rsidR="00F407E8" w:rsidRPr="00B0027F">
        <w:rPr>
          <w:rFonts w:ascii="Times New Roman" w:eastAsia="Times New Roman CYR" w:hAnsi="Times New Roman"/>
          <w:sz w:val="28"/>
          <w:szCs w:val="28"/>
          <w:lang w:val="ru-RU"/>
        </w:rPr>
        <w:t xml:space="preserve"> та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 xml:space="preserve"> соціального захисту  </w:t>
      </w:r>
      <w:r w:rsidR="00F407E8">
        <w:rPr>
          <w:rFonts w:ascii="Times New Roman" w:eastAsia="Times New Roman CYR" w:hAnsi="Times New Roman"/>
          <w:sz w:val="28"/>
          <w:szCs w:val="28"/>
        </w:rPr>
        <w:t>населення (І.Салдан)</w:t>
      </w:r>
      <w:r w:rsidR="00F407E8" w:rsidRPr="00BB41F8">
        <w:rPr>
          <w:rFonts w:ascii="Times New Roman" w:eastAsia="Times New Roman CYR" w:hAnsi="Times New Roman"/>
          <w:sz w:val="28"/>
          <w:szCs w:val="28"/>
        </w:rPr>
        <w:t>.</w:t>
      </w:r>
    </w:p>
    <w:p w14:paraId="3A9B19FB" w14:textId="77777777" w:rsidR="001E6F8E" w:rsidRPr="00BB41F8" w:rsidRDefault="001E6F8E" w:rsidP="001E6F8E">
      <w:pPr>
        <w:tabs>
          <w:tab w:val="left" w:pos="1080"/>
          <w:tab w:val="left" w:pos="1170"/>
        </w:tabs>
        <w:spacing w:after="0" w:line="240" w:lineRule="auto"/>
        <w:jc w:val="both"/>
        <w:rPr>
          <w:rFonts w:ascii="Times New Roman" w:eastAsia="Journal" w:hAnsi="Times New Roman"/>
          <w:sz w:val="28"/>
          <w:szCs w:val="28"/>
          <w:lang w:val="ru-RU"/>
        </w:rPr>
      </w:pPr>
    </w:p>
    <w:p w14:paraId="6B40959C" w14:textId="77777777" w:rsidR="00F407E8" w:rsidRPr="00BB41F8" w:rsidRDefault="00F407E8" w:rsidP="001E6F8E">
      <w:pPr>
        <w:spacing w:after="0" w:line="240" w:lineRule="auto"/>
        <w:jc w:val="both"/>
        <w:rPr>
          <w:rFonts w:ascii="Times New Roman" w:eastAsia="Journal" w:hAnsi="Times New Roman"/>
          <w:sz w:val="28"/>
          <w:szCs w:val="28"/>
          <w:lang w:val="ru-RU"/>
        </w:rPr>
      </w:pPr>
    </w:p>
    <w:p w14:paraId="27B8834D" w14:textId="77777777" w:rsidR="00F407E8" w:rsidRPr="00CF5E32" w:rsidRDefault="00F407E8" w:rsidP="00F407E8">
      <w:pPr>
        <w:spacing w:line="240" w:lineRule="auto"/>
        <w:jc w:val="both"/>
        <w:rPr>
          <w:rFonts w:ascii="Times New Roman" w:eastAsia="Times New Roman" w:hAnsi="Times New Roman"/>
          <w:sz w:val="26"/>
          <w:szCs w:val="26"/>
          <w:lang w:val="ru-RU"/>
        </w:rPr>
      </w:pPr>
      <w:r w:rsidRPr="00CF5E32">
        <w:rPr>
          <w:rFonts w:ascii="Times New Roman" w:hAnsi="Times New Roman"/>
          <w:b/>
          <w:bCs/>
          <w:sz w:val="26"/>
          <w:szCs w:val="26"/>
        </w:rPr>
        <w:t>Міський</w:t>
      </w:r>
      <w:r w:rsidRPr="00CF5E32">
        <w:rPr>
          <w:rFonts w:ascii="Times New Roman" w:eastAsia="Journal" w:hAnsi="Times New Roman"/>
          <w:b/>
          <w:bCs/>
          <w:sz w:val="26"/>
          <w:szCs w:val="26"/>
          <w:lang w:val="ru-RU"/>
        </w:rPr>
        <w:t xml:space="preserve"> </w:t>
      </w:r>
      <w:r w:rsidRPr="00CF5E32">
        <w:rPr>
          <w:rFonts w:ascii="Times New Roman" w:hAnsi="Times New Roman"/>
          <w:b/>
          <w:bCs/>
          <w:sz w:val="26"/>
          <w:szCs w:val="26"/>
        </w:rPr>
        <w:t>голова</w:t>
      </w:r>
      <w:r w:rsidRPr="00CF5E32">
        <w:rPr>
          <w:rFonts w:ascii="Times New Roman" w:eastAsia="Journal" w:hAnsi="Times New Roman"/>
          <w:b/>
          <w:bCs/>
          <w:sz w:val="26"/>
          <w:szCs w:val="26"/>
          <w:lang w:val="ru-RU"/>
        </w:rPr>
        <w:t xml:space="preserve">                                         </w:t>
      </w:r>
      <w:r w:rsidR="00917C36" w:rsidRPr="00CF5E32">
        <w:rPr>
          <w:rFonts w:ascii="Times New Roman" w:eastAsia="Journal" w:hAnsi="Times New Roman"/>
          <w:b/>
          <w:bCs/>
          <w:sz w:val="26"/>
          <w:szCs w:val="26"/>
          <w:lang w:val="ru-RU"/>
        </w:rPr>
        <w:t xml:space="preserve">                      </w:t>
      </w:r>
      <w:r w:rsidR="00CF5E32" w:rsidRPr="00CF5E32">
        <w:rPr>
          <w:rFonts w:ascii="Times New Roman" w:eastAsia="Journal" w:hAnsi="Times New Roman"/>
          <w:b/>
          <w:bCs/>
          <w:sz w:val="26"/>
          <w:szCs w:val="26"/>
          <w:lang w:val="ru-RU"/>
        </w:rPr>
        <w:t xml:space="preserve">       </w:t>
      </w:r>
      <w:r w:rsidR="00CF5E32">
        <w:rPr>
          <w:rFonts w:ascii="Times New Roman" w:eastAsia="Journal" w:hAnsi="Times New Roman"/>
          <w:b/>
          <w:bCs/>
          <w:sz w:val="26"/>
          <w:szCs w:val="26"/>
          <w:lang w:val="ru-RU"/>
        </w:rPr>
        <w:t xml:space="preserve">                </w:t>
      </w:r>
      <w:r w:rsidRPr="00CF5E32">
        <w:rPr>
          <w:rFonts w:ascii="Times New Roman" w:hAnsi="Times New Roman"/>
          <w:b/>
          <w:bCs/>
          <w:sz w:val="26"/>
          <w:szCs w:val="26"/>
        </w:rPr>
        <w:t>Олег</w:t>
      </w:r>
      <w:r w:rsidRPr="00CF5E32">
        <w:rPr>
          <w:rFonts w:ascii="Times New Roman" w:eastAsia="Journal" w:hAnsi="Times New Roman"/>
          <w:b/>
          <w:bCs/>
          <w:sz w:val="26"/>
          <w:szCs w:val="26"/>
          <w:lang w:val="ru-RU"/>
        </w:rPr>
        <w:t xml:space="preserve"> </w:t>
      </w:r>
      <w:r w:rsidRPr="00CF5E32">
        <w:rPr>
          <w:rFonts w:ascii="Times New Roman" w:hAnsi="Times New Roman"/>
          <w:b/>
          <w:bCs/>
          <w:sz w:val="26"/>
          <w:szCs w:val="26"/>
        </w:rPr>
        <w:t>К</w:t>
      </w:r>
      <w:r w:rsidR="00917C36" w:rsidRPr="00CF5E32">
        <w:rPr>
          <w:rFonts w:ascii="Times New Roman" w:hAnsi="Times New Roman"/>
          <w:b/>
          <w:bCs/>
          <w:sz w:val="26"/>
          <w:szCs w:val="26"/>
        </w:rPr>
        <w:t>АНІВЕЦЬ</w:t>
      </w:r>
      <w:r w:rsidRPr="00CF5E32">
        <w:rPr>
          <w:rFonts w:ascii="Times New Roman" w:eastAsia="Times New Roman" w:hAnsi="Times New Roman"/>
          <w:sz w:val="26"/>
          <w:szCs w:val="26"/>
          <w:lang w:val="ru-RU"/>
        </w:rPr>
        <w:t xml:space="preserve">               </w:t>
      </w:r>
    </w:p>
    <w:p w14:paraId="6C91DDBD" w14:textId="77777777" w:rsidR="008E1C6B" w:rsidRDefault="00F407E8" w:rsidP="00E84FBB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6F342B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</w:t>
      </w:r>
    </w:p>
    <w:p w14:paraId="32F4816A" w14:textId="77777777" w:rsidR="008E1C6B" w:rsidRDefault="001E6F8E" w:rsidP="00E84FBB">
      <w:pPr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</w:p>
    <w:p w14:paraId="69158CC2" w14:textId="77777777" w:rsidR="00CF5E32" w:rsidRDefault="00CF5E32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C5D2BA" w14:textId="77777777" w:rsidR="00CF5E32" w:rsidRDefault="00CF5E32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322B20" w14:textId="77777777" w:rsidR="00CF5E32" w:rsidRDefault="00CF5E32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9AD205A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Готувала: </w:t>
      </w:r>
    </w:p>
    <w:p w14:paraId="71BED93C" w14:textId="77777777" w:rsidR="00154318" w:rsidRPr="005F0F39" w:rsidRDefault="00154318" w:rsidP="005F0F39">
      <w:pPr>
        <w:tabs>
          <w:tab w:val="left" w:pos="60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начальник </w:t>
      </w:r>
      <w:r w:rsidRPr="005F0F39">
        <w:rPr>
          <w:rFonts w:ascii="Times New Roman" w:hAnsi="Times New Roman"/>
          <w:b/>
          <w:sz w:val="24"/>
          <w:szCs w:val="24"/>
          <w:lang w:val="ru-RU"/>
        </w:rPr>
        <w:t xml:space="preserve">    </w:t>
      </w:r>
      <w:r w:rsidRPr="005F0F39">
        <w:rPr>
          <w:rFonts w:ascii="Times New Roman" w:hAnsi="Times New Roman"/>
          <w:b/>
          <w:sz w:val="24"/>
          <w:szCs w:val="24"/>
        </w:rPr>
        <w:t xml:space="preserve">управління   </w:t>
      </w:r>
      <w:r w:rsidRPr="005F0F39">
        <w:rPr>
          <w:rFonts w:ascii="Times New Roman" w:hAnsi="Times New Roman"/>
          <w:b/>
          <w:sz w:val="24"/>
          <w:szCs w:val="24"/>
        </w:rPr>
        <w:tab/>
        <w:t xml:space="preserve">     </w:t>
      </w:r>
    </w:p>
    <w:p w14:paraId="41A0CA02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соціального захисту населення                                     </w:t>
      </w:r>
      <w:r w:rsidRPr="005F0F39">
        <w:rPr>
          <w:rFonts w:ascii="Times New Roman" w:hAnsi="Times New Roman"/>
          <w:b/>
          <w:sz w:val="24"/>
          <w:szCs w:val="24"/>
          <w:lang w:val="ru-RU"/>
        </w:rPr>
        <w:t xml:space="preserve">              </w:t>
      </w:r>
      <w:r w:rsidRPr="005F0F39">
        <w:rPr>
          <w:rFonts w:ascii="Times New Roman" w:hAnsi="Times New Roman"/>
          <w:b/>
          <w:sz w:val="24"/>
          <w:szCs w:val="24"/>
        </w:rPr>
        <w:t>КУКЛЯК Н.С.</w:t>
      </w:r>
    </w:p>
    <w:p w14:paraId="50728844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«</w:t>
      </w:r>
      <w:r w:rsidRPr="005F0F39">
        <w:rPr>
          <w:rFonts w:ascii="Times New Roman" w:hAnsi="Times New Roman"/>
          <w:sz w:val="24"/>
          <w:szCs w:val="24"/>
          <w:lang w:val="ru-RU"/>
        </w:rPr>
        <w:t>___»_______202</w:t>
      </w:r>
      <w:r w:rsidR="00FD4EFA">
        <w:rPr>
          <w:rFonts w:ascii="Times New Roman" w:hAnsi="Times New Roman"/>
          <w:sz w:val="24"/>
          <w:szCs w:val="24"/>
          <w:lang w:val="ru-RU"/>
        </w:rPr>
        <w:t>2</w:t>
      </w:r>
      <w:r w:rsidRPr="005F0F39">
        <w:rPr>
          <w:rFonts w:ascii="Times New Roman CYR" w:hAnsi="Times New Roman CYR" w:cs="Times New Roman CYR"/>
          <w:sz w:val="24"/>
          <w:szCs w:val="24"/>
        </w:rPr>
        <w:t>р.</w:t>
      </w:r>
    </w:p>
    <w:p w14:paraId="54E274DD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AA2C2A" w14:textId="77777777" w:rsidR="00154318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Погоджено:   </w:t>
      </w:r>
    </w:p>
    <w:p w14:paraId="316CED9F" w14:textId="77777777" w:rsidR="0035400A" w:rsidRDefault="0035400A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перший заступник міського голови                                          ДМИТРИШИН М.С.</w:t>
      </w:r>
    </w:p>
    <w:p w14:paraId="3AE4C69A" w14:textId="77777777" w:rsidR="0035400A" w:rsidRPr="00FD4EFA" w:rsidRDefault="0035400A" w:rsidP="005F0F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FD4EFA">
        <w:rPr>
          <w:rFonts w:ascii="Times New Roman" w:hAnsi="Times New Roman"/>
          <w:sz w:val="24"/>
          <w:szCs w:val="24"/>
        </w:rPr>
        <w:t>«___»_______2022р.</w:t>
      </w:r>
    </w:p>
    <w:p w14:paraId="75A3D39D" w14:textId="77777777" w:rsidR="0035400A" w:rsidRPr="00FD4EFA" w:rsidRDefault="0035400A" w:rsidP="005F0F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FA2DCA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заступник міського голови                                       </w:t>
      </w:r>
      <w:r w:rsidRPr="005F0F39">
        <w:rPr>
          <w:rFonts w:ascii="Times New Roman" w:hAnsi="Times New Roman"/>
          <w:b/>
          <w:sz w:val="24"/>
          <w:szCs w:val="24"/>
          <w:lang w:val="ru-RU"/>
        </w:rPr>
        <w:t xml:space="preserve">                   </w:t>
      </w:r>
      <w:r w:rsidRPr="005F0F39">
        <w:rPr>
          <w:rFonts w:ascii="Times New Roman" w:hAnsi="Times New Roman"/>
          <w:b/>
          <w:sz w:val="24"/>
          <w:szCs w:val="24"/>
        </w:rPr>
        <w:t>ГРЕХ Х.Я.</w:t>
      </w:r>
    </w:p>
    <w:p w14:paraId="20BB6CAF" w14:textId="77777777" w:rsidR="00154318" w:rsidRPr="005F0F39" w:rsidRDefault="00154318" w:rsidP="005F0F39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«</w:t>
      </w:r>
      <w:r w:rsidRPr="005F0F39">
        <w:rPr>
          <w:rFonts w:ascii="Times New Roman" w:hAnsi="Times New Roman"/>
          <w:sz w:val="24"/>
          <w:szCs w:val="24"/>
          <w:lang w:val="ru-RU"/>
        </w:rPr>
        <w:t>___»_______202</w:t>
      </w:r>
      <w:r w:rsidR="00FD4EFA">
        <w:rPr>
          <w:rFonts w:ascii="Times New Roman" w:hAnsi="Times New Roman"/>
          <w:sz w:val="24"/>
          <w:szCs w:val="24"/>
          <w:lang w:val="ru-RU"/>
        </w:rPr>
        <w:t>2</w:t>
      </w:r>
      <w:r w:rsidRPr="005F0F39">
        <w:rPr>
          <w:rFonts w:ascii="Times New Roman CYR" w:hAnsi="Times New Roman CYR" w:cs="Times New Roman CYR"/>
          <w:sz w:val="24"/>
          <w:szCs w:val="24"/>
        </w:rPr>
        <w:t>р.</w:t>
      </w:r>
    </w:p>
    <w:p w14:paraId="5145484B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F35377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>начальник фінансового управління                                          КОВАЛЬ Л.Б.</w:t>
      </w:r>
    </w:p>
    <w:p w14:paraId="36D5DD7D" w14:textId="77777777" w:rsidR="00154318" w:rsidRPr="005F0F39" w:rsidRDefault="00154318" w:rsidP="005F0F39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«</w:t>
      </w:r>
      <w:r w:rsidRPr="005F0F39">
        <w:rPr>
          <w:rFonts w:ascii="Times New Roman" w:hAnsi="Times New Roman"/>
          <w:sz w:val="24"/>
          <w:szCs w:val="24"/>
          <w:lang w:val="ru-RU"/>
        </w:rPr>
        <w:t>___»_______202</w:t>
      </w:r>
      <w:r w:rsidR="00FD4EFA">
        <w:rPr>
          <w:rFonts w:ascii="Times New Roman" w:hAnsi="Times New Roman"/>
          <w:sz w:val="24"/>
          <w:szCs w:val="24"/>
          <w:lang w:val="ru-RU"/>
        </w:rPr>
        <w:t>2</w:t>
      </w:r>
      <w:r w:rsidRPr="005F0F39">
        <w:rPr>
          <w:rFonts w:ascii="Times New Roman CYR" w:hAnsi="Times New Roman CYR" w:cs="Times New Roman CYR"/>
          <w:sz w:val="24"/>
          <w:szCs w:val="24"/>
        </w:rPr>
        <w:t>р.</w:t>
      </w:r>
    </w:p>
    <w:p w14:paraId="459ED568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96DDE2E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>уповноважений з питань запобігання                                       НАЗАРЕНКО К.П.</w:t>
      </w:r>
    </w:p>
    <w:p w14:paraId="06F17E08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>та виявлення корупції                                                                 «____»______</w:t>
      </w:r>
      <w:r w:rsidRPr="005F0F39">
        <w:rPr>
          <w:rFonts w:ascii="Times New Roman" w:hAnsi="Times New Roman"/>
          <w:sz w:val="24"/>
          <w:szCs w:val="24"/>
        </w:rPr>
        <w:t>202</w:t>
      </w:r>
      <w:r w:rsidR="00FD4EFA">
        <w:rPr>
          <w:rFonts w:ascii="Times New Roman" w:hAnsi="Times New Roman"/>
          <w:sz w:val="24"/>
          <w:szCs w:val="24"/>
        </w:rPr>
        <w:t>2</w:t>
      </w:r>
      <w:r w:rsidRPr="005F0F39">
        <w:rPr>
          <w:rFonts w:ascii="Times New Roman" w:hAnsi="Times New Roman"/>
          <w:sz w:val="24"/>
          <w:szCs w:val="24"/>
        </w:rPr>
        <w:t>р.</w:t>
      </w:r>
    </w:p>
    <w:p w14:paraId="797C9AFF" w14:textId="77777777" w:rsidR="00154318" w:rsidRPr="005F0F39" w:rsidRDefault="00154318" w:rsidP="005F0F39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14:paraId="3C531B47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B4A4955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F0F39">
        <w:rPr>
          <w:rFonts w:ascii="Times New Roman" w:hAnsi="Times New Roman"/>
          <w:b/>
          <w:sz w:val="24"/>
          <w:szCs w:val="24"/>
        </w:rPr>
        <w:t>начальник юридичного  відділу                                                 ТЕМНИК Н.С.</w:t>
      </w:r>
    </w:p>
    <w:p w14:paraId="4BEC3A37" w14:textId="77777777" w:rsidR="00154318" w:rsidRPr="005F0F39" w:rsidRDefault="00154318" w:rsidP="005F0F39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«</w:t>
      </w:r>
      <w:r w:rsidRPr="005F0F39">
        <w:rPr>
          <w:rFonts w:ascii="Times New Roman" w:hAnsi="Times New Roman"/>
          <w:sz w:val="24"/>
          <w:szCs w:val="24"/>
          <w:lang w:val="ru-RU"/>
        </w:rPr>
        <w:t>___»_______202</w:t>
      </w:r>
      <w:r w:rsidR="00FD4EFA">
        <w:rPr>
          <w:rFonts w:ascii="Times New Roman" w:hAnsi="Times New Roman"/>
          <w:sz w:val="24"/>
          <w:szCs w:val="24"/>
          <w:lang w:val="ru-RU"/>
        </w:rPr>
        <w:t>2</w:t>
      </w:r>
      <w:r w:rsidRPr="005F0F39">
        <w:rPr>
          <w:rFonts w:ascii="Times New Roman CYR" w:hAnsi="Times New Roman CYR" w:cs="Times New Roman CYR"/>
          <w:sz w:val="24"/>
          <w:szCs w:val="24"/>
        </w:rPr>
        <w:t>р</w:t>
      </w:r>
    </w:p>
    <w:p w14:paraId="40821EE1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14:paraId="5AE781D7" w14:textId="77777777" w:rsidR="00154318" w:rsidRPr="005F0F39" w:rsidRDefault="00154318" w:rsidP="005F0F39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F0F39">
        <w:rPr>
          <w:rFonts w:ascii="Times New Roman" w:hAnsi="Times New Roman"/>
          <w:b/>
          <w:sz w:val="24"/>
          <w:szCs w:val="24"/>
          <w:lang w:val="ru-RU"/>
        </w:rPr>
        <w:t xml:space="preserve">голова </w:t>
      </w:r>
      <w:r w:rsidRPr="005F0F39">
        <w:rPr>
          <w:rFonts w:ascii="Times New Roman" w:hAnsi="Times New Roman"/>
          <w:b/>
          <w:sz w:val="24"/>
          <w:szCs w:val="24"/>
        </w:rPr>
        <w:t xml:space="preserve">комісії з питань охорони здоров’я                              </w:t>
      </w:r>
      <w:r w:rsidR="005F0F39">
        <w:rPr>
          <w:rFonts w:ascii="Times New Roman" w:hAnsi="Times New Roman"/>
          <w:b/>
          <w:sz w:val="24"/>
          <w:szCs w:val="24"/>
        </w:rPr>
        <w:t xml:space="preserve">  </w:t>
      </w:r>
      <w:r w:rsidRPr="005F0F39">
        <w:rPr>
          <w:rFonts w:ascii="Times New Roman" w:hAnsi="Times New Roman"/>
          <w:b/>
          <w:sz w:val="24"/>
          <w:szCs w:val="24"/>
        </w:rPr>
        <w:t xml:space="preserve"> САЛДАН І.М.</w:t>
      </w:r>
    </w:p>
    <w:p w14:paraId="7E6D08B7" w14:textId="77777777" w:rsidR="00154318" w:rsidRPr="005F0F39" w:rsidRDefault="00154318" w:rsidP="005F0F39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F0F39">
        <w:rPr>
          <w:rFonts w:ascii="Times New Roman" w:hAnsi="Times New Roman"/>
          <w:b/>
          <w:sz w:val="24"/>
          <w:szCs w:val="24"/>
          <w:lang w:val="ru-RU"/>
        </w:rPr>
        <w:t>та</w:t>
      </w:r>
      <w:r w:rsidRPr="005F0F39">
        <w:rPr>
          <w:rFonts w:ascii="Times New Roman" w:hAnsi="Times New Roman"/>
          <w:b/>
          <w:sz w:val="24"/>
          <w:szCs w:val="24"/>
        </w:rPr>
        <w:t xml:space="preserve"> соціального захисту  населення                         </w:t>
      </w:r>
      <w:r w:rsidRPr="005F0F39">
        <w:rPr>
          <w:rFonts w:ascii="Times New Roman" w:hAnsi="Times New Roman"/>
          <w:b/>
          <w:sz w:val="24"/>
          <w:szCs w:val="24"/>
          <w:lang w:val="ru-RU"/>
        </w:rPr>
        <w:t xml:space="preserve">    </w:t>
      </w:r>
      <w:r w:rsidR="005F0F39">
        <w:rPr>
          <w:rFonts w:ascii="Times New Roman" w:hAnsi="Times New Roman"/>
          <w:b/>
          <w:sz w:val="24"/>
          <w:szCs w:val="24"/>
        </w:rPr>
        <w:t xml:space="preserve">           </w:t>
      </w:r>
      <w:r w:rsidR="005F0F39" w:rsidRPr="005F0F39">
        <w:rPr>
          <w:rFonts w:ascii="Times New Roman" w:hAnsi="Times New Roman"/>
          <w:b/>
          <w:sz w:val="24"/>
          <w:szCs w:val="24"/>
        </w:rPr>
        <w:t xml:space="preserve">     </w:t>
      </w:r>
      <w:r w:rsidRPr="005F0F39">
        <w:rPr>
          <w:rFonts w:ascii="Times New Roman" w:hAnsi="Times New Roman"/>
          <w:b/>
          <w:sz w:val="24"/>
          <w:szCs w:val="24"/>
        </w:rPr>
        <w:t>«___»_______</w:t>
      </w:r>
      <w:r w:rsidRPr="005F0F39">
        <w:rPr>
          <w:rFonts w:ascii="Times New Roman" w:hAnsi="Times New Roman"/>
          <w:sz w:val="24"/>
          <w:szCs w:val="24"/>
        </w:rPr>
        <w:t>202</w:t>
      </w:r>
      <w:r w:rsidR="00FD4EFA">
        <w:rPr>
          <w:rFonts w:ascii="Times New Roman" w:hAnsi="Times New Roman"/>
          <w:sz w:val="24"/>
          <w:szCs w:val="24"/>
        </w:rPr>
        <w:t>2</w:t>
      </w:r>
      <w:r w:rsidRPr="005F0F39">
        <w:rPr>
          <w:rFonts w:ascii="Times New Roman" w:hAnsi="Times New Roman"/>
          <w:sz w:val="24"/>
          <w:szCs w:val="24"/>
        </w:rPr>
        <w:t>р.</w:t>
      </w:r>
      <w:r w:rsidRPr="005F0F39">
        <w:rPr>
          <w:rFonts w:ascii="Times New Roman" w:hAnsi="Times New Roman"/>
          <w:b/>
          <w:sz w:val="24"/>
          <w:szCs w:val="24"/>
        </w:rPr>
        <w:t xml:space="preserve">         </w:t>
      </w:r>
    </w:p>
    <w:p w14:paraId="37F45F19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14:paraId="34F11D6C" w14:textId="77777777" w:rsidR="00154318" w:rsidRPr="005F0F39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секретар  ради                                                </w:t>
      </w:r>
      <w:r w:rsidRPr="005F0F39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</w:t>
      </w:r>
      <w:r w:rsidRPr="005F0F39">
        <w:rPr>
          <w:rFonts w:ascii="Times New Roman" w:hAnsi="Times New Roman"/>
          <w:b/>
          <w:sz w:val="24"/>
          <w:szCs w:val="24"/>
        </w:rPr>
        <w:t>БЕРНИК М.В.</w:t>
      </w:r>
    </w:p>
    <w:p w14:paraId="21027BD2" w14:textId="77777777" w:rsidR="00154318" w:rsidRPr="00876E4A" w:rsidRDefault="00154318" w:rsidP="005F0F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0F3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«</w:t>
      </w:r>
      <w:r w:rsidRPr="00876E4A">
        <w:rPr>
          <w:rFonts w:ascii="Times New Roman" w:hAnsi="Times New Roman"/>
          <w:sz w:val="24"/>
          <w:szCs w:val="24"/>
        </w:rPr>
        <w:t>___»_______202</w:t>
      </w:r>
      <w:r w:rsidR="00FD4EFA" w:rsidRPr="00876E4A">
        <w:rPr>
          <w:rFonts w:ascii="Times New Roman" w:hAnsi="Times New Roman"/>
          <w:sz w:val="24"/>
          <w:szCs w:val="24"/>
        </w:rPr>
        <w:t>2</w:t>
      </w:r>
      <w:r w:rsidRPr="005F0F39">
        <w:rPr>
          <w:rFonts w:ascii="Times New Roman CYR" w:hAnsi="Times New Roman CYR" w:cs="Times New Roman CYR"/>
          <w:sz w:val="24"/>
          <w:szCs w:val="24"/>
        </w:rPr>
        <w:t>р.</w:t>
      </w:r>
    </w:p>
    <w:p w14:paraId="7754FAFB" w14:textId="77777777" w:rsidR="00154318" w:rsidRPr="005F0F39" w:rsidRDefault="00154318" w:rsidP="005F0F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2D6B45" w14:textId="77777777" w:rsidR="00154318" w:rsidRPr="005F0F39" w:rsidRDefault="00154318" w:rsidP="005F0F39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378E1BF" w14:textId="77777777" w:rsidR="00850989" w:rsidRPr="00876E4A" w:rsidRDefault="00F407E8" w:rsidP="00E84FBB">
      <w:pPr>
        <w:rPr>
          <w:rFonts w:ascii="Times New Roman" w:eastAsia="Times New Roman" w:hAnsi="Times New Roman"/>
          <w:sz w:val="28"/>
          <w:szCs w:val="28"/>
        </w:rPr>
      </w:pPr>
      <w:r w:rsidRPr="00876E4A">
        <w:rPr>
          <w:rFonts w:ascii="Times New Roman" w:eastAsia="Times New Roman" w:hAnsi="Times New Roman"/>
          <w:sz w:val="28"/>
          <w:szCs w:val="28"/>
        </w:rPr>
        <w:t xml:space="preserve">                                        </w:t>
      </w:r>
    </w:p>
    <w:p w14:paraId="7F79589D" w14:textId="77777777" w:rsidR="00F407E8" w:rsidRPr="00876E4A" w:rsidRDefault="00F407E8" w:rsidP="00F407E8">
      <w:pPr>
        <w:rPr>
          <w:rFonts w:ascii="Times New Roman" w:eastAsia="Times New Roman" w:hAnsi="Times New Roman"/>
          <w:sz w:val="28"/>
          <w:szCs w:val="28"/>
        </w:rPr>
      </w:pPr>
      <w:r w:rsidRPr="00876E4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</w:p>
    <w:p w14:paraId="6D498587" w14:textId="77777777" w:rsidR="0066677A" w:rsidRPr="00876E4A" w:rsidRDefault="0066677A" w:rsidP="00F407E8">
      <w:pPr>
        <w:rPr>
          <w:rFonts w:ascii="Times New Roman" w:eastAsia="Times New Roman" w:hAnsi="Times New Roman"/>
          <w:sz w:val="28"/>
          <w:szCs w:val="28"/>
        </w:rPr>
      </w:pPr>
    </w:p>
    <w:p w14:paraId="38948E0B" w14:textId="77777777" w:rsidR="0066677A" w:rsidRPr="00876E4A" w:rsidRDefault="0066677A" w:rsidP="00F407E8">
      <w:pPr>
        <w:rPr>
          <w:rFonts w:ascii="Times New Roman" w:eastAsia="Times New Roman" w:hAnsi="Times New Roman"/>
          <w:sz w:val="28"/>
          <w:szCs w:val="28"/>
        </w:rPr>
      </w:pPr>
    </w:p>
    <w:p w14:paraId="361A1B88" w14:textId="77777777" w:rsidR="0066677A" w:rsidRPr="00876E4A" w:rsidRDefault="0066677A" w:rsidP="00F407E8">
      <w:pPr>
        <w:rPr>
          <w:rFonts w:ascii="Times New Roman" w:eastAsia="Times New Roman" w:hAnsi="Times New Roman"/>
          <w:sz w:val="28"/>
          <w:szCs w:val="28"/>
        </w:rPr>
      </w:pPr>
    </w:p>
    <w:p w14:paraId="229EFA96" w14:textId="77777777" w:rsidR="0066677A" w:rsidRPr="00876E4A" w:rsidRDefault="0066677A" w:rsidP="00F407E8">
      <w:pPr>
        <w:rPr>
          <w:rFonts w:ascii="Times New Roman" w:eastAsia="Times New Roman" w:hAnsi="Times New Roman"/>
          <w:sz w:val="28"/>
          <w:szCs w:val="28"/>
        </w:rPr>
      </w:pPr>
    </w:p>
    <w:p w14:paraId="48001F96" w14:textId="77777777" w:rsidR="0066677A" w:rsidRPr="00876E4A" w:rsidRDefault="0066677A" w:rsidP="00F407E8">
      <w:pPr>
        <w:rPr>
          <w:rFonts w:ascii="Times New Roman" w:eastAsia="Times New Roman" w:hAnsi="Times New Roman"/>
          <w:sz w:val="28"/>
          <w:szCs w:val="28"/>
        </w:rPr>
      </w:pPr>
    </w:p>
    <w:p w14:paraId="47C8A831" w14:textId="77777777" w:rsidR="0066677A" w:rsidRPr="00876E4A" w:rsidRDefault="0066677A" w:rsidP="00F407E8">
      <w:pPr>
        <w:rPr>
          <w:rFonts w:ascii="Times New Roman" w:eastAsia="Times New Roman" w:hAnsi="Times New Roman"/>
          <w:sz w:val="28"/>
          <w:szCs w:val="28"/>
        </w:rPr>
      </w:pPr>
    </w:p>
    <w:p w14:paraId="77E92C73" w14:textId="77777777" w:rsidR="0066677A" w:rsidRPr="00876E4A" w:rsidRDefault="0066677A" w:rsidP="00F407E8">
      <w:pPr>
        <w:rPr>
          <w:rFonts w:ascii="Times New Roman" w:eastAsia="Times New Roman" w:hAnsi="Times New Roman"/>
          <w:sz w:val="28"/>
          <w:szCs w:val="28"/>
        </w:rPr>
      </w:pPr>
    </w:p>
    <w:p w14:paraId="475B3103" w14:textId="77777777" w:rsidR="0066677A" w:rsidRPr="00876E4A" w:rsidRDefault="0066677A" w:rsidP="00F407E8">
      <w:pPr>
        <w:rPr>
          <w:rFonts w:ascii="Times New Roman" w:eastAsia="Times New Roman" w:hAnsi="Times New Roman"/>
          <w:sz w:val="28"/>
          <w:szCs w:val="28"/>
        </w:rPr>
      </w:pPr>
    </w:p>
    <w:p w14:paraId="10741609" w14:textId="77777777" w:rsidR="00EF2D88" w:rsidRPr="00876E4A" w:rsidRDefault="00EF2D88" w:rsidP="00144F15">
      <w:pPr>
        <w:rPr>
          <w:rFonts w:ascii="Times New Roman" w:eastAsia="Times New Roman" w:hAnsi="Times New Roman"/>
          <w:sz w:val="28"/>
          <w:szCs w:val="28"/>
        </w:rPr>
      </w:pPr>
    </w:p>
    <w:p w14:paraId="507E17DB" w14:textId="77777777" w:rsidR="00144F15" w:rsidRPr="00876E4A" w:rsidRDefault="00144F15" w:rsidP="00144F15">
      <w:pPr>
        <w:rPr>
          <w:rFonts w:ascii="Times New Roman" w:eastAsia="Times New Roman" w:hAnsi="Times New Roman"/>
          <w:sz w:val="28"/>
          <w:szCs w:val="28"/>
        </w:rPr>
      </w:pPr>
      <w:r w:rsidRPr="00876E4A">
        <w:rPr>
          <w:rFonts w:ascii="Times New Roman" w:eastAsia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</w:t>
      </w:r>
      <w:r w:rsidRPr="00BE52F3">
        <w:rPr>
          <w:rFonts w:ascii="Times New Roman CYR" w:eastAsia="Times New Roman CYR" w:hAnsi="Times New Roman CYR" w:cs="Times New Roman CYR"/>
          <w:sz w:val="28"/>
          <w:szCs w:val="28"/>
        </w:rPr>
        <w:t>Затверджено:</w:t>
      </w:r>
    </w:p>
    <w:p w14:paraId="10661C6E" w14:textId="77777777" w:rsidR="00144F15" w:rsidRPr="00876E4A" w:rsidRDefault="00144F15" w:rsidP="00144F15">
      <w:pPr>
        <w:rPr>
          <w:rFonts w:ascii="Times New Roman" w:eastAsia="Times New Roman" w:hAnsi="Times New Roman"/>
          <w:sz w:val="28"/>
          <w:szCs w:val="28"/>
        </w:rPr>
      </w:pPr>
      <w:r w:rsidRPr="00876E4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Міський голова </w:t>
      </w:r>
      <w:r w:rsidRPr="00876E4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385D62B5" w14:textId="77777777" w:rsidR="00144F15" w:rsidRPr="00876E4A" w:rsidRDefault="00144F15" w:rsidP="00144F15">
      <w:pPr>
        <w:rPr>
          <w:rFonts w:ascii="Times New Roman" w:eastAsia="Times New Roman" w:hAnsi="Times New Roman"/>
          <w:sz w:val="28"/>
          <w:szCs w:val="28"/>
        </w:rPr>
      </w:pPr>
      <w:r w:rsidRPr="00876E4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_____________О.Канівець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A07CD0" w14:textId="77777777" w:rsidR="00144F15" w:rsidRPr="00876E4A" w:rsidRDefault="00144F15" w:rsidP="00144F15">
      <w:pPr>
        <w:rPr>
          <w:rFonts w:ascii="Times New Roman" w:eastAsia="Times New Roman" w:hAnsi="Times New Roman"/>
          <w:sz w:val="32"/>
          <w:szCs w:val="32"/>
        </w:rPr>
      </w:pPr>
      <w:r w:rsidRPr="00876E4A">
        <w:rPr>
          <w:rFonts w:ascii="Times New Roman" w:eastAsia="Times New Roman" w:hAnsi="Times New Roman"/>
          <w:sz w:val="32"/>
          <w:szCs w:val="32"/>
        </w:rPr>
        <w:t xml:space="preserve">       </w:t>
      </w:r>
      <w:r w:rsidRPr="00876E4A">
        <w:rPr>
          <w:rFonts w:ascii="Times New Roman" w:eastAsia="Times New Roman" w:hAnsi="Times New Roman"/>
          <w:b/>
          <w:sz w:val="32"/>
          <w:szCs w:val="32"/>
        </w:rPr>
        <w:t>П</w:t>
      </w:r>
      <w:r w:rsidRPr="00BA2642">
        <w:rPr>
          <w:rFonts w:ascii="Times New Roman CYR" w:eastAsia="Times New Roman CYR" w:hAnsi="Times New Roman CYR" w:cs="Times New Roman CYR"/>
          <w:b/>
          <w:sz w:val="28"/>
          <w:szCs w:val="28"/>
        </w:rPr>
        <w:t xml:space="preserve">рограма: </w:t>
      </w:r>
      <w:r w:rsidRPr="000F725E">
        <w:rPr>
          <w:rFonts w:ascii="Times New Roman" w:hAnsi="Times New Roman"/>
          <w:b/>
          <w:sz w:val="28"/>
          <w:szCs w:val="28"/>
        </w:rPr>
        <w:t>«Соціальний захист  дітей, які хворіють на                                                                                              рідкісні орфанні захворювання» на 202</w:t>
      </w:r>
      <w:r w:rsidR="002469B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рік</w:t>
      </w:r>
      <w:r w:rsidRPr="000F725E">
        <w:rPr>
          <w:rFonts w:ascii="Times New Roman" w:hAnsi="Times New Roman"/>
          <w:b/>
          <w:sz w:val="28"/>
          <w:szCs w:val="28"/>
        </w:rPr>
        <w:t xml:space="preserve"> </w:t>
      </w:r>
    </w:p>
    <w:p w14:paraId="34E12735" w14:textId="77777777" w:rsidR="00144F15" w:rsidRPr="00876E4A" w:rsidRDefault="00144F15" w:rsidP="00144F15">
      <w:pPr>
        <w:rPr>
          <w:rFonts w:ascii="Times New Roman" w:eastAsia="Times New Roman" w:hAnsi="Times New Roman"/>
          <w:sz w:val="32"/>
          <w:szCs w:val="32"/>
        </w:rPr>
      </w:pPr>
    </w:p>
    <w:p w14:paraId="3CA9E89B" w14:textId="77777777" w:rsidR="00144F15" w:rsidRPr="00B462AC" w:rsidRDefault="00144F15" w:rsidP="00144F15">
      <w:pPr>
        <w:spacing w:line="240" w:lineRule="auto"/>
        <w:rPr>
          <w:rFonts w:ascii="Times New Roman CYR" w:eastAsia="Times New Roman CYR" w:hAnsi="Times New Roman CYR" w:cs="Times New Roman CYR"/>
          <w:b/>
          <w:sz w:val="28"/>
          <w:szCs w:val="28"/>
        </w:rPr>
      </w:pPr>
      <w:r w:rsidRPr="00B462AC">
        <w:rPr>
          <w:rFonts w:ascii="Times New Roman CYR" w:eastAsia="Times New Roman CYR" w:hAnsi="Times New Roman CYR" w:cs="Times New Roman CYR"/>
          <w:b/>
          <w:sz w:val="28"/>
          <w:szCs w:val="28"/>
        </w:rPr>
        <w:t>Погоджено:                                                                    Погоджено:</w:t>
      </w:r>
    </w:p>
    <w:p w14:paraId="5D4D5FAB" w14:textId="77777777" w:rsidR="00144F15" w:rsidRDefault="00144F15" w:rsidP="00144F15">
      <w:pPr>
        <w:spacing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Голова постійної  комісії з                                   Голова постійної комісії з</w:t>
      </w:r>
    </w:p>
    <w:p w14:paraId="7C5C0965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питань планування, фінансів, бюджету та         питань охорони здоров</w:t>
      </w:r>
      <w:r w:rsidRPr="00B45D1C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’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я</w:t>
      </w:r>
      <w:r w:rsidRPr="00D50438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та   соціально-економічного розвитку                      соціального захисту населення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</w:p>
    <w:p w14:paraId="71E16591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______________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С. Ковальчук                               _______________І.Салдан</w:t>
      </w:r>
    </w:p>
    <w:p w14:paraId="6F0271DF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«____»__________ 202</w:t>
      </w:r>
      <w:r w:rsidR="002469B0">
        <w:rPr>
          <w:rFonts w:ascii="Times New Roman" w:eastAsia="Times New Roman" w:hAnsi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року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«____»__________202</w:t>
      </w:r>
      <w:r w:rsidR="002469B0">
        <w:rPr>
          <w:rFonts w:ascii="Times New Roman" w:eastAsia="Times New Roman" w:hAnsi="Times New Roman"/>
          <w:sz w:val="28"/>
          <w:szCs w:val="28"/>
          <w:lang w:val="ru-RU"/>
        </w:rPr>
        <w:t>2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року</w:t>
      </w:r>
    </w:p>
    <w:p w14:paraId="4BD75E23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204354BC" w14:textId="77777777" w:rsidR="00144F15" w:rsidRPr="00B462AC" w:rsidRDefault="00144F15" w:rsidP="00144F15">
      <w:pPr>
        <w:spacing w:line="240" w:lineRule="auto"/>
        <w:rPr>
          <w:rFonts w:ascii="Times New Roman CYR" w:eastAsia="Times New Roman CYR" w:hAnsi="Times New Roman CYR" w:cs="Times New Roman CYR"/>
          <w:b/>
          <w:sz w:val="28"/>
          <w:szCs w:val="28"/>
        </w:rPr>
      </w:pPr>
      <w:r w:rsidRPr="00B462AC">
        <w:rPr>
          <w:rFonts w:ascii="Times New Roman CYR" w:eastAsia="Times New Roman CYR" w:hAnsi="Times New Roman CYR" w:cs="Times New Roman CYR"/>
          <w:b/>
          <w:sz w:val="28"/>
          <w:szCs w:val="28"/>
        </w:rPr>
        <w:t>Погоджено:                                                                        Погоджено:</w:t>
      </w:r>
    </w:p>
    <w:p w14:paraId="521678FA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Заступник міського голови                                  Начальник фінансового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14:paraId="432BF001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              управління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A32065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______________Х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.Грех                                         _____________Л. Коваль</w:t>
      </w:r>
    </w:p>
    <w:p w14:paraId="181E87DA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«___»__________202</w:t>
      </w:r>
      <w:r w:rsidR="002469B0">
        <w:rPr>
          <w:rFonts w:ascii="Times New Roman" w:eastAsia="Times New Roman" w:hAnsi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року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«___» __________ 202</w:t>
      </w:r>
      <w:r w:rsidR="002469B0">
        <w:rPr>
          <w:rFonts w:ascii="Times New Roman" w:eastAsia="Times New Roman" w:hAnsi="Times New Roman"/>
          <w:sz w:val="28"/>
          <w:szCs w:val="28"/>
          <w:lang w:val="ru-RU"/>
        </w:rPr>
        <w:t>2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року</w:t>
      </w:r>
    </w:p>
    <w:p w14:paraId="664E82C5" w14:textId="77777777" w:rsidR="00144F15" w:rsidRDefault="00144F15" w:rsidP="00144F15">
      <w:pPr>
        <w:rPr>
          <w:rFonts w:ascii="Times New Roman CYR" w:eastAsia="Times New Roman CYR" w:hAnsi="Times New Roman CYR" w:cs="Times New Roman CYR"/>
          <w:sz w:val="28"/>
          <w:szCs w:val="28"/>
        </w:rPr>
      </w:pPr>
    </w:p>
    <w:p w14:paraId="6CFBB1D4" w14:textId="77777777" w:rsidR="00144F15" w:rsidRPr="00B462AC" w:rsidRDefault="00144F15" w:rsidP="00144F15">
      <w:pPr>
        <w:spacing w:line="240" w:lineRule="auto"/>
        <w:rPr>
          <w:rFonts w:ascii="Times New Roman CYR" w:eastAsia="Times New Roman CYR" w:hAnsi="Times New Roman CYR" w:cs="Times New Roman CYR"/>
          <w:b/>
          <w:sz w:val="28"/>
          <w:szCs w:val="28"/>
        </w:rPr>
      </w:pPr>
      <w:r w:rsidRPr="00B462AC">
        <w:rPr>
          <w:rFonts w:ascii="Times New Roman CYR" w:eastAsia="Times New Roman CYR" w:hAnsi="Times New Roman CYR" w:cs="Times New Roman CYR"/>
          <w:b/>
          <w:sz w:val="28"/>
          <w:szCs w:val="28"/>
        </w:rPr>
        <w:t>Погоджено:                                                                       Погоджено:</w:t>
      </w:r>
    </w:p>
    <w:p w14:paraId="0EE2124C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Начальник відділу економічного                       Начальник управління  </w:t>
      </w:r>
    </w:p>
    <w:p w14:paraId="11E49FE4" w14:textId="77777777" w:rsidR="00144F15" w:rsidRPr="00285A53" w:rsidRDefault="00144F15" w:rsidP="00144F15">
      <w:pPr>
        <w:tabs>
          <w:tab w:val="left" w:pos="5490"/>
        </w:tabs>
        <w:spacing w:line="240" w:lineRule="auto"/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розвитку та  стратегічного планування</w:t>
      </w: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соціального захисту </w:t>
      </w:r>
    </w:p>
    <w:p w14:paraId="0AD69CBD" w14:textId="77777777" w:rsidR="00144F15" w:rsidRDefault="00144F15" w:rsidP="00144F15">
      <w:pPr>
        <w:tabs>
          <w:tab w:val="left" w:pos="5490"/>
        </w:tabs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750C31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                        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населення</w:t>
      </w:r>
    </w:p>
    <w:p w14:paraId="6647A6E5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______________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Г.Баран                                      _____________</w:t>
      </w:r>
      <w:r w:rsidR="0066677A">
        <w:rPr>
          <w:rFonts w:ascii="Times New Roman CYR" w:eastAsia="Times New Roman CYR" w:hAnsi="Times New Roman CYR" w:cs="Times New Roman CYR"/>
          <w:sz w:val="28"/>
          <w:szCs w:val="28"/>
        </w:rPr>
        <w:t>Н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.</w:t>
      </w:r>
      <w:r w:rsidR="0066677A">
        <w:rPr>
          <w:rFonts w:ascii="Times New Roman CYR" w:eastAsia="Times New Roman CYR" w:hAnsi="Times New Roman CYR" w:cs="Times New Roman CYR"/>
          <w:sz w:val="28"/>
          <w:szCs w:val="28"/>
        </w:rPr>
        <w:t>Кукляк</w:t>
      </w:r>
    </w:p>
    <w:p w14:paraId="65DA8DC9" w14:textId="77777777" w:rsidR="00144F15" w:rsidRDefault="00144F15" w:rsidP="00144F15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«___» ________ 202</w:t>
      </w:r>
      <w:r w:rsidR="002469B0">
        <w:rPr>
          <w:rFonts w:ascii="Times New Roman" w:eastAsia="Times New Roman" w:hAnsi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року 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«___» _________ 202</w:t>
      </w:r>
      <w:r w:rsidR="002469B0">
        <w:rPr>
          <w:rFonts w:ascii="Times New Roman" w:eastAsia="Times New Roman" w:hAnsi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року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</w:t>
      </w:r>
    </w:p>
    <w:p w14:paraId="0C7E35C2" w14:textId="77777777" w:rsidR="00144F15" w:rsidRDefault="00144F15" w:rsidP="00B462AC">
      <w:pPr>
        <w:spacing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</w:t>
      </w:r>
    </w:p>
    <w:p w14:paraId="60E10FDE" w14:textId="77777777" w:rsidR="00B462AC" w:rsidRDefault="00144F15" w:rsidP="006667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м. Стрий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14:paraId="352AA0EC" w14:textId="77777777" w:rsidR="00B462AC" w:rsidRDefault="00B462AC" w:rsidP="0066677A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</w:t>
      </w:r>
      <w:r w:rsidR="00144F15">
        <w:rPr>
          <w:rFonts w:ascii="Times New Roman" w:eastAsia="Times New Roman" w:hAnsi="Times New Roman"/>
          <w:sz w:val="28"/>
          <w:szCs w:val="28"/>
          <w:lang w:val="ru-RU"/>
        </w:rPr>
        <w:t>202</w:t>
      </w:r>
      <w:r w:rsidR="002469B0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144F1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144F15">
        <w:rPr>
          <w:rFonts w:ascii="Times New Roman CYR" w:eastAsia="Times New Roman CYR" w:hAnsi="Times New Roman CYR" w:cs="Times New Roman CYR"/>
          <w:sz w:val="28"/>
          <w:szCs w:val="28"/>
        </w:rPr>
        <w:t>рік</w:t>
      </w:r>
    </w:p>
    <w:p w14:paraId="3F6C5F71" w14:textId="77777777" w:rsidR="0066677A" w:rsidRDefault="00B462AC" w:rsidP="00B462AC">
      <w:pPr>
        <w:spacing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lastRenderedPageBreak/>
        <w:t xml:space="preserve">                                </w:t>
      </w:r>
    </w:p>
    <w:p w14:paraId="3B96467F" w14:textId="77777777" w:rsidR="009B6508" w:rsidRPr="003D2D33" w:rsidRDefault="0066677A" w:rsidP="00B462AC">
      <w:pPr>
        <w:spacing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                                        </w:t>
      </w:r>
      <w:r w:rsidR="00B462AC"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 w:rsidR="009B6508" w:rsidRPr="003D2D33">
        <w:rPr>
          <w:rFonts w:ascii="Times New Roman" w:hAnsi="Times New Roman"/>
          <w:b/>
          <w:bCs/>
          <w:sz w:val="26"/>
          <w:szCs w:val="26"/>
          <w:lang w:eastAsia="uk-UA"/>
        </w:rPr>
        <w:t xml:space="preserve">І. ПАСПОРТ </w:t>
      </w:r>
      <w:r w:rsidR="009B6508" w:rsidRPr="003D2D33">
        <w:rPr>
          <w:rFonts w:ascii="Times New Roman" w:hAnsi="Times New Roman"/>
          <w:b/>
          <w:bCs/>
          <w:sz w:val="26"/>
          <w:szCs w:val="26"/>
        </w:rPr>
        <w:t>ПРОГРАМИ</w:t>
      </w:r>
    </w:p>
    <w:p w14:paraId="0F1B44D1" w14:textId="77777777" w:rsidR="009B6508" w:rsidRDefault="00B462AC" w:rsidP="00B462AC">
      <w:pPr>
        <w:tabs>
          <w:tab w:val="left" w:pos="0"/>
          <w:tab w:val="left" w:pos="1134"/>
        </w:tabs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D2D33">
        <w:rPr>
          <w:rFonts w:ascii="Times New Roman" w:hAnsi="Times New Roman"/>
          <w:b/>
          <w:sz w:val="26"/>
          <w:szCs w:val="26"/>
        </w:rPr>
        <w:t>«Соціальний захист  дітей, які хворіють на                                                                                              рідкісні орфанні захворювання» на 202</w:t>
      </w:r>
      <w:r w:rsidR="002469B0">
        <w:rPr>
          <w:rFonts w:ascii="Times New Roman" w:hAnsi="Times New Roman"/>
          <w:b/>
          <w:sz w:val="26"/>
          <w:szCs w:val="26"/>
        </w:rPr>
        <w:t>2</w:t>
      </w:r>
      <w:r w:rsidRPr="003D2D33">
        <w:rPr>
          <w:rFonts w:ascii="Times New Roman" w:hAnsi="Times New Roman"/>
          <w:b/>
          <w:sz w:val="26"/>
          <w:szCs w:val="26"/>
        </w:rPr>
        <w:t>рік</w:t>
      </w:r>
    </w:p>
    <w:p w14:paraId="242BAEC4" w14:textId="77777777" w:rsidR="0066677A" w:rsidRPr="003D2D33" w:rsidRDefault="0066677A" w:rsidP="00B462AC">
      <w:pPr>
        <w:tabs>
          <w:tab w:val="left" w:pos="0"/>
          <w:tab w:val="left" w:pos="1134"/>
        </w:tabs>
        <w:spacing w:line="240" w:lineRule="auto"/>
        <w:jc w:val="center"/>
        <w:rPr>
          <w:rFonts w:ascii="Times New Roman" w:hAnsi="Times New Roman"/>
          <w:sz w:val="26"/>
          <w:szCs w:val="26"/>
          <w:lang w:eastAsia="uk-UA"/>
        </w:rPr>
      </w:pPr>
    </w:p>
    <w:p w14:paraId="3ADC4874" w14:textId="77777777" w:rsidR="009B6508" w:rsidRPr="003D2D33" w:rsidRDefault="009B6508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1. Ініціатор розроблення Програми  </w:t>
      </w:r>
    </w:p>
    <w:p w14:paraId="2FD46D46" w14:textId="77777777" w:rsidR="009B6508" w:rsidRPr="006A72BF" w:rsidRDefault="006A72BF" w:rsidP="00092EE0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 w:rsidRPr="004E5454">
        <w:rPr>
          <w:rFonts w:ascii="Times New Roman" w:hAnsi="Times New Roman"/>
          <w:sz w:val="26"/>
          <w:szCs w:val="26"/>
        </w:rPr>
        <w:t xml:space="preserve">КНП «Центр первинної медико-санітарної  допомоги» м.Стрия, </w:t>
      </w:r>
      <w:r>
        <w:rPr>
          <w:rFonts w:ascii="Times New Roman" w:hAnsi="Times New Roman"/>
          <w:sz w:val="26"/>
          <w:szCs w:val="26"/>
        </w:rPr>
        <w:t xml:space="preserve">КНП </w:t>
      </w:r>
      <w:r w:rsidRPr="004E545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«</w:t>
      </w:r>
      <w:r w:rsidRPr="006A72BF">
        <w:rPr>
          <w:rFonts w:ascii="Times New Roman" w:hAnsi="Times New Roman"/>
          <w:sz w:val="26"/>
          <w:szCs w:val="26"/>
        </w:rPr>
        <w:t>Стрийська центральна районна лікарня»</w:t>
      </w:r>
      <w:r>
        <w:rPr>
          <w:rFonts w:ascii="Times New Roman" w:hAnsi="Times New Roman"/>
          <w:sz w:val="26"/>
          <w:szCs w:val="26"/>
        </w:rPr>
        <w:t>,</w:t>
      </w:r>
      <w:r w:rsidRPr="004E5454">
        <w:rPr>
          <w:rFonts w:ascii="Times New Roman" w:hAnsi="Times New Roman"/>
          <w:b/>
          <w:sz w:val="26"/>
          <w:szCs w:val="26"/>
        </w:rPr>
        <w:t xml:space="preserve">  </w:t>
      </w:r>
      <w:r w:rsidR="009B6508" w:rsidRPr="006A72BF">
        <w:rPr>
          <w:rFonts w:ascii="Times New Roman" w:hAnsi="Times New Roman"/>
          <w:sz w:val="26"/>
          <w:szCs w:val="26"/>
          <w:lang w:eastAsia="uk-UA"/>
        </w:rPr>
        <w:t>Управління  соціального захисту населення</w:t>
      </w:r>
    </w:p>
    <w:p w14:paraId="0370D5D3" w14:textId="77777777" w:rsidR="003D2D33" w:rsidRDefault="009B6508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2. Дата, номер документа </w:t>
      </w:r>
      <w:r w:rsidRPr="003D2D33">
        <w:rPr>
          <w:rFonts w:ascii="Times New Roman" w:hAnsi="Times New Roman"/>
          <w:sz w:val="26"/>
          <w:szCs w:val="26"/>
          <w:lang w:eastAsia="uk-UA"/>
        </w:rPr>
        <w:br/>
        <w:t>про затвердження програми :</w:t>
      </w:r>
    </w:p>
    <w:p w14:paraId="1AC7A665" w14:textId="77777777" w:rsidR="009B6508" w:rsidRPr="003D2D33" w:rsidRDefault="009B6508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Рішення сесії міської ради від  </w:t>
      </w:r>
      <w:r w:rsidRPr="003D2D33">
        <w:rPr>
          <w:rFonts w:ascii="Times New Roman" w:hAnsi="Times New Roman"/>
          <w:sz w:val="26"/>
          <w:szCs w:val="26"/>
          <w:u w:val="single"/>
          <w:lang w:eastAsia="uk-UA"/>
        </w:rPr>
        <w:t>«  __»        202</w:t>
      </w:r>
      <w:r w:rsidR="002469B0">
        <w:rPr>
          <w:rFonts w:ascii="Times New Roman" w:hAnsi="Times New Roman"/>
          <w:sz w:val="26"/>
          <w:szCs w:val="26"/>
          <w:u w:val="single"/>
          <w:lang w:eastAsia="uk-UA"/>
        </w:rPr>
        <w:t>2</w:t>
      </w:r>
      <w:r w:rsidRPr="003D2D33">
        <w:rPr>
          <w:rFonts w:ascii="Times New Roman" w:hAnsi="Times New Roman"/>
          <w:sz w:val="26"/>
          <w:szCs w:val="26"/>
          <w:u w:val="single"/>
          <w:lang w:eastAsia="uk-UA"/>
        </w:rPr>
        <w:t xml:space="preserve"> р. № __</w:t>
      </w:r>
    </w:p>
    <w:p w14:paraId="784720A4" w14:textId="77777777" w:rsidR="009B6508" w:rsidRPr="003D2D33" w:rsidRDefault="009B6508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3. Розробник Програми  </w:t>
      </w:r>
      <w:r w:rsidRPr="006A72BF">
        <w:rPr>
          <w:rFonts w:ascii="Times New Roman" w:hAnsi="Times New Roman"/>
          <w:sz w:val="26"/>
          <w:szCs w:val="26"/>
          <w:lang w:eastAsia="uk-UA"/>
        </w:rPr>
        <w:t>Управління  соціального захисту населення Стрийської міської ради Стрийського району Львівської області</w:t>
      </w:r>
    </w:p>
    <w:p w14:paraId="5BBC3D5F" w14:textId="77777777" w:rsidR="009B6508" w:rsidRPr="006A72BF" w:rsidRDefault="009B6508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4. Відповідальний виконавець Програми  </w:t>
      </w:r>
      <w:r w:rsidRPr="006A72BF">
        <w:rPr>
          <w:rFonts w:ascii="Times New Roman" w:hAnsi="Times New Roman"/>
          <w:sz w:val="26"/>
          <w:szCs w:val="26"/>
          <w:lang w:eastAsia="uk-UA"/>
        </w:rPr>
        <w:t xml:space="preserve">Управління  соціального                  </w:t>
      </w:r>
      <w:r w:rsidRPr="006A72BF">
        <w:rPr>
          <w:rFonts w:ascii="Times New Roman" w:hAnsi="Times New Roman"/>
          <w:sz w:val="26"/>
          <w:szCs w:val="26"/>
          <w:lang w:eastAsia="uk-UA"/>
        </w:rPr>
        <w:tab/>
        <w:t xml:space="preserve">   захисту населення Стрийської міської ради</w:t>
      </w:r>
      <w:r w:rsidR="006A72BF">
        <w:rPr>
          <w:rFonts w:ascii="Times New Roman" w:hAnsi="Times New Roman"/>
          <w:sz w:val="26"/>
          <w:szCs w:val="26"/>
          <w:lang w:eastAsia="uk-UA"/>
        </w:rPr>
        <w:t>,</w:t>
      </w:r>
      <w:r w:rsidR="006A72BF" w:rsidRPr="006A72BF">
        <w:rPr>
          <w:rFonts w:ascii="Times New Roman" w:hAnsi="Times New Roman"/>
          <w:sz w:val="26"/>
          <w:szCs w:val="26"/>
        </w:rPr>
        <w:t xml:space="preserve"> </w:t>
      </w:r>
      <w:r w:rsidR="006A72BF" w:rsidRPr="004E5454">
        <w:rPr>
          <w:rFonts w:ascii="Times New Roman" w:hAnsi="Times New Roman"/>
          <w:sz w:val="26"/>
          <w:szCs w:val="26"/>
        </w:rPr>
        <w:t xml:space="preserve">КНП «Центр первинної медико-санітарної  допомоги» м.Стрия, </w:t>
      </w:r>
      <w:r w:rsidR="006A72BF">
        <w:rPr>
          <w:rFonts w:ascii="Times New Roman" w:hAnsi="Times New Roman"/>
          <w:sz w:val="26"/>
          <w:szCs w:val="26"/>
        </w:rPr>
        <w:t xml:space="preserve">КНП </w:t>
      </w:r>
      <w:r w:rsidR="006A72BF" w:rsidRPr="004E5454">
        <w:rPr>
          <w:rFonts w:ascii="Times New Roman" w:hAnsi="Times New Roman"/>
          <w:b/>
          <w:sz w:val="26"/>
          <w:szCs w:val="26"/>
        </w:rPr>
        <w:t xml:space="preserve"> </w:t>
      </w:r>
      <w:r w:rsidR="006A72BF">
        <w:rPr>
          <w:rFonts w:ascii="Times New Roman" w:hAnsi="Times New Roman"/>
          <w:b/>
          <w:sz w:val="26"/>
          <w:szCs w:val="26"/>
        </w:rPr>
        <w:t>«</w:t>
      </w:r>
      <w:r w:rsidR="006A72BF" w:rsidRPr="006A72BF">
        <w:rPr>
          <w:rFonts w:ascii="Times New Roman" w:hAnsi="Times New Roman"/>
          <w:sz w:val="26"/>
          <w:szCs w:val="26"/>
        </w:rPr>
        <w:t>Стрийська центральна районна лікарня»</w:t>
      </w:r>
    </w:p>
    <w:p w14:paraId="5F8B40D9" w14:textId="77777777" w:rsidR="00092EE0" w:rsidRDefault="009B6508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5. Учасники Програми: </w:t>
      </w:r>
      <w:r w:rsidRPr="003D2D33">
        <w:rPr>
          <w:rFonts w:ascii="Times New Roman" w:hAnsi="Times New Roman"/>
          <w:sz w:val="26"/>
          <w:szCs w:val="26"/>
          <w:lang w:eastAsia="uk-UA"/>
        </w:rPr>
        <w:tab/>
      </w:r>
    </w:p>
    <w:p w14:paraId="7C43AEC7" w14:textId="77777777" w:rsidR="009B6508" w:rsidRPr="003D2D33" w:rsidRDefault="00092EE0" w:rsidP="00092EE0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</w:rPr>
        <w:t>діти</w:t>
      </w:r>
      <w:r w:rsidRPr="00954D5B">
        <w:rPr>
          <w:rFonts w:ascii="Times New Roman" w:hAnsi="Times New Roman"/>
          <w:sz w:val="26"/>
          <w:szCs w:val="26"/>
        </w:rPr>
        <w:t>, які хворіють на рідкісні орфанні захворювання</w:t>
      </w:r>
      <w:r w:rsidR="009B6508" w:rsidRPr="003D2D33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6"/>
          <w:szCs w:val="26"/>
          <w:lang w:eastAsia="uk-UA"/>
        </w:rPr>
        <w:t>та проживають на території Стрийської міської територіальної громади.</w:t>
      </w:r>
    </w:p>
    <w:p w14:paraId="4B95025A" w14:textId="77777777" w:rsidR="009B6508" w:rsidRPr="003D2D33" w:rsidRDefault="009B6508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6. Термін реалізації Програми  </w:t>
      </w:r>
      <w:r w:rsidRPr="003D2D33">
        <w:rPr>
          <w:rFonts w:ascii="Times New Roman" w:hAnsi="Times New Roman"/>
          <w:sz w:val="26"/>
          <w:szCs w:val="26"/>
          <w:u w:val="single"/>
          <w:lang w:eastAsia="uk-UA"/>
        </w:rPr>
        <w:t>0</w:t>
      </w:r>
      <w:r w:rsidR="00B462AC" w:rsidRPr="003D2D33">
        <w:rPr>
          <w:rFonts w:ascii="Times New Roman" w:hAnsi="Times New Roman"/>
          <w:sz w:val="26"/>
          <w:szCs w:val="26"/>
          <w:u w:val="single"/>
          <w:lang w:eastAsia="uk-UA"/>
        </w:rPr>
        <w:t>1</w:t>
      </w:r>
      <w:r w:rsidRPr="003D2D33">
        <w:rPr>
          <w:rFonts w:ascii="Times New Roman" w:hAnsi="Times New Roman"/>
          <w:sz w:val="26"/>
          <w:szCs w:val="26"/>
          <w:u w:val="single"/>
          <w:lang w:eastAsia="uk-UA"/>
        </w:rPr>
        <w:t>.0</w:t>
      </w:r>
      <w:r w:rsidR="002469B0">
        <w:rPr>
          <w:rFonts w:ascii="Times New Roman" w:hAnsi="Times New Roman"/>
          <w:sz w:val="26"/>
          <w:szCs w:val="26"/>
          <w:u w:val="single"/>
          <w:lang w:eastAsia="uk-UA"/>
        </w:rPr>
        <w:t>1</w:t>
      </w:r>
      <w:r w:rsidRPr="003D2D33">
        <w:rPr>
          <w:rFonts w:ascii="Times New Roman" w:hAnsi="Times New Roman"/>
          <w:sz w:val="26"/>
          <w:szCs w:val="26"/>
          <w:u w:val="single"/>
          <w:lang w:eastAsia="uk-UA"/>
        </w:rPr>
        <w:t>.202</w:t>
      </w:r>
      <w:r w:rsidR="002469B0">
        <w:rPr>
          <w:rFonts w:ascii="Times New Roman" w:hAnsi="Times New Roman"/>
          <w:sz w:val="26"/>
          <w:szCs w:val="26"/>
          <w:u w:val="single"/>
          <w:lang w:eastAsia="uk-UA"/>
        </w:rPr>
        <w:t>2</w:t>
      </w:r>
      <w:r w:rsidRPr="003D2D33">
        <w:rPr>
          <w:rFonts w:ascii="Times New Roman" w:hAnsi="Times New Roman"/>
          <w:sz w:val="26"/>
          <w:szCs w:val="26"/>
          <w:u w:val="single"/>
          <w:lang w:eastAsia="uk-UA"/>
        </w:rPr>
        <w:t>р – 31.12.202</w:t>
      </w:r>
      <w:r w:rsidR="002469B0">
        <w:rPr>
          <w:rFonts w:ascii="Times New Roman" w:hAnsi="Times New Roman"/>
          <w:sz w:val="26"/>
          <w:szCs w:val="26"/>
          <w:u w:val="single"/>
          <w:lang w:eastAsia="uk-UA"/>
        </w:rPr>
        <w:t>2</w:t>
      </w:r>
      <w:r w:rsidRPr="003D2D33">
        <w:rPr>
          <w:rFonts w:ascii="Times New Roman" w:hAnsi="Times New Roman"/>
          <w:sz w:val="26"/>
          <w:szCs w:val="26"/>
          <w:u w:val="single"/>
          <w:lang w:eastAsia="uk-UA"/>
        </w:rPr>
        <w:t>р</w:t>
      </w:r>
    </w:p>
    <w:p w14:paraId="2E880C7D" w14:textId="77777777" w:rsidR="009B6508" w:rsidRDefault="009B6508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u w:val="single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7. Загальний обсяг фінансових </w:t>
      </w:r>
      <w:r w:rsidRPr="003D2D33">
        <w:rPr>
          <w:rFonts w:ascii="Times New Roman" w:hAnsi="Times New Roman"/>
          <w:sz w:val="26"/>
          <w:szCs w:val="26"/>
          <w:lang w:eastAsia="uk-UA"/>
        </w:rPr>
        <w:br/>
        <w:t xml:space="preserve">ресурсів, необхідних для реалізації </w:t>
      </w:r>
      <w:r w:rsidRPr="003D2D33">
        <w:rPr>
          <w:rFonts w:ascii="Times New Roman" w:hAnsi="Times New Roman"/>
          <w:sz w:val="26"/>
          <w:szCs w:val="26"/>
          <w:lang w:eastAsia="uk-UA"/>
        </w:rPr>
        <w:br/>
        <w:t xml:space="preserve">Програми,  всього,   </w:t>
      </w:r>
      <w:r w:rsidR="002469B0">
        <w:rPr>
          <w:rFonts w:ascii="Times New Roman" w:hAnsi="Times New Roman"/>
          <w:sz w:val="26"/>
          <w:szCs w:val="26"/>
          <w:lang w:eastAsia="uk-UA"/>
        </w:rPr>
        <w:t>600</w:t>
      </w:r>
      <w:r w:rsidR="00B462AC" w:rsidRPr="003D2D33">
        <w:rPr>
          <w:rFonts w:ascii="Times New Roman" w:hAnsi="Times New Roman"/>
          <w:sz w:val="26"/>
          <w:szCs w:val="26"/>
          <w:lang w:eastAsia="uk-UA"/>
        </w:rPr>
        <w:t>,00</w:t>
      </w:r>
      <w:r w:rsidRPr="003D2D33">
        <w:rPr>
          <w:rFonts w:ascii="Times New Roman" w:hAnsi="Times New Roman"/>
          <w:sz w:val="26"/>
          <w:szCs w:val="26"/>
          <w:u w:val="single"/>
          <w:lang w:eastAsia="uk-UA"/>
        </w:rPr>
        <w:t xml:space="preserve"> тис.грн.</w:t>
      </w:r>
    </w:p>
    <w:p w14:paraId="3453F06D" w14:textId="77777777" w:rsidR="0066677A" w:rsidRPr="003D2D33" w:rsidRDefault="0066677A" w:rsidP="003D2D33">
      <w:pPr>
        <w:adjustRightInd w:val="0"/>
        <w:spacing w:line="240" w:lineRule="auto"/>
        <w:rPr>
          <w:rFonts w:ascii="Times New Roman" w:hAnsi="Times New Roman"/>
          <w:sz w:val="26"/>
          <w:szCs w:val="26"/>
          <w:u w:val="single"/>
          <w:lang w:eastAsia="uk-UA"/>
        </w:rPr>
      </w:pPr>
    </w:p>
    <w:p w14:paraId="133B5759" w14:textId="77777777" w:rsidR="009B6508" w:rsidRPr="003D2D33" w:rsidRDefault="009B6508" w:rsidP="00B462AC">
      <w:pPr>
        <w:adjustRightInd w:val="0"/>
        <w:spacing w:line="240" w:lineRule="auto"/>
        <w:ind w:left="923" w:hanging="308"/>
        <w:rPr>
          <w:rFonts w:ascii="Times New Roman" w:hAnsi="Times New Roman"/>
          <w:sz w:val="26"/>
          <w:szCs w:val="26"/>
          <w:u w:val="single"/>
          <w:lang w:eastAsia="uk-UA"/>
        </w:rPr>
      </w:pPr>
    </w:p>
    <w:p w14:paraId="6692AB53" w14:textId="77777777" w:rsidR="009B6508" w:rsidRPr="003D2D33" w:rsidRDefault="009B6508" w:rsidP="0066677A">
      <w:pPr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Начальник Управління </w:t>
      </w:r>
    </w:p>
    <w:p w14:paraId="23C37F9F" w14:textId="77777777" w:rsidR="009B6508" w:rsidRPr="003D2D33" w:rsidRDefault="009B6508" w:rsidP="0066677A">
      <w:pPr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uk-UA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>соціального захисту населення</w:t>
      </w:r>
    </w:p>
    <w:p w14:paraId="1E03C2E4" w14:textId="77777777" w:rsidR="009B6508" w:rsidRPr="003D2D33" w:rsidRDefault="009B6508" w:rsidP="0066677A">
      <w:pPr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3D2D33">
        <w:rPr>
          <w:rFonts w:ascii="Times New Roman" w:hAnsi="Times New Roman"/>
          <w:sz w:val="26"/>
          <w:szCs w:val="26"/>
          <w:lang w:eastAsia="uk-UA"/>
        </w:rPr>
        <w:t xml:space="preserve">Стрийської міської ради                                           </w:t>
      </w:r>
      <w:r w:rsidR="003D2D33">
        <w:rPr>
          <w:rFonts w:ascii="Times New Roman" w:hAnsi="Times New Roman"/>
          <w:sz w:val="26"/>
          <w:szCs w:val="26"/>
          <w:lang w:eastAsia="uk-UA"/>
        </w:rPr>
        <w:t xml:space="preserve">                </w:t>
      </w:r>
      <w:r w:rsidR="002469B0">
        <w:rPr>
          <w:rFonts w:ascii="Times New Roman" w:hAnsi="Times New Roman"/>
          <w:sz w:val="26"/>
          <w:szCs w:val="26"/>
          <w:lang w:eastAsia="uk-UA"/>
        </w:rPr>
        <w:t>Надія  КУКЛЯК</w:t>
      </w:r>
    </w:p>
    <w:p w14:paraId="11586D49" w14:textId="77777777" w:rsidR="009B6508" w:rsidRPr="003D2D33" w:rsidRDefault="009B6508" w:rsidP="0066677A">
      <w:pPr>
        <w:tabs>
          <w:tab w:val="left" w:pos="1134"/>
        </w:tabs>
        <w:spacing w:after="0" w:line="240" w:lineRule="auto"/>
        <w:ind w:left="567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086555CD" w14:textId="77777777" w:rsidR="009B6508" w:rsidRPr="003D2D33" w:rsidRDefault="009B6508" w:rsidP="0066677A">
      <w:pPr>
        <w:tabs>
          <w:tab w:val="left" w:pos="1134"/>
        </w:tabs>
        <w:spacing w:after="0"/>
        <w:ind w:left="567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32994981" w14:textId="77777777" w:rsidR="009B6508" w:rsidRPr="003D2D33" w:rsidRDefault="009B6508" w:rsidP="0066677A">
      <w:pPr>
        <w:tabs>
          <w:tab w:val="left" w:pos="1134"/>
        </w:tabs>
        <w:spacing w:after="0"/>
        <w:ind w:left="567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3DA59DE6" w14:textId="77777777" w:rsidR="00B462AC" w:rsidRPr="003D2D33" w:rsidRDefault="00B462AC" w:rsidP="009B6508">
      <w:pPr>
        <w:tabs>
          <w:tab w:val="left" w:pos="1134"/>
        </w:tabs>
        <w:ind w:left="567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15A757B3" w14:textId="77777777" w:rsidR="00B462AC" w:rsidRPr="003D2D33" w:rsidRDefault="00B462AC" w:rsidP="009B6508">
      <w:pPr>
        <w:tabs>
          <w:tab w:val="left" w:pos="1134"/>
        </w:tabs>
        <w:ind w:left="567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4FDC2B05" w14:textId="77777777" w:rsidR="00B462AC" w:rsidRPr="003D2D33" w:rsidRDefault="00B462AC" w:rsidP="009B6508">
      <w:pPr>
        <w:tabs>
          <w:tab w:val="left" w:pos="1134"/>
        </w:tabs>
        <w:ind w:left="567"/>
        <w:jc w:val="center"/>
        <w:rPr>
          <w:rFonts w:ascii="Times New Roman" w:hAnsi="Times New Roman"/>
          <w:b/>
          <w:bCs/>
          <w:sz w:val="26"/>
          <w:szCs w:val="26"/>
          <w:u w:val="single"/>
        </w:rPr>
      </w:pPr>
    </w:p>
    <w:p w14:paraId="4C6B331C" w14:textId="77777777" w:rsidR="00B462AC" w:rsidRDefault="00B462AC" w:rsidP="009B6508">
      <w:pPr>
        <w:tabs>
          <w:tab w:val="left" w:pos="1134"/>
        </w:tabs>
        <w:ind w:left="567"/>
        <w:jc w:val="center"/>
        <w:rPr>
          <w:rFonts w:ascii="Times New Roman" w:hAnsi="Times New Roman"/>
          <w:b/>
          <w:bCs/>
          <w:u w:val="single"/>
        </w:rPr>
      </w:pPr>
    </w:p>
    <w:tbl>
      <w:tblPr>
        <w:tblW w:w="96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2"/>
        <w:gridCol w:w="864"/>
      </w:tblGrid>
      <w:tr w:rsidR="00C276BC" w:rsidRPr="000F725E" w14:paraId="662AE68C" w14:textId="77777777" w:rsidTr="00C27AE0">
        <w:tc>
          <w:tcPr>
            <w:tcW w:w="8772" w:type="dxa"/>
            <w:shd w:val="clear" w:color="auto" w:fill="auto"/>
          </w:tcPr>
          <w:p w14:paraId="4794A046" w14:textId="77777777" w:rsidR="00C276BC" w:rsidRDefault="00C276BC" w:rsidP="00582269">
            <w:pPr>
              <w:pStyle w:val="af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BD574DF" w14:textId="77777777" w:rsidR="00C276BC" w:rsidRPr="000F725E" w:rsidRDefault="00C276BC" w:rsidP="00582269">
            <w:pPr>
              <w:spacing w:after="0"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4D5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ЗАГАЛЬНА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54D5B">
              <w:rPr>
                <w:rFonts w:ascii="Times New Roman" w:hAnsi="Times New Roman"/>
                <w:b/>
                <w:bCs/>
                <w:sz w:val="26"/>
                <w:szCs w:val="26"/>
              </w:rPr>
              <w:t>ХАРАКТЕРИСТИКА</w:t>
            </w:r>
          </w:p>
        </w:tc>
        <w:tc>
          <w:tcPr>
            <w:tcW w:w="864" w:type="dxa"/>
            <w:shd w:val="clear" w:color="auto" w:fill="auto"/>
          </w:tcPr>
          <w:p w14:paraId="36F167E1" w14:textId="2326BC76" w:rsidR="00C276BC" w:rsidRPr="000F725E" w:rsidRDefault="009E15AF" w:rsidP="00582269">
            <w:pPr>
              <w:pStyle w:val="af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725E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A7110DB" wp14:editId="77697126">
                  <wp:extent cx="15240" cy="1524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" cy="1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DB7176" w14:textId="77777777" w:rsidR="00C276BC" w:rsidRPr="00954D5B" w:rsidRDefault="00C276BC" w:rsidP="00C276BC">
      <w:pPr>
        <w:pStyle w:val="af0"/>
        <w:ind w:firstLine="709"/>
        <w:jc w:val="both"/>
        <w:rPr>
          <w:rFonts w:ascii="Times New Roman" w:hAnsi="Times New Roman"/>
          <w:sz w:val="26"/>
          <w:szCs w:val="26"/>
        </w:rPr>
      </w:pPr>
      <w:r>
        <w:br/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954D5B">
        <w:rPr>
          <w:rFonts w:ascii="Times New Roman" w:hAnsi="Times New Roman"/>
          <w:sz w:val="26"/>
          <w:szCs w:val="26"/>
        </w:rPr>
        <w:t>Орфанні хвороби – це вроджені або набуті захворювання, які трапляються вкрай рідко – рідше ніж один випадок на 2000 населення країни. 80% цих захворювань генетично обумовлені. Вони не лише мають тяжкий і хронічний перебіг, але й супроводжуються зниженням якості та скороченням тривалості життя пацієнтів. Такі люди зазвичай потребують дороговартісного, безперервного та пожиттєвого лікування. Більшість орфанних захворювань діагностують у ранньому віці, у 35% випадків вони стають причиною смерті малюків до року</w:t>
      </w:r>
      <w:r w:rsidR="00C27AE0">
        <w:rPr>
          <w:rFonts w:ascii="Times New Roman" w:hAnsi="Times New Roman"/>
          <w:sz w:val="26"/>
          <w:szCs w:val="26"/>
        </w:rPr>
        <w:t>.</w:t>
      </w:r>
      <w:r w:rsidRPr="00954D5B">
        <w:rPr>
          <w:rFonts w:ascii="Times New Roman" w:hAnsi="Times New Roman"/>
          <w:sz w:val="26"/>
          <w:szCs w:val="26"/>
        </w:rPr>
        <w:br/>
        <w:t>До Переліку рідкісних (орфанних) захворювань, що призводять до скорочення тривалості життя хворих або їх інвалідизації та для яких існують визнані методи лікування, затвердженого наказом Міністерства охорони здоров'я України від 27.10.2014 № 778, який зареєстровано в Міністерстві юстиції України 13.11.2014 за № 1439/26216, включено 335 кодів згідно з міжнародною статистичною класифікацією хвороб МКХ-10 (назв захворювань, розладів, травм, станів).</w:t>
      </w:r>
    </w:p>
    <w:p w14:paraId="7B9C8538" w14:textId="77777777" w:rsidR="003D2D33" w:rsidRDefault="00C276BC" w:rsidP="00960A97">
      <w:pPr>
        <w:pStyle w:val="af0"/>
        <w:ind w:firstLine="709"/>
        <w:jc w:val="both"/>
        <w:rPr>
          <w:rFonts w:ascii="Times New Roman" w:hAnsi="Times New Roman"/>
          <w:b/>
          <w:bCs/>
          <w:u w:val="single"/>
        </w:rPr>
      </w:pPr>
      <w:r w:rsidRPr="00954D5B">
        <w:rPr>
          <w:rFonts w:ascii="Times New Roman" w:hAnsi="Times New Roman"/>
          <w:sz w:val="26"/>
          <w:szCs w:val="26"/>
        </w:rPr>
        <w:t xml:space="preserve">Програма соціального захисту дітей, які хворіють на рідкісні орфанні захворювання (надалі – Програма) – це цільова фінансова (грошова) допомога батькам (законним представникам дитини), що здійснюється на місцевому рівні </w:t>
      </w:r>
      <w:r w:rsidR="00F105E6" w:rsidRPr="00F105E6">
        <w:rPr>
          <w:rFonts w:ascii="Times New Roman" w:hAnsi="Times New Roman"/>
          <w:sz w:val="26"/>
          <w:szCs w:val="26"/>
        </w:rPr>
        <w:t>для</w:t>
      </w:r>
      <w:r w:rsidRPr="00954D5B">
        <w:rPr>
          <w:rFonts w:ascii="Times New Roman" w:hAnsi="Times New Roman"/>
          <w:sz w:val="26"/>
          <w:szCs w:val="26"/>
        </w:rPr>
        <w:t xml:space="preserve"> забезпечення дітей </w:t>
      </w:r>
      <w:r w:rsidR="00F105E6" w:rsidRPr="00C27AE0">
        <w:rPr>
          <w:rFonts w:ascii="Times New Roman" w:hAnsi="Times New Roman"/>
          <w:sz w:val="26"/>
          <w:szCs w:val="26"/>
        </w:rPr>
        <w:t xml:space="preserve">ліками, харчовими продуктами для спеціального дієтичного споживання </w:t>
      </w:r>
      <w:r w:rsidRPr="00954D5B">
        <w:rPr>
          <w:rFonts w:ascii="Times New Roman" w:hAnsi="Times New Roman"/>
          <w:sz w:val="26"/>
          <w:szCs w:val="26"/>
        </w:rPr>
        <w:t xml:space="preserve"> відповідно до медичних показань</w:t>
      </w:r>
      <w:r w:rsidR="00F105E6">
        <w:rPr>
          <w:rFonts w:ascii="Times New Roman" w:hAnsi="Times New Roman"/>
          <w:sz w:val="26"/>
          <w:szCs w:val="26"/>
        </w:rPr>
        <w:t>,  стан  здоров</w:t>
      </w:r>
      <w:r w:rsidR="00F105E6" w:rsidRPr="00F105E6">
        <w:rPr>
          <w:rFonts w:ascii="Times New Roman" w:hAnsi="Times New Roman"/>
          <w:sz w:val="26"/>
          <w:szCs w:val="26"/>
        </w:rPr>
        <w:t>’</w:t>
      </w:r>
      <w:r w:rsidR="00F105E6">
        <w:rPr>
          <w:rFonts w:ascii="Times New Roman" w:hAnsi="Times New Roman"/>
          <w:sz w:val="26"/>
          <w:szCs w:val="26"/>
        </w:rPr>
        <w:t>я яких є дуже важкий</w:t>
      </w:r>
      <w:r w:rsidR="00994E6A">
        <w:rPr>
          <w:rFonts w:ascii="Times New Roman" w:hAnsi="Times New Roman"/>
          <w:sz w:val="26"/>
          <w:szCs w:val="26"/>
        </w:rPr>
        <w:t>, діти не здатні до самообслуговування(лежачі)</w:t>
      </w:r>
      <w:r w:rsidRPr="00954D5B">
        <w:rPr>
          <w:rFonts w:ascii="Times New Roman" w:hAnsi="Times New Roman"/>
          <w:sz w:val="26"/>
          <w:szCs w:val="26"/>
        </w:rPr>
        <w:t>.</w:t>
      </w:r>
    </w:p>
    <w:p w14:paraId="3EAFAEE1" w14:textId="77777777" w:rsidR="009B6508" w:rsidRPr="00A41E95" w:rsidRDefault="00C27AE0" w:rsidP="009B6508">
      <w:pPr>
        <w:tabs>
          <w:tab w:val="left" w:pos="1134"/>
        </w:tabs>
        <w:ind w:left="567"/>
        <w:jc w:val="center"/>
        <w:rPr>
          <w:rFonts w:ascii="Times New Roman" w:hAnsi="Times New Roman"/>
          <w:b/>
          <w:bCs/>
        </w:rPr>
      </w:pPr>
      <w:r w:rsidRPr="00A41E95">
        <w:rPr>
          <w:rFonts w:ascii="Times New Roman" w:hAnsi="Times New Roman"/>
          <w:b/>
          <w:bCs/>
        </w:rPr>
        <w:t>МЕТА  КОМПЛЕКСНОЇ  ПРОГРАМИ</w:t>
      </w:r>
    </w:p>
    <w:p w14:paraId="74D4B930" w14:textId="77777777" w:rsidR="00A41E95" w:rsidRPr="00530F61" w:rsidRDefault="00092EE0" w:rsidP="00C27AE0">
      <w:pPr>
        <w:pStyle w:val="af0"/>
        <w:ind w:firstLine="709"/>
        <w:jc w:val="both"/>
        <w:rPr>
          <w:rFonts w:ascii="Times New Roman" w:hAnsi="Times New Roman"/>
          <w:b/>
          <w:bCs/>
        </w:rPr>
      </w:pPr>
      <w:r w:rsidRPr="00C27AE0">
        <w:rPr>
          <w:rFonts w:ascii="Times New Roman" w:hAnsi="Times New Roman"/>
          <w:sz w:val="26"/>
          <w:szCs w:val="26"/>
        </w:rPr>
        <w:t xml:space="preserve">Надання цільової фінансової </w:t>
      </w:r>
      <w:r w:rsidR="00C27AE0" w:rsidRPr="00C27AE0">
        <w:rPr>
          <w:rFonts w:ascii="Times New Roman" w:hAnsi="Times New Roman"/>
          <w:sz w:val="26"/>
          <w:szCs w:val="26"/>
        </w:rPr>
        <w:t>допомоги</w:t>
      </w:r>
      <w:r w:rsidRPr="00C27AE0">
        <w:rPr>
          <w:rFonts w:ascii="Times New Roman" w:hAnsi="Times New Roman"/>
          <w:sz w:val="26"/>
          <w:szCs w:val="26"/>
        </w:rPr>
        <w:t xml:space="preserve"> батькам  для забезпечення </w:t>
      </w:r>
      <w:r w:rsidR="00C27AE0" w:rsidRPr="00C27AE0">
        <w:rPr>
          <w:rFonts w:ascii="Times New Roman" w:hAnsi="Times New Roman"/>
          <w:sz w:val="26"/>
          <w:szCs w:val="26"/>
        </w:rPr>
        <w:t xml:space="preserve"> ліками,</w:t>
      </w:r>
      <w:r w:rsidRPr="00C27AE0">
        <w:rPr>
          <w:rFonts w:ascii="Times New Roman" w:hAnsi="Times New Roman"/>
          <w:sz w:val="26"/>
          <w:szCs w:val="26"/>
        </w:rPr>
        <w:t xml:space="preserve"> харчовими продуктами для спеціального дієтичного споживання </w:t>
      </w:r>
      <w:r w:rsidR="00C27AE0" w:rsidRPr="00C27AE0">
        <w:rPr>
          <w:rFonts w:ascii="Times New Roman" w:hAnsi="Times New Roman"/>
          <w:bCs/>
          <w:color w:val="000000"/>
          <w:sz w:val="26"/>
          <w:szCs w:val="26"/>
        </w:rPr>
        <w:t xml:space="preserve">дітей хворих на </w:t>
      </w:r>
      <w:r w:rsidR="00C27AE0" w:rsidRPr="00C27AE0">
        <w:rPr>
          <w:rFonts w:ascii="Times New Roman" w:hAnsi="Times New Roman"/>
          <w:bCs/>
          <w:color w:val="000000"/>
          <w:spacing w:val="-2"/>
          <w:sz w:val="26"/>
          <w:szCs w:val="26"/>
        </w:rPr>
        <w:t>орфанні  захворювання, які  потребують довготривалого паліативного  лікування</w:t>
      </w:r>
      <w:r w:rsidR="00C27AE0" w:rsidRPr="00C27AE0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C27AE0">
        <w:rPr>
          <w:rFonts w:ascii="Times New Roman" w:hAnsi="Times New Roman"/>
          <w:sz w:val="26"/>
          <w:szCs w:val="26"/>
        </w:rPr>
        <w:t>відповідно до медичних показань для дітей, які хворіють на рідкісні (орфанні) захв</w:t>
      </w:r>
      <w:r w:rsidR="00C27AE0" w:rsidRPr="00C27AE0">
        <w:rPr>
          <w:rFonts w:ascii="Times New Roman" w:hAnsi="Times New Roman"/>
          <w:sz w:val="26"/>
          <w:szCs w:val="26"/>
        </w:rPr>
        <w:t>орювання,</w:t>
      </w:r>
      <w:r w:rsidR="00994E6A" w:rsidRPr="00994E6A">
        <w:rPr>
          <w:rFonts w:ascii="Times New Roman" w:hAnsi="Times New Roman"/>
          <w:sz w:val="26"/>
          <w:szCs w:val="26"/>
        </w:rPr>
        <w:t xml:space="preserve"> </w:t>
      </w:r>
      <w:r w:rsidR="00994E6A">
        <w:rPr>
          <w:rFonts w:ascii="Times New Roman" w:hAnsi="Times New Roman"/>
          <w:sz w:val="26"/>
          <w:szCs w:val="26"/>
        </w:rPr>
        <w:t>стан  здоров</w:t>
      </w:r>
      <w:r w:rsidR="00994E6A" w:rsidRPr="00F105E6">
        <w:rPr>
          <w:rFonts w:ascii="Times New Roman" w:hAnsi="Times New Roman"/>
          <w:sz w:val="26"/>
          <w:szCs w:val="26"/>
        </w:rPr>
        <w:t>’</w:t>
      </w:r>
      <w:r w:rsidR="00994E6A">
        <w:rPr>
          <w:rFonts w:ascii="Times New Roman" w:hAnsi="Times New Roman"/>
          <w:sz w:val="26"/>
          <w:szCs w:val="26"/>
        </w:rPr>
        <w:t>я яких є дуже важкий, діти не здатні до самообслуговування(лежачі),</w:t>
      </w:r>
      <w:r w:rsidR="00C27AE0" w:rsidRPr="00C27AE0">
        <w:rPr>
          <w:rFonts w:ascii="Times New Roman" w:hAnsi="Times New Roman"/>
          <w:sz w:val="26"/>
          <w:szCs w:val="26"/>
        </w:rPr>
        <w:t xml:space="preserve"> п</w:t>
      </w:r>
      <w:r w:rsidR="00C27AE0" w:rsidRPr="00C27AE0">
        <w:rPr>
          <w:rFonts w:ascii="Times New Roman" w:hAnsi="Times New Roman"/>
          <w:bCs/>
          <w:color w:val="000000"/>
          <w:sz w:val="26"/>
          <w:szCs w:val="26"/>
        </w:rPr>
        <w:t>осилення медичного захисту таких дітей.</w:t>
      </w:r>
    </w:p>
    <w:p w14:paraId="1FD16345" w14:textId="77777777" w:rsidR="00A41E95" w:rsidRPr="00A41E95" w:rsidRDefault="00A41E95" w:rsidP="00A41E95">
      <w:pPr>
        <w:pStyle w:val="af0"/>
        <w:ind w:firstLine="709"/>
        <w:jc w:val="both"/>
        <w:rPr>
          <w:rFonts w:ascii="Times New Roman" w:hAnsi="Times New Roman"/>
          <w:b/>
        </w:rPr>
      </w:pPr>
      <w:r w:rsidRPr="00A41E95">
        <w:rPr>
          <w:rFonts w:ascii="Times New Roman" w:hAnsi="Times New Roman"/>
          <w:b/>
        </w:rPr>
        <w:t>ПОРЯДОК НАДАННЯ ЩОМІСЯЧНОЇ АДРЕСНОЇ ДОПОМОГИ</w:t>
      </w:r>
    </w:p>
    <w:p w14:paraId="3EDA1938" w14:textId="77777777" w:rsidR="00A41E95" w:rsidRPr="00954D5B" w:rsidRDefault="00F105E6" w:rsidP="00A41E95">
      <w:pPr>
        <w:pStyle w:val="af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A41E95" w:rsidRPr="00954D5B">
        <w:rPr>
          <w:rFonts w:ascii="Times New Roman" w:hAnsi="Times New Roman"/>
          <w:sz w:val="26"/>
          <w:szCs w:val="26"/>
        </w:rPr>
        <w:t xml:space="preserve">. Для отримання </w:t>
      </w:r>
      <w:r>
        <w:rPr>
          <w:rFonts w:ascii="Times New Roman" w:hAnsi="Times New Roman"/>
          <w:sz w:val="26"/>
          <w:szCs w:val="26"/>
        </w:rPr>
        <w:t>щ</w:t>
      </w:r>
      <w:r w:rsidRPr="00954D5B">
        <w:rPr>
          <w:rFonts w:ascii="Times New Roman" w:hAnsi="Times New Roman"/>
          <w:sz w:val="26"/>
          <w:szCs w:val="26"/>
        </w:rPr>
        <w:t>омісячн</w:t>
      </w:r>
      <w:r>
        <w:rPr>
          <w:rFonts w:ascii="Times New Roman" w:hAnsi="Times New Roman"/>
          <w:sz w:val="26"/>
          <w:szCs w:val="26"/>
        </w:rPr>
        <w:t>ої</w:t>
      </w:r>
      <w:r w:rsidRPr="00954D5B">
        <w:rPr>
          <w:rFonts w:ascii="Times New Roman" w:hAnsi="Times New Roman"/>
          <w:sz w:val="26"/>
          <w:szCs w:val="26"/>
        </w:rPr>
        <w:t xml:space="preserve"> адресн</w:t>
      </w:r>
      <w:r>
        <w:rPr>
          <w:rFonts w:ascii="Times New Roman" w:hAnsi="Times New Roman"/>
          <w:sz w:val="26"/>
          <w:szCs w:val="26"/>
        </w:rPr>
        <w:t>ої</w:t>
      </w:r>
      <w:r w:rsidRPr="00954D5B">
        <w:rPr>
          <w:rFonts w:ascii="Times New Roman" w:hAnsi="Times New Roman"/>
          <w:sz w:val="26"/>
          <w:szCs w:val="26"/>
        </w:rPr>
        <w:t xml:space="preserve"> </w:t>
      </w:r>
      <w:r w:rsidR="00A41E95">
        <w:rPr>
          <w:rFonts w:ascii="Times New Roman" w:hAnsi="Times New Roman"/>
          <w:sz w:val="26"/>
          <w:szCs w:val="26"/>
        </w:rPr>
        <w:t>допомоги</w:t>
      </w:r>
      <w:r w:rsidR="00A41E95" w:rsidRPr="00954D5B">
        <w:rPr>
          <w:rFonts w:ascii="Times New Roman" w:hAnsi="Times New Roman"/>
          <w:sz w:val="26"/>
          <w:szCs w:val="26"/>
        </w:rPr>
        <w:t xml:space="preserve"> батько, мати (за</w:t>
      </w:r>
      <w:r w:rsidR="00A41E95">
        <w:rPr>
          <w:rFonts w:ascii="Times New Roman" w:hAnsi="Times New Roman"/>
          <w:sz w:val="26"/>
          <w:szCs w:val="26"/>
        </w:rPr>
        <w:t>конний представник) дитини</w:t>
      </w:r>
      <w:r w:rsidR="009A4B2F">
        <w:rPr>
          <w:rFonts w:ascii="Times New Roman" w:hAnsi="Times New Roman"/>
          <w:sz w:val="26"/>
          <w:szCs w:val="26"/>
        </w:rPr>
        <w:t xml:space="preserve"> (до 18 років)</w:t>
      </w:r>
      <w:r w:rsidR="00A41E95" w:rsidRPr="00954D5B">
        <w:rPr>
          <w:rFonts w:ascii="Times New Roman" w:hAnsi="Times New Roman"/>
          <w:sz w:val="26"/>
          <w:szCs w:val="26"/>
        </w:rPr>
        <w:t xml:space="preserve"> подає до </w:t>
      </w:r>
      <w:r w:rsidR="00A41E95">
        <w:rPr>
          <w:rFonts w:ascii="Times New Roman" w:hAnsi="Times New Roman"/>
          <w:sz w:val="26"/>
          <w:szCs w:val="26"/>
        </w:rPr>
        <w:t>управління</w:t>
      </w:r>
      <w:r w:rsidR="00A41E95" w:rsidRPr="00954D5B">
        <w:rPr>
          <w:rFonts w:ascii="Times New Roman" w:hAnsi="Times New Roman"/>
          <w:sz w:val="26"/>
          <w:szCs w:val="26"/>
        </w:rPr>
        <w:t xml:space="preserve"> соціального захисту </w:t>
      </w:r>
      <w:r w:rsidR="00A41E95">
        <w:rPr>
          <w:rFonts w:ascii="Times New Roman" w:hAnsi="Times New Roman"/>
          <w:sz w:val="26"/>
          <w:szCs w:val="26"/>
        </w:rPr>
        <w:t>населення</w:t>
      </w:r>
      <w:r w:rsidR="00A41E95" w:rsidRPr="00954D5B">
        <w:rPr>
          <w:rFonts w:ascii="Times New Roman" w:hAnsi="Times New Roman"/>
          <w:sz w:val="26"/>
          <w:szCs w:val="26"/>
        </w:rPr>
        <w:t xml:space="preserve"> такі документи:</w:t>
      </w:r>
    </w:p>
    <w:p w14:paraId="50065A4D" w14:textId="77777777" w:rsidR="00A41E95" w:rsidRPr="00954D5B" w:rsidRDefault="00F105E6" w:rsidP="00F105E6">
      <w:pPr>
        <w:pStyle w:val="af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A41E95">
        <w:rPr>
          <w:rFonts w:ascii="Times New Roman" w:hAnsi="Times New Roman"/>
          <w:sz w:val="26"/>
          <w:szCs w:val="26"/>
        </w:rPr>
        <w:t>- з</w:t>
      </w:r>
      <w:r w:rsidR="00A41E95" w:rsidRPr="00954D5B">
        <w:rPr>
          <w:rFonts w:ascii="Times New Roman" w:hAnsi="Times New Roman"/>
          <w:sz w:val="26"/>
          <w:szCs w:val="26"/>
        </w:rPr>
        <w:t xml:space="preserve">аяву на отримання </w:t>
      </w:r>
      <w:r w:rsidR="00A41E95">
        <w:rPr>
          <w:rFonts w:ascii="Times New Roman" w:hAnsi="Times New Roman"/>
          <w:sz w:val="26"/>
          <w:szCs w:val="26"/>
        </w:rPr>
        <w:t>допомоги;</w:t>
      </w:r>
    </w:p>
    <w:p w14:paraId="1EC31776" w14:textId="77777777" w:rsidR="00A41E95" w:rsidRDefault="00D74110" w:rsidP="00D74110">
      <w:pPr>
        <w:pStyle w:val="af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A41E95">
        <w:rPr>
          <w:rFonts w:ascii="Times New Roman" w:hAnsi="Times New Roman"/>
          <w:sz w:val="26"/>
          <w:szCs w:val="26"/>
        </w:rPr>
        <w:t>-</w:t>
      </w:r>
      <w:r w:rsidR="00A41E95" w:rsidRPr="00954D5B">
        <w:rPr>
          <w:rFonts w:ascii="Times New Roman" w:hAnsi="Times New Roman"/>
          <w:sz w:val="26"/>
          <w:szCs w:val="26"/>
        </w:rPr>
        <w:t xml:space="preserve"> </w:t>
      </w:r>
      <w:r w:rsidR="00A41E95">
        <w:rPr>
          <w:rFonts w:ascii="Times New Roman" w:hAnsi="Times New Roman"/>
          <w:sz w:val="26"/>
          <w:szCs w:val="26"/>
        </w:rPr>
        <w:t>к</w:t>
      </w:r>
      <w:r w:rsidR="00A41E95" w:rsidRPr="00954D5B">
        <w:rPr>
          <w:rFonts w:ascii="Times New Roman" w:hAnsi="Times New Roman"/>
          <w:sz w:val="26"/>
          <w:szCs w:val="26"/>
        </w:rPr>
        <w:t>опію паспорта</w:t>
      </w:r>
      <w:r w:rsidR="00A41E95">
        <w:rPr>
          <w:rFonts w:ascii="Times New Roman" w:hAnsi="Times New Roman"/>
          <w:sz w:val="26"/>
          <w:szCs w:val="26"/>
        </w:rPr>
        <w:t>;</w:t>
      </w:r>
    </w:p>
    <w:p w14:paraId="3D67DB64" w14:textId="77777777" w:rsidR="00A41E95" w:rsidRDefault="006B317C" w:rsidP="006B317C">
      <w:pPr>
        <w:pStyle w:val="af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A41E95">
        <w:rPr>
          <w:rFonts w:ascii="Times New Roman" w:hAnsi="Times New Roman"/>
          <w:sz w:val="26"/>
          <w:szCs w:val="26"/>
        </w:rPr>
        <w:t>- к</w:t>
      </w:r>
      <w:r w:rsidR="00A41E95" w:rsidRPr="00954D5B">
        <w:rPr>
          <w:rFonts w:ascii="Times New Roman" w:hAnsi="Times New Roman"/>
          <w:sz w:val="26"/>
          <w:szCs w:val="26"/>
        </w:rPr>
        <w:t>опію ідентифікаційного</w:t>
      </w:r>
      <w:r w:rsidR="00A41E95">
        <w:rPr>
          <w:rFonts w:ascii="Times New Roman" w:hAnsi="Times New Roman"/>
          <w:sz w:val="26"/>
          <w:szCs w:val="26"/>
        </w:rPr>
        <w:t xml:space="preserve"> номера;</w:t>
      </w:r>
    </w:p>
    <w:p w14:paraId="545856C8" w14:textId="77777777" w:rsidR="00A41E95" w:rsidRPr="00954D5B" w:rsidRDefault="00A41E95" w:rsidP="006B317C">
      <w:pPr>
        <w:tabs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B317C" w:rsidRPr="006B317C">
        <w:rPr>
          <w:rFonts w:ascii="Times New Roman" w:hAnsi="Times New Roman"/>
          <w:sz w:val="26"/>
          <w:szCs w:val="26"/>
        </w:rPr>
        <w:t>реквізити банківського рахунку заявника</w:t>
      </w:r>
      <w:r w:rsidR="006B317C">
        <w:rPr>
          <w:rFonts w:ascii="Times New Roman" w:hAnsi="Times New Roman"/>
          <w:sz w:val="26"/>
          <w:szCs w:val="26"/>
        </w:rPr>
        <w:t>;</w:t>
      </w:r>
    </w:p>
    <w:p w14:paraId="5C060D1F" w14:textId="77777777" w:rsidR="00A41E95" w:rsidRPr="00954D5B" w:rsidRDefault="006B317C" w:rsidP="006B317C">
      <w:pPr>
        <w:pStyle w:val="af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</w:t>
      </w:r>
      <w:r w:rsidR="00A41E95">
        <w:rPr>
          <w:rFonts w:ascii="Times New Roman" w:hAnsi="Times New Roman"/>
          <w:sz w:val="26"/>
          <w:szCs w:val="26"/>
        </w:rPr>
        <w:t>- к</w:t>
      </w:r>
      <w:r w:rsidR="00A41E95" w:rsidRPr="00954D5B">
        <w:rPr>
          <w:rFonts w:ascii="Times New Roman" w:hAnsi="Times New Roman"/>
          <w:sz w:val="26"/>
          <w:szCs w:val="26"/>
        </w:rPr>
        <w:t>опію свідоцтва</w:t>
      </w:r>
      <w:r w:rsidR="00A41E95">
        <w:rPr>
          <w:rFonts w:ascii="Times New Roman" w:hAnsi="Times New Roman"/>
          <w:sz w:val="26"/>
          <w:szCs w:val="26"/>
        </w:rPr>
        <w:t xml:space="preserve"> про народження дитини</w:t>
      </w:r>
      <w:r w:rsidR="00A41E95" w:rsidRPr="00954D5B">
        <w:rPr>
          <w:rFonts w:ascii="Times New Roman" w:hAnsi="Times New Roman"/>
          <w:sz w:val="26"/>
          <w:szCs w:val="26"/>
        </w:rPr>
        <w:t>.</w:t>
      </w:r>
    </w:p>
    <w:p w14:paraId="6F324FA0" w14:textId="77777777" w:rsidR="00A41E95" w:rsidRDefault="006B317C" w:rsidP="006B317C">
      <w:pPr>
        <w:pStyle w:val="af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A41E95">
        <w:rPr>
          <w:rFonts w:ascii="Times New Roman" w:hAnsi="Times New Roman"/>
          <w:sz w:val="26"/>
          <w:szCs w:val="26"/>
        </w:rPr>
        <w:t>- довідку</w:t>
      </w:r>
      <w:r w:rsidR="00A41E95" w:rsidRPr="00954D5B">
        <w:rPr>
          <w:rFonts w:ascii="Times New Roman" w:hAnsi="Times New Roman"/>
          <w:sz w:val="26"/>
          <w:szCs w:val="26"/>
        </w:rPr>
        <w:t xml:space="preserve"> лікарсько-консультативної комісії довільної форми, про наявність у дитини рідкісного орфанного захворювання із зазначенням прізвища, імені, по батькові дитини, її дати народження, із зазначенням коду згідно з міжнародною статистичною класифікацією хвороб МКХ-10, дати видачі та терміну дії довідки, яка підписується головою та членами лікарсько-консультативної комісії і завіряється круглою печатко</w:t>
      </w:r>
      <w:r w:rsidR="00A41E95">
        <w:rPr>
          <w:rFonts w:ascii="Times New Roman" w:hAnsi="Times New Roman"/>
          <w:sz w:val="26"/>
          <w:szCs w:val="26"/>
        </w:rPr>
        <w:t>ю медичного закладу (установи);</w:t>
      </w:r>
    </w:p>
    <w:p w14:paraId="7825A681" w14:textId="77777777" w:rsidR="00960A97" w:rsidRDefault="00F105E6" w:rsidP="00960A97">
      <w:pPr>
        <w:pStyle w:val="af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- довідку видану лікуючим (сімейним) лікарем про </w:t>
      </w:r>
      <w:r w:rsidR="00960A97" w:rsidRPr="00960A97">
        <w:rPr>
          <w:rFonts w:ascii="Times New Roman" w:hAnsi="Times New Roman"/>
          <w:sz w:val="26"/>
          <w:szCs w:val="26"/>
          <w:lang w:val="ru-RU"/>
        </w:rPr>
        <w:t xml:space="preserve">тяжке орфанне захворювання дитини, </w:t>
      </w:r>
      <w:r w:rsidR="00960A97">
        <w:rPr>
          <w:rFonts w:ascii="Times New Roman" w:hAnsi="Times New Roman"/>
          <w:sz w:val="26"/>
          <w:szCs w:val="26"/>
          <w:lang w:val="ru-RU"/>
        </w:rPr>
        <w:t xml:space="preserve">визначений  </w:t>
      </w:r>
      <w:r>
        <w:rPr>
          <w:rFonts w:ascii="Times New Roman" w:hAnsi="Times New Roman"/>
          <w:sz w:val="26"/>
          <w:szCs w:val="26"/>
        </w:rPr>
        <w:t>стан дитини</w:t>
      </w:r>
      <w:r w:rsidR="00960A97">
        <w:rPr>
          <w:rFonts w:ascii="Times New Roman" w:hAnsi="Times New Roman"/>
          <w:sz w:val="26"/>
          <w:szCs w:val="26"/>
        </w:rPr>
        <w:t xml:space="preserve"> (тяжкий, дуже тяжкий)</w:t>
      </w:r>
      <w:r>
        <w:rPr>
          <w:rFonts w:ascii="Times New Roman" w:hAnsi="Times New Roman"/>
          <w:sz w:val="26"/>
          <w:szCs w:val="26"/>
        </w:rPr>
        <w:t xml:space="preserve"> на час звернення за допомогою</w:t>
      </w:r>
      <w:r w:rsidR="00960A97">
        <w:rPr>
          <w:rFonts w:ascii="Times New Roman" w:hAnsi="Times New Roman"/>
          <w:sz w:val="26"/>
          <w:szCs w:val="26"/>
        </w:rPr>
        <w:t>.</w:t>
      </w:r>
    </w:p>
    <w:p w14:paraId="5771ACF4" w14:textId="77777777" w:rsidR="00A41E95" w:rsidRDefault="00960A97" w:rsidP="00960A97">
      <w:pPr>
        <w:pStyle w:val="af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A41E95">
        <w:rPr>
          <w:rFonts w:ascii="Times New Roman" w:hAnsi="Times New Roman"/>
          <w:sz w:val="26"/>
          <w:szCs w:val="26"/>
        </w:rPr>
        <w:t>- д</w:t>
      </w:r>
      <w:r w:rsidR="00A41E95" w:rsidRPr="00954D5B">
        <w:rPr>
          <w:rFonts w:ascii="Times New Roman" w:hAnsi="Times New Roman"/>
          <w:sz w:val="26"/>
          <w:szCs w:val="26"/>
        </w:rPr>
        <w:t>овідку про місце реєстрації дитини</w:t>
      </w:r>
      <w:r w:rsidR="00A41E95">
        <w:rPr>
          <w:rFonts w:ascii="Times New Roman" w:hAnsi="Times New Roman"/>
          <w:sz w:val="26"/>
          <w:szCs w:val="26"/>
        </w:rPr>
        <w:t>;</w:t>
      </w:r>
      <w:r w:rsidR="00A41E95" w:rsidRPr="00A41E95">
        <w:rPr>
          <w:rFonts w:ascii="Times New Roman" w:hAnsi="Times New Roman"/>
          <w:sz w:val="26"/>
          <w:szCs w:val="26"/>
        </w:rPr>
        <w:t xml:space="preserve"> </w:t>
      </w:r>
    </w:p>
    <w:p w14:paraId="3F0503DA" w14:textId="77777777" w:rsidR="006B317C" w:rsidRDefault="006B317C" w:rsidP="006B317C">
      <w:pPr>
        <w:pStyle w:val="af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A41E95" w:rsidRPr="00954D5B">
        <w:rPr>
          <w:rFonts w:ascii="Times New Roman" w:hAnsi="Times New Roman"/>
          <w:sz w:val="26"/>
          <w:szCs w:val="26"/>
        </w:rPr>
        <w:t xml:space="preserve"> Розмір </w:t>
      </w:r>
      <w:r w:rsidR="00A41E95">
        <w:rPr>
          <w:rFonts w:ascii="Times New Roman" w:hAnsi="Times New Roman"/>
          <w:sz w:val="26"/>
          <w:szCs w:val="26"/>
        </w:rPr>
        <w:t>допомоги</w:t>
      </w:r>
      <w:r w:rsidR="00A41E95" w:rsidRPr="00954D5B">
        <w:rPr>
          <w:rFonts w:ascii="Times New Roman" w:hAnsi="Times New Roman"/>
          <w:sz w:val="26"/>
          <w:szCs w:val="26"/>
        </w:rPr>
        <w:t xml:space="preserve"> станов</w:t>
      </w:r>
      <w:r w:rsidR="00A41E95">
        <w:rPr>
          <w:rFonts w:ascii="Times New Roman" w:hAnsi="Times New Roman"/>
          <w:sz w:val="26"/>
          <w:szCs w:val="26"/>
        </w:rPr>
        <w:t>ить 5</w:t>
      </w:r>
      <w:r w:rsidR="00A41E95" w:rsidRPr="00954D5B">
        <w:rPr>
          <w:rFonts w:ascii="Times New Roman" w:hAnsi="Times New Roman"/>
          <w:sz w:val="26"/>
          <w:szCs w:val="26"/>
        </w:rPr>
        <w:t>00</w:t>
      </w:r>
      <w:r w:rsidR="008845F8">
        <w:rPr>
          <w:rFonts w:ascii="Times New Roman" w:hAnsi="Times New Roman"/>
          <w:sz w:val="26"/>
          <w:szCs w:val="26"/>
        </w:rPr>
        <w:t>0</w:t>
      </w:r>
      <w:r w:rsidR="00A41E95" w:rsidRPr="00954D5B">
        <w:rPr>
          <w:rFonts w:ascii="Times New Roman" w:hAnsi="Times New Roman"/>
          <w:sz w:val="26"/>
          <w:szCs w:val="26"/>
        </w:rPr>
        <w:t xml:space="preserve"> грн. на одну дити</w:t>
      </w:r>
      <w:r w:rsidR="00960A97">
        <w:rPr>
          <w:rFonts w:ascii="Times New Roman" w:hAnsi="Times New Roman"/>
          <w:sz w:val="26"/>
          <w:szCs w:val="26"/>
        </w:rPr>
        <w:t>ну</w:t>
      </w:r>
      <w:r w:rsidR="006C5599">
        <w:rPr>
          <w:rFonts w:ascii="Times New Roman" w:hAnsi="Times New Roman"/>
          <w:sz w:val="26"/>
          <w:szCs w:val="26"/>
        </w:rPr>
        <w:t>,</w:t>
      </w:r>
      <w:r w:rsidR="00960A97">
        <w:rPr>
          <w:rFonts w:ascii="Times New Roman" w:hAnsi="Times New Roman"/>
          <w:sz w:val="26"/>
          <w:szCs w:val="26"/>
        </w:rPr>
        <w:t xml:space="preserve"> призначається на пер</w:t>
      </w:r>
      <w:r w:rsidR="006C5599">
        <w:rPr>
          <w:rFonts w:ascii="Times New Roman" w:hAnsi="Times New Roman"/>
          <w:sz w:val="26"/>
          <w:szCs w:val="26"/>
        </w:rPr>
        <w:t>іод до грудня 2021 року включно, виплачується щомісячно.</w:t>
      </w:r>
    </w:p>
    <w:p w14:paraId="3E719BA9" w14:textId="77777777" w:rsidR="00A41E95" w:rsidRDefault="006B317C" w:rsidP="006B317C">
      <w:pPr>
        <w:pStyle w:val="af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A41E95" w:rsidRPr="006203BB">
        <w:rPr>
          <w:rFonts w:ascii="Times New Roman" w:hAnsi="Times New Roman"/>
          <w:sz w:val="26"/>
          <w:szCs w:val="26"/>
        </w:rPr>
        <w:t>. Заяви громадян розглядаються на засіданні міської комісії з надання матеріальної (фінансової) допомоги громадянам Стрийської територіальної громади</w:t>
      </w:r>
      <w:r w:rsidR="00A41E95">
        <w:rPr>
          <w:rFonts w:ascii="Times New Roman" w:hAnsi="Times New Roman"/>
          <w:sz w:val="26"/>
          <w:szCs w:val="26"/>
        </w:rPr>
        <w:t>, р</w:t>
      </w:r>
      <w:r w:rsidR="00A41E95" w:rsidRPr="00954D5B">
        <w:rPr>
          <w:rFonts w:ascii="Times New Roman" w:hAnsi="Times New Roman"/>
          <w:sz w:val="26"/>
          <w:szCs w:val="26"/>
        </w:rPr>
        <w:t>ішення оформляється протоколом</w:t>
      </w:r>
      <w:r>
        <w:rPr>
          <w:rFonts w:ascii="Times New Roman" w:hAnsi="Times New Roman"/>
          <w:sz w:val="26"/>
          <w:szCs w:val="26"/>
        </w:rPr>
        <w:t>.</w:t>
      </w:r>
      <w:r w:rsidR="00A41E95" w:rsidRPr="00954D5B">
        <w:rPr>
          <w:rFonts w:ascii="Times New Roman" w:hAnsi="Times New Roman"/>
          <w:sz w:val="26"/>
          <w:szCs w:val="26"/>
        </w:rPr>
        <w:t xml:space="preserve"> </w:t>
      </w:r>
    </w:p>
    <w:p w14:paraId="276D7797" w14:textId="77777777" w:rsidR="00A41E95" w:rsidRPr="00954D5B" w:rsidRDefault="00A41E95" w:rsidP="00A41E95">
      <w:pPr>
        <w:pStyle w:val="af0"/>
        <w:ind w:firstLine="709"/>
        <w:jc w:val="both"/>
        <w:rPr>
          <w:rFonts w:ascii="Times New Roman" w:hAnsi="Times New Roman"/>
          <w:sz w:val="26"/>
          <w:szCs w:val="26"/>
        </w:rPr>
      </w:pPr>
      <w:r w:rsidRPr="00954D5B">
        <w:rPr>
          <w:rFonts w:ascii="Times New Roman" w:hAnsi="Times New Roman"/>
          <w:sz w:val="26"/>
          <w:szCs w:val="26"/>
        </w:rPr>
        <w:t>5</w:t>
      </w:r>
      <w:r w:rsidR="006B317C">
        <w:rPr>
          <w:rFonts w:ascii="Times New Roman" w:hAnsi="Times New Roman"/>
          <w:sz w:val="26"/>
          <w:szCs w:val="26"/>
        </w:rPr>
        <w:t>.</w:t>
      </w:r>
      <w:r w:rsidRPr="00954D5B">
        <w:rPr>
          <w:rFonts w:ascii="Times New Roman" w:hAnsi="Times New Roman"/>
          <w:sz w:val="26"/>
          <w:szCs w:val="26"/>
        </w:rPr>
        <w:t xml:space="preserve"> У разі виникнення обставин, що можуть вплинути на виплату </w:t>
      </w:r>
      <w:r w:rsidR="006B317C">
        <w:rPr>
          <w:rFonts w:ascii="Times New Roman" w:hAnsi="Times New Roman"/>
          <w:sz w:val="26"/>
          <w:szCs w:val="26"/>
        </w:rPr>
        <w:t>допомоги</w:t>
      </w:r>
      <w:r w:rsidRPr="00954D5B">
        <w:rPr>
          <w:rFonts w:ascii="Times New Roman" w:hAnsi="Times New Roman"/>
          <w:sz w:val="26"/>
          <w:szCs w:val="26"/>
        </w:rPr>
        <w:t xml:space="preserve">, у тому числі зняття дитини з реєстрації місця проживання на території </w:t>
      </w:r>
      <w:r w:rsidR="006B317C">
        <w:rPr>
          <w:rFonts w:ascii="Times New Roman" w:hAnsi="Times New Roman"/>
          <w:sz w:val="26"/>
          <w:szCs w:val="26"/>
        </w:rPr>
        <w:t>Стрийської</w:t>
      </w:r>
      <w:r w:rsidRPr="00954D5B">
        <w:rPr>
          <w:rFonts w:ascii="Times New Roman" w:hAnsi="Times New Roman"/>
          <w:sz w:val="26"/>
          <w:szCs w:val="26"/>
        </w:rPr>
        <w:t xml:space="preserve"> міської територіальної громади, заявник (отримувач </w:t>
      </w:r>
      <w:r w:rsidR="006B317C">
        <w:rPr>
          <w:rFonts w:ascii="Times New Roman" w:hAnsi="Times New Roman"/>
          <w:sz w:val="26"/>
          <w:szCs w:val="26"/>
        </w:rPr>
        <w:t>допомоги</w:t>
      </w:r>
      <w:r w:rsidRPr="00954D5B">
        <w:rPr>
          <w:rFonts w:ascii="Times New Roman" w:hAnsi="Times New Roman"/>
          <w:sz w:val="26"/>
          <w:szCs w:val="26"/>
        </w:rPr>
        <w:t>) пись</w:t>
      </w:r>
      <w:r w:rsidR="006B317C">
        <w:rPr>
          <w:rFonts w:ascii="Times New Roman" w:hAnsi="Times New Roman"/>
          <w:sz w:val="26"/>
          <w:szCs w:val="26"/>
        </w:rPr>
        <w:t>мово повідомляє про такі зміни управління</w:t>
      </w:r>
      <w:r w:rsidRPr="00954D5B">
        <w:rPr>
          <w:rFonts w:ascii="Times New Roman" w:hAnsi="Times New Roman"/>
          <w:sz w:val="26"/>
          <w:szCs w:val="26"/>
        </w:rPr>
        <w:t xml:space="preserve"> соціального захисту </w:t>
      </w:r>
      <w:r w:rsidR="006B317C">
        <w:rPr>
          <w:rFonts w:ascii="Times New Roman" w:hAnsi="Times New Roman"/>
          <w:sz w:val="26"/>
          <w:szCs w:val="26"/>
        </w:rPr>
        <w:t xml:space="preserve">населення </w:t>
      </w:r>
      <w:r w:rsidRPr="00954D5B">
        <w:rPr>
          <w:rFonts w:ascii="Times New Roman" w:hAnsi="Times New Roman"/>
          <w:sz w:val="26"/>
          <w:szCs w:val="26"/>
        </w:rPr>
        <w:t xml:space="preserve"> впродовж 3</w:t>
      </w:r>
      <w:r w:rsidR="006B317C">
        <w:rPr>
          <w:rFonts w:ascii="Times New Roman" w:hAnsi="Times New Roman"/>
          <w:sz w:val="26"/>
          <w:szCs w:val="26"/>
        </w:rPr>
        <w:t xml:space="preserve"> днів з дня виникнення обставин, </w:t>
      </w:r>
      <w:r w:rsidR="006B317C" w:rsidRPr="00954D5B">
        <w:rPr>
          <w:rFonts w:ascii="Times New Roman" w:hAnsi="Times New Roman"/>
          <w:sz w:val="26"/>
          <w:szCs w:val="26"/>
        </w:rPr>
        <w:t>виплата</w:t>
      </w:r>
      <w:r w:rsidR="006B317C">
        <w:rPr>
          <w:rFonts w:ascii="Times New Roman" w:hAnsi="Times New Roman"/>
          <w:sz w:val="26"/>
          <w:szCs w:val="26"/>
        </w:rPr>
        <w:t xml:space="preserve"> допомоги</w:t>
      </w:r>
      <w:r w:rsidR="006B317C" w:rsidRPr="00954D5B">
        <w:rPr>
          <w:rFonts w:ascii="Times New Roman" w:hAnsi="Times New Roman"/>
          <w:sz w:val="26"/>
          <w:szCs w:val="26"/>
        </w:rPr>
        <w:t xml:space="preserve"> припиняється з місяця, наступного за місяцем виникнення </w:t>
      </w:r>
      <w:r w:rsidR="006B317C">
        <w:rPr>
          <w:rFonts w:ascii="Times New Roman" w:hAnsi="Times New Roman"/>
          <w:sz w:val="26"/>
          <w:szCs w:val="26"/>
        </w:rPr>
        <w:t xml:space="preserve">таких </w:t>
      </w:r>
      <w:r w:rsidR="006B317C" w:rsidRPr="00954D5B">
        <w:rPr>
          <w:rFonts w:ascii="Times New Roman" w:hAnsi="Times New Roman"/>
          <w:sz w:val="26"/>
          <w:szCs w:val="26"/>
        </w:rPr>
        <w:t>обставин</w:t>
      </w:r>
      <w:r w:rsidR="006B317C">
        <w:rPr>
          <w:rFonts w:ascii="Times New Roman" w:hAnsi="Times New Roman"/>
          <w:sz w:val="26"/>
          <w:szCs w:val="26"/>
        </w:rPr>
        <w:t>.</w:t>
      </w:r>
    </w:p>
    <w:p w14:paraId="2D91A37D" w14:textId="77777777" w:rsidR="006B317C" w:rsidRDefault="006B317C" w:rsidP="00A41E95">
      <w:pPr>
        <w:pStyle w:val="af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6.Сума допомоги</w:t>
      </w:r>
      <w:r w:rsidR="00A41E95" w:rsidRPr="00954D5B">
        <w:rPr>
          <w:rFonts w:ascii="Times New Roman" w:hAnsi="Times New Roman"/>
          <w:sz w:val="26"/>
          <w:szCs w:val="26"/>
        </w:rPr>
        <w:t>, виплачен</w:t>
      </w:r>
      <w:r>
        <w:rPr>
          <w:rFonts w:ascii="Times New Roman" w:hAnsi="Times New Roman"/>
          <w:sz w:val="26"/>
          <w:szCs w:val="26"/>
        </w:rPr>
        <w:t>ої</w:t>
      </w:r>
      <w:r w:rsidR="00A41E95" w:rsidRPr="00954D5B">
        <w:rPr>
          <w:rFonts w:ascii="Times New Roman" w:hAnsi="Times New Roman"/>
          <w:sz w:val="26"/>
          <w:szCs w:val="26"/>
        </w:rPr>
        <w:t xml:space="preserve"> надміру внаслідок неподання (несвоєчасного подання) інформації про обставини, що вплинули на виплату (припинення виплати) </w:t>
      </w:r>
      <w:r>
        <w:rPr>
          <w:rFonts w:ascii="Times New Roman" w:hAnsi="Times New Roman"/>
          <w:sz w:val="26"/>
          <w:szCs w:val="26"/>
        </w:rPr>
        <w:t>допомоги</w:t>
      </w:r>
      <w:r w:rsidR="00A41E95" w:rsidRPr="00954D5B">
        <w:rPr>
          <w:rFonts w:ascii="Times New Roman" w:hAnsi="Times New Roman"/>
          <w:sz w:val="26"/>
          <w:szCs w:val="26"/>
        </w:rPr>
        <w:t xml:space="preserve">, повертаються отримувачем на вимогу </w:t>
      </w:r>
      <w:r>
        <w:rPr>
          <w:rFonts w:ascii="Times New Roman" w:hAnsi="Times New Roman"/>
          <w:sz w:val="26"/>
          <w:szCs w:val="26"/>
        </w:rPr>
        <w:t>управління</w:t>
      </w:r>
      <w:r w:rsidR="00A41E95" w:rsidRPr="00954D5B">
        <w:rPr>
          <w:rFonts w:ascii="Times New Roman" w:hAnsi="Times New Roman"/>
          <w:sz w:val="26"/>
          <w:szCs w:val="26"/>
        </w:rPr>
        <w:t xml:space="preserve"> соціального захисту</w:t>
      </w:r>
      <w:r>
        <w:rPr>
          <w:rFonts w:ascii="Times New Roman" w:hAnsi="Times New Roman"/>
          <w:sz w:val="26"/>
          <w:szCs w:val="26"/>
        </w:rPr>
        <w:t xml:space="preserve"> населення.</w:t>
      </w:r>
    </w:p>
    <w:p w14:paraId="4739BEC3" w14:textId="77777777" w:rsidR="00A41E95" w:rsidRPr="00954D5B" w:rsidRDefault="006B317C" w:rsidP="0074192C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A41E95" w:rsidRPr="00954D5B">
        <w:rPr>
          <w:rFonts w:ascii="Times New Roman" w:hAnsi="Times New Roman"/>
          <w:sz w:val="26"/>
          <w:szCs w:val="26"/>
        </w:rPr>
        <w:t xml:space="preserve">. У разі відмови добровільного повернення надміру перерахованих сум </w:t>
      </w:r>
      <w:r>
        <w:rPr>
          <w:rFonts w:ascii="Times New Roman" w:hAnsi="Times New Roman"/>
          <w:sz w:val="26"/>
          <w:szCs w:val="26"/>
        </w:rPr>
        <w:t>допомог</w:t>
      </w:r>
      <w:r w:rsidR="00D74110">
        <w:rPr>
          <w:rFonts w:ascii="Times New Roman" w:hAnsi="Times New Roman"/>
          <w:sz w:val="26"/>
          <w:szCs w:val="26"/>
        </w:rPr>
        <w:t xml:space="preserve"> </w:t>
      </w:r>
      <w:r w:rsidR="00A41E95" w:rsidRPr="00954D5B">
        <w:rPr>
          <w:rFonts w:ascii="Times New Roman" w:hAnsi="Times New Roman"/>
          <w:sz w:val="26"/>
          <w:szCs w:val="26"/>
        </w:rPr>
        <w:t>такі суми стягуються у судовому порядку.</w:t>
      </w:r>
      <w:r w:rsidR="00A41E95" w:rsidRPr="00954D5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           8</w:t>
      </w:r>
      <w:r w:rsidR="00A41E95" w:rsidRPr="00954D5B">
        <w:rPr>
          <w:rFonts w:ascii="Times New Roman" w:hAnsi="Times New Roman"/>
          <w:sz w:val="26"/>
          <w:szCs w:val="26"/>
        </w:rPr>
        <w:t xml:space="preserve">. </w:t>
      </w:r>
      <w:r w:rsidR="0074192C" w:rsidRPr="0074192C">
        <w:rPr>
          <w:rFonts w:ascii="Times New Roman" w:hAnsi="Times New Roman"/>
          <w:sz w:val="26"/>
          <w:szCs w:val="26"/>
        </w:rPr>
        <w:t>Допомога виплачується, через Управління соціального захисту населення Стрийської міської ради, у формі грошової виплати,  шляхом зарахування коштів на розрахункові рахунки, відкриті у банках, розташованих на території м. Стрия. В окремих випадках через відділення поштового зв’язку.</w:t>
      </w:r>
      <w:r>
        <w:rPr>
          <w:rFonts w:ascii="Times New Roman" w:hAnsi="Times New Roman"/>
          <w:sz w:val="26"/>
          <w:szCs w:val="26"/>
        </w:rPr>
        <w:br/>
        <w:t xml:space="preserve">           9.</w:t>
      </w:r>
      <w:r w:rsidR="00A41E95" w:rsidRPr="00954D5B">
        <w:rPr>
          <w:rFonts w:ascii="Times New Roman" w:hAnsi="Times New Roman"/>
          <w:sz w:val="26"/>
          <w:szCs w:val="26"/>
        </w:rPr>
        <w:t xml:space="preserve"> Виплата </w:t>
      </w:r>
      <w:r>
        <w:rPr>
          <w:rFonts w:ascii="Times New Roman" w:hAnsi="Times New Roman"/>
          <w:sz w:val="26"/>
          <w:szCs w:val="26"/>
        </w:rPr>
        <w:t>допомоги</w:t>
      </w:r>
      <w:r w:rsidR="00A41E95" w:rsidRPr="00954D5B">
        <w:rPr>
          <w:rFonts w:ascii="Times New Roman" w:hAnsi="Times New Roman"/>
          <w:sz w:val="26"/>
          <w:szCs w:val="26"/>
        </w:rPr>
        <w:t xml:space="preserve"> здійснюється управління</w:t>
      </w:r>
      <w:r w:rsidR="006A72BF">
        <w:rPr>
          <w:rFonts w:ascii="Times New Roman" w:hAnsi="Times New Roman"/>
          <w:sz w:val="26"/>
          <w:szCs w:val="26"/>
        </w:rPr>
        <w:t>м</w:t>
      </w:r>
      <w:r w:rsidR="00A41E95" w:rsidRPr="00954D5B">
        <w:rPr>
          <w:rFonts w:ascii="Times New Roman" w:hAnsi="Times New Roman"/>
          <w:sz w:val="26"/>
          <w:szCs w:val="26"/>
        </w:rPr>
        <w:t xml:space="preserve"> соціального захисту </w:t>
      </w:r>
      <w:r w:rsidR="006A72BF">
        <w:rPr>
          <w:rFonts w:ascii="Times New Roman" w:hAnsi="Times New Roman"/>
          <w:sz w:val="26"/>
          <w:szCs w:val="26"/>
        </w:rPr>
        <w:t>населення</w:t>
      </w:r>
      <w:r w:rsidR="00A41E95" w:rsidRPr="00954D5B">
        <w:rPr>
          <w:rFonts w:ascii="Times New Roman" w:hAnsi="Times New Roman"/>
          <w:sz w:val="26"/>
          <w:szCs w:val="26"/>
        </w:rPr>
        <w:t xml:space="preserve"> за рахунок коштів, передбачених у бюджеті </w:t>
      </w:r>
      <w:r w:rsidR="006A72BF">
        <w:rPr>
          <w:rFonts w:ascii="Times New Roman" w:hAnsi="Times New Roman"/>
          <w:sz w:val="26"/>
          <w:szCs w:val="26"/>
        </w:rPr>
        <w:t>Стрийської</w:t>
      </w:r>
      <w:r w:rsidR="00A41E95" w:rsidRPr="00954D5B">
        <w:rPr>
          <w:rFonts w:ascii="Times New Roman" w:hAnsi="Times New Roman"/>
          <w:sz w:val="26"/>
          <w:szCs w:val="26"/>
        </w:rPr>
        <w:t xml:space="preserve"> міської територіальної громади на відповідний бюджетний період за КПКВК МБ 0813242 </w:t>
      </w:r>
      <w:r w:rsidR="006A72BF">
        <w:rPr>
          <w:rFonts w:ascii="Times New Roman" w:hAnsi="Times New Roman"/>
          <w:sz w:val="26"/>
          <w:szCs w:val="26"/>
        </w:rPr>
        <w:t>«</w:t>
      </w:r>
      <w:r w:rsidR="00A41E95" w:rsidRPr="00954D5B">
        <w:rPr>
          <w:rFonts w:ascii="Times New Roman" w:hAnsi="Times New Roman"/>
          <w:sz w:val="26"/>
          <w:szCs w:val="26"/>
        </w:rPr>
        <w:t>Інші заходи у сфері соціального захисту і соціального забезпечення</w:t>
      </w:r>
      <w:r w:rsidR="006A72BF">
        <w:rPr>
          <w:rFonts w:ascii="Times New Roman" w:hAnsi="Times New Roman"/>
          <w:sz w:val="26"/>
          <w:szCs w:val="26"/>
        </w:rPr>
        <w:t>»</w:t>
      </w:r>
      <w:r w:rsidR="00A41E95" w:rsidRPr="00954D5B">
        <w:rPr>
          <w:rFonts w:ascii="Times New Roman" w:hAnsi="Times New Roman"/>
          <w:sz w:val="26"/>
          <w:szCs w:val="26"/>
        </w:rPr>
        <w:t>.</w:t>
      </w:r>
    </w:p>
    <w:p w14:paraId="0D581C34" w14:textId="77777777" w:rsidR="0074192C" w:rsidRDefault="0074192C" w:rsidP="009B6508">
      <w:pPr>
        <w:tabs>
          <w:tab w:val="left" w:pos="1134"/>
        </w:tabs>
        <w:ind w:left="567"/>
        <w:jc w:val="center"/>
        <w:rPr>
          <w:rFonts w:ascii="Times New Roman" w:hAnsi="Times New Roman"/>
          <w:b/>
          <w:bCs/>
        </w:rPr>
      </w:pPr>
    </w:p>
    <w:p w14:paraId="083EB6CF" w14:textId="77777777" w:rsidR="009B6508" w:rsidRPr="00530F61" w:rsidRDefault="009B6508" w:rsidP="009B6508">
      <w:pPr>
        <w:tabs>
          <w:tab w:val="left" w:pos="1134"/>
        </w:tabs>
        <w:ind w:left="567"/>
        <w:jc w:val="center"/>
        <w:rPr>
          <w:rFonts w:ascii="Times New Roman" w:hAnsi="Times New Roman"/>
          <w:b/>
          <w:bCs/>
        </w:rPr>
      </w:pPr>
      <w:r w:rsidRPr="00530F61">
        <w:rPr>
          <w:rFonts w:ascii="Times New Roman" w:hAnsi="Times New Roman"/>
          <w:b/>
          <w:bCs/>
        </w:rPr>
        <w:lastRenderedPageBreak/>
        <w:t>ПЕРЕЛІК ЗАВДАНЬ, ЗАХОДІВ ТА ПОКАЗНИКІВ  ПРОГРАМИ</w:t>
      </w:r>
    </w:p>
    <w:p w14:paraId="68F7D45A" w14:textId="77777777" w:rsidR="009B6508" w:rsidRPr="000F58F1" w:rsidRDefault="00C27AE0" w:rsidP="009B6508">
      <w:pPr>
        <w:tabs>
          <w:tab w:val="left" w:pos="1134"/>
        </w:tabs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«</w:t>
      </w:r>
      <w:r w:rsidR="009B6508" w:rsidRPr="000F58F1">
        <w:rPr>
          <w:rFonts w:ascii="Times New Roman" w:hAnsi="Times New Roman"/>
          <w:b/>
          <w:bCs/>
          <w:sz w:val="28"/>
          <w:szCs w:val="28"/>
          <w:u w:val="single"/>
        </w:rPr>
        <w:t xml:space="preserve">Соціальний захист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дітей, які хворіють на рідкісні орфанні захворювання» </w:t>
      </w:r>
      <w:r w:rsidR="009B6508" w:rsidRPr="000F58F1">
        <w:rPr>
          <w:rFonts w:ascii="Times New Roman" w:hAnsi="Times New Roman"/>
          <w:b/>
          <w:bCs/>
          <w:sz w:val="28"/>
          <w:szCs w:val="28"/>
          <w:u w:val="single"/>
        </w:rPr>
        <w:t>на 20</w:t>
      </w:r>
      <w:r w:rsidR="009B6508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8845F8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9B6508" w:rsidRPr="000F58F1">
        <w:rPr>
          <w:rFonts w:ascii="Times New Roman" w:hAnsi="Times New Roman"/>
          <w:b/>
          <w:bCs/>
          <w:sz w:val="28"/>
          <w:szCs w:val="28"/>
          <w:u w:val="single"/>
        </w:rPr>
        <w:t xml:space="preserve"> рік».</w:t>
      </w:r>
    </w:p>
    <w:tbl>
      <w:tblPr>
        <w:tblW w:w="11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4"/>
        <w:gridCol w:w="1985"/>
        <w:gridCol w:w="142"/>
        <w:gridCol w:w="1417"/>
        <w:gridCol w:w="422"/>
        <w:gridCol w:w="1137"/>
        <w:gridCol w:w="284"/>
        <w:gridCol w:w="1276"/>
        <w:gridCol w:w="975"/>
        <w:gridCol w:w="159"/>
        <w:gridCol w:w="992"/>
        <w:gridCol w:w="1425"/>
      </w:tblGrid>
      <w:tr w:rsidR="009B6508" w:rsidRPr="000F58F1" w14:paraId="47905F51" w14:textId="77777777" w:rsidTr="00B462AC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851" w:type="dxa"/>
            <w:gridSpan w:val="2"/>
            <w:vMerge w:val="restart"/>
          </w:tcPr>
          <w:p w14:paraId="069A6088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</w:t>
            </w:r>
            <w:r w:rsidR="00B462AC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6B760118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1985" w:type="dxa"/>
            <w:vMerge w:val="restart"/>
          </w:tcPr>
          <w:p w14:paraId="2914DEB2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Назва завдання</w:t>
            </w:r>
          </w:p>
        </w:tc>
        <w:tc>
          <w:tcPr>
            <w:tcW w:w="1559" w:type="dxa"/>
            <w:gridSpan w:val="2"/>
            <w:vMerge w:val="restart"/>
          </w:tcPr>
          <w:p w14:paraId="20B01893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Перелік заходів завдання</w:t>
            </w:r>
          </w:p>
        </w:tc>
        <w:tc>
          <w:tcPr>
            <w:tcW w:w="1559" w:type="dxa"/>
            <w:gridSpan w:val="2"/>
            <w:vMerge w:val="restart"/>
          </w:tcPr>
          <w:p w14:paraId="1EAB84F0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</w:t>
            </w:r>
            <w:r w:rsidR="00B462AC">
              <w:rPr>
                <w:rFonts w:ascii="Times New Roman" w:hAnsi="Times New Roman"/>
                <w:b/>
                <w:bCs/>
                <w:sz w:val="24"/>
                <w:szCs w:val="24"/>
              </w:rPr>
              <w:t>и виконання заходу</w:t>
            </w: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, одиниці</w:t>
            </w:r>
            <w:r w:rsidR="00B462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виміру</w:t>
            </w:r>
          </w:p>
        </w:tc>
        <w:tc>
          <w:tcPr>
            <w:tcW w:w="1560" w:type="dxa"/>
            <w:gridSpan w:val="2"/>
            <w:vMerge w:val="restart"/>
          </w:tcPr>
          <w:p w14:paraId="3517B43E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Виконаве</w:t>
            </w:r>
            <w:r w:rsidR="00B462AC">
              <w:rPr>
                <w:rFonts w:ascii="Times New Roman" w:hAnsi="Times New Roman"/>
                <w:b/>
                <w:bCs/>
                <w:sz w:val="24"/>
                <w:szCs w:val="24"/>
              </w:rPr>
              <w:t>ць</w:t>
            </w: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заходу, показни</w:t>
            </w:r>
            <w:r w:rsidR="00B462AC">
              <w:rPr>
                <w:rFonts w:ascii="Times New Roman" w:hAnsi="Times New Roman"/>
                <w:b/>
                <w:bCs/>
                <w:sz w:val="24"/>
                <w:szCs w:val="24"/>
              </w:rPr>
              <w:t>ка</w:t>
            </w:r>
          </w:p>
        </w:tc>
        <w:tc>
          <w:tcPr>
            <w:tcW w:w="2126" w:type="dxa"/>
            <w:gridSpan w:val="3"/>
          </w:tcPr>
          <w:p w14:paraId="696A8C2E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Фінансування</w:t>
            </w:r>
          </w:p>
        </w:tc>
        <w:tc>
          <w:tcPr>
            <w:tcW w:w="1425" w:type="dxa"/>
            <w:vMerge w:val="restart"/>
          </w:tcPr>
          <w:p w14:paraId="3790C2DD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Очікуваний результат</w:t>
            </w:r>
          </w:p>
        </w:tc>
      </w:tr>
      <w:tr w:rsidR="009B6508" w:rsidRPr="000F58F1" w14:paraId="0D7F0CCB" w14:textId="77777777" w:rsidTr="00B462AC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851" w:type="dxa"/>
            <w:gridSpan w:val="2"/>
            <w:vMerge/>
          </w:tcPr>
          <w:p w14:paraId="08A587C3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155F571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69B5D354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14:paraId="7F793134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14:paraId="6761831C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</w:tcPr>
          <w:p w14:paraId="22EFC6AE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Джерела</w:t>
            </w:r>
          </w:p>
        </w:tc>
        <w:tc>
          <w:tcPr>
            <w:tcW w:w="1151" w:type="dxa"/>
            <w:gridSpan w:val="2"/>
          </w:tcPr>
          <w:p w14:paraId="63A5BE33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Обсяги</w:t>
            </w:r>
          </w:p>
          <w:p w14:paraId="687EA52F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тис.грн.</w:t>
            </w:r>
          </w:p>
        </w:tc>
        <w:tc>
          <w:tcPr>
            <w:tcW w:w="1425" w:type="dxa"/>
            <w:vMerge/>
          </w:tcPr>
          <w:p w14:paraId="5D93E32D" w14:textId="77777777" w:rsidR="009B6508" w:rsidRPr="000F58F1" w:rsidRDefault="009B6508" w:rsidP="00B462AC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B6508" w:rsidRPr="000F58F1" w14:paraId="38D0AD10" w14:textId="77777777" w:rsidTr="00604FBB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1065" w:type="dxa"/>
            <w:gridSpan w:val="13"/>
          </w:tcPr>
          <w:p w14:paraId="5E1A7A3F" w14:textId="77777777" w:rsidR="009B6508" w:rsidRPr="000F58F1" w:rsidRDefault="009B6508" w:rsidP="008845F8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8845F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рік</w:t>
            </w:r>
          </w:p>
        </w:tc>
      </w:tr>
      <w:tr w:rsidR="00DA33F4" w:rsidRPr="000F58F1" w14:paraId="6B27B741" w14:textId="77777777" w:rsidTr="00DA33F4">
        <w:tblPrEx>
          <w:tblCellMar>
            <w:top w:w="0" w:type="dxa"/>
            <w:bottom w:w="0" w:type="dxa"/>
          </w:tblCellMar>
        </w:tblPrEx>
        <w:trPr>
          <w:trHeight w:val="2773"/>
        </w:trPr>
        <w:tc>
          <w:tcPr>
            <w:tcW w:w="567" w:type="dxa"/>
          </w:tcPr>
          <w:p w14:paraId="388C010D" w14:textId="77777777" w:rsidR="00DA33F4" w:rsidRDefault="00DA33F4" w:rsidP="00582269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  <w:gridSpan w:val="3"/>
          </w:tcPr>
          <w:p w14:paraId="6E111913" w14:textId="77777777" w:rsidR="00DA33F4" w:rsidRDefault="00DA33F4" w:rsidP="00582269">
            <w:pPr>
              <w:tabs>
                <w:tab w:val="left" w:pos="1134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Завдання 1</w:t>
            </w:r>
          </w:p>
          <w:p w14:paraId="20FBE770" w14:textId="77777777" w:rsidR="00DA33F4" w:rsidRDefault="00DA33F4" w:rsidP="00582269">
            <w:pPr>
              <w:tabs>
                <w:tab w:val="left" w:pos="1134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  <w:r w:rsidRPr="000F58F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3242</w:t>
            </w:r>
          </w:p>
          <w:p w14:paraId="7AEA7F23" w14:textId="77777777" w:rsidR="00DA33F4" w:rsidRDefault="00DA33F4" w:rsidP="0074192C">
            <w:pPr>
              <w:tabs>
                <w:tab w:val="left" w:pos="1134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36797">
              <w:rPr>
                <w:rFonts w:ascii="Times New Roman" w:hAnsi="Times New Roman"/>
                <w:sz w:val="24"/>
                <w:szCs w:val="24"/>
              </w:rPr>
              <w:t xml:space="preserve">Забезпечити своєчасність  виплати грошової допомоги </w:t>
            </w:r>
            <w:r w:rsidR="00736797" w:rsidRPr="00736797">
              <w:rPr>
                <w:rFonts w:ascii="Times New Roman" w:hAnsi="Times New Roman"/>
                <w:sz w:val="24"/>
                <w:szCs w:val="24"/>
              </w:rPr>
              <w:t xml:space="preserve">для придбання </w:t>
            </w:r>
            <w:r w:rsidR="00DD5AD8" w:rsidRPr="00736797">
              <w:rPr>
                <w:rFonts w:ascii="Times New Roman" w:hAnsi="Times New Roman"/>
                <w:sz w:val="24"/>
                <w:szCs w:val="24"/>
              </w:rPr>
              <w:t xml:space="preserve"> лік</w:t>
            </w:r>
            <w:r w:rsidR="00736797" w:rsidRPr="00736797">
              <w:rPr>
                <w:rFonts w:ascii="Times New Roman" w:hAnsi="Times New Roman"/>
                <w:sz w:val="24"/>
                <w:szCs w:val="24"/>
              </w:rPr>
              <w:t>ів</w:t>
            </w:r>
            <w:r w:rsidR="00DD5AD8" w:rsidRPr="00736797">
              <w:rPr>
                <w:rFonts w:ascii="Times New Roman" w:hAnsi="Times New Roman"/>
                <w:sz w:val="24"/>
                <w:szCs w:val="24"/>
              </w:rPr>
              <w:t xml:space="preserve">,  спеціального дієтичного </w:t>
            </w:r>
            <w:r w:rsidR="00736797" w:rsidRPr="00736797">
              <w:rPr>
                <w:rFonts w:ascii="Times New Roman" w:hAnsi="Times New Roman"/>
                <w:sz w:val="24"/>
                <w:szCs w:val="24"/>
              </w:rPr>
              <w:t>харчування</w:t>
            </w:r>
            <w:r w:rsidR="00DD5AD8" w:rsidRPr="00736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5AD8" w:rsidRPr="007367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діт</w:t>
            </w:r>
            <w:r w:rsidR="007367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ям</w:t>
            </w:r>
            <w:r w:rsidR="00DD5AD8" w:rsidRPr="0073679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хворих на </w:t>
            </w:r>
            <w:r w:rsidR="00DD5AD8" w:rsidRPr="00736797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орфанні  захворювання</w:t>
            </w:r>
            <w:r w:rsidR="00736797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,</w:t>
            </w:r>
            <w:r w:rsidR="00DD5AD8" w:rsidRPr="007367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797">
              <w:rPr>
                <w:rFonts w:ascii="Times New Roman" w:hAnsi="Times New Roman"/>
                <w:sz w:val="24"/>
                <w:szCs w:val="24"/>
              </w:rPr>
              <w:t>громадянам Стрийськ терит громади.</w:t>
            </w:r>
          </w:p>
        </w:tc>
        <w:tc>
          <w:tcPr>
            <w:tcW w:w="1839" w:type="dxa"/>
            <w:gridSpan w:val="2"/>
          </w:tcPr>
          <w:p w14:paraId="111C5E8C" w14:textId="77777777" w:rsidR="00DA33F4" w:rsidRPr="000F58F1" w:rsidRDefault="00DA33F4" w:rsidP="00582269">
            <w:pPr>
              <w:tabs>
                <w:tab w:val="left" w:pos="1134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Захід 1</w:t>
            </w:r>
          </w:p>
          <w:p w14:paraId="0863EC04" w14:textId="77777777" w:rsidR="00DA33F4" w:rsidRPr="000F58F1" w:rsidRDefault="00DA33F4" w:rsidP="00582269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62100B" w14:textId="77777777" w:rsidR="00DA33F4" w:rsidRDefault="00DA33F4" w:rsidP="00DA33F4">
            <w:pPr>
              <w:tabs>
                <w:tab w:val="left" w:pos="1134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8F1">
              <w:rPr>
                <w:rFonts w:ascii="Times New Roman" w:hAnsi="Times New Roman"/>
                <w:sz w:val="24"/>
                <w:szCs w:val="24"/>
              </w:rPr>
              <w:t>Виплата грошової допомоги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8F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421" w:type="dxa"/>
            <w:gridSpan w:val="2"/>
          </w:tcPr>
          <w:p w14:paraId="590E77D8" w14:textId="77777777" w:rsidR="00DA33F4" w:rsidRPr="000F58F1" w:rsidRDefault="00DA33F4" w:rsidP="00DA33F4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8F1">
              <w:rPr>
                <w:rFonts w:ascii="Times New Roman" w:hAnsi="Times New Roman"/>
                <w:sz w:val="24"/>
                <w:szCs w:val="24"/>
              </w:rPr>
              <w:t>Продукту- кількість одержува</w:t>
            </w:r>
          </w:p>
          <w:p w14:paraId="1B18916E" w14:textId="77777777" w:rsidR="00DA33F4" w:rsidRPr="000F58F1" w:rsidRDefault="00DA33F4" w:rsidP="00DA33F4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8F1">
              <w:rPr>
                <w:rFonts w:ascii="Times New Roman" w:hAnsi="Times New Roman"/>
                <w:sz w:val="24"/>
                <w:szCs w:val="24"/>
              </w:rPr>
              <w:t xml:space="preserve">чів – </w:t>
            </w:r>
            <w:r w:rsidR="008845F8">
              <w:rPr>
                <w:rFonts w:ascii="Times New Roman" w:hAnsi="Times New Roman"/>
                <w:sz w:val="24"/>
                <w:szCs w:val="24"/>
              </w:rPr>
              <w:t>10</w:t>
            </w:r>
            <w:r w:rsidRPr="000F58F1">
              <w:rPr>
                <w:rFonts w:ascii="Times New Roman" w:hAnsi="Times New Roman"/>
                <w:sz w:val="24"/>
                <w:szCs w:val="24"/>
              </w:rPr>
              <w:t>чол.</w:t>
            </w:r>
          </w:p>
          <w:p w14:paraId="188FFB63" w14:textId="77777777" w:rsidR="00DA33F4" w:rsidRPr="000F58F1" w:rsidRDefault="00DA33F4" w:rsidP="00DA33F4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8F1">
              <w:rPr>
                <w:rFonts w:ascii="Times New Roman" w:hAnsi="Times New Roman"/>
                <w:sz w:val="24"/>
                <w:szCs w:val="24"/>
              </w:rPr>
              <w:t xml:space="preserve">ефективності – середній розмір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8845F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845F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тис.грн</w:t>
            </w:r>
          </w:p>
          <w:p w14:paraId="66ABB0F2" w14:textId="77777777" w:rsidR="00DA33F4" w:rsidRPr="000F58F1" w:rsidRDefault="00DA33F4" w:rsidP="00582269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B025A7" w14:textId="77777777" w:rsidR="00DA33F4" w:rsidRPr="00DA33F4" w:rsidRDefault="00DA33F4" w:rsidP="00DA33F4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3F4">
              <w:rPr>
                <w:rFonts w:ascii="Times New Roman" w:hAnsi="Times New Roman"/>
                <w:sz w:val="24"/>
                <w:szCs w:val="24"/>
              </w:rPr>
              <w:t>Управлін</w:t>
            </w:r>
          </w:p>
          <w:p w14:paraId="77A16D87" w14:textId="77777777" w:rsidR="00DA33F4" w:rsidRPr="000F58F1" w:rsidRDefault="00DA33F4" w:rsidP="00DA33F4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3F4">
              <w:rPr>
                <w:rFonts w:ascii="Times New Roman" w:hAnsi="Times New Roman"/>
                <w:sz w:val="24"/>
                <w:szCs w:val="24"/>
              </w:rPr>
              <w:t>ня  соцзах населення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20B5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gridSpan w:val="2"/>
          </w:tcPr>
          <w:p w14:paraId="06F3C989" w14:textId="77777777" w:rsidR="00DA33F4" w:rsidRPr="00B75FBA" w:rsidRDefault="00DA33F4" w:rsidP="00582269">
            <w:pPr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B75FBA">
              <w:rPr>
                <w:rFonts w:ascii="Times New Roman" w:hAnsi="Times New Roman"/>
              </w:rPr>
              <w:t>Бюджет Стрийської міської територіальної громади</w:t>
            </w:r>
          </w:p>
        </w:tc>
        <w:tc>
          <w:tcPr>
            <w:tcW w:w="992" w:type="dxa"/>
          </w:tcPr>
          <w:p w14:paraId="5187390D" w14:textId="77777777" w:rsidR="00DA33F4" w:rsidRDefault="008845F8" w:rsidP="00582269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DA33F4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14:paraId="4BA48EF9" w14:textId="77777777" w:rsidR="00DA33F4" w:rsidRPr="00420B5C" w:rsidRDefault="00DA33F4" w:rsidP="005822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0DCBD7" w14:textId="77777777" w:rsidR="00DA33F4" w:rsidRPr="00420B5C" w:rsidRDefault="00DA33F4" w:rsidP="005822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51A15D" w14:textId="77777777" w:rsidR="00DA33F4" w:rsidRPr="00420B5C" w:rsidRDefault="00DA33F4" w:rsidP="005822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A857B6" w14:textId="77777777" w:rsidR="00DA33F4" w:rsidRPr="00420B5C" w:rsidRDefault="00DA33F4" w:rsidP="005822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39B351" w14:textId="77777777" w:rsidR="00DA33F4" w:rsidRDefault="00DA33F4" w:rsidP="005822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6A0E7DD" w14:textId="77777777" w:rsidR="00DA33F4" w:rsidRDefault="00DA33F4" w:rsidP="005822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EC0764" w14:textId="77777777" w:rsidR="00DA33F4" w:rsidRPr="00420B5C" w:rsidRDefault="00DA33F4" w:rsidP="005822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AE455C8" w14:textId="77777777" w:rsidR="00DA33F4" w:rsidRPr="000F58F1" w:rsidRDefault="00DA33F4" w:rsidP="00582269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8F1">
              <w:rPr>
                <w:rFonts w:ascii="Times New Roman" w:hAnsi="Times New Roman"/>
                <w:sz w:val="24"/>
                <w:szCs w:val="24"/>
              </w:rPr>
              <w:t>Забезпечен</w:t>
            </w:r>
          </w:p>
          <w:p w14:paraId="44BB93F3" w14:textId="77777777" w:rsidR="00DA33F4" w:rsidRPr="000F58F1" w:rsidRDefault="00DA33F4" w:rsidP="00DA33F4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58F1">
              <w:rPr>
                <w:rFonts w:ascii="Times New Roman" w:hAnsi="Times New Roman"/>
                <w:sz w:val="24"/>
                <w:szCs w:val="24"/>
              </w:rPr>
              <w:t xml:space="preserve"> ня фінансової підтримки </w:t>
            </w:r>
          </w:p>
        </w:tc>
      </w:tr>
    </w:tbl>
    <w:p w14:paraId="6DAE1A9E" w14:textId="77777777" w:rsidR="00144F15" w:rsidRDefault="00954D5B" w:rsidP="00954D5B">
      <w:pPr>
        <w:spacing w:line="240" w:lineRule="auto"/>
        <w:jc w:val="center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     </w:t>
      </w:r>
    </w:p>
    <w:p w14:paraId="4B400FB7" w14:textId="77777777" w:rsidR="003D2D33" w:rsidRPr="003D2D33" w:rsidRDefault="003D2D33" w:rsidP="003D2D33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3D2D33">
        <w:rPr>
          <w:rFonts w:ascii="Times New Roman" w:hAnsi="Times New Roman"/>
          <w:b/>
          <w:bCs/>
          <w:sz w:val="26"/>
          <w:szCs w:val="26"/>
        </w:rPr>
        <w:t>КООРДИНАЦІЯ ТА КОНТРОЛЬ ЗА ХОДОМ ВИКОНАННЯ  ПРОГРАМИ</w:t>
      </w:r>
    </w:p>
    <w:p w14:paraId="73A7C41B" w14:textId="77777777" w:rsidR="00DD5AD8" w:rsidRDefault="003D2D33" w:rsidP="00DD5AD8">
      <w:pPr>
        <w:spacing w:after="0"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3D2D33">
        <w:rPr>
          <w:rFonts w:ascii="Times New Roman" w:hAnsi="Times New Roman"/>
          <w:sz w:val="26"/>
          <w:szCs w:val="26"/>
        </w:rPr>
        <w:tab/>
      </w:r>
      <w:r w:rsidR="00DD5AD8" w:rsidRPr="00E95578">
        <w:rPr>
          <w:rFonts w:ascii="Times New Roman" w:hAnsi="Times New Roman"/>
          <w:sz w:val="26"/>
          <w:szCs w:val="26"/>
        </w:rPr>
        <w:t xml:space="preserve">Координація та контроль за виконанням Програми здійснюється Виконавчим комітетом Стрийської міської ради та профільною комісією </w:t>
      </w:r>
      <w:r w:rsidR="00DD5AD8" w:rsidRPr="00E95578">
        <w:rPr>
          <w:rFonts w:ascii="Times New Roman" w:eastAsia="Times New Roman CYR" w:hAnsi="Times New Roman"/>
          <w:sz w:val="26"/>
          <w:szCs w:val="26"/>
        </w:rPr>
        <w:t>комісію з питань охорони здоров’я та соціального захисту  населення</w:t>
      </w:r>
      <w:r w:rsidR="00DD5AD8" w:rsidRPr="00E95578">
        <w:rPr>
          <w:rFonts w:ascii="Times New Roman" w:hAnsi="Times New Roman"/>
          <w:sz w:val="26"/>
          <w:szCs w:val="26"/>
        </w:rPr>
        <w:t xml:space="preserve"> міської ради.</w:t>
      </w:r>
    </w:p>
    <w:p w14:paraId="061B3DD8" w14:textId="77777777" w:rsidR="003D2D33" w:rsidRPr="003D2D33" w:rsidRDefault="00DD5AD8" w:rsidP="003D2D33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3D2D33" w:rsidRPr="003D2D33">
        <w:rPr>
          <w:rFonts w:ascii="Times New Roman" w:hAnsi="Times New Roman"/>
          <w:sz w:val="26"/>
          <w:szCs w:val="26"/>
        </w:rPr>
        <w:t>Звіт про виконання</w:t>
      </w:r>
      <w:r w:rsidR="003D2D33" w:rsidRPr="003D2D3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3D2D33" w:rsidRPr="003D2D33">
        <w:rPr>
          <w:rFonts w:ascii="Times New Roman" w:hAnsi="Times New Roman"/>
          <w:sz w:val="26"/>
          <w:szCs w:val="26"/>
        </w:rPr>
        <w:t xml:space="preserve"> Програми подається щоквартально фінансовому управлінню  Стрийської міської ради за встановленою формою </w:t>
      </w:r>
      <w:r w:rsidR="003D2D33" w:rsidRPr="003D2D33">
        <w:rPr>
          <w:rFonts w:ascii="Times New Roman" w:hAnsi="Times New Roman"/>
          <w:b/>
          <w:bCs/>
          <w:sz w:val="26"/>
          <w:szCs w:val="26"/>
        </w:rPr>
        <w:t>до 25 числа місяця, наступного за звітним та не пізніше, ніж через місяць після завершення року</w:t>
      </w:r>
      <w:r w:rsidR="003D2D33" w:rsidRPr="003D2D33">
        <w:rPr>
          <w:rFonts w:ascii="Times New Roman" w:hAnsi="Times New Roman"/>
          <w:sz w:val="26"/>
          <w:szCs w:val="26"/>
        </w:rPr>
        <w:t>.</w:t>
      </w:r>
      <w:r w:rsidR="003D2D33" w:rsidRPr="003D2D33">
        <w:rPr>
          <w:rFonts w:ascii="Times New Roman" w:hAnsi="Times New Roman"/>
          <w:sz w:val="26"/>
          <w:szCs w:val="26"/>
        </w:rPr>
        <w:tab/>
      </w:r>
    </w:p>
    <w:p w14:paraId="5E2028A9" w14:textId="77777777" w:rsidR="008845F8" w:rsidRDefault="003D2D33" w:rsidP="003D2D33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D2D33">
        <w:rPr>
          <w:rFonts w:ascii="Times New Roman" w:hAnsi="Times New Roman"/>
          <w:sz w:val="26"/>
          <w:szCs w:val="26"/>
        </w:rPr>
        <w:t>При уточненні міського бюджету відповідно вносяться зміни до Програми.</w:t>
      </w:r>
    </w:p>
    <w:p w14:paraId="12C4C725" w14:textId="77777777" w:rsidR="00DD5AD8" w:rsidRPr="003D2D33" w:rsidRDefault="003D2D33" w:rsidP="003D2D33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3D2D33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22189190" w14:textId="77777777" w:rsidR="003D2D33" w:rsidRPr="003D2D33" w:rsidRDefault="003D2D33" w:rsidP="0066677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  <w:r w:rsidRPr="003D2D33">
        <w:rPr>
          <w:rFonts w:ascii="Times New Roman" w:hAnsi="Times New Roman"/>
          <w:sz w:val="26"/>
          <w:szCs w:val="26"/>
        </w:rPr>
        <w:t>Начальник Управління</w:t>
      </w:r>
    </w:p>
    <w:p w14:paraId="239500DB" w14:textId="77777777" w:rsidR="003D2D33" w:rsidRPr="003D2D33" w:rsidRDefault="003D2D33" w:rsidP="0066677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2D33">
        <w:rPr>
          <w:rFonts w:ascii="Times New Roman" w:hAnsi="Times New Roman"/>
          <w:sz w:val="26"/>
          <w:szCs w:val="26"/>
        </w:rPr>
        <w:t>соціального захисту населення</w:t>
      </w:r>
    </w:p>
    <w:p w14:paraId="264E863C" w14:textId="77777777" w:rsidR="003D2D33" w:rsidRPr="003D2D33" w:rsidRDefault="003D2D33" w:rsidP="0066677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3D2D33">
        <w:rPr>
          <w:rFonts w:ascii="Times New Roman" w:hAnsi="Times New Roman"/>
          <w:sz w:val="26"/>
          <w:szCs w:val="26"/>
        </w:rPr>
        <w:t xml:space="preserve">Стрийської міської ради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</w:t>
      </w:r>
      <w:r w:rsidR="008845F8">
        <w:rPr>
          <w:rFonts w:ascii="Times New Roman" w:hAnsi="Times New Roman"/>
          <w:sz w:val="26"/>
          <w:szCs w:val="26"/>
        </w:rPr>
        <w:t>Надія КУКЛЯК</w:t>
      </w:r>
      <w:r w:rsidRPr="003D2D3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</w:t>
      </w:r>
      <w:r w:rsidRPr="003D2D33">
        <w:rPr>
          <w:rFonts w:ascii="Times New Roman" w:hAnsi="Times New Roman"/>
          <w:b/>
          <w:bCs/>
          <w:sz w:val="26"/>
          <w:szCs w:val="26"/>
        </w:rPr>
        <w:t xml:space="preserve">                   </w:t>
      </w:r>
    </w:p>
    <w:p w14:paraId="2D8079E0" w14:textId="77777777" w:rsidR="00DD5AD8" w:rsidRDefault="003D2D33" w:rsidP="003D2D33">
      <w:pPr>
        <w:tabs>
          <w:tab w:val="left" w:pos="1134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3D2D33">
        <w:rPr>
          <w:rFonts w:ascii="Times New Roman" w:hAnsi="Times New Roman"/>
          <w:b/>
          <w:bCs/>
          <w:sz w:val="26"/>
          <w:szCs w:val="26"/>
        </w:rPr>
        <w:t xml:space="preserve">                     </w:t>
      </w:r>
      <w:r w:rsidRPr="003D2D33">
        <w:rPr>
          <w:rFonts w:ascii="Times New Roman" w:hAnsi="Times New Roman"/>
          <w:b/>
          <w:bCs/>
          <w:sz w:val="26"/>
          <w:szCs w:val="26"/>
          <w:lang w:val="ru-RU"/>
        </w:rPr>
        <w:t xml:space="preserve">                               </w:t>
      </w:r>
    </w:p>
    <w:p w14:paraId="34D04431" w14:textId="77777777" w:rsidR="003D2D33" w:rsidRPr="003D2D33" w:rsidRDefault="00DD5AD8" w:rsidP="003D2D33">
      <w:pPr>
        <w:tabs>
          <w:tab w:val="left" w:pos="1134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ru-RU"/>
        </w:rPr>
        <w:lastRenderedPageBreak/>
        <w:t xml:space="preserve">             </w:t>
      </w:r>
      <w:r w:rsidR="003D2D33" w:rsidRPr="003D2D3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4455B">
        <w:rPr>
          <w:rFonts w:ascii="Times New Roman" w:hAnsi="Times New Roman"/>
          <w:b/>
          <w:bCs/>
          <w:sz w:val="26"/>
          <w:szCs w:val="26"/>
        </w:rPr>
        <w:t xml:space="preserve">    </w:t>
      </w:r>
      <w:r w:rsidR="003D2D33" w:rsidRPr="003D2D33">
        <w:rPr>
          <w:rFonts w:ascii="Times New Roman" w:hAnsi="Times New Roman"/>
          <w:b/>
          <w:bCs/>
          <w:sz w:val="26"/>
          <w:szCs w:val="26"/>
        </w:rPr>
        <w:t>РЕСУРСНЕ ЗАБЕЗПЕЧЕННЯ ПРОГРАМИ</w:t>
      </w:r>
    </w:p>
    <w:p w14:paraId="34D4E005" w14:textId="77777777" w:rsidR="00C27AE0" w:rsidRPr="000F58F1" w:rsidRDefault="00C27AE0" w:rsidP="00C27AE0">
      <w:pPr>
        <w:tabs>
          <w:tab w:val="left" w:pos="1134"/>
        </w:tabs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«</w:t>
      </w:r>
      <w:r w:rsidRPr="000F58F1">
        <w:rPr>
          <w:rFonts w:ascii="Times New Roman" w:hAnsi="Times New Roman"/>
          <w:b/>
          <w:bCs/>
          <w:sz w:val="28"/>
          <w:szCs w:val="28"/>
          <w:u w:val="single"/>
        </w:rPr>
        <w:t xml:space="preserve">Соціальний захист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дітей, які хворіють на рідкісні орфанні захворювання» </w:t>
      </w:r>
      <w:r w:rsidRPr="000F58F1">
        <w:rPr>
          <w:rFonts w:ascii="Times New Roman" w:hAnsi="Times New Roman"/>
          <w:b/>
          <w:bCs/>
          <w:sz w:val="28"/>
          <w:szCs w:val="28"/>
          <w:u w:val="single"/>
        </w:rPr>
        <w:t>на 20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800F8F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Pr="000F58F1">
        <w:rPr>
          <w:rFonts w:ascii="Times New Roman" w:hAnsi="Times New Roman"/>
          <w:b/>
          <w:bCs/>
          <w:sz w:val="28"/>
          <w:szCs w:val="28"/>
          <w:u w:val="single"/>
        </w:rPr>
        <w:t xml:space="preserve"> рік».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701"/>
        <w:gridCol w:w="2833"/>
      </w:tblGrid>
      <w:tr w:rsidR="003D2D33" w:rsidRPr="003D2D33" w14:paraId="229B63DA" w14:textId="77777777" w:rsidTr="00604FBB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978" w:type="dxa"/>
            <w:vMerge w:val="restart"/>
          </w:tcPr>
          <w:p w14:paraId="65A2FFF3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>Обсяг коштів, які пропонується</w:t>
            </w:r>
          </w:p>
          <w:p w14:paraId="3941E8D7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залучити на виконання програми</w:t>
            </w:r>
          </w:p>
        </w:tc>
        <w:tc>
          <w:tcPr>
            <w:tcW w:w="1701" w:type="dxa"/>
            <w:vMerge w:val="restart"/>
          </w:tcPr>
          <w:p w14:paraId="308E5899" w14:textId="77777777" w:rsidR="003D2D33" w:rsidRPr="003D2D33" w:rsidRDefault="003D2D33" w:rsidP="00800F8F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>202</w:t>
            </w:r>
            <w:r w:rsidR="00800F8F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рік</w:t>
            </w:r>
          </w:p>
        </w:tc>
        <w:tc>
          <w:tcPr>
            <w:tcW w:w="2833" w:type="dxa"/>
            <w:vMerge w:val="restart"/>
          </w:tcPr>
          <w:p w14:paraId="5FE9ACEA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>Усього витрат на виконання програми</w:t>
            </w:r>
          </w:p>
        </w:tc>
      </w:tr>
      <w:tr w:rsidR="003D2D33" w:rsidRPr="003D2D33" w14:paraId="7E12EE18" w14:textId="77777777" w:rsidTr="00604FBB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978" w:type="dxa"/>
            <w:vMerge/>
          </w:tcPr>
          <w:p w14:paraId="3E5269AD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7AACF69F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  <w:vMerge/>
          </w:tcPr>
          <w:p w14:paraId="587E3DBA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D2D33" w:rsidRPr="003D2D33" w14:paraId="670776EA" w14:textId="77777777" w:rsidTr="00092EE0">
        <w:tblPrEx>
          <w:tblCellMar>
            <w:top w:w="0" w:type="dxa"/>
            <w:bottom w:w="0" w:type="dxa"/>
          </w:tblCellMar>
        </w:tblPrEx>
        <w:trPr>
          <w:trHeight w:val="499"/>
          <w:jc w:val="center"/>
        </w:trPr>
        <w:tc>
          <w:tcPr>
            <w:tcW w:w="2978" w:type="dxa"/>
            <w:vMerge/>
          </w:tcPr>
          <w:p w14:paraId="374513A4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700F5D68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  <w:vMerge/>
          </w:tcPr>
          <w:p w14:paraId="187F4F07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D2D33" w:rsidRPr="003D2D33" w14:paraId="707BF7F7" w14:textId="77777777" w:rsidTr="00604FBB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2469D1C4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>Усього,</w:t>
            </w:r>
          </w:p>
        </w:tc>
        <w:tc>
          <w:tcPr>
            <w:tcW w:w="1701" w:type="dxa"/>
          </w:tcPr>
          <w:p w14:paraId="0AA10F1E" w14:textId="77777777" w:rsidR="003D2D33" w:rsidRPr="003D2D33" w:rsidRDefault="00800F8F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60</w:t>
            </w:r>
            <w:r w:rsidR="003D2D33">
              <w:rPr>
                <w:rFonts w:ascii="Times New Roman" w:hAnsi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2833" w:type="dxa"/>
          </w:tcPr>
          <w:p w14:paraId="5FCDAD3D" w14:textId="77777777" w:rsidR="003D2D33" w:rsidRPr="003D2D33" w:rsidRDefault="00800F8F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60</w:t>
            </w:r>
            <w:r w:rsidR="003D2D33">
              <w:rPr>
                <w:rFonts w:ascii="Times New Roman" w:hAnsi="Times New Roman"/>
                <w:b/>
                <w:bCs/>
                <w:sz w:val="26"/>
                <w:szCs w:val="26"/>
              </w:rPr>
              <w:t>0,00</w:t>
            </w:r>
          </w:p>
        </w:tc>
      </w:tr>
      <w:tr w:rsidR="003D2D33" w:rsidRPr="003D2D33" w14:paraId="69EED3D6" w14:textId="77777777" w:rsidTr="00604FBB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5EE4B3C4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>у тому числі</w:t>
            </w:r>
          </w:p>
        </w:tc>
        <w:tc>
          <w:tcPr>
            <w:tcW w:w="1701" w:type="dxa"/>
          </w:tcPr>
          <w:p w14:paraId="06D15BEB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</w:tcPr>
          <w:p w14:paraId="28C0078F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D2D33" w:rsidRPr="003D2D33" w14:paraId="3E2972C7" w14:textId="77777777" w:rsidTr="00604FBB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0A419F3F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>обласний бюджет</w:t>
            </w:r>
          </w:p>
        </w:tc>
        <w:tc>
          <w:tcPr>
            <w:tcW w:w="1701" w:type="dxa"/>
          </w:tcPr>
          <w:p w14:paraId="1286F9F3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</w:tcPr>
          <w:p w14:paraId="5F2F8C62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D2D33" w:rsidRPr="003D2D33" w14:paraId="226656A3" w14:textId="77777777" w:rsidTr="00604FBB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57251AB4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районні, міські (міст обласного підпорядкування) бюджети </w:t>
            </w:r>
          </w:p>
        </w:tc>
        <w:tc>
          <w:tcPr>
            <w:tcW w:w="1701" w:type="dxa"/>
          </w:tcPr>
          <w:p w14:paraId="457E4022" w14:textId="77777777" w:rsidR="003D2D33" w:rsidRPr="003D2D33" w:rsidRDefault="00800F8F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60</w:t>
            </w:r>
            <w:r w:rsidR="003D2D33">
              <w:rPr>
                <w:rFonts w:ascii="Times New Roman" w:hAnsi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2833" w:type="dxa"/>
          </w:tcPr>
          <w:p w14:paraId="176F42E7" w14:textId="77777777" w:rsidR="003D2D33" w:rsidRPr="003D2D33" w:rsidRDefault="00800F8F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60</w:t>
            </w:r>
            <w:r w:rsidR="003D2D33">
              <w:rPr>
                <w:rFonts w:ascii="Times New Roman" w:hAnsi="Times New Roman"/>
                <w:b/>
                <w:bCs/>
                <w:sz w:val="26"/>
                <w:szCs w:val="26"/>
              </w:rPr>
              <w:t>0,00</w:t>
            </w:r>
          </w:p>
        </w:tc>
      </w:tr>
      <w:tr w:rsidR="003D2D33" w:rsidRPr="003D2D33" w14:paraId="578BB081" w14:textId="77777777" w:rsidTr="00604FBB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4B165FF7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>Бюджети сіл, селищ міст районного підпорядкування</w:t>
            </w:r>
          </w:p>
        </w:tc>
        <w:tc>
          <w:tcPr>
            <w:tcW w:w="1701" w:type="dxa"/>
          </w:tcPr>
          <w:p w14:paraId="346C5BC6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</w:tcPr>
          <w:p w14:paraId="3C099AFD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3D2D33" w:rsidRPr="003D2D33" w14:paraId="17890C9F" w14:textId="77777777" w:rsidTr="00604FBB">
        <w:tblPrEx>
          <w:tblCellMar>
            <w:top w:w="0" w:type="dxa"/>
            <w:bottom w:w="0" w:type="dxa"/>
          </w:tblCellMar>
        </w:tblPrEx>
        <w:trPr>
          <w:trHeight w:val="100"/>
          <w:jc w:val="center"/>
        </w:trPr>
        <w:tc>
          <w:tcPr>
            <w:tcW w:w="2978" w:type="dxa"/>
          </w:tcPr>
          <w:p w14:paraId="24FF217A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2D33">
              <w:rPr>
                <w:rFonts w:ascii="Times New Roman" w:hAnsi="Times New Roman"/>
                <w:b/>
                <w:bCs/>
                <w:sz w:val="26"/>
                <w:szCs w:val="26"/>
              </w:rPr>
              <w:t>кошти небюджетних джерел</w:t>
            </w:r>
          </w:p>
        </w:tc>
        <w:tc>
          <w:tcPr>
            <w:tcW w:w="1701" w:type="dxa"/>
          </w:tcPr>
          <w:p w14:paraId="6AB40C46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</w:tcPr>
          <w:p w14:paraId="1847DA29" w14:textId="77777777" w:rsidR="003D2D33" w:rsidRPr="003D2D33" w:rsidRDefault="003D2D33" w:rsidP="003D2D33">
            <w:pPr>
              <w:tabs>
                <w:tab w:val="left" w:pos="1134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7FB5EC4D" w14:textId="77777777" w:rsidR="00C27AE0" w:rsidRDefault="00C27AE0" w:rsidP="00092EE0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01373D30" w14:textId="77777777" w:rsidR="00C4455B" w:rsidRDefault="00C4455B" w:rsidP="00092EE0">
      <w:pPr>
        <w:tabs>
          <w:tab w:val="left" w:pos="1134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14:paraId="3F330D9D" w14:textId="77777777" w:rsidR="003D2D33" w:rsidRPr="003D2D33" w:rsidRDefault="003D2D33" w:rsidP="0066677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2D33">
        <w:rPr>
          <w:rFonts w:ascii="Times New Roman" w:hAnsi="Times New Roman"/>
          <w:sz w:val="26"/>
          <w:szCs w:val="26"/>
        </w:rPr>
        <w:t>Начальник Управління</w:t>
      </w:r>
    </w:p>
    <w:p w14:paraId="249E1C33" w14:textId="77777777" w:rsidR="003D2D33" w:rsidRPr="003D2D33" w:rsidRDefault="003D2D33" w:rsidP="0066677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2D33">
        <w:rPr>
          <w:rFonts w:ascii="Times New Roman" w:hAnsi="Times New Roman"/>
          <w:sz w:val="26"/>
          <w:szCs w:val="26"/>
        </w:rPr>
        <w:t>соціального захисту населення</w:t>
      </w:r>
    </w:p>
    <w:p w14:paraId="60AC9F80" w14:textId="77777777" w:rsidR="003D2D33" w:rsidRPr="003D2D33" w:rsidRDefault="003D2D33" w:rsidP="0066677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2D33">
        <w:rPr>
          <w:rFonts w:ascii="Times New Roman" w:hAnsi="Times New Roman"/>
          <w:sz w:val="26"/>
          <w:szCs w:val="26"/>
        </w:rPr>
        <w:t xml:space="preserve">Стрийської міської ради                                                  </w:t>
      </w:r>
      <w:r w:rsidR="00800F8F">
        <w:rPr>
          <w:rFonts w:ascii="Times New Roman" w:hAnsi="Times New Roman"/>
          <w:sz w:val="26"/>
          <w:szCs w:val="26"/>
        </w:rPr>
        <w:t>Надія КУКЛЯК</w:t>
      </w:r>
    </w:p>
    <w:p w14:paraId="596FDC92" w14:textId="77777777" w:rsidR="00B462AC" w:rsidRPr="003D2D33" w:rsidRDefault="00B462AC" w:rsidP="003D2D33">
      <w:pPr>
        <w:spacing w:line="240" w:lineRule="auto"/>
        <w:jc w:val="center"/>
        <w:rPr>
          <w:rFonts w:ascii="Times New Roman CYR" w:eastAsia="Times New Roman CYR" w:hAnsi="Times New Roman CYR" w:cs="Times New Roman CYR"/>
          <w:sz w:val="26"/>
          <w:szCs w:val="26"/>
        </w:rPr>
      </w:pPr>
    </w:p>
    <w:p w14:paraId="336DBC89" w14:textId="77777777" w:rsidR="00B462AC" w:rsidRPr="003D2D33" w:rsidRDefault="00B462AC" w:rsidP="003D2D33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14:paraId="13E6920A" w14:textId="77777777" w:rsidR="00764167" w:rsidRDefault="00764167" w:rsidP="00954D5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14:paraId="0F7D3AF0" w14:textId="77777777" w:rsidR="00DD5AD8" w:rsidRPr="004E5454" w:rsidRDefault="00E84C0F" w:rsidP="00DD5AD8">
      <w:pPr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  <w:r>
        <w:br/>
      </w:r>
      <w:r>
        <w:br/>
      </w:r>
    </w:p>
    <w:p w14:paraId="524AD098" w14:textId="77777777" w:rsidR="007D2A5A" w:rsidRDefault="002917C0" w:rsidP="0074192C">
      <w:pPr>
        <w:spacing w:after="0" w:line="100" w:lineRule="atLeast"/>
        <w:ind w:firstLine="709"/>
        <w:jc w:val="both"/>
        <w:rPr>
          <w:rFonts w:ascii="Times New Roman" w:eastAsia="Times New Roman" w:hAnsi="Times New Roman"/>
          <w:b/>
          <w:bCs/>
          <w:sz w:val="25"/>
          <w:szCs w:val="25"/>
        </w:rPr>
      </w:pPr>
      <w:r w:rsidRPr="004E5454">
        <w:rPr>
          <w:rFonts w:ascii="Times New Roman" w:hAnsi="Times New Roman"/>
          <w:sz w:val="26"/>
          <w:szCs w:val="26"/>
        </w:rPr>
        <w:t>.</w:t>
      </w:r>
      <w:r w:rsidR="007441DC">
        <w:rPr>
          <w:rFonts w:ascii="Times New Roman" w:eastAsia="Times New Roman" w:hAnsi="Times New Roman"/>
          <w:b/>
          <w:bCs/>
          <w:sz w:val="25"/>
          <w:szCs w:val="25"/>
        </w:rPr>
        <w:t xml:space="preserve">                     </w:t>
      </w:r>
      <w:r w:rsidR="007441DC" w:rsidRPr="00A87F23">
        <w:rPr>
          <w:rFonts w:ascii="Times New Roman" w:eastAsia="Times New Roman" w:hAnsi="Times New Roman"/>
          <w:b/>
          <w:bCs/>
          <w:sz w:val="25"/>
          <w:szCs w:val="25"/>
        </w:rPr>
        <w:t xml:space="preserve"> </w:t>
      </w:r>
    </w:p>
    <w:sectPr w:rsidR="007D2A5A">
      <w:headerReference w:type="first" r:id="rId10"/>
      <w:footerReference w:type="first" r:id="rId11"/>
      <w:pgSz w:w="11906" w:h="16838"/>
      <w:pgMar w:top="1134" w:right="680" w:bottom="1134" w:left="1701" w:header="720" w:footer="720" w:gutter="0"/>
      <w:cols w:space="72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E710D" w14:textId="77777777" w:rsidR="00231387" w:rsidRDefault="00231387">
      <w:pPr>
        <w:spacing w:after="0" w:line="240" w:lineRule="auto"/>
      </w:pPr>
      <w:r>
        <w:separator/>
      </w:r>
    </w:p>
  </w:endnote>
  <w:endnote w:type="continuationSeparator" w:id="0">
    <w:p w14:paraId="361E2EC2" w14:textId="77777777" w:rsidR="00231387" w:rsidRDefault="00231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488D" w14:textId="77777777" w:rsidR="002917C0" w:rsidRDefault="002917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929F" w14:textId="77777777" w:rsidR="00231387" w:rsidRDefault="00231387">
      <w:pPr>
        <w:spacing w:after="0" w:line="240" w:lineRule="auto"/>
      </w:pPr>
      <w:r>
        <w:separator/>
      </w:r>
    </w:p>
  </w:footnote>
  <w:footnote w:type="continuationSeparator" w:id="0">
    <w:p w14:paraId="4BEF025B" w14:textId="77777777" w:rsidR="00231387" w:rsidRDefault="00231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0D34" w14:textId="77777777" w:rsidR="002917C0" w:rsidRDefault="002917C0">
    <w:pPr>
      <w:spacing w:after="0" w:line="100" w:lineRule="atLea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0000003"/>
    <w:multiLevelType w:val="multilevel"/>
    <w:tmpl w:val="00000003"/>
    <w:name w:val="WWNum1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4"/>
    <w:multiLevelType w:val="multilevel"/>
    <w:tmpl w:val="00000004"/>
    <w:name w:val="WWNum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0000005"/>
    <w:multiLevelType w:val="multilevel"/>
    <w:tmpl w:val="00000005"/>
    <w:name w:val="WWNum2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0000006"/>
    <w:multiLevelType w:val="multilevel"/>
    <w:tmpl w:val="00000006"/>
    <w:name w:val="WWNum26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0BD7C2E"/>
    <w:multiLevelType w:val="hybridMultilevel"/>
    <w:tmpl w:val="91E6CA60"/>
    <w:lvl w:ilvl="0" w:tplc="9C84E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34"/>
    <w:rsid w:val="0001276C"/>
    <w:rsid w:val="000409D5"/>
    <w:rsid w:val="00045012"/>
    <w:rsid w:val="00082678"/>
    <w:rsid w:val="00092EE0"/>
    <w:rsid w:val="000D61BD"/>
    <w:rsid w:val="000F41BB"/>
    <w:rsid w:val="000F725E"/>
    <w:rsid w:val="001036F3"/>
    <w:rsid w:val="0013098C"/>
    <w:rsid w:val="00144F15"/>
    <w:rsid w:val="00154318"/>
    <w:rsid w:val="00183735"/>
    <w:rsid w:val="001A0309"/>
    <w:rsid w:val="001C42FD"/>
    <w:rsid w:val="001C50E6"/>
    <w:rsid w:val="001E6058"/>
    <w:rsid w:val="001E6F8E"/>
    <w:rsid w:val="001F07B6"/>
    <w:rsid w:val="00231387"/>
    <w:rsid w:val="002469B0"/>
    <w:rsid w:val="002866A7"/>
    <w:rsid w:val="002917C0"/>
    <w:rsid w:val="002C3577"/>
    <w:rsid w:val="0031127A"/>
    <w:rsid w:val="0035400A"/>
    <w:rsid w:val="003B0854"/>
    <w:rsid w:val="003D2D33"/>
    <w:rsid w:val="00426CAA"/>
    <w:rsid w:val="00462104"/>
    <w:rsid w:val="004C3E25"/>
    <w:rsid w:val="004E5454"/>
    <w:rsid w:val="005079AF"/>
    <w:rsid w:val="00520EDF"/>
    <w:rsid w:val="00582269"/>
    <w:rsid w:val="005D33E2"/>
    <w:rsid w:val="005E4288"/>
    <w:rsid w:val="005F0F39"/>
    <w:rsid w:val="00604FBB"/>
    <w:rsid w:val="006203BB"/>
    <w:rsid w:val="00621AEA"/>
    <w:rsid w:val="0062574B"/>
    <w:rsid w:val="0066677A"/>
    <w:rsid w:val="00671670"/>
    <w:rsid w:val="00673661"/>
    <w:rsid w:val="006A72BF"/>
    <w:rsid w:val="006B317C"/>
    <w:rsid w:val="006C5599"/>
    <w:rsid w:val="006D0B8D"/>
    <w:rsid w:val="006F3CD2"/>
    <w:rsid w:val="00736797"/>
    <w:rsid w:val="0074192C"/>
    <w:rsid w:val="007441DC"/>
    <w:rsid w:val="00764167"/>
    <w:rsid w:val="007A3033"/>
    <w:rsid w:val="007D2A5A"/>
    <w:rsid w:val="007E5010"/>
    <w:rsid w:val="007F407C"/>
    <w:rsid w:val="007F51E9"/>
    <w:rsid w:val="00800F8F"/>
    <w:rsid w:val="00824A79"/>
    <w:rsid w:val="00850989"/>
    <w:rsid w:val="00874B46"/>
    <w:rsid w:val="00876E4A"/>
    <w:rsid w:val="008845F8"/>
    <w:rsid w:val="00890EE4"/>
    <w:rsid w:val="008E1C6B"/>
    <w:rsid w:val="00910E73"/>
    <w:rsid w:val="00917C36"/>
    <w:rsid w:val="00920D78"/>
    <w:rsid w:val="00952404"/>
    <w:rsid w:val="00954D5B"/>
    <w:rsid w:val="00960A97"/>
    <w:rsid w:val="00973648"/>
    <w:rsid w:val="00987ACB"/>
    <w:rsid w:val="00994E6A"/>
    <w:rsid w:val="009A2193"/>
    <w:rsid w:val="009A4B2F"/>
    <w:rsid w:val="009B6508"/>
    <w:rsid w:val="009E15AF"/>
    <w:rsid w:val="009F7934"/>
    <w:rsid w:val="00A41E95"/>
    <w:rsid w:val="00AD2DFF"/>
    <w:rsid w:val="00AF7E34"/>
    <w:rsid w:val="00B01495"/>
    <w:rsid w:val="00B16474"/>
    <w:rsid w:val="00B35CBA"/>
    <w:rsid w:val="00B462AC"/>
    <w:rsid w:val="00B800D7"/>
    <w:rsid w:val="00B97309"/>
    <w:rsid w:val="00BB6731"/>
    <w:rsid w:val="00C23D87"/>
    <w:rsid w:val="00C276BC"/>
    <w:rsid w:val="00C27AE0"/>
    <w:rsid w:val="00C4455B"/>
    <w:rsid w:val="00CE71ED"/>
    <w:rsid w:val="00CF1176"/>
    <w:rsid w:val="00CF3935"/>
    <w:rsid w:val="00CF5E32"/>
    <w:rsid w:val="00D65A10"/>
    <w:rsid w:val="00D74110"/>
    <w:rsid w:val="00DA33F4"/>
    <w:rsid w:val="00DB03FD"/>
    <w:rsid w:val="00DD5AD8"/>
    <w:rsid w:val="00E54798"/>
    <w:rsid w:val="00E60C7A"/>
    <w:rsid w:val="00E84C0F"/>
    <w:rsid w:val="00E84FBB"/>
    <w:rsid w:val="00E9293F"/>
    <w:rsid w:val="00E95578"/>
    <w:rsid w:val="00EF2D88"/>
    <w:rsid w:val="00F105E6"/>
    <w:rsid w:val="00F407E8"/>
    <w:rsid w:val="00FD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553ABBA"/>
  <w15:chartTrackingRefBased/>
  <w15:docId w15:val="{2CCC1712-44F2-4738-BC2F-DF5D7D3EC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/>
      <w:sz w:val="22"/>
      <w:szCs w:val="22"/>
      <w:lang w:eastAsia="ar-SA"/>
    </w:rPr>
  </w:style>
  <w:style w:type="character" w:default="1" w:styleId="a0">
    <w:name w:val="Шрифт абзацу за промовчанням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styleId="a3">
    <w:name w:val="Strong"/>
    <w:qFormat/>
    <w:rPr>
      <w:b/>
      <w:bCs/>
    </w:rPr>
  </w:style>
  <w:style w:type="character" w:customStyle="1" w:styleId="a4">
    <w:name w:val="Верхний колонтитул Знак"/>
    <w:basedOn w:val="DefaultParagraphFont"/>
  </w:style>
  <w:style w:type="character" w:customStyle="1" w:styleId="a5">
    <w:name w:val="Нижний колонтитул Знак"/>
    <w:basedOn w:val="DefaultParagraphFont"/>
  </w:style>
  <w:style w:type="character" w:styleId="a6">
    <w:name w:val="Emphasis"/>
    <w:qFormat/>
    <w:rPr>
      <w:rFonts w:ascii="Times New Roman" w:hAnsi="Times New Roman"/>
      <w:i w:val="0"/>
      <w:strike w:val="0"/>
      <w:dstrike w:val="0"/>
      <w:color w:val="000000"/>
      <w:spacing w:val="0"/>
      <w:w w:val="100"/>
      <w:kern w:val="1"/>
      <w:position w:val="0"/>
      <w:sz w:val="28"/>
      <w:u w:val="none"/>
      <w:effect w:val="none"/>
      <w:vertAlign w:val="baseline"/>
    </w:rPr>
  </w:style>
  <w:style w:type="character" w:customStyle="1" w:styleId="a7">
    <w:name w:val="Основной текст Знак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a8">
    <w:name w:val="Основной текст с отступом Знак"/>
    <w:rPr>
      <w:rFonts w:ascii="Arial" w:eastAsia="Times New Roman" w:hAnsi="Arial" w:cs="Arial"/>
      <w:sz w:val="26"/>
      <w:szCs w:val="28"/>
    </w:rPr>
  </w:style>
  <w:style w:type="character" w:customStyle="1" w:styleId="a9">
    <w:name w:val="Текст выноски Знак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color w:val="00000A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Symbol"/>
      <w:sz w:val="20"/>
      <w:szCs w:val="20"/>
    </w:rPr>
  </w:style>
  <w:style w:type="character" w:customStyle="1" w:styleId="ListLabel5">
    <w:name w:val="ListLabel 5"/>
    <w:rPr>
      <w:rFonts w:cs="Courier New"/>
      <w:sz w:val="20"/>
      <w:szCs w:val="20"/>
    </w:rPr>
  </w:style>
  <w:style w:type="character" w:customStyle="1" w:styleId="ListLabel6">
    <w:name w:val="ListLabel 6"/>
    <w:rPr>
      <w:rFonts w:cs="Wingdings"/>
      <w:sz w:val="20"/>
      <w:szCs w:val="20"/>
    </w:rPr>
  </w:style>
  <w:style w:type="character" w:customStyle="1" w:styleId="ListLabel7">
    <w:name w:val="ListLabel 7"/>
    <w:rPr>
      <w:b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0" w:line="100" w:lineRule="atLeast"/>
      <w:jc w:val="both"/>
    </w:pPr>
    <w:rPr>
      <w:rFonts w:ascii="Times New Roman" w:eastAsia="Times New Roman" w:hAnsi="Times New Roman"/>
      <w:b/>
      <w:i/>
      <w:sz w:val="32"/>
      <w:szCs w:val="20"/>
    </w:rPr>
  </w:style>
  <w:style w:type="paragraph" w:styleId="ac">
    <w:name w:val="List"/>
    <w:basedOn w:val="ab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e">
    <w:name w:val="footer"/>
    <w:basedOn w:val="a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ListParagraph">
    <w:name w:val="List Paragraph"/>
    <w:basedOn w:val="a"/>
    <w:pPr>
      <w:spacing w:after="0" w:line="100" w:lineRule="atLeast"/>
      <w:ind w:left="720"/>
    </w:pPr>
    <w:rPr>
      <w:rFonts w:ascii="Times New Roman" w:eastAsia="Calibri" w:hAnsi="Times New Roman"/>
      <w:sz w:val="24"/>
      <w:szCs w:val="24"/>
    </w:rPr>
  </w:style>
  <w:style w:type="paragraph" w:styleId="af">
    <w:name w:val="Body Text Indent"/>
    <w:basedOn w:val="a"/>
    <w:pPr>
      <w:spacing w:after="0" w:line="100" w:lineRule="atLeast"/>
      <w:ind w:left="283" w:firstLine="840"/>
      <w:jc w:val="both"/>
    </w:pPr>
    <w:rPr>
      <w:rFonts w:ascii="Arial" w:eastAsia="Times New Roman" w:hAnsi="Arial" w:cs="Arial"/>
      <w:sz w:val="26"/>
      <w:szCs w:val="28"/>
    </w:rPr>
  </w:style>
  <w:style w:type="paragraph" w:customStyle="1" w:styleId="21">
    <w:name w:val="Основной текст 21"/>
    <w:basedOn w:val="a"/>
    <w:pPr>
      <w:spacing w:after="0" w:line="100" w:lineRule="atLeast"/>
      <w:ind w:firstLine="708"/>
      <w:jc w:val="both"/>
    </w:pPr>
    <w:rPr>
      <w:rFonts w:ascii="Times New Roman CYR" w:eastAsia="Times New Roman" w:hAnsi="Times New Roman CYR"/>
      <w:sz w:val="28"/>
      <w:szCs w:val="20"/>
    </w:rPr>
  </w:style>
  <w:style w:type="paragraph" w:customStyle="1" w:styleId="BalloonText">
    <w:name w:val="Balloon Text"/>
    <w:basedOn w:val="a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af0">
    <w:name w:val="Содержимое таблицы"/>
    <w:basedOn w:val="a"/>
    <w:pPr>
      <w:suppressLineNumbers/>
    </w:pPr>
  </w:style>
  <w:style w:type="character" w:styleId="af1">
    <w:name w:val="Hyperlink"/>
    <w:rsid w:val="00E84FBB"/>
    <w:rPr>
      <w:color w:val="000080"/>
      <w:u w:val="single"/>
      <w:lang/>
    </w:rPr>
  </w:style>
  <w:style w:type="paragraph" w:customStyle="1" w:styleId="af2">
    <w:name w:val="Горизонтальная линия"/>
    <w:basedOn w:val="a"/>
    <w:next w:val="ab"/>
    <w:rsid w:val="00E84C0F"/>
    <w:pPr>
      <w:widowControl w:val="0"/>
      <w:suppressLineNumbers/>
      <w:pBdr>
        <w:bottom w:val="double" w:sz="1" w:space="0" w:color="808080"/>
      </w:pBdr>
      <w:spacing w:after="283" w:line="240" w:lineRule="auto"/>
    </w:pPr>
    <w:rPr>
      <w:rFonts w:ascii="Times New Roman" w:eastAsia="Andale Sans UI" w:hAnsi="Times New Roman"/>
      <w:kern w:val="1"/>
      <w:sz w:val="12"/>
      <w:szCs w:val="12"/>
      <w:lang/>
    </w:rPr>
  </w:style>
  <w:style w:type="paragraph" w:styleId="af3">
    <w:name w:val="caption"/>
    <w:basedOn w:val="a"/>
    <w:next w:val="a"/>
    <w:qFormat/>
    <w:rsid w:val="00673661"/>
    <w:pPr>
      <w:suppressAutoHyphens w:val="0"/>
      <w:spacing w:before="120" w:after="12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9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80FBF-843A-4CF2-ABD8-2A51982A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9528</Words>
  <Characters>5432</Characters>
  <Application>Microsoft Office Word</Application>
  <DocSecurity>0</DocSecurity>
  <Lines>45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cp:lastModifiedBy>PradidM</cp:lastModifiedBy>
  <cp:revision>2</cp:revision>
  <cp:lastPrinted>2021-03-05T09:26:00Z</cp:lastPrinted>
  <dcterms:created xsi:type="dcterms:W3CDTF">2022-01-14T09:10:00Z</dcterms:created>
  <dcterms:modified xsi:type="dcterms:W3CDTF">2022-01-14T09:10:00Z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