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93900" w14:textId="55597238" w:rsidR="00E12B2B" w:rsidRDefault="00D82C67">
      <w:pPr>
        <w:jc w:val="center"/>
        <w:rPr>
          <w:rFonts w:ascii="Academy" w:hAnsi="Academy"/>
          <w:sz w:val="20"/>
          <w:szCs w:val="20"/>
        </w:rPr>
      </w:pPr>
      <w:r>
        <w:rPr>
          <w:rFonts w:ascii="Academy" w:hAnsi="Academy"/>
          <w:noProof/>
          <w:sz w:val="20"/>
          <w:szCs w:val="20"/>
        </w:rPr>
        <w:drawing>
          <wp:inline distT="0" distB="0" distL="0" distR="0" wp14:anchorId="3CA5AA25" wp14:editId="13F5BCD2">
            <wp:extent cx="43434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9C7DC2" w14:textId="77777777" w:rsidR="00E12B2B" w:rsidRDefault="00E12B2B">
      <w:pPr>
        <w:pStyle w:val="a6"/>
        <w:rPr>
          <w:szCs w:val="32"/>
        </w:rPr>
      </w:pPr>
      <w:r>
        <w:t>україна</w:t>
      </w:r>
    </w:p>
    <w:p w14:paraId="17913D44" w14:textId="77777777" w:rsidR="00E12B2B" w:rsidRDefault="00E12B2B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 w:rsidRPr="0018190A">
        <w:rPr>
          <w:b/>
          <w:caps/>
          <w:sz w:val="32"/>
          <w:szCs w:val="32"/>
        </w:rPr>
        <w:t>СТРИЙСЬКА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МІСЬКА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РАДА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ЛЬВІВСЬКОЇ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ОБЛАСТІ</w:t>
      </w:r>
    </w:p>
    <w:p w14:paraId="39E81F9D" w14:textId="77777777" w:rsidR="005A4009" w:rsidRPr="005A4009" w:rsidRDefault="009C0724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>
        <w:rPr>
          <w:b/>
          <w:caps/>
          <w:sz w:val="32"/>
          <w:szCs w:val="32"/>
          <w:lang w:val="en-US"/>
        </w:rPr>
        <w:t>XVII</w:t>
      </w:r>
      <w:r>
        <w:rPr>
          <w:b/>
          <w:caps/>
          <w:sz w:val="32"/>
          <w:szCs w:val="32"/>
          <w:lang w:val="uk-UA"/>
        </w:rPr>
        <w:t xml:space="preserve"> </w:t>
      </w:r>
      <w:r w:rsidR="005A4009">
        <w:rPr>
          <w:b/>
          <w:caps/>
          <w:sz w:val="32"/>
          <w:szCs w:val="32"/>
          <w:lang w:val="uk-UA"/>
        </w:rPr>
        <w:t xml:space="preserve">сесія  </w:t>
      </w:r>
      <w:r w:rsidR="00B10912">
        <w:rPr>
          <w:b/>
          <w:caps/>
          <w:sz w:val="32"/>
          <w:szCs w:val="32"/>
          <w:lang w:val="en-US"/>
        </w:rPr>
        <w:t>VIII</w:t>
      </w:r>
      <w:r w:rsidR="00B10912">
        <w:rPr>
          <w:b/>
          <w:caps/>
          <w:sz w:val="32"/>
          <w:szCs w:val="32"/>
          <w:lang w:val="uk-UA"/>
        </w:rPr>
        <w:t xml:space="preserve"> </w:t>
      </w:r>
      <w:r w:rsidR="005A4009">
        <w:rPr>
          <w:b/>
          <w:caps/>
          <w:sz w:val="32"/>
          <w:szCs w:val="32"/>
          <w:lang w:val="uk-UA"/>
        </w:rPr>
        <w:t>демократичного скликання</w:t>
      </w:r>
    </w:p>
    <w:p w14:paraId="19118F92" w14:textId="77777777" w:rsidR="00880559" w:rsidRPr="0018190A" w:rsidRDefault="008B276A">
      <w:pPr>
        <w:spacing w:before="120" w:after="120"/>
        <w:jc w:val="center"/>
        <w:rPr>
          <w:b/>
          <w:sz w:val="40"/>
          <w:szCs w:val="40"/>
          <w:lang w:val="uk-UA"/>
        </w:rPr>
      </w:pPr>
      <w:r w:rsidRPr="0018190A">
        <w:rPr>
          <w:b/>
          <w:sz w:val="40"/>
          <w:szCs w:val="40"/>
          <w:lang w:val="uk-UA"/>
        </w:rPr>
        <w:t>Р</w:t>
      </w:r>
      <w:r w:rsidR="005A4009">
        <w:rPr>
          <w:b/>
          <w:sz w:val="40"/>
          <w:szCs w:val="40"/>
          <w:lang w:val="uk-UA"/>
        </w:rPr>
        <w:t>ІШЕННЯ</w:t>
      </w:r>
    </w:p>
    <w:p w14:paraId="51BD9D18" w14:textId="77777777" w:rsidR="00880559" w:rsidRPr="008B276A" w:rsidRDefault="00880559">
      <w:pPr>
        <w:spacing w:before="120" w:after="120"/>
        <w:jc w:val="center"/>
        <w:rPr>
          <w:b/>
          <w:sz w:val="28"/>
          <w:szCs w:val="28"/>
          <w:lang w:val="uk-UA"/>
        </w:rPr>
      </w:pPr>
    </w:p>
    <w:p w14:paraId="72407F60" w14:textId="77777777" w:rsidR="00E45483" w:rsidRDefault="00CE148E" w:rsidP="00E45483">
      <w:pPr>
        <w:jc w:val="both"/>
        <w:rPr>
          <w:b/>
        </w:rPr>
      </w:pPr>
      <w:r w:rsidRPr="00274EB4">
        <w:rPr>
          <w:b/>
          <w:sz w:val="22"/>
          <w:szCs w:val="22"/>
        </w:rPr>
        <w:t>від</w:t>
      </w:r>
      <w:r w:rsidRPr="00635A66">
        <w:rPr>
          <w:b/>
          <w:sz w:val="26"/>
          <w:szCs w:val="26"/>
        </w:rPr>
        <w:t xml:space="preserve"> </w:t>
      </w:r>
      <w:r w:rsidR="00B90364">
        <w:rPr>
          <w:b/>
          <w:sz w:val="28"/>
          <w:szCs w:val="28"/>
        </w:rPr>
        <w:t>«___» ________</w:t>
      </w:r>
      <w:r w:rsidR="00B90364" w:rsidRPr="00B90364">
        <w:rPr>
          <w:b/>
          <w:sz w:val="22"/>
          <w:szCs w:val="22"/>
          <w:lang w:val="uk-UA"/>
        </w:rPr>
        <w:t>2022року</w:t>
      </w:r>
      <w:r>
        <w:rPr>
          <w:b/>
          <w:sz w:val="28"/>
          <w:szCs w:val="28"/>
        </w:rPr>
        <w:t xml:space="preserve">   </w:t>
      </w:r>
      <w:r w:rsidRPr="00F04054">
        <w:rPr>
          <w:b/>
          <w:sz w:val="28"/>
          <w:szCs w:val="28"/>
        </w:rPr>
        <w:tab/>
        <w:t xml:space="preserve">   </w:t>
      </w:r>
      <w:r>
        <w:rPr>
          <w:b/>
          <w:sz w:val="28"/>
          <w:szCs w:val="28"/>
        </w:rPr>
        <w:t xml:space="preserve">         </w:t>
      </w:r>
      <w:r w:rsidRPr="00F04054">
        <w:rPr>
          <w:b/>
          <w:sz w:val="22"/>
          <w:szCs w:val="22"/>
        </w:rPr>
        <w:t xml:space="preserve">Стрий </w:t>
      </w:r>
      <w:r w:rsidRPr="00F04054">
        <w:rPr>
          <w:b/>
          <w:sz w:val="22"/>
          <w:szCs w:val="22"/>
        </w:rPr>
        <w:tab/>
      </w:r>
      <w:r w:rsidR="00DD4BB9">
        <w:rPr>
          <w:b/>
          <w:sz w:val="28"/>
          <w:szCs w:val="28"/>
          <w:lang w:val="uk-UA"/>
        </w:rPr>
        <w:t>ПРОЕКТ</w:t>
      </w:r>
      <w:r>
        <w:rPr>
          <w:b/>
          <w:sz w:val="28"/>
          <w:szCs w:val="28"/>
        </w:rPr>
        <w:t xml:space="preserve">                       </w:t>
      </w:r>
      <w:r w:rsidRPr="00274EB4">
        <w:rPr>
          <w:b/>
          <w:sz w:val="22"/>
          <w:szCs w:val="22"/>
        </w:rPr>
        <w:t>№</w:t>
      </w:r>
      <w:r>
        <w:rPr>
          <w:b/>
          <w:sz w:val="28"/>
          <w:szCs w:val="28"/>
        </w:rPr>
        <w:t>___</w:t>
      </w:r>
      <w:r w:rsidR="00E45483" w:rsidRPr="00E45483">
        <w:rPr>
          <w:b/>
        </w:rPr>
        <w:t xml:space="preserve"> </w:t>
      </w:r>
    </w:p>
    <w:p w14:paraId="2F638807" w14:textId="77777777" w:rsidR="00E45483" w:rsidRPr="00133E9F" w:rsidRDefault="00E45483" w:rsidP="00E45483">
      <w:pPr>
        <w:jc w:val="both"/>
        <w:rPr>
          <w:b/>
        </w:rPr>
      </w:pPr>
    </w:p>
    <w:p w14:paraId="18663BA7" w14:textId="77777777" w:rsidR="00E45483" w:rsidRDefault="00E45483" w:rsidP="00E45483">
      <w:pPr>
        <w:jc w:val="both"/>
        <w:rPr>
          <w:b/>
          <w:lang w:val="uk-UA"/>
        </w:rPr>
      </w:pPr>
    </w:p>
    <w:p w14:paraId="250B379B" w14:textId="77777777" w:rsidR="00AA05A8" w:rsidRPr="00AA05A8" w:rsidRDefault="00AA05A8" w:rsidP="00E45483">
      <w:pPr>
        <w:jc w:val="both"/>
        <w:rPr>
          <w:b/>
          <w:lang w:val="uk-UA"/>
        </w:rPr>
      </w:pPr>
    </w:p>
    <w:p w14:paraId="3A610927" w14:textId="77777777" w:rsidR="00E45483" w:rsidRPr="00133E9F" w:rsidRDefault="00E45483" w:rsidP="00E45483">
      <w:pPr>
        <w:jc w:val="both"/>
        <w:rPr>
          <w:b/>
        </w:rPr>
      </w:pPr>
    </w:p>
    <w:p w14:paraId="37A900D3" w14:textId="77777777" w:rsidR="007B7D09" w:rsidRPr="00FE154D" w:rsidRDefault="007B7D09" w:rsidP="007B7D09">
      <w:pPr>
        <w:rPr>
          <w:b/>
          <w:bCs/>
          <w:sz w:val="26"/>
          <w:szCs w:val="26"/>
        </w:rPr>
      </w:pPr>
      <w:r w:rsidRPr="00FE154D">
        <w:rPr>
          <w:b/>
          <w:bCs/>
          <w:sz w:val="26"/>
          <w:szCs w:val="26"/>
        </w:rPr>
        <w:t>Про виконання   Програми</w:t>
      </w:r>
    </w:p>
    <w:p w14:paraId="69916874" w14:textId="77777777" w:rsidR="002D7CA5" w:rsidRDefault="007B7D09" w:rsidP="007B7D09">
      <w:pPr>
        <w:rPr>
          <w:b/>
          <w:bCs/>
          <w:sz w:val="26"/>
          <w:szCs w:val="26"/>
          <w:lang w:val="uk-UA"/>
        </w:rPr>
      </w:pPr>
      <w:r>
        <w:rPr>
          <w:b/>
          <w:bCs/>
          <w:sz w:val="26"/>
          <w:szCs w:val="26"/>
          <w:lang w:val="uk-UA"/>
        </w:rPr>
        <w:t>«</w:t>
      </w:r>
      <w:r w:rsidRPr="00FE154D">
        <w:rPr>
          <w:b/>
          <w:bCs/>
          <w:sz w:val="26"/>
          <w:szCs w:val="26"/>
        </w:rPr>
        <w:t xml:space="preserve">Соціальний захист </w:t>
      </w:r>
      <w:r w:rsidR="002D7CA5">
        <w:rPr>
          <w:b/>
          <w:bCs/>
          <w:sz w:val="26"/>
          <w:szCs w:val="26"/>
          <w:lang w:val="uk-UA"/>
        </w:rPr>
        <w:t>дітей, які хворіють</w:t>
      </w:r>
    </w:p>
    <w:p w14:paraId="0A612720" w14:textId="77777777" w:rsidR="007B7D09" w:rsidRPr="00FE154D" w:rsidRDefault="002D7CA5" w:rsidP="007B7D09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lang w:val="uk-UA"/>
        </w:rPr>
        <w:t xml:space="preserve">на </w:t>
      </w:r>
      <w:r w:rsidR="00AA05A8">
        <w:rPr>
          <w:b/>
          <w:bCs/>
          <w:sz w:val="26"/>
          <w:szCs w:val="26"/>
          <w:lang w:val="uk-UA"/>
        </w:rPr>
        <w:t>рідкісні орфанні захворювання</w:t>
      </w:r>
      <w:r w:rsidR="007B7D09">
        <w:rPr>
          <w:b/>
          <w:bCs/>
          <w:sz w:val="26"/>
          <w:szCs w:val="26"/>
          <w:lang w:val="uk-UA"/>
        </w:rPr>
        <w:t>»</w:t>
      </w:r>
      <w:r w:rsidR="007B7D09" w:rsidRPr="00FE154D">
        <w:rPr>
          <w:b/>
          <w:bCs/>
          <w:sz w:val="26"/>
          <w:szCs w:val="26"/>
        </w:rPr>
        <w:t xml:space="preserve"> за 202</w:t>
      </w:r>
      <w:r w:rsidR="007B7D09">
        <w:rPr>
          <w:b/>
          <w:bCs/>
          <w:sz w:val="26"/>
          <w:szCs w:val="26"/>
          <w:lang w:val="uk-UA"/>
        </w:rPr>
        <w:t>1</w:t>
      </w:r>
      <w:r w:rsidR="007B7D09" w:rsidRPr="00FE154D">
        <w:rPr>
          <w:b/>
          <w:bCs/>
          <w:sz w:val="26"/>
          <w:szCs w:val="26"/>
        </w:rPr>
        <w:t xml:space="preserve"> рік.</w:t>
      </w:r>
    </w:p>
    <w:p w14:paraId="4C26A934" w14:textId="77777777" w:rsidR="007B7D09" w:rsidRPr="00133E9F" w:rsidRDefault="007B7D09" w:rsidP="007B7D09">
      <w:pPr>
        <w:rPr>
          <w:b/>
          <w:bCs/>
        </w:rPr>
      </w:pPr>
    </w:p>
    <w:p w14:paraId="0235FAAC" w14:textId="77777777" w:rsidR="007B7D09" w:rsidRPr="00133E9F" w:rsidRDefault="007B7D09" w:rsidP="007B7D09">
      <w:pPr>
        <w:rPr>
          <w:b/>
          <w:bCs/>
        </w:rPr>
      </w:pPr>
    </w:p>
    <w:p w14:paraId="6BDE5699" w14:textId="77777777" w:rsidR="007B7D09" w:rsidRPr="00B07675" w:rsidRDefault="007B7D09" w:rsidP="007B7D09">
      <w:pPr>
        <w:rPr>
          <w:b/>
          <w:bCs/>
        </w:rPr>
      </w:pPr>
    </w:p>
    <w:p w14:paraId="4BAD1BAD" w14:textId="77777777" w:rsidR="007B7D09" w:rsidRPr="00FE154D" w:rsidRDefault="007B7D09" w:rsidP="007B7D09">
      <w:pPr>
        <w:pStyle w:val="21"/>
        <w:rPr>
          <w:b w:val="0"/>
          <w:sz w:val="28"/>
          <w:szCs w:val="28"/>
        </w:rPr>
      </w:pPr>
      <w:r>
        <w:t xml:space="preserve">         </w:t>
      </w:r>
      <w:r w:rsidRPr="00B0767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FE154D">
        <w:rPr>
          <w:b w:val="0"/>
          <w:sz w:val="28"/>
          <w:szCs w:val="28"/>
        </w:rPr>
        <w:t xml:space="preserve">Керуючись </w:t>
      </w:r>
      <w:r w:rsidRPr="00FE154D">
        <w:rPr>
          <w:b w:val="0"/>
          <w:bCs w:val="0"/>
          <w:sz w:val="28"/>
          <w:szCs w:val="28"/>
        </w:rPr>
        <w:t xml:space="preserve"> </w:t>
      </w:r>
      <w:r w:rsidRPr="00FE154D">
        <w:rPr>
          <w:b w:val="0"/>
          <w:sz w:val="28"/>
          <w:szCs w:val="28"/>
        </w:rPr>
        <w:t xml:space="preserve">  ст 91  Бюджетного Кодексу  України та  Законом  України </w:t>
      </w:r>
      <w:r>
        <w:rPr>
          <w:b w:val="0"/>
          <w:sz w:val="28"/>
          <w:szCs w:val="28"/>
        </w:rPr>
        <w:t>«</w:t>
      </w:r>
      <w:r w:rsidRPr="00FE154D">
        <w:rPr>
          <w:b w:val="0"/>
          <w:sz w:val="28"/>
          <w:szCs w:val="28"/>
        </w:rPr>
        <w:t xml:space="preserve">Про місцеве самоврядування в Україні»,  міська рада </w:t>
      </w:r>
      <w:r w:rsidRPr="00AC5D67">
        <w:rPr>
          <w:sz w:val="28"/>
          <w:szCs w:val="28"/>
        </w:rPr>
        <w:t>вирішила</w:t>
      </w:r>
      <w:r w:rsidRPr="00FE154D">
        <w:rPr>
          <w:b w:val="0"/>
          <w:sz w:val="28"/>
          <w:szCs w:val="28"/>
        </w:rPr>
        <w:t>:</w:t>
      </w:r>
    </w:p>
    <w:p w14:paraId="4B0BA293" w14:textId="77777777" w:rsidR="007B7D09" w:rsidRPr="00FE154D" w:rsidRDefault="007B7D09" w:rsidP="007B7D09">
      <w:pPr>
        <w:numPr>
          <w:ilvl w:val="0"/>
          <w:numId w:val="15"/>
        </w:numPr>
        <w:ind w:left="0" w:firstLine="720"/>
        <w:jc w:val="both"/>
        <w:rPr>
          <w:sz w:val="28"/>
          <w:szCs w:val="28"/>
        </w:rPr>
      </w:pPr>
      <w:r w:rsidRPr="00FE154D">
        <w:rPr>
          <w:sz w:val="28"/>
          <w:szCs w:val="28"/>
        </w:rPr>
        <w:t xml:space="preserve">Затвердити Звіт про виконання   Програми «Соціальний захист </w:t>
      </w:r>
      <w:r w:rsidR="00AA05A8">
        <w:rPr>
          <w:sz w:val="28"/>
          <w:szCs w:val="28"/>
          <w:lang w:val="uk-UA"/>
        </w:rPr>
        <w:t>дітей, які хворіють на рідкісні орфанні захворювання</w:t>
      </w:r>
      <w:r w:rsidRPr="00FE154D">
        <w:rPr>
          <w:sz w:val="28"/>
          <w:szCs w:val="28"/>
        </w:rPr>
        <w:t>» за 202</w:t>
      </w:r>
      <w:r>
        <w:rPr>
          <w:sz w:val="28"/>
          <w:szCs w:val="28"/>
          <w:lang w:val="uk-UA"/>
        </w:rPr>
        <w:t>1</w:t>
      </w:r>
      <w:r w:rsidRPr="00FE154D">
        <w:rPr>
          <w:sz w:val="28"/>
          <w:szCs w:val="28"/>
        </w:rPr>
        <w:t xml:space="preserve"> рік. </w:t>
      </w:r>
    </w:p>
    <w:p w14:paraId="1868BC5E" w14:textId="77777777" w:rsidR="007B7D09" w:rsidRPr="00AA05A8" w:rsidRDefault="007B7D09" w:rsidP="007B7D09">
      <w:pPr>
        <w:numPr>
          <w:ilvl w:val="0"/>
          <w:numId w:val="15"/>
        </w:numPr>
        <w:ind w:left="0" w:firstLine="720"/>
        <w:jc w:val="both"/>
        <w:rPr>
          <w:sz w:val="28"/>
          <w:szCs w:val="28"/>
        </w:rPr>
      </w:pPr>
      <w:r w:rsidRPr="00AA05A8">
        <w:rPr>
          <w:sz w:val="28"/>
          <w:szCs w:val="28"/>
        </w:rPr>
        <w:t xml:space="preserve">Контроль за виконанням  даного рішення покласти на </w:t>
      </w:r>
      <w:r w:rsidRPr="00AA05A8">
        <w:rPr>
          <w:sz w:val="28"/>
          <w:szCs w:val="28"/>
          <w:lang w:val="uk-UA"/>
        </w:rPr>
        <w:t xml:space="preserve">заступника міського голови Христину Грех та </w:t>
      </w:r>
      <w:r w:rsidRPr="00AA05A8">
        <w:rPr>
          <w:sz w:val="28"/>
          <w:szCs w:val="28"/>
        </w:rPr>
        <w:t>постійну  комісію з питань охорони здоров’я  та соціального захисту населення ( І. Салдан).</w:t>
      </w:r>
    </w:p>
    <w:p w14:paraId="050F2942" w14:textId="77777777" w:rsidR="007B7D09" w:rsidRPr="00133E9F" w:rsidRDefault="007B7D09" w:rsidP="007B7D09">
      <w:pPr>
        <w:jc w:val="both"/>
        <w:rPr>
          <w:sz w:val="28"/>
          <w:szCs w:val="28"/>
        </w:rPr>
      </w:pPr>
    </w:p>
    <w:p w14:paraId="31AE8AEA" w14:textId="77777777" w:rsidR="007B7D09" w:rsidRPr="00B80BEC" w:rsidRDefault="007B7D09" w:rsidP="007B7D09">
      <w:pPr>
        <w:jc w:val="both"/>
        <w:rPr>
          <w:sz w:val="28"/>
          <w:szCs w:val="28"/>
        </w:rPr>
      </w:pPr>
    </w:p>
    <w:p w14:paraId="101406DB" w14:textId="77777777" w:rsidR="007B7D09" w:rsidRPr="00133E9F" w:rsidRDefault="007B7D09" w:rsidP="007B7D09">
      <w:pPr>
        <w:jc w:val="both"/>
        <w:rPr>
          <w:b/>
          <w:bCs/>
          <w:sz w:val="26"/>
          <w:szCs w:val="26"/>
        </w:rPr>
      </w:pPr>
      <w:r w:rsidRPr="00FE154D">
        <w:rPr>
          <w:b/>
          <w:bCs/>
          <w:sz w:val="26"/>
          <w:szCs w:val="26"/>
        </w:rPr>
        <w:t xml:space="preserve">Міський голова                                                                               </w:t>
      </w:r>
      <w:r w:rsidR="00274EB4">
        <w:rPr>
          <w:b/>
          <w:bCs/>
          <w:sz w:val="26"/>
          <w:szCs w:val="26"/>
          <w:lang w:val="uk-UA"/>
        </w:rPr>
        <w:t xml:space="preserve">       </w:t>
      </w:r>
      <w:r w:rsidRPr="00FE154D">
        <w:rPr>
          <w:b/>
          <w:bCs/>
          <w:sz w:val="26"/>
          <w:szCs w:val="26"/>
        </w:rPr>
        <w:t xml:space="preserve"> Олег КАНІВЕЦЬ</w:t>
      </w:r>
    </w:p>
    <w:p w14:paraId="6B57BCD9" w14:textId="77777777" w:rsidR="007B7D09" w:rsidRPr="00133E9F" w:rsidRDefault="007B7D09" w:rsidP="007B7D09">
      <w:pPr>
        <w:jc w:val="both"/>
        <w:rPr>
          <w:b/>
          <w:bCs/>
          <w:sz w:val="28"/>
          <w:szCs w:val="28"/>
        </w:rPr>
      </w:pPr>
    </w:p>
    <w:p w14:paraId="1FF4C101" w14:textId="77777777" w:rsidR="007B7D09" w:rsidRDefault="007B7D09" w:rsidP="007B7D09">
      <w:pPr>
        <w:jc w:val="both"/>
        <w:rPr>
          <w:b/>
        </w:rPr>
      </w:pPr>
    </w:p>
    <w:p w14:paraId="0B9CF3B2" w14:textId="77777777" w:rsidR="00E45483" w:rsidRPr="00133E9F" w:rsidRDefault="00E45483" w:rsidP="00E45483">
      <w:pPr>
        <w:jc w:val="both"/>
        <w:rPr>
          <w:b/>
        </w:rPr>
      </w:pPr>
    </w:p>
    <w:p w14:paraId="1F3DAD36" w14:textId="77777777" w:rsidR="00E45483" w:rsidRPr="00133E9F" w:rsidRDefault="00E45483" w:rsidP="00E45483">
      <w:pPr>
        <w:jc w:val="both"/>
        <w:rPr>
          <w:b/>
        </w:rPr>
      </w:pPr>
    </w:p>
    <w:p w14:paraId="1C2AB747" w14:textId="77777777" w:rsidR="00E45483" w:rsidRPr="00133E9F" w:rsidRDefault="00E45483" w:rsidP="00E45483">
      <w:pPr>
        <w:jc w:val="both"/>
        <w:rPr>
          <w:b/>
        </w:rPr>
      </w:pPr>
    </w:p>
    <w:p w14:paraId="2DC5DD49" w14:textId="77777777" w:rsidR="00E45483" w:rsidRPr="00133E9F" w:rsidRDefault="00E45483" w:rsidP="00E45483">
      <w:pPr>
        <w:jc w:val="both"/>
        <w:rPr>
          <w:b/>
        </w:rPr>
      </w:pPr>
    </w:p>
    <w:p w14:paraId="1AC6FFBB" w14:textId="77777777" w:rsidR="00E45483" w:rsidRPr="00133E9F" w:rsidRDefault="00E45483" w:rsidP="00E45483">
      <w:pPr>
        <w:jc w:val="both"/>
        <w:rPr>
          <w:b/>
        </w:rPr>
      </w:pPr>
    </w:p>
    <w:p w14:paraId="5F4D63FA" w14:textId="77777777" w:rsidR="00E45483" w:rsidRPr="00133E9F" w:rsidRDefault="00E45483" w:rsidP="00E45483">
      <w:pPr>
        <w:jc w:val="both"/>
        <w:rPr>
          <w:b/>
        </w:rPr>
      </w:pPr>
    </w:p>
    <w:p w14:paraId="37014CC1" w14:textId="77777777" w:rsidR="00E45483" w:rsidRPr="00133E9F" w:rsidRDefault="00E45483" w:rsidP="00E45483">
      <w:pPr>
        <w:jc w:val="both"/>
        <w:rPr>
          <w:b/>
        </w:rPr>
      </w:pPr>
    </w:p>
    <w:p w14:paraId="47EA6746" w14:textId="77777777" w:rsidR="00E45483" w:rsidRPr="00133E9F" w:rsidRDefault="00E45483" w:rsidP="00E45483">
      <w:pPr>
        <w:jc w:val="both"/>
        <w:rPr>
          <w:b/>
        </w:rPr>
      </w:pPr>
    </w:p>
    <w:p w14:paraId="0688B622" w14:textId="77777777" w:rsidR="00E45483" w:rsidRPr="00133E9F" w:rsidRDefault="00E45483" w:rsidP="00E45483">
      <w:pPr>
        <w:jc w:val="both"/>
        <w:rPr>
          <w:b/>
        </w:rPr>
      </w:pPr>
    </w:p>
    <w:p w14:paraId="45BFF7B0" w14:textId="77777777" w:rsidR="00E45483" w:rsidRPr="00133E9F" w:rsidRDefault="00E45483" w:rsidP="00E45483">
      <w:pPr>
        <w:jc w:val="both"/>
        <w:rPr>
          <w:b/>
        </w:rPr>
      </w:pPr>
    </w:p>
    <w:p w14:paraId="708E03C2" w14:textId="77777777" w:rsidR="00E45483" w:rsidRPr="00133E9F" w:rsidRDefault="00E45483" w:rsidP="00E45483">
      <w:pPr>
        <w:jc w:val="both"/>
        <w:rPr>
          <w:b/>
        </w:rPr>
      </w:pPr>
    </w:p>
    <w:p w14:paraId="13332E1A" w14:textId="77777777" w:rsidR="00E45483" w:rsidRPr="00133E9F" w:rsidRDefault="00E45483" w:rsidP="00E45483">
      <w:pPr>
        <w:jc w:val="both"/>
        <w:rPr>
          <w:b/>
        </w:rPr>
      </w:pPr>
    </w:p>
    <w:p w14:paraId="2D7C6267" w14:textId="77777777" w:rsidR="00E45483" w:rsidRPr="00133E9F" w:rsidRDefault="00E45483" w:rsidP="00E45483">
      <w:pPr>
        <w:jc w:val="both"/>
        <w:rPr>
          <w:b/>
        </w:rPr>
      </w:pPr>
    </w:p>
    <w:p w14:paraId="17D7E3C9" w14:textId="77777777" w:rsidR="00E45483" w:rsidRPr="00133E9F" w:rsidRDefault="00E45483" w:rsidP="00E45483">
      <w:pPr>
        <w:jc w:val="both"/>
        <w:rPr>
          <w:b/>
        </w:rPr>
      </w:pPr>
    </w:p>
    <w:p w14:paraId="504A4BBE" w14:textId="77777777" w:rsidR="00E45483" w:rsidRPr="00133E9F" w:rsidRDefault="00E45483" w:rsidP="00E45483">
      <w:pPr>
        <w:jc w:val="both"/>
        <w:rPr>
          <w:b/>
        </w:rPr>
      </w:pPr>
    </w:p>
    <w:p w14:paraId="4D489AEE" w14:textId="77777777" w:rsidR="00E45483" w:rsidRPr="005F0F39" w:rsidRDefault="00E45483" w:rsidP="00E45483">
      <w:pPr>
        <w:jc w:val="both"/>
        <w:rPr>
          <w:b/>
        </w:rPr>
      </w:pPr>
      <w:r w:rsidRPr="005F0F39">
        <w:rPr>
          <w:b/>
        </w:rPr>
        <w:lastRenderedPageBreak/>
        <w:t xml:space="preserve">Готувала: </w:t>
      </w:r>
    </w:p>
    <w:p w14:paraId="756C6D4E" w14:textId="77777777" w:rsidR="00E45483" w:rsidRPr="005F0F39" w:rsidRDefault="00E45483" w:rsidP="00E45483">
      <w:pPr>
        <w:tabs>
          <w:tab w:val="left" w:pos="6045"/>
        </w:tabs>
        <w:jc w:val="both"/>
      </w:pPr>
      <w:r w:rsidRPr="005F0F39">
        <w:rPr>
          <w:b/>
        </w:rPr>
        <w:t xml:space="preserve">начальник     управління   </w:t>
      </w:r>
      <w:r w:rsidRPr="005F0F39">
        <w:rPr>
          <w:b/>
        </w:rPr>
        <w:tab/>
        <w:t xml:space="preserve">     </w:t>
      </w:r>
    </w:p>
    <w:p w14:paraId="5BAA492A" w14:textId="77777777" w:rsidR="00E45483" w:rsidRPr="005F0F39" w:rsidRDefault="00E45483" w:rsidP="00E45483">
      <w:pPr>
        <w:jc w:val="both"/>
      </w:pPr>
      <w:r w:rsidRPr="005F0F39">
        <w:rPr>
          <w:b/>
        </w:rPr>
        <w:t>соціального захисту населення                                                   КУКЛЯК Н.С.</w:t>
      </w:r>
    </w:p>
    <w:p w14:paraId="2EC5A59A" w14:textId="77777777" w:rsidR="00E45483" w:rsidRPr="005F0F39" w:rsidRDefault="00E45483" w:rsidP="00E45483">
      <w:pPr>
        <w:jc w:val="both"/>
      </w:pPr>
      <w:r w:rsidRPr="005F0F39">
        <w:rPr>
          <w:b/>
        </w:rPr>
        <w:t xml:space="preserve">                                                                                                           «</w:t>
      </w:r>
      <w:r w:rsidRPr="005F0F39">
        <w:t>___»_______202</w:t>
      </w:r>
      <w:r>
        <w:t>2</w:t>
      </w:r>
      <w:r w:rsidRPr="005F0F39">
        <w:rPr>
          <w:rFonts w:ascii="Times New Roman CYR" w:hAnsi="Times New Roman CYR" w:cs="Times New Roman CYR"/>
        </w:rPr>
        <w:t>р.</w:t>
      </w:r>
    </w:p>
    <w:p w14:paraId="6F6EDA83" w14:textId="77777777" w:rsidR="00E45483" w:rsidRPr="005F0F39" w:rsidRDefault="00E45483" w:rsidP="00E45483">
      <w:pPr>
        <w:jc w:val="both"/>
      </w:pPr>
    </w:p>
    <w:p w14:paraId="0AC1BE11" w14:textId="77777777" w:rsidR="00E45483" w:rsidRDefault="00E45483" w:rsidP="00E45483">
      <w:pPr>
        <w:jc w:val="both"/>
        <w:rPr>
          <w:b/>
        </w:rPr>
      </w:pPr>
      <w:r w:rsidRPr="005F0F39">
        <w:rPr>
          <w:b/>
        </w:rPr>
        <w:t xml:space="preserve">Погоджено:   </w:t>
      </w:r>
    </w:p>
    <w:p w14:paraId="45A549FF" w14:textId="77777777" w:rsidR="00E45483" w:rsidRDefault="00E45483" w:rsidP="00E45483">
      <w:pPr>
        <w:jc w:val="both"/>
        <w:rPr>
          <w:b/>
        </w:rPr>
      </w:pPr>
      <w:r>
        <w:rPr>
          <w:b/>
        </w:rPr>
        <w:t>перший заступник міського голови                                          ДМИТРИШИН М.С.</w:t>
      </w:r>
    </w:p>
    <w:p w14:paraId="7114A1D6" w14:textId="77777777" w:rsidR="00E45483" w:rsidRPr="00FD4EFA" w:rsidRDefault="00E45483" w:rsidP="00E45483">
      <w:pPr>
        <w:jc w:val="both"/>
      </w:pPr>
      <w:r>
        <w:rPr>
          <w:b/>
        </w:rPr>
        <w:t xml:space="preserve">                                                                                                           </w:t>
      </w:r>
      <w:r w:rsidRPr="00FD4EFA">
        <w:t>«___»_______2022р.</w:t>
      </w:r>
    </w:p>
    <w:p w14:paraId="3F9185A7" w14:textId="77777777" w:rsidR="00E45483" w:rsidRPr="00FD4EFA" w:rsidRDefault="00E45483" w:rsidP="00E45483">
      <w:pPr>
        <w:jc w:val="both"/>
      </w:pPr>
    </w:p>
    <w:p w14:paraId="4CC13BB2" w14:textId="77777777" w:rsidR="00E45483" w:rsidRPr="005F0F39" w:rsidRDefault="00E45483" w:rsidP="00E45483">
      <w:pPr>
        <w:jc w:val="both"/>
        <w:rPr>
          <w:b/>
        </w:rPr>
      </w:pPr>
      <w:r w:rsidRPr="005F0F39">
        <w:rPr>
          <w:b/>
        </w:rPr>
        <w:t>заступник міського голови                                                          ГРЕХ Х.Я.</w:t>
      </w:r>
    </w:p>
    <w:p w14:paraId="2C1C0850" w14:textId="77777777" w:rsidR="00E45483" w:rsidRPr="005F0F39" w:rsidRDefault="00E45483" w:rsidP="00E45483">
      <w:pPr>
        <w:jc w:val="both"/>
        <w:rPr>
          <w:rFonts w:ascii="Times New Roman CYR" w:hAnsi="Times New Roman CYR" w:cs="Times New Roman CYR"/>
        </w:rPr>
      </w:pPr>
      <w:r w:rsidRPr="005F0F39">
        <w:rPr>
          <w:b/>
        </w:rPr>
        <w:t xml:space="preserve">                                                                                                           «</w:t>
      </w:r>
      <w:r w:rsidRPr="005F0F39">
        <w:t>___»_______202</w:t>
      </w:r>
      <w:r>
        <w:t>2</w:t>
      </w:r>
      <w:r w:rsidRPr="005F0F39">
        <w:rPr>
          <w:rFonts w:ascii="Times New Roman CYR" w:hAnsi="Times New Roman CYR" w:cs="Times New Roman CYR"/>
        </w:rPr>
        <w:t>р.</w:t>
      </w:r>
    </w:p>
    <w:p w14:paraId="4A77A713" w14:textId="77777777" w:rsidR="00E45483" w:rsidRPr="005F0F39" w:rsidRDefault="00E45483" w:rsidP="00E45483">
      <w:pPr>
        <w:jc w:val="both"/>
        <w:rPr>
          <w:b/>
        </w:rPr>
      </w:pPr>
    </w:p>
    <w:p w14:paraId="6B515EB7" w14:textId="77777777" w:rsidR="00E45483" w:rsidRPr="005F0F39" w:rsidRDefault="00E45483" w:rsidP="00E45483">
      <w:pPr>
        <w:jc w:val="both"/>
        <w:rPr>
          <w:b/>
        </w:rPr>
      </w:pPr>
      <w:r w:rsidRPr="005F0F39">
        <w:rPr>
          <w:b/>
        </w:rPr>
        <w:t>начальник фінансового управління                                          КОВАЛЬ Л.Б.</w:t>
      </w:r>
    </w:p>
    <w:p w14:paraId="2BAB7204" w14:textId="77777777" w:rsidR="00E45483" w:rsidRPr="005F0F39" w:rsidRDefault="00E45483" w:rsidP="00E45483">
      <w:pPr>
        <w:jc w:val="both"/>
        <w:rPr>
          <w:rFonts w:ascii="Times New Roman CYR" w:hAnsi="Times New Roman CYR" w:cs="Times New Roman CYR"/>
        </w:rPr>
      </w:pPr>
      <w:r w:rsidRPr="005F0F39">
        <w:rPr>
          <w:b/>
        </w:rPr>
        <w:t xml:space="preserve">                                                                                                           «</w:t>
      </w:r>
      <w:r w:rsidRPr="005F0F39">
        <w:t>___»_______202</w:t>
      </w:r>
      <w:r>
        <w:t>2</w:t>
      </w:r>
      <w:r w:rsidRPr="005F0F39">
        <w:rPr>
          <w:rFonts w:ascii="Times New Roman CYR" w:hAnsi="Times New Roman CYR" w:cs="Times New Roman CYR"/>
        </w:rPr>
        <w:t>р.</w:t>
      </w:r>
    </w:p>
    <w:p w14:paraId="6B41CDB4" w14:textId="77777777" w:rsidR="00E45483" w:rsidRPr="005F0F39" w:rsidRDefault="00E45483" w:rsidP="00E45483">
      <w:pPr>
        <w:jc w:val="both"/>
        <w:rPr>
          <w:b/>
        </w:rPr>
      </w:pPr>
    </w:p>
    <w:p w14:paraId="567D72D1" w14:textId="77777777" w:rsidR="00E45483" w:rsidRPr="005F0F39" w:rsidRDefault="00E45483" w:rsidP="00E45483">
      <w:pPr>
        <w:jc w:val="both"/>
        <w:rPr>
          <w:b/>
        </w:rPr>
      </w:pPr>
      <w:r w:rsidRPr="005F0F39">
        <w:rPr>
          <w:b/>
        </w:rPr>
        <w:t>уповноважений з питань запобігання                                       НАЗАРЕНКО К.П.</w:t>
      </w:r>
    </w:p>
    <w:p w14:paraId="25AAA2A8" w14:textId="77777777" w:rsidR="00E45483" w:rsidRPr="005F0F39" w:rsidRDefault="00E45483" w:rsidP="00E45483">
      <w:pPr>
        <w:jc w:val="both"/>
        <w:rPr>
          <w:b/>
        </w:rPr>
      </w:pPr>
      <w:r w:rsidRPr="005F0F39">
        <w:rPr>
          <w:b/>
        </w:rPr>
        <w:t>та виявлення корупції                                                                 «____»______</w:t>
      </w:r>
      <w:r w:rsidRPr="005F0F39">
        <w:t>202</w:t>
      </w:r>
      <w:r>
        <w:t>2</w:t>
      </w:r>
      <w:r w:rsidRPr="005F0F39">
        <w:t>р.</w:t>
      </w:r>
    </w:p>
    <w:p w14:paraId="1E2EBBA2" w14:textId="77777777" w:rsidR="00E45483" w:rsidRPr="005F0F39" w:rsidRDefault="00E45483" w:rsidP="00E45483">
      <w:pPr>
        <w:jc w:val="both"/>
        <w:rPr>
          <w:rFonts w:ascii="Times New Roman CYR" w:hAnsi="Times New Roman CYR" w:cs="Times New Roman CYR"/>
        </w:rPr>
      </w:pPr>
      <w:r w:rsidRPr="005F0F39">
        <w:rPr>
          <w:b/>
        </w:rPr>
        <w:t xml:space="preserve">                                                                                                           </w:t>
      </w:r>
    </w:p>
    <w:p w14:paraId="01E0FCF6" w14:textId="77777777" w:rsidR="00E45483" w:rsidRPr="005F0F39" w:rsidRDefault="00E45483" w:rsidP="00E45483">
      <w:pPr>
        <w:jc w:val="both"/>
        <w:rPr>
          <w:b/>
        </w:rPr>
      </w:pPr>
    </w:p>
    <w:p w14:paraId="2F552B4E" w14:textId="77777777" w:rsidR="00E45483" w:rsidRPr="005F0F39" w:rsidRDefault="00E45483" w:rsidP="00E45483">
      <w:pPr>
        <w:jc w:val="both"/>
        <w:rPr>
          <w:b/>
        </w:rPr>
      </w:pPr>
      <w:r w:rsidRPr="005F0F39">
        <w:rPr>
          <w:b/>
        </w:rPr>
        <w:t>начальник юридичного  відділу                                                 ТЕМНИК Н.С.</w:t>
      </w:r>
    </w:p>
    <w:p w14:paraId="716B232E" w14:textId="77777777" w:rsidR="00E45483" w:rsidRPr="005F0F39" w:rsidRDefault="00E45483" w:rsidP="00E45483">
      <w:pPr>
        <w:jc w:val="both"/>
        <w:rPr>
          <w:rFonts w:ascii="Times New Roman CYR" w:hAnsi="Times New Roman CYR" w:cs="Times New Roman CYR"/>
        </w:rPr>
      </w:pPr>
      <w:r w:rsidRPr="005F0F39">
        <w:rPr>
          <w:b/>
        </w:rPr>
        <w:t xml:space="preserve">                                                                                                           «</w:t>
      </w:r>
      <w:r w:rsidRPr="005F0F39">
        <w:t>___»_______202</w:t>
      </w:r>
      <w:r>
        <w:t>2</w:t>
      </w:r>
      <w:r w:rsidRPr="005F0F39">
        <w:rPr>
          <w:rFonts w:ascii="Times New Roman CYR" w:hAnsi="Times New Roman CYR" w:cs="Times New Roman CYR"/>
        </w:rPr>
        <w:t>р</w:t>
      </w:r>
    </w:p>
    <w:p w14:paraId="3631965F" w14:textId="77777777" w:rsidR="00E45483" w:rsidRPr="005F0F39" w:rsidRDefault="00E45483" w:rsidP="00E45483">
      <w:pPr>
        <w:jc w:val="both"/>
        <w:rPr>
          <w:b/>
        </w:rPr>
      </w:pPr>
    </w:p>
    <w:p w14:paraId="27627B54" w14:textId="77777777" w:rsidR="00E45483" w:rsidRPr="005F0F39" w:rsidRDefault="00E45483" w:rsidP="00E45483">
      <w:pPr>
        <w:rPr>
          <w:b/>
        </w:rPr>
      </w:pPr>
      <w:r w:rsidRPr="005F0F39">
        <w:rPr>
          <w:b/>
        </w:rPr>
        <w:t xml:space="preserve">голова комісії з питань охорони здоров’я                              </w:t>
      </w:r>
      <w:r>
        <w:rPr>
          <w:b/>
        </w:rPr>
        <w:t xml:space="preserve">  </w:t>
      </w:r>
      <w:r w:rsidRPr="005F0F39">
        <w:rPr>
          <w:b/>
        </w:rPr>
        <w:t xml:space="preserve"> САЛДАН І.М.</w:t>
      </w:r>
    </w:p>
    <w:p w14:paraId="0821FD91" w14:textId="77777777" w:rsidR="00E45483" w:rsidRPr="005F0F39" w:rsidRDefault="00E45483" w:rsidP="00E45483">
      <w:pPr>
        <w:rPr>
          <w:b/>
        </w:rPr>
      </w:pPr>
      <w:r w:rsidRPr="005F0F39">
        <w:rPr>
          <w:b/>
        </w:rPr>
        <w:t xml:space="preserve">та соціального захисту  населення                             </w:t>
      </w:r>
      <w:r>
        <w:rPr>
          <w:b/>
        </w:rPr>
        <w:t xml:space="preserve">           </w:t>
      </w:r>
      <w:r w:rsidRPr="005F0F39">
        <w:rPr>
          <w:b/>
        </w:rPr>
        <w:t xml:space="preserve">     «___»_______</w:t>
      </w:r>
      <w:r w:rsidRPr="005F0F39">
        <w:t>202</w:t>
      </w:r>
      <w:r>
        <w:t>2</w:t>
      </w:r>
      <w:r w:rsidRPr="005F0F39">
        <w:t>р.</w:t>
      </w:r>
      <w:r w:rsidRPr="005F0F39">
        <w:rPr>
          <w:b/>
        </w:rPr>
        <w:t xml:space="preserve">         </w:t>
      </w:r>
    </w:p>
    <w:p w14:paraId="1B09520F" w14:textId="77777777" w:rsidR="00E45483" w:rsidRPr="005F0F39" w:rsidRDefault="00E45483" w:rsidP="00E45483">
      <w:pPr>
        <w:jc w:val="both"/>
      </w:pPr>
      <w:r w:rsidRPr="005F0F39">
        <w:rPr>
          <w:b/>
        </w:rPr>
        <w:t xml:space="preserve">                                                                                                           </w:t>
      </w:r>
    </w:p>
    <w:p w14:paraId="4F9DCDA2" w14:textId="77777777" w:rsidR="00E45483" w:rsidRPr="005F0F39" w:rsidRDefault="00E45483" w:rsidP="00E45483">
      <w:pPr>
        <w:jc w:val="both"/>
        <w:rPr>
          <w:b/>
        </w:rPr>
      </w:pPr>
      <w:r w:rsidRPr="005F0F39">
        <w:rPr>
          <w:b/>
        </w:rPr>
        <w:t>секретар  ради                                                                                БЕРНИК М.В.</w:t>
      </w:r>
    </w:p>
    <w:p w14:paraId="73E6A4ED" w14:textId="77777777" w:rsidR="00E45483" w:rsidRPr="005F0F39" w:rsidRDefault="00E45483" w:rsidP="00E45483">
      <w:pPr>
        <w:jc w:val="both"/>
        <w:rPr>
          <w:b/>
        </w:rPr>
      </w:pPr>
      <w:r w:rsidRPr="005F0F39">
        <w:rPr>
          <w:b/>
        </w:rPr>
        <w:t xml:space="preserve">                                                                                                           «</w:t>
      </w:r>
      <w:r w:rsidRPr="005F0F39">
        <w:t>___»_______202</w:t>
      </w:r>
      <w:r>
        <w:t>2</w:t>
      </w:r>
      <w:r w:rsidRPr="005F0F39">
        <w:rPr>
          <w:rFonts w:ascii="Times New Roman CYR" w:hAnsi="Times New Roman CYR" w:cs="Times New Roman CYR"/>
        </w:rPr>
        <w:t>р.</w:t>
      </w:r>
    </w:p>
    <w:p w14:paraId="72521992" w14:textId="77777777" w:rsidR="00E45483" w:rsidRPr="005F0F39" w:rsidRDefault="00E45483" w:rsidP="00E45483"/>
    <w:p w14:paraId="52ABF172" w14:textId="77777777" w:rsidR="00E45483" w:rsidRPr="005F0F39" w:rsidRDefault="00E45483" w:rsidP="00E45483"/>
    <w:p w14:paraId="295A828C" w14:textId="77777777" w:rsidR="00133E9F" w:rsidRDefault="00133E9F" w:rsidP="00CE148E">
      <w:pPr>
        <w:spacing w:before="120" w:after="120"/>
        <w:rPr>
          <w:b/>
          <w:sz w:val="28"/>
          <w:szCs w:val="28"/>
        </w:rPr>
        <w:sectPr w:rsidR="00133E9F" w:rsidSect="00274EB4">
          <w:footerReference w:type="even" r:id="rId9"/>
          <w:footerReference w:type="default" r:id="rId10"/>
          <w:pgSz w:w="11907" w:h="16840" w:code="9"/>
          <w:pgMar w:top="1134" w:right="567" w:bottom="1134" w:left="1701" w:header="720" w:footer="119" w:gutter="0"/>
          <w:cols w:space="720"/>
          <w:noEndnote/>
          <w:docGrid w:linePitch="326"/>
        </w:sectPr>
      </w:pPr>
    </w:p>
    <w:p w14:paraId="104F106D" w14:textId="77777777" w:rsidR="00133E9F" w:rsidRDefault="00133E9F" w:rsidP="00133E9F">
      <w:pPr>
        <w:autoSpaceDE w:val="0"/>
        <w:autoSpaceDN w:val="0"/>
        <w:adjustRightInd w:val="0"/>
        <w:spacing w:line="192" w:lineRule="auto"/>
        <w:ind w:left="10807"/>
        <w:jc w:val="center"/>
        <w:rPr>
          <w:lang w:eastAsia="uk-UA"/>
        </w:rPr>
      </w:pPr>
    </w:p>
    <w:p w14:paraId="4435D7BA" w14:textId="77777777" w:rsidR="00133E9F" w:rsidRDefault="00133E9F" w:rsidP="00133E9F">
      <w:pPr>
        <w:autoSpaceDE w:val="0"/>
        <w:autoSpaceDN w:val="0"/>
        <w:adjustRightInd w:val="0"/>
        <w:spacing w:line="192" w:lineRule="auto"/>
        <w:ind w:left="10807"/>
        <w:jc w:val="center"/>
        <w:rPr>
          <w:lang w:eastAsia="uk-UA"/>
        </w:rPr>
      </w:pPr>
      <w:r>
        <w:rPr>
          <w:lang w:eastAsia="uk-UA"/>
        </w:rPr>
        <w:t xml:space="preserve">Додаток 6 </w:t>
      </w:r>
      <w:r>
        <w:rPr>
          <w:lang w:eastAsia="uk-UA"/>
        </w:rPr>
        <w:br/>
        <w:t xml:space="preserve">до Порядку розроблення обласних </w:t>
      </w:r>
      <w:r>
        <w:rPr>
          <w:lang w:eastAsia="uk-UA"/>
        </w:rPr>
        <w:br/>
        <w:t>(бюджетних) цільових програм, моніторингу та звітності щодо їх виконання</w:t>
      </w:r>
    </w:p>
    <w:p w14:paraId="60A1C1E6" w14:textId="77777777" w:rsidR="00133E9F" w:rsidRDefault="00133E9F" w:rsidP="00133E9F">
      <w:pPr>
        <w:autoSpaceDE w:val="0"/>
        <w:autoSpaceDN w:val="0"/>
        <w:adjustRightInd w:val="0"/>
        <w:spacing w:line="192" w:lineRule="auto"/>
        <w:ind w:left="10807"/>
        <w:jc w:val="center"/>
        <w:rPr>
          <w:lang w:eastAsia="uk-UA"/>
        </w:rPr>
      </w:pPr>
    </w:p>
    <w:p w14:paraId="389891C3" w14:textId="77777777" w:rsidR="00133E9F" w:rsidRDefault="00133E9F" w:rsidP="00133E9F">
      <w:pPr>
        <w:autoSpaceDE w:val="0"/>
        <w:autoSpaceDN w:val="0"/>
        <w:adjustRightInd w:val="0"/>
        <w:spacing w:line="192" w:lineRule="auto"/>
        <w:ind w:left="10807"/>
        <w:jc w:val="center"/>
        <w:rPr>
          <w:lang w:eastAsia="uk-UA"/>
        </w:rPr>
      </w:pPr>
    </w:p>
    <w:p w14:paraId="501CAD52" w14:textId="77777777" w:rsidR="00133E9F" w:rsidRDefault="00133E9F" w:rsidP="00133E9F">
      <w:pPr>
        <w:pStyle w:val="a3"/>
        <w:ind w:left="2080"/>
        <w:rPr>
          <w:b/>
        </w:rPr>
      </w:pPr>
    </w:p>
    <w:p w14:paraId="77320791" w14:textId="77777777" w:rsidR="00133E9F" w:rsidRDefault="00133E9F" w:rsidP="00133E9F">
      <w:pPr>
        <w:pStyle w:val="a3"/>
        <w:ind w:left="2080"/>
        <w:rPr>
          <w:b/>
        </w:rPr>
      </w:pPr>
    </w:p>
    <w:p w14:paraId="55592B47" w14:textId="77777777" w:rsidR="00133E9F" w:rsidRDefault="00133E9F" w:rsidP="00133E9F">
      <w:pPr>
        <w:pStyle w:val="a3"/>
        <w:ind w:left="2080"/>
        <w:rPr>
          <w:b/>
        </w:rPr>
      </w:pPr>
    </w:p>
    <w:p w14:paraId="58DE2852" w14:textId="77777777" w:rsidR="00133E9F" w:rsidRPr="0091323E" w:rsidRDefault="00133E9F" w:rsidP="00133E9F">
      <w:pPr>
        <w:autoSpaceDE w:val="0"/>
        <w:autoSpaceDN w:val="0"/>
        <w:adjustRightInd w:val="0"/>
        <w:jc w:val="center"/>
        <w:rPr>
          <w:b/>
          <w:sz w:val="28"/>
          <w:szCs w:val="28"/>
          <w:lang w:eastAsia="uk-UA"/>
        </w:rPr>
      </w:pPr>
      <w:r w:rsidRPr="0091323E">
        <w:rPr>
          <w:b/>
          <w:sz w:val="28"/>
          <w:szCs w:val="28"/>
          <w:lang w:eastAsia="uk-UA"/>
        </w:rPr>
        <w:t xml:space="preserve">Підсумковий звіт щодо виконання міської (бюджетної) цільової програми </w:t>
      </w:r>
    </w:p>
    <w:p w14:paraId="5DBDB059" w14:textId="77777777" w:rsidR="00133E9F" w:rsidRPr="0091323E" w:rsidRDefault="00133E9F" w:rsidP="00133E9F">
      <w:pPr>
        <w:autoSpaceDE w:val="0"/>
        <w:autoSpaceDN w:val="0"/>
        <w:adjustRightInd w:val="0"/>
        <w:jc w:val="center"/>
        <w:rPr>
          <w:b/>
          <w:lang w:eastAsia="uk-UA"/>
        </w:rPr>
      </w:pPr>
    </w:p>
    <w:p w14:paraId="51232903" w14:textId="77777777" w:rsidR="00133E9F" w:rsidRPr="0091323E" w:rsidRDefault="00133E9F" w:rsidP="00133E9F">
      <w:pPr>
        <w:autoSpaceDE w:val="0"/>
        <w:autoSpaceDN w:val="0"/>
        <w:adjustRightInd w:val="0"/>
        <w:spacing w:line="192" w:lineRule="auto"/>
        <w:ind w:left="708"/>
        <w:rPr>
          <w:b/>
          <w:bCs/>
          <w:sz w:val="28"/>
          <w:szCs w:val="28"/>
        </w:rPr>
      </w:pPr>
      <w:r w:rsidRPr="0091323E">
        <w:rPr>
          <w:b/>
          <w:bCs/>
          <w:sz w:val="28"/>
          <w:szCs w:val="28"/>
        </w:rPr>
        <w:t>1. Основні дані:</w:t>
      </w:r>
    </w:p>
    <w:p w14:paraId="4CE93A65" w14:textId="77777777" w:rsidR="00133E9F" w:rsidRPr="0091323E" w:rsidRDefault="00133E9F" w:rsidP="00133E9F">
      <w:pPr>
        <w:autoSpaceDE w:val="0"/>
        <w:autoSpaceDN w:val="0"/>
        <w:adjustRightInd w:val="0"/>
        <w:spacing w:line="192" w:lineRule="auto"/>
        <w:ind w:left="708"/>
        <w:rPr>
          <w:b/>
          <w:bCs/>
          <w:sz w:val="28"/>
          <w:szCs w:val="28"/>
        </w:rPr>
      </w:pPr>
    </w:p>
    <w:p w14:paraId="2A721A85" w14:textId="77777777" w:rsidR="00133E9F" w:rsidRPr="0091323E" w:rsidRDefault="00133E9F" w:rsidP="00133E9F">
      <w:pPr>
        <w:autoSpaceDE w:val="0"/>
        <w:autoSpaceDN w:val="0"/>
        <w:adjustRightInd w:val="0"/>
        <w:spacing w:line="192" w:lineRule="auto"/>
        <w:ind w:left="708"/>
        <w:rPr>
          <w:b/>
          <w:bCs/>
          <w:sz w:val="28"/>
          <w:szCs w:val="28"/>
        </w:rPr>
      </w:pPr>
    </w:p>
    <w:p w14:paraId="76703462" w14:textId="77777777" w:rsidR="00133E9F" w:rsidRPr="0091323E" w:rsidRDefault="00133E9F" w:rsidP="00133E9F">
      <w:pPr>
        <w:autoSpaceDE w:val="0"/>
        <w:autoSpaceDN w:val="0"/>
        <w:adjustRightInd w:val="0"/>
        <w:spacing w:line="192" w:lineRule="auto"/>
        <w:ind w:firstLine="708"/>
        <w:rPr>
          <w:bCs/>
          <w:sz w:val="28"/>
          <w:szCs w:val="28"/>
        </w:rPr>
      </w:pPr>
      <w:r w:rsidRPr="0091323E">
        <w:rPr>
          <w:bCs/>
          <w:sz w:val="28"/>
          <w:szCs w:val="28"/>
        </w:rPr>
        <w:t>- Назва Програми</w:t>
      </w:r>
    </w:p>
    <w:p w14:paraId="49968C29" w14:textId="77777777" w:rsidR="00133E9F" w:rsidRDefault="00133E9F" w:rsidP="00133E9F">
      <w:pPr>
        <w:jc w:val="center"/>
        <w:rPr>
          <w:b/>
          <w:i/>
          <w:szCs w:val="26"/>
          <w:u w:val="single"/>
        </w:rPr>
      </w:pPr>
      <w:r w:rsidRPr="0091323E">
        <w:rPr>
          <w:bCs/>
          <w:sz w:val="28"/>
          <w:szCs w:val="28"/>
        </w:rPr>
        <w:t>«</w:t>
      </w:r>
      <w:r>
        <w:rPr>
          <w:b/>
          <w:i/>
          <w:szCs w:val="26"/>
          <w:u w:val="single"/>
        </w:rPr>
        <w:t xml:space="preserve">«Соціальний захист дітей,які хворіють на рідкісні  орфанні захворювання.» на 2021 рік   </w:t>
      </w:r>
    </w:p>
    <w:p w14:paraId="2F8BE4C6" w14:textId="77777777" w:rsidR="00133E9F" w:rsidRPr="00773193" w:rsidRDefault="00133E9F" w:rsidP="00133E9F">
      <w:pPr>
        <w:autoSpaceDE w:val="0"/>
        <w:autoSpaceDN w:val="0"/>
        <w:adjustRightInd w:val="0"/>
        <w:spacing w:line="192" w:lineRule="auto"/>
        <w:ind w:firstLine="708"/>
        <w:rPr>
          <w:bCs/>
          <w:sz w:val="28"/>
          <w:szCs w:val="28"/>
        </w:rPr>
      </w:pPr>
      <w:r>
        <w:rPr>
          <w:i/>
          <w:szCs w:val="26"/>
          <w:u w:val="single"/>
        </w:rPr>
        <w:t xml:space="preserve">            </w:t>
      </w:r>
    </w:p>
    <w:p w14:paraId="24D45EA4" w14:textId="77777777" w:rsidR="00133E9F" w:rsidRPr="0091323E" w:rsidRDefault="00133E9F" w:rsidP="00133E9F">
      <w:pPr>
        <w:autoSpaceDE w:val="0"/>
        <w:autoSpaceDN w:val="0"/>
        <w:adjustRightInd w:val="0"/>
        <w:spacing w:line="192" w:lineRule="auto"/>
        <w:ind w:firstLine="708"/>
        <w:rPr>
          <w:bCs/>
          <w:sz w:val="28"/>
          <w:szCs w:val="28"/>
        </w:rPr>
      </w:pPr>
      <w:r w:rsidRPr="0091323E">
        <w:rPr>
          <w:bCs/>
          <w:sz w:val="28"/>
          <w:szCs w:val="28"/>
        </w:rPr>
        <w:t>___________________________________________________________________________________________________</w:t>
      </w:r>
    </w:p>
    <w:p w14:paraId="023F83D6" w14:textId="77777777" w:rsidR="00133E9F" w:rsidRPr="0091323E" w:rsidRDefault="00133E9F" w:rsidP="00133E9F">
      <w:pPr>
        <w:autoSpaceDE w:val="0"/>
        <w:autoSpaceDN w:val="0"/>
        <w:adjustRightInd w:val="0"/>
        <w:spacing w:line="192" w:lineRule="auto"/>
        <w:ind w:firstLine="708"/>
        <w:rPr>
          <w:bCs/>
          <w:sz w:val="28"/>
          <w:szCs w:val="28"/>
        </w:rPr>
      </w:pPr>
      <w:r w:rsidRPr="0091323E">
        <w:rPr>
          <w:bCs/>
          <w:sz w:val="28"/>
          <w:szCs w:val="28"/>
        </w:rPr>
        <w:t>- Номер та дата рішення про прийняття Програми</w:t>
      </w:r>
    </w:p>
    <w:p w14:paraId="59B15C71" w14:textId="77777777" w:rsidR="00133E9F" w:rsidRPr="0091323E" w:rsidRDefault="00133E9F" w:rsidP="00133E9F">
      <w:pPr>
        <w:autoSpaceDE w:val="0"/>
        <w:autoSpaceDN w:val="0"/>
        <w:adjustRightInd w:val="0"/>
        <w:spacing w:line="192" w:lineRule="auto"/>
        <w:ind w:firstLine="708"/>
        <w:rPr>
          <w:bCs/>
          <w:sz w:val="28"/>
          <w:szCs w:val="28"/>
        </w:rPr>
      </w:pPr>
      <w:r w:rsidRPr="0091323E">
        <w:rPr>
          <w:bCs/>
          <w:sz w:val="28"/>
          <w:szCs w:val="28"/>
        </w:rPr>
        <w:t xml:space="preserve">№ </w:t>
      </w:r>
      <w:r w:rsidRPr="0019144B">
        <w:rPr>
          <w:bCs/>
          <w:sz w:val="28"/>
          <w:szCs w:val="28"/>
        </w:rPr>
        <w:t>300</w:t>
      </w:r>
      <w:r w:rsidRPr="0091323E">
        <w:rPr>
          <w:bCs/>
          <w:sz w:val="28"/>
          <w:szCs w:val="28"/>
        </w:rPr>
        <w:t xml:space="preserve"> від </w:t>
      </w:r>
      <w:r>
        <w:rPr>
          <w:bCs/>
          <w:sz w:val="28"/>
          <w:szCs w:val="28"/>
        </w:rPr>
        <w:t>2</w:t>
      </w:r>
      <w:r w:rsidRPr="0019144B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>.0</w:t>
      </w:r>
      <w:r w:rsidRPr="0019144B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>.20</w:t>
      </w:r>
      <w:r w:rsidRPr="008145D7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1</w:t>
      </w:r>
      <w:r w:rsidRPr="0091323E">
        <w:rPr>
          <w:bCs/>
          <w:sz w:val="28"/>
          <w:szCs w:val="28"/>
        </w:rPr>
        <w:t>року_______________________________________________________________________</w:t>
      </w:r>
    </w:p>
    <w:p w14:paraId="043441A2" w14:textId="77777777" w:rsidR="00133E9F" w:rsidRPr="0091323E" w:rsidRDefault="00133E9F" w:rsidP="00133E9F">
      <w:pPr>
        <w:autoSpaceDE w:val="0"/>
        <w:autoSpaceDN w:val="0"/>
        <w:adjustRightInd w:val="0"/>
        <w:spacing w:line="192" w:lineRule="auto"/>
        <w:ind w:firstLine="708"/>
        <w:rPr>
          <w:bCs/>
          <w:sz w:val="28"/>
          <w:szCs w:val="28"/>
        </w:rPr>
      </w:pPr>
      <w:r w:rsidRPr="0091323E">
        <w:rPr>
          <w:bCs/>
          <w:sz w:val="28"/>
          <w:szCs w:val="28"/>
        </w:rPr>
        <w:t>- Заплановане фінансування, грн-</w:t>
      </w:r>
      <w:r w:rsidRPr="0019144B">
        <w:rPr>
          <w:bCs/>
          <w:sz w:val="28"/>
          <w:szCs w:val="28"/>
        </w:rPr>
        <w:t>150.5</w:t>
      </w:r>
      <w:r w:rsidRPr="0091323E">
        <w:rPr>
          <w:bCs/>
          <w:sz w:val="28"/>
          <w:szCs w:val="28"/>
        </w:rPr>
        <w:t xml:space="preserve"> тис</w:t>
      </w:r>
      <w:r>
        <w:rPr>
          <w:bCs/>
          <w:sz w:val="28"/>
          <w:szCs w:val="28"/>
        </w:rPr>
        <w:t xml:space="preserve"> грн</w:t>
      </w:r>
      <w:r w:rsidRPr="0091323E">
        <w:rPr>
          <w:bCs/>
          <w:sz w:val="28"/>
          <w:szCs w:val="28"/>
        </w:rPr>
        <w:t xml:space="preserve"> _____________________________________________________________________________________</w:t>
      </w:r>
    </w:p>
    <w:p w14:paraId="63C6A184" w14:textId="77777777" w:rsidR="00133E9F" w:rsidRPr="0091323E" w:rsidRDefault="00133E9F" w:rsidP="00133E9F">
      <w:pPr>
        <w:autoSpaceDE w:val="0"/>
        <w:autoSpaceDN w:val="0"/>
        <w:adjustRightInd w:val="0"/>
        <w:spacing w:line="192" w:lineRule="auto"/>
        <w:ind w:firstLine="708"/>
        <w:rPr>
          <w:bCs/>
          <w:sz w:val="28"/>
          <w:szCs w:val="28"/>
        </w:rPr>
      </w:pPr>
      <w:r w:rsidRPr="0091323E">
        <w:rPr>
          <w:bCs/>
          <w:sz w:val="28"/>
          <w:szCs w:val="28"/>
        </w:rPr>
        <w:t>- Розпорядник коштів (виконавець Програми)</w:t>
      </w:r>
    </w:p>
    <w:p w14:paraId="562F3199" w14:textId="77777777" w:rsidR="00133E9F" w:rsidRPr="0091323E" w:rsidRDefault="00133E9F" w:rsidP="00133E9F">
      <w:pPr>
        <w:autoSpaceDE w:val="0"/>
        <w:autoSpaceDN w:val="0"/>
        <w:adjustRightInd w:val="0"/>
        <w:spacing w:line="192" w:lineRule="auto"/>
        <w:ind w:firstLine="708"/>
        <w:rPr>
          <w:bCs/>
          <w:sz w:val="28"/>
          <w:szCs w:val="28"/>
        </w:rPr>
      </w:pPr>
      <w:r w:rsidRPr="0091323E">
        <w:rPr>
          <w:bCs/>
          <w:sz w:val="28"/>
          <w:szCs w:val="28"/>
        </w:rPr>
        <w:t>Управління</w:t>
      </w:r>
      <w:r w:rsidRPr="0019144B">
        <w:rPr>
          <w:bCs/>
          <w:sz w:val="28"/>
          <w:szCs w:val="28"/>
        </w:rPr>
        <w:t xml:space="preserve"> </w:t>
      </w:r>
      <w:r w:rsidRPr="0091323E">
        <w:rPr>
          <w:bCs/>
          <w:sz w:val="28"/>
          <w:szCs w:val="28"/>
        </w:rPr>
        <w:t xml:space="preserve"> соц</w:t>
      </w:r>
      <w:r>
        <w:rPr>
          <w:bCs/>
          <w:sz w:val="28"/>
          <w:szCs w:val="28"/>
        </w:rPr>
        <w:t xml:space="preserve">іального </w:t>
      </w:r>
      <w:r w:rsidRPr="0091323E">
        <w:rPr>
          <w:bCs/>
          <w:sz w:val="28"/>
          <w:szCs w:val="28"/>
        </w:rPr>
        <w:t xml:space="preserve">захисту населення Стрийської міської </w:t>
      </w:r>
      <w:r>
        <w:rPr>
          <w:bCs/>
          <w:sz w:val="28"/>
          <w:szCs w:val="28"/>
        </w:rPr>
        <w:t>ради</w:t>
      </w:r>
      <w:r w:rsidRPr="0091323E">
        <w:rPr>
          <w:bCs/>
          <w:sz w:val="28"/>
          <w:szCs w:val="28"/>
        </w:rPr>
        <w:t>__________________________________________________________________________</w:t>
      </w:r>
    </w:p>
    <w:p w14:paraId="6B8EA2F4" w14:textId="77777777" w:rsidR="00133E9F" w:rsidRPr="0091323E" w:rsidRDefault="00133E9F" w:rsidP="00133E9F">
      <w:pPr>
        <w:autoSpaceDE w:val="0"/>
        <w:autoSpaceDN w:val="0"/>
        <w:adjustRightInd w:val="0"/>
        <w:spacing w:line="192" w:lineRule="auto"/>
        <w:ind w:firstLine="708"/>
        <w:rPr>
          <w:bCs/>
          <w:sz w:val="28"/>
          <w:szCs w:val="28"/>
        </w:rPr>
      </w:pPr>
      <w:r w:rsidRPr="0091323E">
        <w:rPr>
          <w:bCs/>
          <w:sz w:val="28"/>
          <w:szCs w:val="28"/>
        </w:rPr>
        <w:t>- Мета Програми</w:t>
      </w:r>
    </w:p>
    <w:p w14:paraId="5A0E6BD1" w14:textId="77777777" w:rsidR="00133E9F" w:rsidRDefault="00133E9F" w:rsidP="00133E9F">
      <w:pPr>
        <w:autoSpaceDE w:val="0"/>
        <w:autoSpaceDN w:val="0"/>
        <w:adjustRightInd w:val="0"/>
        <w:spacing w:line="192" w:lineRule="auto"/>
        <w:ind w:firstLine="708"/>
        <w:rPr>
          <w:bCs/>
          <w:sz w:val="28"/>
          <w:szCs w:val="28"/>
        </w:rPr>
      </w:pPr>
      <w:r w:rsidRPr="0091323E">
        <w:rPr>
          <w:bCs/>
          <w:sz w:val="28"/>
          <w:szCs w:val="28"/>
        </w:rPr>
        <w:t>Надання</w:t>
      </w:r>
      <w:r w:rsidRPr="0019144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цільової фінансової  допомоги батькам,для забезпечення ліками,харчовими продуктами для спеціального дієтичного харчування дітей,хворих на орфанні захворювання.</w:t>
      </w:r>
      <w:r w:rsidRPr="0091323E">
        <w:rPr>
          <w:bCs/>
          <w:sz w:val="28"/>
          <w:szCs w:val="28"/>
        </w:rPr>
        <w:t>_______________________________________</w:t>
      </w:r>
    </w:p>
    <w:p w14:paraId="764B1075" w14:textId="77777777" w:rsidR="00133E9F" w:rsidRDefault="00133E9F" w:rsidP="00133E9F">
      <w:pPr>
        <w:autoSpaceDE w:val="0"/>
        <w:autoSpaceDN w:val="0"/>
        <w:adjustRightInd w:val="0"/>
        <w:spacing w:line="192" w:lineRule="auto"/>
        <w:ind w:firstLine="708"/>
        <w:rPr>
          <w:bCs/>
          <w:sz w:val="28"/>
          <w:szCs w:val="28"/>
        </w:rPr>
      </w:pPr>
    </w:p>
    <w:p w14:paraId="38C3490C" w14:textId="77777777" w:rsidR="00133E9F" w:rsidRDefault="00133E9F" w:rsidP="00133E9F">
      <w:pPr>
        <w:autoSpaceDE w:val="0"/>
        <w:autoSpaceDN w:val="0"/>
        <w:adjustRightInd w:val="0"/>
        <w:spacing w:line="192" w:lineRule="auto"/>
        <w:ind w:firstLine="708"/>
        <w:rPr>
          <w:bCs/>
          <w:sz w:val="28"/>
          <w:szCs w:val="28"/>
        </w:rPr>
      </w:pPr>
    </w:p>
    <w:p w14:paraId="36D6249B" w14:textId="77777777" w:rsidR="00133E9F" w:rsidRDefault="00133E9F" w:rsidP="00133E9F">
      <w:pPr>
        <w:autoSpaceDE w:val="0"/>
        <w:autoSpaceDN w:val="0"/>
        <w:adjustRightInd w:val="0"/>
        <w:spacing w:line="192" w:lineRule="auto"/>
        <w:ind w:firstLine="708"/>
        <w:rPr>
          <w:bCs/>
          <w:sz w:val="28"/>
          <w:szCs w:val="28"/>
        </w:rPr>
      </w:pPr>
    </w:p>
    <w:p w14:paraId="50472094" w14:textId="77777777" w:rsidR="00133E9F" w:rsidRDefault="00133E9F" w:rsidP="00133E9F">
      <w:pPr>
        <w:autoSpaceDE w:val="0"/>
        <w:autoSpaceDN w:val="0"/>
        <w:adjustRightInd w:val="0"/>
        <w:spacing w:line="192" w:lineRule="auto"/>
        <w:ind w:firstLine="708"/>
        <w:rPr>
          <w:bCs/>
          <w:sz w:val="28"/>
          <w:szCs w:val="28"/>
        </w:rPr>
      </w:pPr>
    </w:p>
    <w:p w14:paraId="53B9B88A" w14:textId="77777777" w:rsidR="00133E9F" w:rsidRDefault="00133E9F" w:rsidP="00133E9F">
      <w:pPr>
        <w:autoSpaceDE w:val="0"/>
        <w:autoSpaceDN w:val="0"/>
        <w:adjustRightInd w:val="0"/>
        <w:spacing w:line="192" w:lineRule="auto"/>
        <w:ind w:firstLine="708"/>
        <w:rPr>
          <w:bCs/>
          <w:sz w:val="28"/>
          <w:szCs w:val="28"/>
        </w:rPr>
      </w:pPr>
    </w:p>
    <w:p w14:paraId="16E959C1" w14:textId="77777777" w:rsidR="00133E9F" w:rsidRDefault="00133E9F" w:rsidP="00133E9F">
      <w:pPr>
        <w:autoSpaceDE w:val="0"/>
        <w:autoSpaceDN w:val="0"/>
        <w:adjustRightInd w:val="0"/>
        <w:spacing w:line="192" w:lineRule="auto"/>
        <w:ind w:firstLine="708"/>
        <w:rPr>
          <w:bCs/>
          <w:sz w:val="28"/>
          <w:szCs w:val="28"/>
        </w:rPr>
      </w:pPr>
    </w:p>
    <w:p w14:paraId="11250FDE" w14:textId="77777777" w:rsidR="00133E9F" w:rsidRDefault="00133E9F" w:rsidP="00133E9F">
      <w:pPr>
        <w:autoSpaceDE w:val="0"/>
        <w:autoSpaceDN w:val="0"/>
        <w:adjustRightInd w:val="0"/>
        <w:spacing w:line="192" w:lineRule="auto"/>
        <w:ind w:firstLine="708"/>
        <w:rPr>
          <w:bCs/>
          <w:sz w:val="28"/>
          <w:szCs w:val="28"/>
        </w:rPr>
      </w:pPr>
    </w:p>
    <w:p w14:paraId="55DE6774" w14:textId="77777777" w:rsidR="00133E9F" w:rsidRDefault="00133E9F" w:rsidP="00133E9F">
      <w:pPr>
        <w:autoSpaceDE w:val="0"/>
        <w:autoSpaceDN w:val="0"/>
        <w:adjustRightInd w:val="0"/>
        <w:spacing w:line="192" w:lineRule="auto"/>
        <w:ind w:firstLine="708"/>
        <w:rPr>
          <w:bCs/>
          <w:sz w:val="28"/>
          <w:szCs w:val="28"/>
        </w:rPr>
      </w:pPr>
    </w:p>
    <w:p w14:paraId="5033A2A2" w14:textId="77777777" w:rsidR="00133E9F" w:rsidRDefault="00133E9F" w:rsidP="00133E9F">
      <w:pPr>
        <w:autoSpaceDE w:val="0"/>
        <w:autoSpaceDN w:val="0"/>
        <w:adjustRightInd w:val="0"/>
        <w:spacing w:line="192" w:lineRule="auto"/>
        <w:ind w:firstLine="708"/>
        <w:rPr>
          <w:bCs/>
          <w:sz w:val="28"/>
          <w:szCs w:val="28"/>
        </w:rPr>
      </w:pPr>
    </w:p>
    <w:p w14:paraId="67F3045B" w14:textId="77777777" w:rsidR="00133E9F" w:rsidRDefault="00133E9F" w:rsidP="00133E9F">
      <w:pPr>
        <w:autoSpaceDE w:val="0"/>
        <w:autoSpaceDN w:val="0"/>
        <w:adjustRightInd w:val="0"/>
        <w:spacing w:line="192" w:lineRule="auto"/>
        <w:ind w:firstLine="708"/>
        <w:rPr>
          <w:bCs/>
          <w:sz w:val="28"/>
          <w:szCs w:val="28"/>
        </w:rPr>
      </w:pPr>
    </w:p>
    <w:p w14:paraId="70FAF949" w14:textId="77777777" w:rsidR="00133E9F" w:rsidRPr="0091323E" w:rsidRDefault="00133E9F" w:rsidP="00133E9F">
      <w:pPr>
        <w:autoSpaceDE w:val="0"/>
        <w:autoSpaceDN w:val="0"/>
        <w:adjustRightInd w:val="0"/>
        <w:spacing w:line="192" w:lineRule="auto"/>
        <w:ind w:firstLine="708"/>
        <w:rPr>
          <w:bCs/>
          <w:sz w:val="28"/>
          <w:szCs w:val="28"/>
        </w:rPr>
      </w:pPr>
      <w:r w:rsidRPr="0091323E">
        <w:rPr>
          <w:bCs/>
          <w:sz w:val="28"/>
          <w:szCs w:val="28"/>
        </w:rPr>
        <w:t>_____________________________________________________________</w:t>
      </w:r>
    </w:p>
    <w:p w14:paraId="673A6ABD" w14:textId="77777777" w:rsidR="00133E9F" w:rsidRPr="0091323E" w:rsidRDefault="00133E9F" w:rsidP="00133E9F">
      <w:pPr>
        <w:autoSpaceDE w:val="0"/>
        <w:autoSpaceDN w:val="0"/>
        <w:adjustRightInd w:val="0"/>
        <w:ind w:firstLine="708"/>
        <w:rPr>
          <w:b/>
          <w:bCs/>
        </w:rPr>
      </w:pPr>
    </w:p>
    <w:p w14:paraId="471DD35D" w14:textId="77777777" w:rsidR="00133E9F" w:rsidRPr="0091323E" w:rsidRDefault="00133E9F" w:rsidP="00133E9F">
      <w:pPr>
        <w:autoSpaceDE w:val="0"/>
        <w:autoSpaceDN w:val="0"/>
        <w:adjustRightInd w:val="0"/>
        <w:ind w:firstLine="708"/>
        <w:rPr>
          <w:b/>
          <w:bCs/>
        </w:rPr>
      </w:pPr>
      <w:r w:rsidRPr="0091323E">
        <w:rPr>
          <w:b/>
          <w:bCs/>
        </w:rPr>
        <w:lastRenderedPageBreak/>
        <w:t>2. Виконання заходів і завдань Програми</w:t>
      </w:r>
    </w:p>
    <w:tbl>
      <w:tblPr>
        <w:tblW w:w="0" w:type="auto"/>
        <w:tblInd w:w="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8"/>
        <w:gridCol w:w="2431"/>
        <w:gridCol w:w="1100"/>
        <w:gridCol w:w="885"/>
        <w:gridCol w:w="1788"/>
        <w:gridCol w:w="1479"/>
        <w:gridCol w:w="2509"/>
        <w:gridCol w:w="1100"/>
        <w:gridCol w:w="885"/>
        <w:gridCol w:w="1742"/>
      </w:tblGrid>
      <w:tr w:rsidR="00133E9F" w:rsidRPr="0091323E" w14:paraId="6DE32EBE" w14:textId="77777777" w:rsidTr="00C143D0">
        <w:trPr>
          <w:trHeight w:val="195"/>
        </w:trPr>
        <w:tc>
          <w:tcPr>
            <w:tcW w:w="548" w:type="dxa"/>
            <w:vMerge w:val="restart"/>
            <w:vAlign w:val="center"/>
          </w:tcPr>
          <w:p w14:paraId="5E42768B" w14:textId="77777777" w:rsidR="00133E9F" w:rsidRPr="0091323E" w:rsidRDefault="00133E9F" w:rsidP="00C143D0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b/>
                <w:bCs/>
              </w:rPr>
            </w:pPr>
            <w:r w:rsidRPr="0091323E">
              <w:rPr>
                <w:b/>
                <w:bCs/>
              </w:rPr>
              <w:t>№ з/п</w:t>
            </w:r>
          </w:p>
        </w:tc>
        <w:tc>
          <w:tcPr>
            <w:tcW w:w="6144" w:type="dxa"/>
            <w:gridSpan w:val="4"/>
            <w:vAlign w:val="center"/>
          </w:tcPr>
          <w:p w14:paraId="36CA9195" w14:textId="77777777" w:rsidR="00133E9F" w:rsidRPr="0091323E" w:rsidRDefault="00133E9F" w:rsidP="00C143D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91323E">
              <w:rPr>
                <w:b/>
                <w:bCs/>
              </w:rPr>
              <w:t>Заплановані заходи</w:t>
            </w:r>
          </w:p>
        </w:tc>
        <w:tc>
          <w:tcPr>
            <w:tcW w:w="7661" w:type="dxa"/>
            <w:gridSpan w:val="5"/>
            <w:vAlign w:val="center"/>
          </w:tcPr>
          <w:p w14:paraId="143FC7DD" w14:textId="77777777" w:rsidR="00133E9F" w:rsidRPr="0091323E" w:rsidRDefault="00133E9F" w:rsidP="00C143D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91323E">
              <w:rPr>
                <w:b/>
                <w:bCs/>
              </w:rPr>
              <w:t>Фактично проведені заходи</w:t>
            </w:r>
          </w:p>
        </w:tc>
      </w:tr>
      <w:tr w:rsidR="00133E9F" w:rsidRPr="0091323E" w14:paraId="29C9737A" w14:textId="77777777" w:rsidTr="00C143D0">
        <w:trPr>
          <w:trHeight w:val="683"/>
        </w:trPr>
        <w:tc>
          <w:tcPr>
            <w:tcW w:w="548" w:type="dxa"/>
            <w:vMerge/>
          </w:tcPr>
          <w:p w14:paraId="3F851779" w14:textId="77777777" w:rsidR="00133E9F" w:rsidRPr="0091323E" w:rsidRDefault="00133E9F" w:rsidP="00C143D0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2431" w:type="dxa"/>
            <w:vAlign w:val="center"/>
          </w:tcPr>
          <w:p w14:paraId="6FE25EE3" w14:textId="77777777" w:rsidR="00133E9F" w:rsidRPr="0091323E" w:rsidRDefault="00133E9F" w:rsidP="00C143D0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b/>
                <w:bCs/>
              </w:rPr>
            </w:pPr>
            <w:r w:rsidRPr="0091323E">
              <w:rPr>
                <w:b/>
                <w:bCs/>
              </w:rPr>
              <w:t>Назва, зміст заходу</w:t>
            </w:r>
          </w:p>
        </w:tc>
        <w:tc>
          <w:tcPr>
            <w:tcW w:w="1100" w:type="dxa"/>
            <w:vAlign w:val="center"/>
          </w:tcPr>
          <w:p w14:paraId="5A5F13D0" w14:textId="77777777" w:rsidR="00133E9F" w:rsidRPr="0091323E" w:rsidRDefault="00133E9F" w:rsidP="00C143D0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ТП</w:t>
            </w:r>
            <w:r w:rsidRPr="0091323E">
              <w:rPr>
                <w:b/>
                <w:bCs/>
              </w:rPr>
              <w:t>К</w:t>
            </w:r>
            <w:r>
              <w:rPr>
                <w:b/>
                <w:bCs/>
              </w:rPr>
              <w:t>В</w:t>
            </w:r>
            <w:r w:rsidRPr="0091323E">
              <w:rPr>
                <w:b/>
                <w:bCs/>
              </w:rPr>
              <w:t>К</w:t>
            </w:r>
          </w:p>
        </w:tc>
        <w:tc>
          <w:tcPr>
            <w:tcW w:w="865" w:type="dxa"/>
            <w:vAlign w:val="center"/>
          </w:tcPr>
          <w:p w14:paraId="0C87FB64" w14:textId="77777777" w:rsidR="00133E9F" w:rsidRPr="0091323E" w:rsidRDefault="00133E9F" w:rsidP="00C143D0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b/>
                <w:bCs/>
              </w:rPr>
            </w:pPr>
            <w:r w:rsidRPr="0091323E">
              <w:rPr>
                <w:b/>
                <w:bCs/>
              </w:rPr>
              <w:t>КЕКВ</w:t>
            </w:r>
          </w:p>
        </w:tc>
        <w:tc>
          <w:tcPr>
            <w:tcW w:w="1747" w:type="dxa"/>
            <w:vAlign w:val="center"/>
          </w:tcPr>
          <w:p w14:paraId="57C3E339" w14:textId="77777777" w:rsidR="00133E9F" w:rsidRPr="0091323E" w:rsidRDefault="00133E9F" w:rsidP="00C143D0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b/>
                <w:bCs/>
              </w:rPr>
            </w:pPr>
            <w:r w:rsidRPr="0091323E">
              <w:rPr>
                <w:b/>
                <w:bCs/>
              </w:rPr>
              <w:t>Плановане фінансування, тис грн</w:t>
            </w:r>
          </w:p>
        </w:tc>
        <w:tc>
          <w:tcPr>
            <w:tcW w:w="1445" w:type="dxa"/>
            <w:vAlign w:val="center"/>
          </w:tcPr>
          <w:p w14:paraId="10F0EEE1" w14:textId="77777777" w:rsidR="00133E9F" w:rsidRPr="0091323E" w:rsidRDefault="00133E9F" w:rsidP="00C143D0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b/>
                <w:bCs/>
              </w:rPr>
            </w:pPr>
            <w:r w:rsidRPr="0091323E">
              <w:rPr>
                <w:b/>
                <w:bCs/>
              </w:rPr>
              <w:t>Дата проведення</w:t>
            </w:r>
          </w:p>
        </w:tc>
        <w:tc>
          <w:tcPr>
            <w:tcW w:w="2509" w:type="dxa"/>
            <w:vAlign w:val="center"/>
          </w:tcPr>
          <w:p w14:paraId="0608FA2B" w14:textId="77777777" w:rsidR="00133E9F" w:rsidRPr="0091323E" w:rsidRDefault="00133E9F" w:rsidP="00C143D0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b/>
                <w:bCs/>
              </w:rPr>
            </w:pPr>
            <w:r w:rsidRPr="0091323E">
              <w:rPr>
                <w:b/>
                <w:bCs/>
              </w:rPr>
              <w:t>Назва, зміст заходу</w:t>
            </w:r>
          </w:p>
        </w:tc>
        <w:tc>
          <w:tcPr>
            <w:tcW w:w="1100" w:type="dxa"/>
            <w:vAlign w:val="center"/>
          </w:tcPr>
          <w:p w14:paraId="21720197" w14:textId="77777777" w:rsidR="00133E9F" w:rsidRPr="0091323E" w:rsidRDefault="00133E9F" w:rsidP="00C143D0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ТП</w:t>
            </w:r>
            <w:r w:rsidRPr="0091323E">
              <w:rPr>
                <w:b/>
                <w:bCs/>
              </w:rPr>
              <w:t>К</w:t>
            </w:r>
            <w:r>
              <w:rPr>
                <w:b/>
                <w:bCs/>
              </w:rPr>
              <w:t>В</w:t>
            </w:r>
            <w:r w:rsidRPr="0091323E">
              <w:rPr>
                <w:b/>
                <w:bCs/>
              </w:rPr>
              <w:t>К</w:t>
            </w:r>
          </w:p>
        </w:tc>
        <w:tc>
          <w:tcPr>
            <w:tcW w:w="865" w:type="dxa"/>
            <w:vAlign w:val="center"/>
          </w:tcPr>
          <w:p w14:paraId="2DB3B9A6" w14:textId="77777777" w:rsidR="00133E9F" w:rsidRPr="0091323E" w:rsidRDefault="00133E9F" w:rsidP="00C143D0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b/>
                <w:bCs/>
              </w:rPr>
            </w:pPr>
            <w:r w:rsidRPr="0091323E">
              <w:rPr>
                <w:b/>
                <w:bCs/>
              </w:rPr>
              <w:t>КЕКВ</w:t>
            </w:r>
          </w:p>
        </w:tc>
        <w:tc>
          <w:tcPr>
            <w:tcW w:w="1742" w:type="dxa"/>
            <w:vAlign w:val="center"/>
          </w:tcPr>
          <w:p w14:paraId="62E5ED32" w14:textId="77777777" w:rsidR="00133E9F" w:rsidRPr="0091323E" w:rsidRDefault="00133E9F" w:rsidP="00C143D0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b/>
                <w:bCs/>
              </w:rPr>
            </w:pPr>
            <w:r w:rsidRPr="0091323E">
              <w:rPr>
                <w:b/>
                <w:bCs/>
              </w:rPr>
              <w:t>Фактичне фінансування (касові видатки), тис грн</w:t>
            </w:r>
          </w:p>
        </w:tc>
      </w:tr>
      <w:tr w:rsidR="00133E9F" w:rsidRPr="0091323E" w14:paraId="72882F23" w14:textId="77777777" w:rsidTr="00C143D0">
        <w:trPr>
          <w:trHeight w:val="387"/>
        </w:trPr>
        <w:tc>
          <w:tcPr>
            <w:tcW w:w="548" w:type="dxa"/>
          </w:tcPr>
          <w:p w14:paraId="305FE0C5" w14:textId="77777777" w:rsidR="00133E9F" w:rsidRPr="0091323E" w:rsidRDefault="00133E9F" w:rsidP="00C143D0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2431" w:type="dxa"/>
          </w:tcPr>
          <w:p w14:paraId="693EAA0C" w14:textId="77777777" w:rsidR="00133E9F" w:rsidRPr="0091323E" w:rsidRDefault="00133E9F" w:rsidP="00C143D0">
            <w:pPr>
              <w:tabs>
                <w:tab w:val="left" w:pos="1134"/>
              </w:tabs>
              <w:rPr>
                <w:b/>
                <w:szCs w:val="26"/>
              </w:rPr>
            </w:pPr>
            <w:r w:rsidRPr="0091323E">
              <w:rPr>
                <w:b/>
                <w:szCs w:val="26"/>
              </w:rPr>
              <w:t>Захід 1</w:t>
            </w:r>
          </w:p>
          <w:p w14:paraId="240E8F50" w14:textId="77777777" w:rsidR="00133E9F" w:rsidRPr="0091323E" w:rsidRDefault="00133E9F" w:rsidP="00C143D0">
            <w:pPr>
              <w:tabs>
                <w:tab w:val="left" w:pos="1134"/>
              </w:tabs>
              <w:rPr>
                <w:b/>
                <w:szCs w:val="26"/>
              </w:rPr>
            </w:pPr>
          </w:p>
          <w:p w14:paraId="5D9CBAB1" w14:textId="77777777" w:rsidR="00133E9F" w:rsidRDefault="00133E9F" w:rsidP="00C143D0">
            <w:pPr>
              <w:tabs>
                <w:tab w:val="left" w:pos="1134"/>
              </w:tabs>
              <w:rPr>
                <w:szCs w:val="26"/>
              </w:rPr>
            </w:pPr>
            <w:r w:rsidRPr="0091323E">
              <w:rPr>
                <w:szCs w:val="26"/>
              </w:rPr>
              <w:t xml:space="preserve">Надання </w:t>
            </w:r>
            <w:r>
              <w:rPr>
                <w:szCs w:val="26"/>
              </w:rPr>
              <w:t xml:space="preserve">цільової </w:t>
            </w:r>
            <w:r w:rsidRPr="0091323E">
              <w:rPr>
                <w:szCs w:val="26"/>
              </w:rPr>
              <w:t xml:space="preserve">фінансової </w:t>
            </w:r>
            <w:r>
              <w:rPr>
                <w:szCs w:val="26"/>
              </w:rPr>
              <w:t>допомоги батькам,діти яких хворіють орфанними захворюваннями:</w:t>
            </w:r>
          </w:p>
          <w:p w14:paraId="60B2EED7" w14:textId="77777777" w:rsidR="00133E9F" w:rsidRDefault="00133E9F" w:rsidP="00C143D0">
            <w:pPr>
              <w:tabs>
                <w:tab w:val="left" w:pos="1134"/>
              </w:tabs>
              <w:rPr>
                <w:szCs w:val="26"/>
              </w:rPr>
            </w:pPr>
          </w:p>
          <w:p w14:paraId="4B81A671" w14:textId="77777777" w:rsidR="00133E9F" w:rsidRPr="00FB1082" w:rsidRDefault="00133E9F" w:rsidP="00C143D0">
            <w:pPr>
              <w:rPr>
                <w:szCs w:val="26"/>
              </w:rPr>
            </w:pPr>
          </w:p>
          <w:p w14:paraId="47DB0BF3" w14:textId="77777777" w:rsidR="00133E9F" w:rsidRDefault="00133E9F" w:rsidP="00C143D0">
            <w:pPr>
              <w:rPr>
                <w:szCs w:val="26"/>
              </w:rPr>
            </w:pPr>
          </w:p>
          <w:p w14:paraId="39664D62" w14:textId="77777777" w:rsidR="00133E9F" w:rsidRPr="00FB1082" w:rsidRDefault="00133E9F" w:rsidP="00C143D0">
            <w:pPr>
              <w:rPr>
                <w:szCs w:val="26"/>
              </w:rPr>
            </w:pPr>
            <w:r>
              <w:rPr>
                <w:szCs w:val="26"/>
              </w:rPr>
              <w:t>Разом:</w:t>
            </w:r>
          </w:p>
        </w:tc>
        <w:tc>
          <w:tcPr>
            <w:tcW w:w="1100" w:type="dxa"/>
          </w:tcPr>
          <w:p w14:paraId="24B375DB" w14:textId="77777777" w:rsidR="00133E9F" w:rsidRPr="0019144B" w:rsidRDefault="00133E9F" w:rsidP="00C143D0">
            <w:pPr>
              <w:autoSpaceDE w:val="0"/>
              <w:autoSpaceDN w:val="0"/>
              <w:adjustRightInd w:val="0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  <w:lang w:val="en-US"/>
              </w:rPr>
              <w:t>081</w:t>
            </w:r>
            <w:r>
              <w:rPr>
                <w:b/>
                <w:bCs/>
                <w:szCs w:val="26"/>
              </w:rPr>
              <w:t>3242</w:t>
            </w:r>
          </w:p>
        </w:tc>
        <w:tc>
          <w:tcPr>
            <w:tcW w:w="865" w:type="dxa"/>
          </w:tcPr>
          <w:p w14:paraId="13BD1074" w14:textId="77777777" w:rsidR="00133E9F" w:rsidRPr="0091323E" w:rsidRDefault="00133E9F" w:rsidP="00C143D0">
            <w:pPr>
              <w:autoSpaceDE w:val="0"/>
              <w:autoSpaceDN w:val="0"/>
              <w:adjustRightInd w:val="0"/>
              <w:rPr>
                <w:b/>
                <w:bCs/>
                <w:szCs w:val="26"/>
              </w:rPr>
            </w:pPr>
            <w:r w:rsidRPr="0091323E">
              <w:rPr>
                <w:b/>
                <w:bCs/>
                <w:szCs w:val="26"/>
              </w:rPr>
              <w:t>2</w:t>
            </w:r>
            <w:r>
              <w:rPr>
                <w:b/>
                <w:bCs/>
                <w:szCs w:val="26"/>
              </w:rPr>
              <w:t>730</w:t>
            </w:r>
          </w:p>
        </w:tc>
        <w:tc>
          <w:tcPr>
            <w:tcW w:w="1747" w:type="dxa"/>
          </w:tcPr>
          <w:p w14:paraId="572CE6F7" w14:textId="77777777" w:rsidR="00133E9F" w:rsidRPr="000F5288" w:rsidRDefault="00133E9F" w:rsidP="00C143D0">
            <w:pPr>
              <w:autoSpaceDE w:val="0"/>
              <w:autoSpaceDN w:val="0"/>
              <w:adjustRightInd w:val="0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150,5</w:t>
            </w:r>
          </w:p>
          <w:p w14:paraId="70A56DBD" w14:textId="77777777" w:rsidR="00133E9F" w:rsidRPr="0091323E" w:rsidRDefault="00133E9F" w:rsidP="00C143D0">
            <w:pPr>
              <w:rPr>
                <w:szCs w:val="26"/>
              </w:rPr>
            </w:pPr>
          </w:p>
          <w:p w14:paraId="156FEDF7" w14:textId="77777777" w:rsidR="00133E9F" w:rsidRPr="0091323E" w:rsidRDefault="00133E9F" w:rsidP="00C143D0">
            <w:pPr>
              <w:rPr>
                <w:szCs w:val="26"/>
              </w:rPr>
            </w:pPr>
          </w:p>
          <w:p w14:paraId="0208CB6A" w14:textId="77777777" w:rsidR="00133E9F" w:rsidRPr="0091323E" w:rsidRDefault="00133E9F" w:rsidP="00C143D0">
            <w:pPr>
              <w:rPr>
                <w:szCs w:val="26"/>
              </w:rPr>
            </w:pPr>
          </w:p>
          <w:p w14:paraId="26705B34" w14:textId="77777777" w:rsidR="00133E9F" w:rsidRPr="0091323E" w:rsidRDefault="00133E9F" w:rsidP="00C143D0">
            <w:pPr>
              <w:rPr>
                <w:szCs w:val="26"/>
              </w:rPr>
            </w:pPr>
          </w:p>
          <w:p w14:paraId="3F67AE7D" w14:textId="77777777" w:rsidR="00133E9F" w:rsidRPr="0091323E" w:rsidRDefault="00133E9F" w:rsidP="00C143D0">
            <w:pPr>
              <w:rPr>
                <w:szCs w:val="26"/>
              </w:rPr>
            </w:pPr>
          </w:p>
          <w:p w14:paraId="079DBEAA" w14:textId="77777777" w:rsidR="00133E9F" w:rsidRDefault="00133E9F" w:rsidP="00C143D0">
            <w:pPr>
              <w:rPr>
                <w:szCs w:val="26"/>
              </w:rPr>
            </w:pPr>
          </w:p>
          <w:p w14:paraId="49A83DA6" w14:textId="77777777" w:rsidR="00133E9F" w:rsidRPr="0091323E" w:rsidRDefault="00133E9F" w:rsidP="00C143D0">
            <w:pPr>
              <w:rPr>
                <w:szCs w:val="26"/>
              </w:rPr>
            </w:pPr>
          </w:p>
          <w:p w14:paraId="5651E47E" w14:textId="77777777" w:rsidR="00133E9F" w:rsidRPr="0091323E" w:rsidRDefault="00133E9F" w:rsidP="00C143D0">
            <w:pPr>
              <w:rPr>
                <w:szCs w:val="26"/>
              </w:rPr>
            </w:pPr>
          </w:p>
          <w:p w14:paraId="1EB791CA" w14:textId="77777777" w:rsidR="00133E9F" w:rsidRPr="00FB1082" w:rsidRDefault="00133E9F" w:rsidP="00C143D0">
            <w:pPr>
              <w:rPr>
                <w:szCs w:val="26"/>
              </w:rPr>
            </w:pPr>
          </w:p>
          <w:p w14:paraId="0360A7F6" w14:textId="77777777" w:rsidR="00133E9F" w:rsidRDefault="00133E9F" w:rsidP="00C143D0">
            <w:pPr>
              <w:rPr>
                <w:szCs w:val="26"/>
              </w:rPr>
            </w:pPr>
          </w:p>
          <w:p w14:paraId="2E1836F9" w14:textId="77777777" w:rsidR="00133E9F" w:rsidRPr="00FB1082" w:rsidRDefault="00133E9F" w:rsidP="00C143D0">
            <w:pPr>
              <w:rPr>
                <w:szCs w:val="26"/>
              </w:rPr>
            </w:pPr>
            <w:r>
              <w:rPr>
                <w:szCs w:val="26"/>
              </w:rPr>
              <w:t>150,5</w:t>
            </w:r>
          </w:p>
          <w:p w14:paraId="7201C78B" w14:textId="77777777" w:rsidR="00133E9F" w:rsidRPr="00FB1082" w:rsidRDefault="00133E9F" w:rsidP="00C143D0">
            <w:pPr>
              <w:jc w:val="center"/>
              <w:rPr>
                <w:szCs w:val="26"/>
              </w:rPr>
            </w:pPr>
          </w:p>
        </w:tc>
        <w:tc>
          <w:tcPr>
            <w:tcW w:w="1445" w:type="dxa"/>
          </w:tcPr>
          <w:p w14:paraId="49511E93" w14:textId="77777777" w:rsidR="00133E9F" w:rsidRPr="0091323E" w:rsidRDefault="00133E9F" w:rsidP="00C143D0">
            <w:pPr>
              <w:autoSpaceDE w:val="0"/>
              <w:autoSpaceDN w:val="0"/>
              <w:adjustRightInd w:val="0"/>
              <w:rPr>
                <w:b/>
                <w:bCs/>
                <w:szCs w:val="26"/>
              </w:rPr>
            </w:pPr>
            <w:r w:rsidRPr="0091323E">
              <w:rPr>
                <w:b/>
                <w:bCs/>
                <w:szCs w:val="26"/>
              </w:rPr>
              <w:t>20</w:t>
            </w:r>
            <w:r>
              <w:rPr>
                <w:b/>
                <w:bCs/>
                <w:szCs w:val="26"/>
              </w:rPr>
              <w:t>21</w:t>
            </w:r>
            <w:r w:rsidRPr="0091323E">
              <w:rPr>
                <w:b/>
                <w:bCs/>
                <w:szCs w:val="26"/>
              </w:rPr>
              <w:t>рік</w:t>
            </w:r>
          </w:p>
        </w:tc>
        <w:tc>
          <w:tcPr>
            <w:tcW w:w="2509" w:type="dxa"/>
          </w:tcPr>
          <w:p w14:paraId="480EC9A4" w14:textId="77777777" w:rsidR="00133E9F" w:rsidRPr="0091323E" w:rsidRDefault="00133E9F" w:rsidP="00C143D0">
            <w:pPr>
              <w:tabs>
                <w:tab w:val="left" w:pos="1134"/>
              </w:tabs>
              <w:rPr>
                <w:b/>
                <w:szCs w:val="26"/>
              </w:rPr>
            </w:pPr>
            <w:r w:rsidRPr="0091323E">
              <w:rPr>
                <w:b/>
                <w:szCs w:val="26"/>
              </w:rPr>
              <w:t>Захід 1</w:t>
            </w:r>
          </w:p>
          <w:p w14:paraId="7A5A630E" w14:textId="77777777" w:rsidR="00133E9F" w:rsidRPr="0091323E" w:rsidRDefault="00133E9F" w:rsidP="00C143D0">
            <w:pPr>
              <w:tabs>
                <w:tab w:val="left" w:pos="1134"/>
              </w:tabs>
              <w:rPr>
                <w:szCs w:val="26"/>
              </w:rPr>
            </w:pPr>
          </w:p>
          <w:p w14:paraId="7896FF0D" w14:textId="77777777" w:rsidR="00133E9F" w:rsidRPr="00E5720A" w:rsidRDefault="00133E9F" w:rsidP="00C143D0">
            <w:pPr>
              <w:tabs>
                <w:tab w:val="left" w:pos="1134"/>
              </w:tabs>
              <w:rPr>
                <w:b/>
                <w:szCs w:val="26"/>
              </w:rPr>
            </w:pPr>
            <w:r>
              <w:rPr>
                <w:szCs w:val="26"/>
              </w:rPr>
              <w:t xml:space="preserve">Надано грошову допомогу згідно рішень МВК  для  43 дітей </w:t>
            </w:r>
          </w:p>
          <w:p w14:paraId="53C39660" w14:textId="77777777" w:rsidR="00133E9F" w:rsidRDefault="00133E9F" w:rsidP="00C143D0">
            <w:pPr>
              <w:tabs>
                <w:tab w:val="left" w:pos="1134"/>
              </w:tabs>
              <w:rPr>
                <w:szCs w:val="26"/>
              </w:rPr>
            </w:pPr>
          </w:p>
          <w:p w14:paraId="116CB612" w14:textId="77777777" w:rsidR="00133E9F" w:rsidRPr="002550DD" w:rsidRDefault="00133E9F" w:rsidP="00C143D0">
            <w:pPr>
              <w:rPr>
                <w:szCs w:val="26"/>
              </w:rPr>
            </w:pPr>
          </w:p>
          <w:p w14:paraId="1291982C" w14:textId="77777777" w:rsidR="00133E9F" w:rsidRPr="002550DD" w:rsidRDefault="00133E9F" w:rsidP="00C143D0">
            <w:pPr>
              <w:rPr>
                <w:szCs w:val="26"/>
              </w:rPr>
            </w:pPr>
          </w:p>
          <w:p w14:paraId="76879C55" w14:textId="77777777" w:rsidR="00133E9F" w:rsidRDefault="00133E9F" w:rsidP="00C143D0">
            <w:pPr>
              <w:rPr>
                <w:szCs w:val="26"/>
              </w:rPr>
            </w:pPr>
          </w:p>
          <w:p w14:paraId="4B856C9A" w14:textId="77777777" w:rsidR="00133E9F" w:rsidRPr="002550DD" w:rsidRDefault="00133E9F" w:rsidP="00C143D0">
            <w:pPr>
              <w:autoSpaceDE w:val="0"/>
              <w:autoSpaceDN w:val="0"/>
              <w:adjustRightInd w:val="0"/>
              <w:rPr>
                <w:szCs w:val="26"/>
              </w:rPr>
            </w:pPr>
          </w:p>
        </w:tc>
        <w:tc>
          <w:tcPr>
            <w:tcW w:w="1100" w:type="dxa"/>
          </w:tcPr>
          <w:p w14:paraId="58A4365F" w14:textId="77777777" w:rsidR="00133E9F" w:rsidRPr="0019144B" w:rsidRDefault="00133E9F" w:rsidP="00C143D0">
            <w:pPr>
              <w:autoSpaceDE w:val="0"/>
              <w:autoSpaceDN w:val="0"/>
              <w:adjustRightInd w:val="0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  <w:lang w:val="en-US"/>
              </w:rPr>
              <w:t>0813</w:t>
            </w:r>
            <w:r>
              <w:rPr>
                <w:b/>
                <w:bCs/>
                <w:szCs w:val="26"/>
              </w:rPr>
              <w:t>242</w:t>
            </w:r>
          </w:p>
        </w:tc>
        <w:tc>
          <w:tcPr>
            <w:tcW w:w="865" w:type="dxa"/>
          </w:tcPr>
          <w:p w14:paraId="2EC6BFF7" w14:textId="77777777" w:rsidR="00133E9F" w:rsidRPr="0091323E" w:rsidRDefault="00133E9F" w:rsidP="00C143D0">
            <w:pPr>
              <w:autoSpaceDE w:val="0"/>
              <w:autoSpaceDN w:val="0"/>
              <w:adjustRightInd w:val="0"/>
              <w:rPr>
                <w:b/>
                <w:bCs/>
                <w:szCs w:val="26"/>
              </w:rPr>
            </w:pPr>
            <w:r w:rsidRPr="0091323E">
              <w:rPr>
                <w:b/>
                <w:bCs/>
                <w:szCs w:val="26"/>
              </w:rPr>
              <w:t>2</w:t>
            </w:r>
            <w:r>
              <w:rPr>
                <w:b/>
                <w:bCs/>
                <w:szCs w:val="26"/>
              </w:rPr>
              <w:t>730</w:t>
            </w:r>
          </w:p>
        </w:tc>
        <w:tc>
          <w:tcPr>
            <w:tcW w:w="1742" w:type="dxa"/>
          </w:tcPr>
          <w:p w14:paraId="19BF3E53" w14:textId="77777777" w:rsidR="00133E9F" w:rsidRPr="000F5288" w:rsidRDefault="00133E9F" w:rsidP="00C143D0">
            <w:pPr>
              <w:autoSpaceDE w:val="0"/>
              <w:autoSpaceDN w:val="0"/>
              <w:adjustRightInd w:val="0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150,5</w:t>
            </w:r>
          </w:p>
          <w:p w14:paraId="58C6B697" w14:textId="77777777" w:rsidR="00133E9F" w:rsidRPr="0091323E" w:rsidRDefault="00133E9F" w:rsidP="00C143D0">
            <w:pPr>
              <w:rPr>
                <w:szCs w:val="26"/>
              </w:rPr>
            </w:pPr>
          </w:p>
          <w:p w14:paraId="5A57A0C9" w14:textId="77777777" w:rsidR="00133E9F" w:rsidRPr="0091323E" w:rsidRDefault="00133E9F" w:rsidP="00C143D0">
            <w:pPr>
              <w:rPr>
                <w:szCs w:val="26"/>
              </w:rPr>
            </w:pPr>
          </w:p>
          <w:p w14:paraId="6EC0285E" w14:textId="77777777" w:rsidR="00133E9F" w:rsidRPr="0091323E" w:rsidRDefault="00133E9F" w:rsidP="00C143D0">
            <w:pPr>
              <w:rPr>
                <w:szCs w:val="26"/>
              </w:rPr>
            </w:pPr>
          </w:p>
          <w:p w14:paraId="5CD986D2" w14:textId="77777777" w:rsidR="00133E9F" w:rsidRPr="0091323E" w:rsidRDefault="00133E9F" w:rsidP="00C143D0">
            <w:pPr>
              <w:rPr>
                <w:szCs w:val="26"/>
              </w:rPr>
            </w:pPr>
          </w:p>
          <w:p w14:paraId="20161D0D" w14:textId="77777777" w:rsidR="00133E9F" w:rsidRPr="0091323E" w:rsidRDefault="00133E9F" w:rsidP="00C143D0">
            <w:pPr>
              <w:rPr>
                <w:szCs w:val="26"/>
              </w:rPr>
            </w:pPr>
          </w:p>
          <w:p w14:paraId="0B6551BE" w14:textId="77777777" w:rsidR="00133E9F" w:rsidRPr="0091323E" w:rsidRDefault="00133E9F" w:rsidP="00C143D0">
            <w:pPr>
              <w:rPr>
                <w:szCs w:val="26"/>
              </w:rPr>
            </w:pPr>
          </w:p>
          <w:p w14:paraId="48FDAD94" w14:textId="77777777" w:rsidR="00133E9F" w:rsidRPr="0091323E" w:rsidRDefault="00133E9F" w:rsidP="00C143D0">
            <w:pPr>
              <w:rPr>
                <w:szCs w:val="26"/>
              </w:rPr>
            </w:pPr>
          </w:p>
          <w:p w14:paraId="46F8F283" w14:textId="77777777" w:rsidR="00133E9F" w:rsidRDefault="00133E9F" w:rsidP="00C143D0">
            <w:pPr>
              <w:rPr>
                <w:szCs w:val="26"/>
                <w:lang w:val="en-US"/>
              </w:rPr>
            </w:pPr>
          </w:p>
          <w:p w14:paraId="577C6D12" w14:textId="77777777" w:rsidR="00133E9F" w:rsidRPr="00681F74" w:rsidRDefault="00133E9F" w:rsidP="00C143D0">
            <w:pPr>
              <w:rPr>
                <w:szCs w:val="26"/>
              </w:rPr>
            </w:pPr>
          </w:p>
          <w:p w14:paraId="5B713171" w14:textId="77777777" w:rsidR="00133E9F" w:rsidRPr="008145D7" w:rsidRDefault="00133E9F" w:rsidP="00C143D0">
            <w:pPr>
              <w:rPr>
                <w:szCs w:val="26"/>
              </w:rPr>
            </w:pPr>
          </w:p>
          <w:p w14:paraId="20829717" w14:textId="77777777" w:rsidR="00133E9F" w:rsidRPr="002550DD" w:rsidRDefault="00133E9F" w:rsidP="00C143D0">
            <w:pPr>
              <w:rPr>
                <w:szCs w:val="26"/>
              </w:rPr>
            </w:pPr>
            <w:r>
              <w:rPr>
                <w:szCs w:val="26"/>
              </w:rPr>
              <w:t>150,5</w:t>
            </w:r>
          </w:p>
          <w:p w14:paraId="4CEB1B6E" w14:textId="77777777" w:rsidR="00133E9F" w:rsidRPr="008145D7" w:rsidRDefault="00133E9F" w:rsidP="00C143D0">
            <w:pPr>
              <w:rPr>
                <w:szCs w:val="26"/>
              </w:rPr>
            </w:pPr>
          </w:p>
        </w:tc>
      </w:tr>
    </w:tbl>
    <w:p w14:paraId="6D854C4C" w14:textId="77777777" w:rsidR="00133E9F" w:rsidRPr="0091323E" w:rsidRDefault="00133E9F" w:rsidP="00133E9F">
      <w:pPr>
        <w:autoSpaceDE w:val="0"/>
        <w:autoSpaceDN w:val="0"/>
        <w:adjustRightInd w:val="0"/>
        <w:ind w:firstLine="708"/>
        <w:rPr>
          <w:b/>
          <w:bCs/>
        </w:rPr>
      </w:pPr>
    </w:p>
    <w:p w14:paraId="2DCCDFBE" w14:textId="77777777" w:rsidR="00133E9F" w:rsidRDefault="00133E9F" w:rsidP="00133E9F">
      <w:pPr>
        <w:autoSpaceDE w:val="0"/>
        <w:autoSpaceDN w:val="0"/>
        <w:adjustRightInd w:val="0"/>
        <w:ind w:firstLine="708"/>
        <w:rPr>
          <w:b/>
          <w:bCs/>
        </w:rPr>
      </w:pPr>
    </w:p>
    <w:p w14:paraId="27B057AA" w14:textId="77777777" w:rsidR="00133E9F" w:rsidRPr="0091323E" w:rsidRDefault="00133E9F" w:rsidP="00133E9F">
      <w:pPr>
        <w:autoSpaceDE w:val="0"/>
        <w:autoSpaceDN w:val="0"/>
        <w:adjustRightInd w:val="0"/>
        <w:ind w:firstLine="708"/>
        <w:rPr>
          <w:b/>
          <w:bCs/>
        </w:rPr>
      </w:pPr>
    </w:p>
    <w:p w14:paraId="331FCDDB" w14:textId="77777777" w:rsidR="00133E9F" w:rsidRPr="0091323E" w:rsidRDefault="00133E9F" w:rsidP="00133E9F">
      <w:pPr>
        <w:autoSpaceDE w:val="0"/>
        <w:autoSpaceDN w:val="0"/>
        <w:adjustRightInd w:val="0"/>
        <w:ind w:firstLine="708"/>
        <w:rPr>
          <w:b/>
          <w:bCs/>
          <w:sz w:val="28"/>
          <w:szCs w:val="28"/>
        </w:rPr>
      </w:pPr>
      <w:r w:rsidRPr="0091323E">
        <w:rPr>
          <w:b/>
          <w:bCs/>
          <w:sz w:val="28"/>
          <w:szCs w:val="28"/>
        </w:rPr>
        <w:t xml:space="preserve">3. Аналіз використання коштів Програми згідно з проведеними витратами </w:t>
      </w:r>
    </w:p>
    <w:tbl>
      <w:tblPr>
        <w:tblW w:w="0" w:type="auto"/>
        <w:tblInd w:w="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2"/>
        <w:gridCol w:w="3251"/>
        <w:gridCol w:w="2442"/>
        <w:gridCol w:w="2035"/>
        <w:gridCol w:w="2238"/>
        <w:gridCol w:w="2645"/>
      </w:tblGrid>
      <w:tr w:rsidR="00133E9F" w:rsidRPr="0091323E" w14:paraId="6E7A9B57" w14:textId="77777777" w:rsidTr="00C143D0">
        <w:trPr>
          <w:trHeight w:val="1179"/>
        </w:trPr>
        <w:tc>
          <w:tcPr>
            <w:tcW w:w="642" w:type="dxa"/>
            <w:vAlign w:val="center"/>
          </w:tcPr>
          <w:p w14:paraId="66290DC4" w14:textId="77777777" w:rsidR="00133E9F" w:rsidRPr="0091323E" w:rsidRDefault="00133E9F" w:rsidP="00C143D0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b/>
                <w:bCs/>
                <w:sz w:val="28"/>
                <w:szCs w:val="28"/>
              </w:rPr>
            </w:pPr>
            <w:r w:rsidRPr="0091323E">
              <w:rPr>
                <w:b/>
                <w:bCs/>
                <w:sz w:val="28"/>
                <w:szCs w:val="28"/>
              </w:rPr>
              <w:t>№ з/п</w:t>
            </w:r>
          </w:p>
        </w:tc>
        <w:tc>
          <w:tcPr>
            <w:tcW w:w="3251" w:type="dxa"/>
            <w:vAlign w:val="center"/>
          </w:tcPr>
          <w:p w14:paraId="500215C8" w14:textId="77777777" w:rsidR="00133E9F" w:rsidRPr="0091323E" w:rsidRDefault="00133E9F" w:rsidP="00C143D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1323E">
              <w:rPr>
                <w:b/>
                <w:bCs/>
                <w:sz w:val="28"/>
                <w:szCs w:val="28"/>
              </w:rPr>
              <w:t>Витрачені кошти</w:t>
            </w:r>
          </w:p>
        </w:tc>
        <w:tc>
          <w:tcPr>
            <w:tcW w:w="2442" w:type="dxa"/>
            <w:vAlign w:val="center"/>
          </w:tcPr>
          <w:p w14:paraId="7B0A83FA" w14:textId="77777777" w:rsidR="00133E9F" w:rsidRPr="0091323E" w:rsidRDefault="00133E9F" w:rsidP="00C143D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1323E">
              <w:rPr>
                <w:b/>
                <w:bCs/>
                <w:sz w:val="28"/>
                <w:szCs w:val="28"/>
              </w:rPr>
              <w:t>Одиниці виміру</w:t>
            </w:r>
          </w:p>
        </w:tc>
        <w:tc>
          <w:tcPr>
            <w:tcW w:w="2035" w:type="dxa"/>
            <w:vAlign w:val="center"/>
          </w:tcPr>
          <w:p w14:paraId="5D76045B" w14:textId="77777777" w:rsidR="00133E9F" w:rsidRPr="0091323E" w:rsidRDefault="00133E9F" w:rsidP="00C143D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1323E">
              <w:rPr>
                <w:b/>
                <w:bCs/>
                <w:sz w:val="28"/>
                <w:szCs w:val="28"/>
              </w:rPr>
              <w:t>Кількість</w:t>
            </w:r>
          </w:p>
        </w:tc>
        <w:tc>
          <w:tcPr>
            <w:tcW w:w="2238" w:type="dxa"/>
            <w:vAlign w:val="center"/>
          </w:tcPr>
          <w:p w14:paraId="1391FEB0" w14:textId="77777777" w:rsidR="00133E9F" w:rsidRPr="0091323E" w:rsidRDefault="00133E9F" w:rsidP="00C143D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1323E">
              <w:rPr>
                <w:b/>
                <w:bCs/>
                <w:sz w:val="28"/>
                <w:szCs w:val="28"/>
              </w:rPr>
              <w:t>Сума витрат</w:t>
            </w:r>
          </w:p>
        </w:tc>
        <w:tc>
          <w:tcPr>
            <w:tcW w:w="2645" w:type="dxa"/>
            <w:vAlign w:val="center"/>
          </w:tcPr>
          <w:p w14:paraId="62E4616E" w14:textId="77777777" w:rsidR="00133E9F" w:rsidRPr="0091323E" w:rsidRDefault="00133E9F" w:rsidP="00C143D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1323E">
              <w:rPr>
                <w:b/>
                <w:bCs/>
                <w:sz w:val="28"/>
                <w:szCs w:val="28"/>
              </w:rPr>
              <w:t>Контрагент *</w:t>
            </w:r>
          </w:p>
        </w:tc>
      </w:tr>
      <w:tr w:rsidR="00133E9F" w:rsidRPr="0091323E" w14:paraId="5307A736" w14:textId="77777777" w:rsidTr="00C143D0">
        <w:trPr>
          <w:trHeight w:val="242"/>
        </w:trPr>
        <w:tc>
          <w:tcPr>
            <w:tcW w:w="642" w:type="dxa"/>
          </w:tcPr>
          <w:p w14:paraId="70A64566" w14:textId="77777777" w:rsidR="00133E9F" w:rsidRPr="002D6493" w:rsidRDefault="00133E9F" w:rsidP="00C143D0">
            <w:pPr>
              <w:rPr>
                <w:sz w:val="28"/>
                <w:szCs w:val="28"/>
              </w:rPr>
            </w:pPr>
          </w:p>
        </w:tc>
        <w:tc>
          <w:tcPr>
            <w:tcW w:w="3251" w:type="dxa"/>
          </w:tcPr>
          <w:p w14:paraId="35C1505E" w14:textId="77777777" w:rsidR="00133E9F" w:rsidRPr="00257F5B" w:rsidRDefault="00133E9F" w:rsidP="00C143D0">
            <w:pPr>
              <w:ind w:firstLine="720"/>
            </w:pPr>
            <w:r w:rsidRPr="00257F5B">
              <w:t>Грошова допомога на придбання медикаментів та дієтичногохарчування</w:t>
            </w:r>
          </w:p>
        </w:tc>
        <w:tc>
          <w:tcPr>
            <w:tcW w:w="2442" w:type="dxa"/>
          </w:tcPr>
          <w:p w14:paraId="5434F8CB" w14:textId="77777777" w:rsidR="00133E9F" w:rsidRPr="00E72219" w:rsidRDefault="00133E9F" w:rsidP="00C143D0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Тис грн</w:t>
            </w:r>
          </w:p>
        </w:tc>
        <w:tc>
          <w:tcPr>
            <w:tcW w:w="2035" w:type="dxa"/>
          </w:tcPr>
          <w:p w14:paraId="0F396B00" w14:textId="77777777" w:rsidR="00133E9F" w:rsidRPr="00E72219" w:rsidRDefault="00133E9F" w:rsidP="00C143D0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34</w:t>
            </w:r>
          </w:p>
        </w:tc>
        <w:tc>
          <w:tcPr>
            <w:tcW w:w="2238" w:type="dxa"/>
          </w:tcPr>
          <w:p w14:paraId="28CA9E04" w14:textId="77777777" w:rsidR="00133E9F" w:rsidRPr="00884EDF" w:rsidRDefault="00133E9F" w:rsidP="00C143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150,5</w:t>
            </w:r>
          </w:p>
        </w:tc>
        <w:tc>
          <w:tcPr>
            <w:tcW w:w="2645" w:type="dxa"/>
          </w:tcPr>
          <w:p w14:paraId="001CD015" w14:textId="77777777" w:rsidR="00133E9F" w:rsidRPr="00884EDF" w:rsidRDefault="00133E9F" w:rsidP="00C143D0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14:paraId="6C6753D3" w14:textId="77777777" w:rsidR="00133E9F" w:rsidRPr="00884EDF" w:rsidRDefault="00133E9F" w:rsidP="00C143D0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884EDF">
              <w:rPr>
                <w:b/>
                <w:bCs/>
                <w:sz w:val="22"/>
                <w:szCs w:val="22"/>
              </w:rPr>
              <w:t>Батьки дітей з ор</w:t>
            </w:r>
            <w:r>
              <w:rPr>
                <w:b/>
                <w:bCs/>
                <w:sz w:val="22"/>
                <w:szCs w:val="22"/>
              </w:rPr>
              <w:t>ф</w:t>
            </w:r>
            <w:r w:rsidRPr="00884EDF">
              <w:rPr>
                <w:b/>
                <w:bCs/>
                <w:sz w:val="22"/>
                <w:szCs w:val="22"/>
              </w:rPr>
              <w:t xml:space="preserve">анними захворюваннями </w:t>
            </w:r>
          </w:p>
        </w:tc>
      </w:tr>
    </w:tbl>
    <w:p w14:paraId="67A69782" w14:textId="77777777" w:rsidR="00133E9F" w:rsidRPr="0091323E" w:rsidRDefault="00133E9F" w:rsidP="00133E9F">
      <w:pPr>
        <w:rPr>
          <w:sz w:val="28"/>
          <w:szCs w:val="28"/>
        </w:rPr>
      </w:pPr>
    </w:p>
    <w:p w14:paraId="7D0F4EB5" w14:textId="77777777" w:rsidR="00133E9F" w:rsidRPr="0091323E" w:rsidRDefault="00133E9F" w:rsidP="00133E9F">
      <w:pPr>
        <w:autoSpaceDE w:val="0"/>
        <w:autoSpaceDN w:val="0"/>
        <w:adjustRightInd w:val="0"/>
        <w:spacing w:line="192" w:lineRule="auto"/>
        <w:ind w:left="720"/>
        <w:rPr>
          <w:bCs/>
          <w:sz w:val="28"/>
          <w:szCs w:val="28"/>
        </w:rPr>
      </w:pPr>
      <w:r w:rsidRPr="0091323E">
        <w:rPr>
          <w:bCs/>
          <w:sz w:val="28"/>
          <w:szCs w:val="28"/>
        </w:rPr>
        <w:t>*- отримувач коштів</w:t>
      </w:r>
    </w:p>
    <w:p w14:paraId="4F4B78F4" w14:textId="77777777" w:rsidR="00133E9F" w:rsidRPr="00681F74" w:rsidRDefault="00133E9F" w:rsidP="00133E9F">
      <w:pPr>
        <w:numPr>
          <w:ilvl w:val="0"/>
          <w:numId w:val="16"/>
        </w:numPr>
        <w:tabs>
          <w:tab w:val="num" w:pos="0"/>
        </w:tabs>
        <w:autoSpaceDE w:val="0"/>
        <w:autoSpaceDN w:val="0"/>
        <w:adjustRightInd w:val="0"/>
        <w:spacing w:line="192" w:lineRule="auto"/>
        <w:jc w:val="both"/>
        <w:rPr>
          <w:b/>
          <w:bCs/>
        </w:rPr>
      </w:pPr>
      <w:r w:rsidRPr="0091323E">
        <w:rPr>
          <w:sz w:val="28"/>
          <w:szCs w:val="28"/>
        </w:rPr>
        <w:t>перераховуються всі статті витрат, профінансовані в рамках Програми</w:t>
      </w:r>
    </w:p>
    <w:p w14:paraId="1D6C0494" w14:textId="77777777" w:rsidR="00133E9F" w:rsidRDefault="00133E9F" w:rsidP="00133E9F">
      <w:pPr>
        <w:autoSpaceDE w:val="0"/>
        <w:autoSpaceDN w:val="0"/>
        <w:adjustRightInd w:val="0"/>
        <w:spacing w:line="192" w:lineRule="auto"/>
        <w:rPr>
          <w:sz w:val="28"/>
          <w:szCs w:val="28"/>
        </w:rPr>
      </w:pPr>
    </w:p>
    <w:p w14:paraId="53F876BC" w14:textId="77777777" w:rsidR="00133E9F" w:rsidRDefault="00133E9F" w:rsidP="00133E9F">
      <w:pPr>
        <w:autoSpaceDE w:val="0"/>
        <w:autoSpaceDN w:val="0"/>
        <w:adjustRightInd w:val="0"/>
        <w:spacing w:line="192" w:lineRule="auto"/>
        <w:rPr>
          <w:b/>
          <w:bCs/>
        </w:rPr>
      </w:pPr>
    </w:p>
    <w:p w14:paraId="7DEFE362" w14:textId="77777777" w:rsidR="00133E9F" w:rsidRPr="0091323E" w:rsidRDefault="00133E9F" w:rsidP="00133E9F">
      <w:pPr>
        <w:autoSpaceDE w:val="0"/>
        <w:autoSpaceDN w:val="0"/>
        <w:adjustRightInd w:val="0"/>
        <w:ind w:firstLine="708"/>
        <w:jc w:val="center"/>
        <w:rPr>
          <w:b/>
          <w:bCs/>
          <w:sz w:val="28"/>
          <w:szCs w:val="28"/>
        </w:rPr>
      </w:pPr>
      <w:r w:rsidRPr="0091323E">
        <w:rPr>
          <w:b/>
          <w:bCs/>
          <w:sz w:val="28"/>
          <w:szCs w:val="28"/>
        </w:rPr>
        <w:lastRenderedPageBreak/>
        <w:t>4. Аналіз виконання результативних показників, що характеризують виконання Програми, та пояснення щодо їх виконання за звітний період:</w:t>
      </w:r>
    </w:p>
    <w:tbl>
      <w:tblPr>
        <w:tblW w:w="154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8"/>
        <w:gridCol w:w="2401"/>
        <w:gridCol w:w="903"/>
        <w:gridCol w:w="1103"/>
        <w:gridCol w:w="1003"/>
        <w:gridCol w:w="1304"/>
        <w:gridCol w:w="1405"/>
        <w:gridCol w:w="903"/>
        <w:gridCol w:w="1304"/>
        <w:gridCol w:w="1405"/>
        <w:gridCol w:w="903"/>
        <w:gridCol w:w="1204"/>
        <w:gridCol w:w="1128"/>
      </w:tblGrid>
      <w:tr w:rsidR="00133E9F" w:rsidRPr="00133E9F" w14:paraId="6C570F5D" w14:textId="77777777" w:rsidTr="00133E9F">
        <w:trPr>
          <w:trHeight w:val="777"/>
          <w:tblHeader/>
        </w:trPr>
        <w:tc>
          <w:tcPr>
            <w:tcW w:w="508" w:type="dxa"/>
            <w:vMerge w:val="restart"/>
            <w:vAlign w:val="center"/>
          </w:tcPr>
          <w:p w14:paraId="76F325AD" w14:textId="77777777" w:rsidR="00133E9F" w:rsidRPr="00133E9F" w:rsidRDefault="00133E9F" w:rsidP="00133E9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81F74">
              <w:t>№ з/п</w:t>
            </w:r>
          </w:p>
        </w:tc>
        <w:tc>
          <w:tcPr>
            <w:tcW w:w="2401" w:type="dxa"/>
            <w:vMerge w:val="restart"/>
            <w:vAlign w:val="center"/>
          </w:tcPr>
          <w:p w14:paraId="68F96072" w14:textId="77777777" w:rsidR="00133E9F" w:rsidRPr="00133E9F" w:rsidRDefault="00133E9F" w:rsidP="00133E9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81F74">
              <w:t>Показники</w:t>
            </w:r>
          </w:p>
        </w:tc>
        <w:tc>
          <w:tcPr>
            <w:tcW w:w="903" w:type="dxa"/>
            <w:vMerge w:val="restart"/>
            <w:vAlign w:val="center"/>
          </w:tcPr>
          <w:p w14:paraId="41F5E655" w14:textId="77777777" w:rsidR="00133E9F" w:rsidRPr="00133E9F" w:rsidRDefault="00133E9F" w:rsidP="00133E9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81F74">
              <w:t>Одиниця виміру</w:t>
            </w:r>
          </w:p>
        </w:tc>
        <w:tc>
          <w:tcPr>
            <w:tcW w:w="1103" w:type="dxa"/>
            <w:vMerge w:val="restart"/>
            <w:vAlign w:val="center"/>
          </w:tcPr>
          <w:p w14:paraId="11921A75" w14:textId="77777777" w:rsidR="00133E9F" w:rsidRPr="00133E9F" w:rsidRDefault="00133E9F" w:rsidP="00133E9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81F74">
              <w:t>Джерело інформації</w:t>
            </w:r>
          </w:p>
        </w:tc>
        <w:tc>
          <w:tcPr>
            <w:tcW w:w="3712" w:type="dxa"/>
            <w:gridSpan w:val="3"/>
            <w:vAlign w:val="center"/>
          </w:tcPr>
          <w:p w14:paraId="2D0DAA3C" w14:textId="77777777" w:rsidR="00133E9F" w:rsidRPr="00133E9F" w:rsidRDefault="00133E9F" w:rsidP="00133E9F">
            <w:pPr>
              <w:autoSpaceDE w:val="0"/>
              <w:autoSpaceDN w:val="0"/>
              <w:adjustRightInd w:val="0"/>
              <w:ind w:left="-87" w:right="-108"/>
              <w:jc w:val="center"/>
              <w:rPr>
                <w:bCs/>
              </w:rPr>
            </w:pPr>
            <w:r w:rsidRPr="00681F74">
              <w:t>Затверджено паспортом обласної (бюджетної) програми на звітний період, грн.</w:t>
            </w:r>
          </w:p>
        </w:tc>
        <w:tc>
          <w:tcPr>
            <w:tcW w:w="3612" w:type="dxa"/>
            <w:gridSpan w:val="3"/>
            <w:vAlign w:val="center"/>
          </w:tcPr>
          <w:p w14:paraId="00488E53" w14:textId="77777777" w:rsidR="00133E9F" w:rsidRPr="00133E9F" w:rsidRDefault="00133E9F" w:rsidP="00133E9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81F74">
              <w:t>Виконано за звітний період, грн.</w:t>
            </w:r>
          </w:p>
        </w:tc>
        <w:tc>
          <w:tcPr>
            <w:tcW w:w="3235" w:type="dxa"/>
            <w:gridSpan w:val="3"/>
            <w:vAlign w:val="center"/>
          </w:tcPr>
          <w:p w14:paraId="7A88C769" w14:textId="77777777" w:rsidR="00133E9F" w:rsidRPr="00133E9F" w:rsidRDefault="00133E9F" w:rsidP="00133E9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81F74">
              <w:t>Відхилення</w:t>
            </w:r>
          </w:p>
        </w:tc>
      </w:tr>
      <w:tr w:rsidR="00133E9F" w:rsidRPr="00133E9F" w14:paraId="0847A2DC" w14:textId="77777777" w:rsidTr="00133E9F">
        <w:trPr>
          <w:trHeight w:val="87"/>
          <w:tblHeader/>
        </w:trPr>
        <w:tc>
          <w:tcPr>
            <w:tcW w:w="508" w:type="dxa"/>
            <w:vMerge/>
          </w:tcPr>
          <w:p w14:paraId="62F5538D" w14:textId="77777777" w:rsidR="00133E9F" w:rsidRPr="00133E9F" w:rsidRDefault="00133E9F" w:rsidP="00133E9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2401" w:type="dxa"/>
            <w:vMerge/>
          </w:tcPr>
          <w:p w14:paraId="7893304C" w14:textId="77777777" w:rsidR="00133E9F" w:rsidRPr="00133E9F" w:rsidRDefault="00133E9F" w:rsidP="00133E9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03" w:type="dxa"/>
            <w:vMerge/>
          </w:tcPr>
          <w:p w14:paraId="41B0B8EA" w14:textId="77777777" w:rsidR="00133E9F" w:rsidRPr="00133E9F" w:rsidRDefault="00133E9F" w:rsidP="00133E9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03" w:type="dxa"/>
            <w:vMerge/>
          </w:tcPr>
          <w:p w14:paraId="33B2B2AA" w14:textId="77777777" w:rsidR="00133E9F" w:rsidRPr="00133E9F" w:rsidRDefault="00133E9F" w:rsidP="00133E9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003" w:type="dxa"/>
            <w:vMerge w:val="restart"/>
            <w:vAlign w:val="center"/>
          </w:tcPr>
          <w:p w14:paraId="697CEC70" w14:textId="77777777" w:rsidR="00133E9F" w:rsidRPr="00133E9F" w:rsidRDefault="00133E9F" w:rsidP="00133E9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33E9F">
              <w:rPr>
                <w:bCs/>
              </w:rPr>
              <w:t>усього</w:t>
            </w:r>
          </w:p>
        </w:tc>
        <w:tc>
          <w:tcPr>
            <w:tcW w:w="2709" w:type="dxa"/>
            <w:gridSpan w:val="2"/>
            <w:vAlign w:val="center"/>
          </w:tcPr>
          <w:p w14:paraId="788765DE" w14:textId="77777777" w:rsidR="00133E9F" w:rsidRPr="00133E9F" w:rsidRDefault="00133E9F" w:rsidP="00133E9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33E9F">
              <w:rPr>
                <w:bCs/>
              </w:rPr>
              <w:t>у тому числі:</w:t>
            </w:r>
          </w:p>
        </w:tc>
        <w:tc>
          <w:tcPr>
            <w:tcW w:w="903" w:type="dxa"/>
            <w:vMerge w:val="restart"/>
            <w:vAlign w:val="center"/>
          </w:tcPr>
          <w:p w14:paraId="7D5BE60A" w14:textId="77777777" w:rsidR="00133E9F" w:rsidRPr="00133E9F" w:rsidRDefault="00133E9F" w:rsidP="00133E9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33E9F">
              <w:rPr>
                <w:bCs/>
              </w:rPr>
              <w:t>усього</w:t>
            </w:r>
          </w:p>
        </w:tc>
        <w:tc>
          <w:tcPr>
            <w:tcW w:w="2709" w:type="dxa"/>
            <w:gridSpan w:val="2"/>
            <w:vAlign w:val="center"/>
          </w:tcPr>
          <w:p w14:paraId="4994F928" w14:textId="77777777" w:rsidR="00133E9F" w:rsidRPr="00133E9F" w:rsidRDefault="00133E9F" w:rsidP="00133E9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33E9F">
              <w:rPr>
                <w:bCs/>
              </w:rPr>
              <w:t>у тому числі:</w:t>
            </w:r>
          </w:p>
        </w:tc>
        <w:tc>
          <w:tcPr>
            <w:tcW w:w="903" w:type="dxa"/>
            <w:vMerge w:val="restart"/>
            <w:vAlign w:val="center"/>
          </w:tcPr>
          <w:p w14:paraId="7327402E" w14:textId="77777777" w:rsidR="00133E9F" w:rsidRPr="00133E9F" w:rsidRDefault="00133E9F" w:rsidP="00133E9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33E9F">
              <w:rPr>
                <w:bCs/>
              </w:rPr>
              <w:t>усього</w:t>
            </w:r>
          </w:p>
        </w:tc>
        <w:tc>
          <w:tcPr>
            <w:tcW w:w="2332" w:type="dxa"/>
            <w:gridSpan w:val="2"/>
            <w:vAlign w:val="center"/>
          </w:tcPr>
          <w:p w14:paraId="43D61DF2" w14:textId="77777777" w:rsidR="00133E9F" w:rsidRPr="00133E9F" w:rsidRDefault="00133E9F" w:rsidP="00133E9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33E9F">
              <w:rPr>
                <w:bCs/>
              </w:rPr>
              <w:t>у тому числі:</w:t>
            </w:r>
          </w:p>
        </w:tc>
      </w:tr>
      <w:tr w:rsidR="00133E9F" w:rsidRPr="00133E9F" w14:paraId="3DB87288" w14:textId="77777777" w:rsidTr="00133E9F">
        <w:trPr>
          <w:trHeight w:val="87"/>
          <w:tblHeader/>
        </w:trPr>
        <w:tc>
          <w:tcPr>
            <w:tcW w:w="508" w:type="dxa"/>
            <w:vMerge/>
          </w:tcPr>
          <w:p w14:paraId="3F3F9283" w14:textId="77777777" w:rsidR="00133E9F" w:rsidRPr="00133E9F" w:rsidRDefault="00133E9F" w:rsidP="00133E9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401" w:type="dxa"/>
            <w:vMerge/>
          </w:tcPr>
          <w:p w14:paraId="04E47519" w14:textId="77777777" w:rsidR="00133E9F" w:rsidRPr="00133E9F" w:rsidRDefault="00133E9F" w:rsidP="00133E9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03" w:type="dxa"/>
            <w:vMerge/>
          </w:tcPr>
          <w:p w14:paraId="4B6CFAD3" w14:textId="77777777" w:rsidR="00133E9F" w:rsidRPr="00133E9F" w:rsidRDefault="00133E9F" w:rsidP="00133E9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03" w:type="dxa"/>
            <w:vMerge/>
          </w:tcPr>
          <w:p w14:paraId="2EDF5A14" w14:textId="77777777" w:rsidR="00133E9F" w:rsidRPr="00133E9F" w:rsidRDefault="00133E9F" w:rsidP="00133E9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003" w:type="dxa"/>
            <w:vMerge/>
            <w:vAlign w:val="center"/>
          </w:tcPr>
          <w:p w14:paraId="498F7A8C" w14:textId="77777777" w:rsidR="00133E9F" w:rsidRPr="00133E9F" w:rsidRDefault="00133E9F" w:rsidP="00133E9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304" w:type="dxa"/>
            <w:vAlign w:val="center"/>
          </w:tcPr>
          <w:p w14:paraId="205D1910" w14:textId="77777777" w:rsidR="00133E9F" w:rsidRPr="00133E9F" w:rsidRDefault="00133E9F" w:rsidP="00133E9F">
            <w:pPr>
              <w:autoSpaceDE w:val="0"/>
              <w:autoSpaceDN w:val="0"/>
              <w:adjustRightInd w:val="0"/>
              <w:ind w:left="-122" w:right="-85"/>
              <w:jc w:val="center"/>
              <w:rPr>
                <w:bCs/>
              </w:rPr>
            </w:pPr>
            <w:r w:rsidRPr="00681F74">
              <w:t>загальний фонд</w:t>
            </w:r>
          </w:p>
        </w:tc>
        <w:tc>
          <w:tcPr>
            <w:tcW w:w="1405" w:type="dxa"/>
            <w:vAlign w:val="center"/>
          </w:tcPr>
          <w:p w14:paraId="2E974A3D" w14:textId="77777777" w:rsidR="00133E9F" w:rsidRPr="00133E9F" w:rsidRDefault="00133E9F" w:rsidP="00133E9F">
            <w:pPr>
              <w:autoSpaceDE w:val="0"/>
              <w:autoSpaceDN w:val="0"/>
              <w:adjustRightInd w:val="0"/>
              <w:ind w:left="-131" w:right="-101"/>
              <w:jc w:val="center"/>
              <w:rPr>
                <w:bCs/>
              </w:rPr>
            </w:pPr>
            <w:r w:rsidRPr="00681F74">
              <w:t>спец. фонд</w:t>
            </w:r>
          </w:p>
        </w:tc>
        <w:tc>
          <w:tcPr>
            <w:tcW w:w="903" w:type="dxa"/>
            <w:vMerge/>
            <w:vAlign w:val="center"/>
          </w:tcPr>
          <w:p w14:paraId="7D07CE50" w14:textId="77777777" w:rsidR="00133E9F" w:rsidRPr="00133E9F" w:rsidRDefault="00133E9F" w:rsidP="00133E9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304" w:type="dxa"/>
            <w:vAlign w:val="center"/>
          </w:tcPr>
          <w:p w14:paraId="2F82D032" w14:textId="77777777" w:rsidR="00133E9F" w:rsidRPr="00133E9F" w:rsidRDefault="00133E9F" w:rsidP="00133E9F">
            <w:pPr>
              <w:autoSpaceDE w:val="0"/>
              <w:autoSpaceDN w:val="0"/>
              <w:adjustRightInd w:val="0"/>
              <w:ind w:left="-143" w:right="-64"/>
              <w:jc w:val="center"/>
              <w:rPr>
                <w:bCs/>
              </w:rPr>
            </w:pPr>
            <w:r w:rsidRPr="00681F74">
              <w:t>загальний фонд</w:t>
            </w:r>
          </w:p>
        </w:tc>
        <w:tc>
          <w:tcPr>
            <w:tcW w:w="1405" w:type="dxa"/>
            <w:vAlign w:val="center"/>
          </w:tcPr>
          <w:p w14:paraId="4879CED4" w14:textId="77777777" w:rsidR="00133E9F" w:rsidRPr="00133E9F" w:rsidRDefault="00133E9F" w:rsidP="00133E9F">
            <w:pPr>
              <w:autoSpaceDE w:val="0"/>
              <w:autoSpaceDN w:val="0"/>
              <w:adjustRightInd w:val="0"/>
              <w:ind w:left="-152" w:right="-101"/>
              <w:jc w:val="center"/>
              <w:rPr>
                <w:bCs/>
              </w:rPr>
            </w:pPr>
            <w:r w:rsidRPr="00681F74">
              <w:t>спец. фонд</w:t>
            </w:r>
          </w:p>
        </w:tc>
        <w:tc>
          <w:tcPr>
            <w:tcW w:w="903" w:type="dxa"/>
            <w:vMerge/>
            <w:vAlign w:val="center"/>
          </w:tcPr>
          <w:p w14:paraId="04006B7E" w14:textId="77777777" w:rsidR="00133E9F" w:rsidRPr="00133E9F" w:rsidRDefault="00133E9F" w:rsidP="00133E9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204" w:type="dxa"/>
            <w:vAlign w:val="center"/>
          </w:tcPr>
          <w:p w14:paraId="1F287766" w14:textId="77777777" w:rsidR="00133E9F" w:rsidRPr="00133E9F" w:rsidRDefault="00133E9F" w:rsidP="00133E9F">
            <w:pPr>
              <w:autoSpaceDE w:val="0"/>
              <w:autoSpaceDN w:val="0"/>
              <w:adjustRightInd w:val="0"/>
              <w:ind w:left="-42"/>
              <w:jc w:val="center"/>
              <w:rPr>
                <w:bCs/>
              </w:rPr>
            </w:pPr>
            <w:r w:rsidRPr="00681F74">
              <w:t>загальний фонд</w:t>
            </w:r>
          </w:p>
        </w:tc>
        <w:tc>
          <w:tcPr>
            <w:tcW w:w="1128" w:type="dxa"/>
            <w:vAlign w:val="center"/>
          </w:tcPr>
          <w:p w14:paraId="6E79477D" w14:textId="77777777" w:rsidR="00133E9F" w:rsidRPr="00133E9F" w:rsidRDefault="00133E9F" w:rsidP="00133E9F">
            <w:pPr>
              <w:autoSpaceDE w:val="0"/>
              <w:autoSpaceDN w:val="0"/>
              <w:adjustRightInd w:val="0"/>
              <w:ind w:left="-44"/>
              <w:jc w:val="center"/>
              <w:rPr>
                <w:bCs/>
              </w:rPr>
            </w:pPr>
            <w:r w:rsidRPr="00681F74">
              <w:t>спец. фонд</w:t>
            </w:r>
          </w:p>
        </w:tc>
      </w:tr>
      <w:tr w:rsidR="00133E9F" w:rsidRPr="00133E9F" w14:paraId="1A09C784" w14:textId="77777777" w:rsidTr="00133E9F">
        <w:trPr>
          <w:trHeight w:val="4790"/>
        </w:trPr>
        <w:tc>
          <w:tcPr>
            <w:tcW w:w="508" w:type="dxa"/>
          </w:tcPr>
          <w:p w14:paraId="680EA970" w14:textId="77777777" w:rsidR="00133E9F" w:rsidRPr="00133E9F" w:rsidRDefault="00133E9F" w:rsidP="00133E9F">
            <w:pPr>
              <w:autoSpaceDE w:val="0"/>
              <w:autoSpaceDN w:val="0"/>
              <w:adjustRightInd w:val="0"/>
              <w:rPr>
                <w:bCs/>
              </w:rPr>
            </w:pPr>
          </w:p>
          <w:p w14:paraId="15872C52" w14:textId="77777777" w:rsidR="00133E9F" w:rsidRPr="00681F74" w:rsidRDefault="00133E9F" w:rsidP="00C143D0"/>
          <w:p w14:paraId="7DBBF836" w14:textId="77777777" w:rsidR="00133E9F" w:rsidRPr="00681F74" w:rsidRDefault="00133E9F" w:rsidP="00C143D0"/>
          <w:p w14:paraId="2F2E3930" w14:textId="77777777" w:rsidR="00133E9F" w:rsidRPr="00681F74" w:rsidRDefault="00133E9F" w:rsidP="00C143D0">
            <w:r w:rsidRPr="00681F74">
              <w:t>1</w:t>
            </w:r>
          </w:p>
          <w:p w14:paraId="1B54ACCC" w14:textId="77777777" w:rsidR="00133E9F" w:rsidRPr="00681F74" w:rsidRDefault="00133E9F" w:rsidP="00C143D0"/>
          <w:p w14:paraId="1A75D718" w14:textId="77777777" w:rsidR="00133E9F" w:rsidRPr="00681F74" w:rsidRDefault="00133E9F" w:rsidP="00C143D0"/>
          <w:p w14:paraId="35C9640C" w14:textId="77777777" w:rsidR="00133E9F" w:rsidRPr="00681F74" w:rsidRDefault="00133E9F" w:rsidP="00C143D0"/>
          <w:p w14:paraId="0A100045" w14:textId="77777777" w:rsidR="00133E9F" w:rsidRPr="00681F74" w:rsidRDefault="00133E9F" w:rsidP="00C143D0">
            <w:r w:rsidRPr="00681F74">
              <w:t>2</w:t>
            </w:r>
          </w:p>
          <w:p w14:paraId="22E71DBA" w14:textId="77777777" w:rsidR="00133E9F" w:rsidRPr="00681F74" w:rsidRDefault="00133E9F" w:rsidP="00C143D0"/>
          <w:p w14:paraId="176C2710" w14:textId="77777777" w:rsidR="00133E9F" w:rsidRPr="00681F74" w:rsidRDefault="00133E9F" w:rsidP="00C143D0"/>
          <w:p w14:paraId="2B235706" w14:textId="77777777" w:rsidR="00133E9F" w:rsidRPr="00681F74" w:rsidRDefault="00133E9F" w:rsidP="00C143D0"/>
          <w:p w14:paraId="05CE3C3A" w14:textId="77777777" w:rsidR="00133E9F" w:rsidRPr="00681F74" w:rsidRDefault="00133E9F" w:rsidP="00C143D0">
            <w:r>
              <w:t>3</w:t>
            </w:r>
          </w:p>
          <w:p w14:paraId="53E935A4" w14:textId="77777777" w:rsidR="00133E9F" w:rsidRPr="00681F74" w:rsidRDefault="00133E9F" w:rsidP="00C143D0"/>
          <w:p w14:paraId="34BBB3BD" w14:textId="77777777" w:rsidR="00133E9F" w:rsidRPr="00681F74" w:rsidRDefault="00133E9F" w:rsidP="00C143D0"/>
        </w:tc>
        <w:tc>
          <w:tcPr>
            <w:tcW w:w="2401" w:type="dxa"/>
          </w:tcPr>
          <w:p w14:paraId="1FEB275D" w14:textId="77777777" w:rsidR="00133E9F" w:rsidRPr="00681F74" w:rsidRDefault="00133E9F" w:rsidP="00133E9F">
            <w:pPr>
              <w:tabs>
                <w:tab w:val="left" w:pos="1134"/>
              </w:tabs>
            </w:pPr>
            <w:r w:rsidRPr="00133E9F">
              <w:rPr>
                <w:bCs/>
              </w:rPr>
              <w:t>Завдання 1</w:t>
            </w:r>
            <w:r w:rsidRPr="00681F74">
              <w:t xml:space="preserve"> </w:t>
            </w:r>
          </w:p>
          <w:p w14:paraId="1B51DC20" w14:textId="77777777" w:rsidR="00133E9F" w:rsidRPr="00681F74" w:rsidRDefault="00133E9F" w:rsidP="00133E9F">
            <w:pPr>
              <w:tabs>
                <w:tab w:val="left" w:pos="1134"/>
              </w:tabs>
            </w:pPr>
          </w:p>
          <w:p w14:paraId="2E767A16" w14:textId="77777777" w:rsidR="00133E9F" w:rsidRDefault="00133E9F" w:rsidP="00133E9F">
            <w:pPr>
              <w:tabs>
                <w:tab w:val="left" w:pos="1134"/>
              </w:tabs>
            </w:pPr>
          </w:p>
          <w:p w14:paraId="12367C41" w14:textId="77777777" w:rsidR="00133E9F" w:rsidRPr="00681F74" w:rsidRDefault="00133E9F" w:rsidP="00133E9F">
            <w:pPr>
              <w:tabs>
                <w:tab w:val="left" w:pos="1134"/>
              </w:tabs>
            </w:pPr>
            <w:r w:rsidRPr="00681F74">
              <w:t>Показник</w:t>
            </w:r>
          </w:p>
          <w:p w14:paraId="4F49906B" w14:textId="77777777" w:rsidR="00133E9F" w:rsidRPr="00133E9F" w:rsidRDefault="00133E9F" w:rsidP="00133E9F">
            <w:pPr>
              <w:tabs>
                <w:tab w:val="left" w:pos="1134"/>
              </w:tabs>
              <w:rPr>
                <w:u w:val="single"/>
              </w:rPr>
            </w:pPr>
            <w:r w:rsidRPr="00133E9F">
              <w:rPr>
                <w:u w:val="single"/>
              </w:rPr>
              <w:t>Продукту-</w:t>
            </w:r>
          </w:p>
          <w:p w14:paraId="54364BA9" w14:textId="77777777" w:rsidR="00133E9F" w:rsidRPr="00681F74" w:rsidRDefault="00133E9F" w:rsidP="00133E9F">
            <w:pPr>
              <w:tabs>
                <w:tab w:val="left" w:pos="1134"/>
              </w:tabs>
            </w:pPr>
            <w:r w:rsidRPr="00681F74">
              <w:t>Кількість одержувачів-43 дитини</w:t>
            </w:r>
          </w:p>
          <w:p w14:paraId="420176B9" w14:textId="77777777" w:rsidR="00133E9F" w:rsidRPr="00133E9F" w:rsidRDefault="00133E9F" w:rsidP="00133E9F">
            <w:pPr>
              <w:tabs>
                <w:tab w:val="left" w:pos="1134"/>
              </w:tabs>
              <w:rPr>
                <w:u w:val="single"/>
              </w:rPr>
            </w:pPr>
            <w:r w:rsidRPr="00133E9F">
              <w:rPr>
                <w:u w:val="single"/>
              </w:rPr>
              <w:t>Затрат-</w:t>
            </w:r>
          </w:p>
          <w:p w14:paraId="4D34795D" w14:textId="77777777" w:rsidR="00133E9F" w:rsidRPr="00681F74" w:rsidRDefault="00133E9F" w:rsidP="00133E9F">
            <w:pPr>
              <w:tabs>
                <w:tab w:val="left" w:pos="1134"/>
              </w:tabs>
            </w:pPr>
            <w:r w:rsidRPr="00681F74">
              <w:t xml:space="preserve">Обсяг видатків-150,5 тис грн  </w:t>
            </w:r>
          </w:p>
          <w:p w14:paraId="7120BCAC" w14:textId="77777777" w:rsidR="00133E9F" w:rsidRPr="00133E9F" w:rsidRDefault="00133E9F" w:rsidP="00133E9F">
            <w:pPr>
              <w:tabs>
                <w:tab w:val="left" w:pos="1134"/>
              </w:tabs>
              <w:rPr>
                <w:bCs/>
              </w:rPr>
            </w:pPr>
            <w:r w:rsidRPr="00133E9F">
              <w:rPr>
                <w:u w:val="single"/>
              </w:rPr>
              <w:t xml:space="preserve">Ефективності </w:t>
            </w:r>
            <w:r w:rsidRPr="00681F74">
              <w:t>– середній розмір відшкодування -3,5 тис.грн.</w:t>
            </w:r>
          </w:p>
        </w:tc>
        <w:tc>
          <w:tcPr>
            <w:tcW w:w="903" w:type="dxa"/>
          </w:tcPr>
          <w:p w14:paraId="0FF3152A" w14:textId="77777777" w:rsidR="00133E9F" w:rsidRPr="00681F74" w:rsidRDefault="00133E9F" w:rsidP="00C143D0">
            <w:r w:rsidRPr="00681F74">
              <w:t>Тис грн</w:t>
            </w:r>
          </w:p>
          <w:p w14:paraId="7B7F9757" w14:textId="77777777" w:rsidR="00133E9F" w:rsidRPr="00681F74" w:rsidRDefault="00133E9F" w:rsidP="00C143D0"/>
          <w:p w14:paraId="68DDCF73" w14:textId="77777777" w:rsidR="00133E9F" w:rsidRDefault="00133E9F" w:rsidP="00C143D0"/>
          <w:p w14:paraId="206C6FE2" w14:textId="77777777" w:rsidR="00133E9F" w:rsidRDefault="00133E9F" w:rsidP="00C143D0"/>
          <w:p w14:paraId="7B0CE34D" w14:textId="77777777" w:rsidR="00133E9F" w:rsidRDefault="00133E9F" w:rsidP="00C143D0"/>
          <w:p w14:paraId="3878F5A3" w14:textId="77777777" w:rsidR="00133E9F" w:rsidRDefault="00133E9F" w:rsidP="00C143D0">
            <w:r>
              <w:t>чол</w:t>
            </w:r>
          </w:p>
          <w:p w14:paraId="13744103" w14:textId="77777777" w:rsidR="00133E9F" w:rsidRDefault="00133E9F" w:rsidP="00C143D0"/>
          <w:p w14:paraId="6DEEDEE9" w14:textId="77777777" w:rsidR="00133E9F" w:rsidRPr="00681F74" w:rsidRDefault="00133E9F" w:rsidP="00C143D0"/>
          <w:p w14:paraId="7FEA9424" w14:textId="77777777" w:rsidR="00133E9F" w:rsidRPr="00681F74" w:rsidRDefault="00133E9F" w:rsidP="00C143D0">
            <w:r w:rsidRPr="00681F74">
              <w:t>Тис грн</w:t>
            </w:r>
          </w:p>
          <w:p w14:paraId="654220E3" w14:textId="77777777" w:rsidR="00133E9F" w:rsidRPr="00681F74" w:rsidRDefault="00133E9F" w:rsidP="00C143D0"/>
          <w:p w14:paraId="34F48F63" w14:textId="77777777" w:rsidR="00133E9F" w:rsidRPr="00681F74" w:rsidRDefault="00133E9F" w:rsidP="00C143D0"/>
          <w:p w14:paraId="252DAA86" w14:textId="77777777" w:rsidR="00133E9F" w:rsidRPr="00681F74" w:rsidRDefault="00133E9F" w:rsidP="00C143D0">
            <w:r w:rsidRPr="00681F74">
              <w:t>Тис грн</w:t>
            </w:r>
          </w:p>
          <w:p w14:paraId="63F39D2F" w14:textId="77777777" w:rsidR="00133E9F" w:rsidRPr="00681F74" w:rsidRDefault="00133E9F" w:rsidP="00C143D0"/>
          <w:p w14:paraId="13E2115B" w14:textId="77777777" w:rsidR="00133E9F" w:rsidRPr="00681F74" w:rsidRDefault="00133E9F" w:rsidP="00C143D0"/>
          <w:p w14:paraId="62C09E82" w14:textId="77777777" w:rsidR="00133E9F" w:rsidRPr="00681F74" w:rsidRDefault="00133E9F" w:rsidP="00C143D0"/>
        </w:tc>
        <w:tc>
          <w:tcPr>
            <w:tcW w:w="1103" w:type="dxa"/>
          </w:tcPr>
          <w:p w14:paraId="128DC1E3" w14:textId="77777777" w:rsidR="00133E9F" w:rsidRPr="00133E9F" w:rsidRDefault="00133E9F" w:rsidP="00133E9F">
            <w:pPr>
              <w:autoSpaceDE w:val="0"/>
              <w:autoSpaceDN w:val="0"/>
              <w:adjustRightInd w:val="0"/>
              <w:rPr>
                <w:bCs/>
              </w:rPr>
            </w:pPr>
            <w:r w:rsidRPr="00133E9F">
              <w:rPr>
                <w:bCs/>
              </w:rPr>
              <w:t>Звітні дані за 2021рік</w:t>
            </w:r>
          </w:p>
        </w:tc>
        <w:tc>
          <w:tcPr>
            <w:tcW w:w="1003" w:type="dxa"/>
          </w:tcPr>
          <w:p w14:paraId="6353E114" w14:textId="77777777" w:rsidR="00133E9F" w:rsidRPr="00133E9F" w:rsidRDefault="00133E9F" w:rsidP="00133E9F">
            <w:pPr>
              <w:autoSpaceDE w:val="0"/>
              <w:autoSpaceDN w:val="0"/>
              <w:adjustRightInd w:val="0"/>
              <w:rPr>
                <w:bCs/>
              </w:rPr>
            </w:pPr>
          </w:p>
          <w:p w14:paraId="23EE9E46" w14:textId="77777777" w:rsidR="00133E9F" w:rsidRPr="00681F74" w:rsidRDefault="00133E9F" w:rsidP="00C143D0"/>
          <w:p w14:paraId="143AAD63" w14:textId="77777777" w:rsidR="00133E9F" w:rsidRPr="00681F74" w:rsidRDefault="00133E9F" w:rsidP="00C143D0">
            <w:r w:rsidRPr="00681F74">
              <w:t>150,5</w:t>
            </w:r>
          </w:p>
          <w:p w14:paraId="2A1A6D28" w14:textId="77777777" w:rsidR="00133E9F" w:rsidRPr="00681F74" w:rsidRDefault="00133E9F" w:rsidP="00C143D0"/>
          <w:p w14:paraId="52DA683A" w14:textId="77777777" w:rsidR="00133E9F" w:rsidRPr="00681F74" w:rsidRDefault="00133E9F" w:rsidP="00C143D0"/>
          <w:p w14:paraId="1FDD6AF7" w14:textId="77777777" w:rsidR="00133E9F" w:rsidRPr="00681F74" w:rsidRDefault="00133E9F" w:rsidP="00C143D0"/>
          <w:p w14:paraId="0C5D3CCE" w14:textId="77777777" w:rsidR="00133E9F" w:rsidRPr="00681F74" w:rsidRDefault="00133E9F" w:rsidP="00C143D0">
            <w:r>
              <w:t>43</w:t>
            </w:r>
          </w:p>
          <w:p w14:paraId="6FF271B7" w14:textId="77777777" w:rsidR="00133E9F" w:rsidRPr="00681F74" w:rsidRDefault="00133E9F" w:rsidP="00C143D0"/>
          <w:p w14:paraId="4301733D" w14:textId="77777777" w:rsidR="00133E9F" w:rsidRPr="00681F74" w:rsidRDefault="00133E9F" w:rsidP="00C143D0"/>
          <w:p w14:paraId="29AECB72" w14:textId="77777777" w:rsidR="00133E9F" w:rsidRPr="00681F74" w:rsidRDefault="00133E9F" w:rsidP="00C143D0">
            <w:r>
              <w:t>150,5</w:t>
            </w:r>
          </w:p>
          <w:p w14:paraId="31BF978D" w14:textId="77777777" w:rsidR="00133E9F" w:rsidRPr="00681F74" w:rsidRDefault="00133E9F" w:rsidP="00C143D0"/>
          <w:p w14:paraId="1E25CC79" w14:textId="77777777" w:rsidR="00133E9F" w:rsidRDefault="00133E9F" w:rsidP="00C143D0"/>
          <w:p w14:paraId="2B22060A" w14:textId="77777777" w:rsidR="00133E9F" w:rsidRPr="00257F5B" w:rsidRDefault="00133E9F" w:rsidP="00C143D0"/>
          <w:p w14:paraId="534E7D6E" w14:textId="77777777" w:rsidR="00133E9F" w:rsidRDefault="00133E9F" w:rsidP="00C143D0"/>
          <w:p w14:paraId="052ECFF6" w14:textId="77777777" w:rsidR="00133E9F" w:rsidRPr="00257F5B" w:rsidRDefault="00133E9F" w:rsidP="00C143D0">
            <w:r>
              <w:t>3,5</w:t>
            </w:r>
          </w:p>
        </w:tc>
        <w:tc>
          <w:tcPr>
            <w:tcW w:w="1304" w:type="dxa"/>
          </w:tcPr>
          <w:p w14:paraId="6FECD287" w14:textId="77777777" w:rsidR="00133E9F" w:rsidRPr="00133E9F" w:rsidRDefault="00133E9F" w:rsidP="00133E9F">
            <w:pPr>
              <w:autoSpaceDE w:val="0"/>
              <w:autoSpaceDN w:val="0"/>
              <w:adjustRightInd w:val="0"/>
              <w:rPr>
                <w:bCs/>
              </w:rPr>
            </w:pPr>
          </w:p>
          <w:p w14:paraId="6B556DCA" w14:textId="77777777" w:rsidR="00133E9F" w:rsidRPr="00681F74" w:rsidRDefault="00133E9F" w:rsidP="00C143D0"/>
          <w:p w14:paraId="4761DC30" w14:textId="77777777" w:rsidR="00133E9F" w:rsidRPr="00681F74" w:rsidRDefault="00133E9F" w:rsidP="00C143D0">
            <w:r w:rsidRPr="00681F74">
              <w:t>150,5</w:t>
            </w:r>
          </w:p>
          <w:p w14:paraId="1048F661" w14:textId="77777777" w:rsidR="00133E9F" w:rsidRPr="00681F74" w:rsidRDefault="00133E9F" w:rsidP="00C143D0"/>
          <w:p w14:paraId="5A20B204" w14:textId="77777777" w:rsidR="00133E9F" w:rsidRPr="00681F74" w:rsidRDefault="00133E9F" w:rsidP="00C143D0"/>
          <w:p w14:paraId="335A27EF" w14:textId="77777777" w:rsidR="00133E9F" w:rsidRPr="00681F74" w:rsidRDefault="00133E9F" w:rsidP="00C143D0"/>
          <w:p w14:paraId="24BAC58E" w14:textId="77777777" w:rsidR="00133E9F" w:rsidRPr="00681F74" w:rsidRDefault="00133E9F" w:rsidP="00C143D0">
            <w:r>
              <w:t>43</w:t>
            </w:r>
          </w:p>
          <w:p w14:paraId="2C39A83C" w14:textId="77777777" w:rsidR="00133E9F" w:rsidRPr="00681F74" w:rsidRDefault="00133E9F" w:rsidP="00C143D0"/>
          <w:p w14:paraId="3AF7E2DC" w14:textId="77777777" w:rsidR="00133E9F" w:rsidRDefault="00133E9F" w:rsidP="00C143D0"/>
          <w:p w14:paraId="52C6DC53" w14:textId="77777777" w:rsidR="00133E9F" w:rsidRDefault="00133E9F" w:rsidP="00C143D0">
            <w:r>
              <w:t>150,5</w:t>
            </w:r>
          </w:p>
          <w:p w14:paraId="31FF4427" w14:textId="77777777" w:rsidR="00133E9F" w:rsidRPr="00257F5B" w:rsidRDefault="00133E9F" w:rsidP="00C143D0"/>
          <w:p w14:paraId="28E66A81" w14:textId="77777777" w:rsidR="00133E9F" w:rsidRPr="00257F5B" w:rsidRDefault="00133E9F" w:rsidP="00C143D0"/>
          <w:p w14:paraId="2A90A4A4" w14:textId="77777777" w:rsidR="00133E9F" w:rsidRDefault="00133E9F" w:rsidP="00C143D0"/>
          <w:p w14:paraId="0A08EFE3" w14:textId="77777777" w:rsidR="00133E9F" w:rsidRDefault="00133E9F" w:rsidP="00C143D0"/>
          <w:p w14:paraId="13E795CF" w14:textId="77777777" w:rsidR="00133E9F" w:rsidRPr="00257F5B" w:rsidRDefault="00133E9F" w:rsidP="00C143D0">
            <w:r>
              <w:t>3,5</w:t>
            </w:r>
          </w:p>
        </w:tc>
        <w:tc>
          <w:tcPr>
            <w:tcW w:w="1405" w:type="dxa"/>
          </w:tcPr>
          <w:p w14:paraId="366ADE79" w14:textId="77777777" w:rsidR="00133E9F" w:rsidRPr="00133E9F" w:rsidRDefault="00133E9F" w:rsidP="00133E9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03" w:type="dxa"/>
          </w:tcPr>
          <w:p w14:paraId="3CE58B3E" w14:textId="77777777" w:rsidR="00133E9F" w:rsidRPr="00133E9F" w:rsidRDefault="00133E9F" w:rsidP="00133E9F">
            <w:pPr>
              <w:autoSpaceDE w:val="0"/>
              <w:autoSpaceDN w:val="0"/>
              <w:adjustRightInd w:val="0"/>
              <w:rPr>
                <w:bCs/>
              </w:rPr>
            </w:pPr>
          </w:p>
          <w:p w14:paraId="4D1BA7B5" w14:textId="77777777" w:rsidR="00133E9F" w:rsidRPr="00681F74" w:rsidRDefault="00133E9F" w:rsidP="00C143D0"/>
          <w:p w14:paraId="38FDB0F5" w14:textId="77777777" w:rsidR="00133E9F" w:rsidRPr="00681F74" w:rsidRDefault="00133E9F" w:rsidP="00C143D0">
            <w:r w:rsidRPr="00133E9F">
              <w:rPr>
                <w:lang w:val="en-US"/>
              </w:rPr>
              <w:t>1</w:t>
            </w:r>
            <w:r w:rsidRPr="00681F74">
              <w:t>50,5</w:t>
            </w:r>
          </w:p>
          <w:p w14:paraId="777A778C" w14:textId="77777777" w:rsidR="00133E9F" w:rsidRPr="00681F74" w:rsidRDefault="00133E9F" w:rsidP="00C143D0"/>
          <w:p w14:paraId="3049402E" w14:textId="77777777" w:rsidR="00133E9F" w:rsidRPr="00681F74" w:rsidRDefault="00133E9F" w:rsidP="00C143D0"/>
          <w:p w14:paraId="052FE42E" w14:textId="77777777" w:rsidR="00133E9F" w:rsidRPr="00681F74" w:rsidRDefault="00133E9F" w:rsidP="00C143D0"/>
          <w:p w14:paraId="1951666B" w14:textId="77777777" w:rsidR="00133E9F" w:rsidRPr="00681F74" w:rsidRDefault="00133E9F" w:rsidP="00C143D0">
            <w:r>
              <w:t>43</w:t>
            </w:r>
          </w:p>
          <w:p w14:paraId="62D2E911" w14:textId="77777777" w:rsidR="00133E9F" w:rsidRPr="00681F74" w:rsidRDefault="00133E9F" w:rsidP="00C143D0"/>
          <w:p w14:paraId="504414FB" w14:textId="77777777" w:rsidR="00133E9F" w:rsidRPr="00681F74" w:rsidRDefault="00133E9F" w:rsidP="00C143D0"/>
          <w:p w14:paraId="5EE5B8EC" w14:textId="77777777" w:rsidR="00133E9F" w:rsidRPr="00681F74" w:rsidRDefault="00133E9F" w:rsidP="00C143D0">
            <w:r>
              <w:t>150,5</w:t>
            </w:r>
          </w:p>
          <w:p w14:paraId="2DF42A79" w14:textId="77777777" w:rsidR="00133E9F" w:rsidRPr="00681F74" w:rsidRDefault="00133E9F" w:rsidP="00C143D0"/>
          <w:p w14:paraId="0B0E3DA6" w14:textId="77777777" w:rsidR="00133E9F" w:rsidRPr="00681F74" w:rsidRDefault="00133E9F" w:rsidP="00C143D0"/>
          <w:p w14:paraId="3C5FCD0A" w14:textId="77777777" w:rsidR="00133E9F" w:rsidRPr="00681F74" w:rsidRDefault="00133E9F" w:rsidP="00C143D0"/>
          <w:p w14:paraId="4249DA44" w14:textId="77777777" w:rsidR="00133E9F" w:rsidRPr="00681F74" w:rsidRDefault="00133E9F" w:rsidP="00C143D0"/>
          <w:p w14:paraId="2647302E" w14:textId="77777777" w:rsidR="00133E9F" w:rsidRPr="00681F74" w:rsidRDefault="00133E9F" w:rsidP="00C143D0">
            <w:r>
              <w:t>3,5</w:t>
            </w:r>
          </w:p>
          <w:p w14:paraId="14102782" w14:textId="77777777" w:rsidR="00133E9F" w:rsidRPr="00681F74" w:rsidRDefault="00133E9F" w:rsidP="00C143D0"/>
          <w:p w14:paraId="4AC8750D" w14:textId="77777777" w:rsidR="00133E9F" w:rsidRPr="00681F74" w:rsidRDefault="00133E9F" w:rsidP="00C143D0"/>
        </w:tc>
        <w:tc>
          <w:tcPr>
            <w:tcW w:w="1304" w:type="dxa"/>
          </w:tcPr>
          <w:p w14:paraId="073F50DD" w14:textId="77777777" w:rsidR="00133E9F" w:rsidRPr="00133E9F" w:rsidRDefault="00133E9F" w:rsidP="00133E9F">
            <w:pPr>
              <w:autoSpaceDE w:val="0"/>
              <w:autoSpaceDN w:val="0"/>
              <w:adjustRightInd w:val="0"/>
              <w:rPr>
                <w:bCs/>
              </w:rPr>
            </w:pPr>
          </w:p>
          <w:p w14:paraId="230DD94C" w14:textId="77777777" w:rsidR="00133E9F" w:rsidRPr="00681F74" w:rsidRDefault="00133E9F" w:rsidP="00C143D0"/>
          <w:p w14:paraId="6555F620" w14:textId="77777777" w:rsidR="00133E9F" w:rsidRPr="00681F74" w:rsidRDefault="00133E9F" w:rsidP="00C143D0">
            <w:r w:rsidRPr="00133E9F">
              <w:rPr>
                <w:lang w:val="en-US"/>
              </w:rPr>
              <w:t>1</w:t>
            </w:r>
            <w:r w:rsidRPr="00681F74">
              <w:t>50,5</w:t>
            </w:r>
          </w:p>
          <w:p w14:paraId="2DD00856" w14:textId="77777777" w:rsidR="00133E9F" w:rsidRPr="00133E9F" w:rsidRDefault="00133E9F" w:rsidP="00C143D0">
            <w:pPr>
              <w:rPr>
                <w:lang w:val="en-US"/>
              </w:rPr>
            </w:pPr>
          </w:p>
          <w:p w14:paraId="20DC9580" w14:textId="77777777" w:rsidR="00133E9F" w:rsidRPr="00133E9F" w:rsidRDefault="00133E9F" w:rsidP="00C143D0">
            <w:pPr>
              <w:rPr>
                <w:lang w:val="en-US"/>
              </w:rPr>
            </w:pPr>
          </w:p>
          <w:p w14:paraId="49600333" w14:textId="77777777" w:rsidR="00133E9F" w:rsidRDefault="00133E9F" w:rsidP="00C143D0"/>
          <w:p w14:paraId="0367A21C" w14:textId="77777777" w:rsidR="00133E9F" w:rsidRDefault="00133E9F" w:rsidP="00C143D0">
            <w:r>
              <w:t>43</w:t>
            </w:r>
          </w:p>
          <w:p w14:paraId="39C2B2D6" w14:textId="77777777" w:rsidR="00133E9F" w:rsidRPr="00257F5B" w:rsidRDefault="00133E9F" w:rsidP="00C143D0"/>
          <w:p w14:paraId="7D538B16" w14:textId="77777777" w:rsidR="00133E9F" w:rsidRDefault="00133E9F" w:rsidP="00C143D0"/>
          <w:p w14:paraId="090BD8E9" w14:textId="77777777" w:rsidR="00133E9F" w:rsidRDefault="00133E9F" w:rsidP="00C143D0">
            <w:r>
              <w:t>150,5</w:t>
            </w:r>
          </w:p>
          <w:p w14:paraId="268D1752" w14:textId="77777777" w:rsidR="00133E9F" w:rsidRPr="00257F5B" w:rsidRDefault="00133E9F" w:rsidP="00C143D0"/>
          <w:p w14:paraId="0DC472DE" w14:textId="77777777" w:rsidR="00133E9F" w:rsidRPr="00257F5B" w:rsidRDefault="00133E9F" w:rsidP="00C143D0"/>
          <w:p w14:paraId="44776C77" w14:textId="77777777" w:rsidR="00133E9F" w:rsidRPr="00257F5B" w:rsidRDefault="00133E9F" w:rsidP="00C143D0"/>
          <w:p w14:paraId="3488E573" w14:textId="77777777" w:rsidR="00133E9F" w:rsidRDefault="00133E9F" w:rsidP="00C143D0"/>
          <w:p w14:paraId="02D74CEA" w14:textId="77777777" w:rsidR="00133E9F" w:rsidRPr="00257F5B" w:rsidRDefault="00133E9F" w:rsidP="00C143D0">
            <w:r>
              <w:t>3,5</w:t>
            </w:r>
          </w:p>
        </w:tc>
        <w:tc>
          <w:tcPr>
            <w:tcW w:w="1405" w:type="dxa"/>
          </w:tcPr>
          <w:p w14:paraId="18AE6236" w14:textId="77777777" w:rsidR="00133E9F" w:rsidRPr="00133E9F" w:rsidRDefault="00133E9F" w:rsidP="00133E9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03" w:type="dxa"/>
          </w:tcPr>
          <w:p w14:paraId="74FA63BE" w14:textId="77777777" w:rsidR="00133E9F" w:rsidRPr="00133E9F" w:rsidRDefault="00133E9F" w:rsidP="00133E9F">
            <w:pPr>
              <w:autoSpaceDE w:val="0"/>
              <w:autoSpaceDN w:val="0"/>
              <w:adjustRightInd w:val="0"/>
              <w:rPr>
                <w:bCs/>
              </w:rPr>
            </w:pPr>
          </w:p>
          <w:p w14:paraId="44D174B9" w14:textId="77777777" w:rsidR="00133E9F" w:rsidRPr="00681F74" w:rsidRDefault="00133E9F" w:rsidP="00C143D0"/>
          <w:p w14:paraId="3277AB0F" w14:textId="77777777" w:rsidR="00133E9F" w:rsidRPr="00681F74" w:rsidRDefault="00133E9F" w:rsidP="00C143D0">
            <w:r w:rsidRPr="00681F74">
              <w:t>0</w:t>
            </w:r>
          </w:p>
          <w:p w14:paraId="33EA2DB9" w14:textId="77777777" w:rsidR="00133E9F" w:rsidRPr="00681F74" w:rsidRDefault="00133E9F" w:rsidP="00C143D0"/>
          <w:p w14:paraId="39E8F2CA" w14:textId="77777777" w:rsidR="00133E9F" w:rsidRPr="00681F74" w:rsidRDefault="00133E9F" w:rsidP="00C143D0"/>
          <w:p w14:paraId="38B70E65" w14:textId="77777777" w:rsidR="00133E9F" w:rsidRPr="00681F74" w:rsidRDefault="00133E9F" w:rsidP="00C143D0"/>
          <w:p w14:paraId="61AFF874" w14:textId="77777777" w:rsidR="00133E9F" w:rsidRPr="00681F74" w:rsidRDefault="00133E9F" w:rsidP="00C143D0">
            <w:r>
              <w:t>0</w:t>
            </w:r>
          </w:p>
          <w:p w14:paraId="36DB6A16" w14:textId="77777777" w:rsidR="00133E9F" w:rsidRPr="00681F74" w:rsidRDefault="00133E9F" w:rsidP="00C143D0"/>
          <w:p w14:paraId="1A818FB5" w14:textId="77777777" w:rsidR="00133E9F" w:rsidRPr="00681F74" w:rsidRDefault="00133E9F" w:rsidP="00C143D0"/>
          <w:p w14:paraId="7772D1B1" w14:textId="77777777" w:rsidR="00133E9F" w:rsidRPr="00681F74" w:rsidRDefault="00133E9F" w:rsidP="00C143D0">
            <w:r>
              <w:t>0</w:t>
            </w:r>
          </w:p>
          <w:p w14:paraId="0AE36352" w14:textId="77777777" w:rsidR="00133E9F" w:rsidRPr="00681F74" w:rsidRDefault="00133E9F" w:rsidP="00C143D0"/>
          <w:p w14:paraId="5066098B" w14:textId="77777777" w:rsidR="00133E9F" w:rsidRPr="00681F74" w:rsidRDefault="00133E9F" w:rsidP="00C143D0"/>
          <w:p w14:paraId="758901A5" w14:textId="77777777" w:rsidR="00133E9F" w:rsidRPr="00133E9F" w:rsidRDefault="00133E9F" w:rsidP="00C143D0">
            <w:pPr>
              <w:rPr>
                <w:lang w:val="en-US"/>
              </w:rPr>
            </w:pPr>
          </w:p>
          <w:p w14:paraId="24110337" w14:textId="77777777" w:rsidR="00133E9F" w:rsidRPr="00133E9F" w:rsidRDefault="00133E9F" w:rsidP="00C143D0">
            <w:pPr>
              <w:rPr>
                <w:lang w:val="en-US"/>
              </w:rPr>
            </w:pPr>
          </w:p>
          <w:p w14:paraId="3BB51A97" w14:textId="77777777" w:rsidR="00133E9F" w:rsidRPr="00257F5B" w:rsidRDefault="00133E9F" w:rsidP="00C143D0">
            <w:r>
              <w:t>0</w:t>
            </w:r>
          </w:p>
        </w:tc>
        <w:tc>
          <w:tcPr>
            <w:tcW w:w="1204" w:type="dxa"/>
          </w:tcPr>
          <w:p w14:paraId="2DC9E2E1" w14:textId="77777777" w:rsidR="00133E9F" w:rsidRPr="00133E9F" w:rsidRDefault="00133E9F" w:rsidP="00133E9F">
            <w:pPr>
              <w:autoSpaceDE w:val="0"/>
              <w:autoSpaceDN w:val="0"/>
              <w:adjustRightInd w:val="0"/>
              <w:rPr>
                <w:bCs/>
              </w:rPr>
            </w:pPr>
          </w:p>
          <w:p w14:paraId="3511AB47" w14:textId="77777777" w:rsidR="00133E9F" w:rsidRPr="00681F74" w:rsidRDefault="00133E9F" w:rsidP="00C143D0"/>
          <w:p w14:paraId="01E49EF5" w14:textId="77777777" w:rsidR="00133E9F" w:rsidRPr="00681F74" w:rsidRDefault="00133E9F" w:rsidP="00C143D0">
            <w:r w:rsidRPr="00681F74">
              <w:t>0</w:t>
            </w:r>
          </w:p>
          <w:p w14:paraId="3AB2E084" w14:textId="77777777" w:rsidR="00133E9F" w:rsidRPr="00133E9F" w:rsidRDefault="00133E9F" w:rsidP="00C143D0">
            <w:pPr>
              <w:rPr>
                <w:lang w:val="en-US"/>
              </w:rPr>
            </w:pPr>
          </w:p>
          <w:p w14:paraId="7B5BF4AE" w14:textId="77777777" w:rsidR="00133E9F" w:rsidRPr="00133E9F" w:rsidRDefault="00133E9F" w:rsidP="00C143D0">
            <w:pPr>
              <w:rPr>
                <w:lang w:val="en-US"/>
              </w:rPr>
            </w:pPr>
          </w:p>
          <w:p w14:paraId="11C6A80E" w14:textId="77777777" w:rsidR="00133E9F" w:rsidRDefault="00133E9F" w:rsidP="00C143D0"/>
          <w:p w14:paraId="0D29E9D8" w14:textId="77777777" w:rsidR="00133E9F" w:rsidRDefault="00133E9F" w:rsidP="00C143D0">
            <w:r>
              <w:t>0</w:t>
            </w:r>
          </w:p>
          <w:p w14:paraId="1BFCC542" w14:textId="77777777" w:rsidR="00133E9F" w:rsidRPr="00257F5B" w:rsidRDefault="00133E9F" w:rsidP="00C143D0"/>
          <w:p w14:paraId="4B283AE2" w14:textId="77777777" w:rsidR="00133E9F" w:rsidRDefault="00133E9F" w:rsidP="00C143D0"/>
          <w:p w14:paraId="6167DBFF" w14:textId="77777777" w:rsidR="00133E9F" w:rsidRDefault="00133E9F" w:rsidP="00C143D0">
            <w:r>
              <w:t>0</w:t>
            </w:r>
          </w:p>
          <w:p w14:paraId="686FB50E" w14:textId="77777777" w:rsidR="00133E9F" w:rsidRPr="00257F5B" w:rsidRDefault="00133E9F" w:rsidP="00C143D0"/>
          <w:p w14:paraId="2081B7C0" w14:textId="77777777" w:rsidR="00133E9F" w:rsidRPr="00257F5B" w:rsidRDefault="00133E9F" w:rsidP="00C143D0"/>
          <w:p w14:paraId="2B72F62D" w14:textId="77777777" w:rsidR="00133E9F" w:rsidRPr="00257F5B" w:rsidRDefault="00133E9F" w:rsidP="00C143D0"/>
          <w:p w14:paraId="745AE360" w14:textId="77777777" w:rsidR="00133E9F" w:rsidRDefault="00133E9F" w:rsidP="00C143D0"/>
          <w:p w14:paraId="5DD1E192" w14:textId="77777777" w:rsidR="00133E9F" w:rsidRPr="00257F5B" w:rsidRDefault="00133E9F" w:rsidP="00C143D0">
            <w:r>
              <w:t>0</w:t>
            </w:r>
          </w:p>
        </w:tc>
        <w:tc>
          <w:tcPr>
            <w:tcW w:w="1128" w:type="dxa"/>
          </w:tcPr>
          <w:p w14:paraId="57C77614" w14:textId="77777777" w:rsidR="00133E9F" w:rsidRPr="00133E9F" w:rsidRDefault="00133E9F" w:rsidP="00133E9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14:paraId="0437DC29" w14:textId="77777777" w:rsidR="00133E9F" w:rsidRDefault="00133E9F" w:rsidP="00133E9F">
      <w:pPr>
        <w:spacing w:line="168" w:lineRule="auto"/>
        <w:rPr>
          <w:b/>
          <w:bCs/>
          <w:sz w:val="28"/>
          <w:szCs w:val="28"/>
        </w:rPr>
      </w:pPr>
      <w:r w:rsidRPr="0091323E">
        <w:rPr>
          <w:b/>
          <w:bCs/>
          <w:sz w:val="28"/>
          <w:szCs w:val="28"/>
        </w:rPr>
        <w:t>Пояснення щодо розбіжностей між виконаними результативними показниками і тими,що затверджені паспортом Програми:</w:t>
      </w:r>
    </w:p>
    <w:p w14:paraId="6E05D620" w14:textId="77777777" w:rsidR="00133E9F" w:rsidRPr="008805B9" w:rsidRDefault="00133E9F" w:rsidP="00133E9F">
      <w:pPr>
        <w:spacing w:line="168" w:lineRule="auto"/>
        <w:ind w:left="709"/>
        <w:rPr>
          <w:bCs/>
          <w:sz w:val="28"/>
          <w:szCs w:val="28"/>
        </w:rPr>
      </w:pPr>
    </w:p>
    <w:p w14:paraId="70F48388" w14:textId="77777777" w:rsidR="00133E9F" w:rsidRPr="0091323E" w:rsidRDefault="00133E9F" w:rsidP="00133E9F">
      <w:pPr>
        <w:pStyle w:val="a3"/>
        <w:tabs>
          <w:tab w:val="left" w:pos="7280"/>
        </w:tabs>
        <w:spacing w:line="192" w:lineRule="auto"/>
        <w:ind w:left="2081"/>
        <w:rPr>
          <w:b/>
          <w:sz w:val="28"/>
          <w:szCs w:val="28"/>
        </w:rPr>
      </w:pPr>
      <w:r w:rsidRPr="00884482">
        <w:rPr>
          <w:sz w:val="28"/>
          <w:szCs w:val="28"/>
        </w:rPr>
        <w:t xml:space="preserve">Керівник установи - </w:t>
      </w:r>
      <w:r w:rsidRPr="00884482">
        <w:rPr>
          <w:sz w:val="28"/>
          <w:szCs w:val="28"/>
        </w:rPr>
        <w:tab/>
        <w:t xml:space="preserve">              </w:t>
      </w:r>
      <w:r>
        <w:rPr>
          <w:sz w:val="28"/>
          <w:szCs w:val="28"/>
        </w:rPr>
        <w:t>Надія КУКЛЯК</w:t>
      </w:r>
      <w:r w:rsidRPr="00884482">
        <w:rPr>
          <w:sz w:val="28"/>
          <w:szCs w:val="28"/>
        </w:rPr>
        <w:br/>
        <w:t xml:space="preserve">головний розпорядник коштів </w:t>
      </w:r>
      <w:r w:rsidRPr="00884482">
        <w:rPr>
          <w:sz w:val="28"/>
          <w:szCs w:val="28"/>
        </w:rPr>
        <w:tab/>
        <w:t>_____________________</w:t>
      </w:r>
      <w:r w:rsidRPr="0091323E">
        <w:rPr>
          <w:b/>
          <w:sz w:val="28"/>
          <w:szCs w:val="28"/>
        </w:rPr>
        <w:t xml:space="preserve"> </w:t>
      </w:r>
      <w:r w:rsidRPr="0091323E">
        <w:rPr>
          <w:b/>
          <w:sz w:val="28"/>
          <w:szCs w:val="28"/>
        </w:rPr>
        <w:tab/>
      </w:r>
      <w:r w:rsidRPr="0091323E">
        <w:rPr>
          <w:b/>
          <w:sz w:val="28"/>
          <w:szCs w:val="28"/>
        </w:rPr>
        <w:tab/>
      </w:r>
      <w:r w:rsidRPr="0091323E">
        <w:rPr>
          <w:b/>
          <w:sz w:val="28"/>
          <w:szCs w:val="28"/>
        </w:rPr>
        <w:tab/>
      </w:r>
      <w:r w:rsidRPr="0091323E">
        <w:rPr>
          <w:b/>
          <w:sz w:val="28"/>
          <w:szCs w:val="28"/>
        </w:rPr>
        <w:tab/>
        <w:t>______________</w:t>
      </w:r>
    </w:p>
    <w:p w14:paraId="6F66E6A0" w14:textId="77777777" w:rsidR="00133E9F" w:rsidRPr="0091323E" w:rsidRDefault="00133E9F" w:rsidP="00133E9F">
      <w:pPr>
        <w:pStyle w:val="a3"/>
        <w:ind w:left="2080"/>
        <w:rPr>
          <w:b/>
          <w:sz w:val="28"/>
          <w:szCs w:val="28"/>
        </w:rPr>
      </w:pPr>
      <w:r w:rsidRPr="0091323E">
        <w:rPr>
          <w:b/>
          <w:sz w:val="28"/>
          <w:szCs w:val="28"/>
        </w:rPr>
        <w:tab/>
      </w:r>
      <w:r w:rsidRPr="0091323E">
        <w:rPr>
          <w:b/>
          <w:sz w:val="28"/>
          <w:szCs w:val="28"/>
        </w:rPr>
        <w:tab/>
      </w:r>
      <w:r w:rsidRPr="0091323E">
        <w:rPr>
          <w:b/>
          <w:sz w:val="28"/>
          <w:szCs w:val="28"/>
        </w:rPr>
        <w:tab/>
      </w:r>
      <w:r w:rsidRPr="0091323E">
        <w:rPr>
          <w:b/>
          <w:sz w:val="28"/>
          <w:szCs w:val="28"/>
        </w:rPr>
        <w:tab/>
      </w:r>
      <w:r w:rsidRPr="0091323E">
        <w:rPr>
          <w:b/>
          <w:sz w:val="28"/>
          <w:szCs w:val="28"/>
        </w:rPr>
        <w:tab/>
      </w:r>
      <w:r w:rsidRPr="0091323E">
        <w:rPr>
          <w:b/>
          <w:sz w:val="28"/>
          <w:szCs w:val="28"/>
        </w:rPr>
        <w:tab/>
      </w:r>
      <w:r w:rsidRPr="0091323E">
        <w:rPr>
          <w:b/>
          <w:sz w:val="28"/>
          <w:szCs w:val="28"/>
        </w:rPr>
        <w:tab/>
      </w:r>
      <w:r w:rsidRPr="0091323E">
        <w:rPr>
          <w:b/>
          <w:sz w:val="28"/>
          <w:szCs w:val="28"/>
        </w:rPr>
        <w:tab/>
        <w:t xml:space="preserve">                  </w:t>
      </w:r>
      <w:r w:rsidRPr="0091323E">
        <w:rPr>
          <w:b/>
          <w:sz w:val="28"/>
          <w:szCs w:val="28"/>
        </w:rPr>
        <w:tab/>
      </w:r>
      <w:r w:rsidRPr="0091323E">
        <w:rPr>
          <w:b/>
          <w:sz w:val="28"/>
          <w:szCs w:val="28"/>
        </w:rPr>
        <w:tab/>
      </w:r>
      <w:r w:rsidRPr="0091323E">
        <w:rPr>
          <w:b/>
          <w:sz w:val="28"/>
          <w:szCs w:val="28"/>
        </w:rPr>
        <w:tab/>
      </w:r>
      <w:r w:rsidRPr="0091323E">
        <w:rPr>
          <w:b/>
          <w:sz w:val="28"/>
          <w:szCs w:val="28"/>
        </w:rPr>
        <w:tab/>
      </w:r>
      <w:r w:rsidRPr="0091323E">
        <w:rPr>
          <w:b/>
          <w:sz w:val="28"/>
          <w:szCs w:val="28"/>
        </w:rPr>
        <w:tab/>
      </w:r>
      <w:r w:rsidRPr="0091323E">
        <w:rPr>
          <w:b/>
          <w:sz w:val="28"/>
          <w:szCs w:val="28"/>
        </w:rPr>
        <w:tab/>
      </w:r>
      <w:r w:rsidRPr="0091323E">
        <w:rPr>
          <w:b/>
          <w:sz w:val="28"/>
          <w:szCs w:val="28"/>
        </w:rPr>
        <w:tab/>
        <w:t>(підпис)</w:t>
      </w:r>
    </w:p>
    <w:p w14:paraId="59AA6975" w14:textId="77777777" w:rsidR="00133E9F" w:rsidRPr="00681F74" w:rsidRDefault="00133E9F" w:rsidP="00133E9F">
      <w:pPr>
        <w:pStyle w:val="a3"/>
        <w:tabs>
          <w:tab w:val="left" w:pos="8180"/>
        </w:tabs>
        <w:spacing w:line="192" w:lineRule="auto"/>
        <w:ind w:left="2081"/>
        <w:rPr>
          <w:b/>
          <w:sz w:val="28"/>
          <w:szCs w:val="28"/>
        </w:rPr>
      </w:pPr>
      <w:r w:rsidRPr="00884482">
        <w:rPr>
          <w:sz w:val="28"/>
          <w:szCs w:val="28"/>
        </w:rPr>
        <w:t>Головний розпорядник коштів</w:t>
      </w:r>
      <w:r w:rsidRPr="00884482">
        <w:rPr>
          <w:sz w:val="28"/>
          <w:szCs w:val="28"/>
        </w:rPr>
        <w:tab/>
      </w:r>
      <w:r>
        <w:rPr>
          <w:sz w:val="28"/>
          <w:szCs w:val="28"/>
        </w:rPr>
        <w:t xml:space="preserve">  Надія КУКЛЯК</w:t>
      </w:r>
      <w:r w:rsidRPr="00884482">
        <w:rPr>
          <w:sz w:val="28"/>
          <w:szCs w:val="28"/>
        </w:rPr>
        <w:br/>
        <w:t>виконавець програми</w:t>
      </w:r>
      <w:r w:rsidRPr="00884482">
        <w:rPr>
          <w:sz w:val="28"/>
          <w:szCs w:val="28"/>
        </w:rPr>
        <w:tab/>
      </w:r>
      <w:r w:rsidRPr="0091323E">
        <w:rPr>
          <w:b/>
          <w:sz w:val="28"/>
          <w:szCs w:val="28"/>
        </w:rPr>
        <w:tab/>
      </w:r>
      <w:r w:rsidRPr="0091323E">
        <w:rPr>
          <w:b/>
          <w:sz w:val="28"/>
          <w:szCs w:val="28"/>
        </w:rPr>
        <w:tab/>
        <w:t>_____________________</w:t>
      </w:r>
      <w:r w:rsidRPr="0091323E">
        <w:rPr>
          <w:b/>
          <w:sz w:val="28"/>
          <w:szCs w:val="28"/>
        </w:rPr>
        <w:tab/>
        <w:t>(підпис)</w:t>
      </w:r>
      <w:r w:rsidRPr="0091323E">
        <w:rPr>
          <w:b/>
          <w:sz w:val="28"/>
          <w:szCs w:val="28"/>
        </w:rPr>
        <w:tab/>
      </w:r>
      <w:r w:rsidRPr="0091323E">
        <w:rPr>
          <w:b/>
          <w:sz w:val="28"/>
          <w:szCs w:val="28"/>
        </w:rPr>
        <w:tab/>
        <w:t>___</w:t>
      </w:r>
      <w:r w:rsidRPr="00681F74">
        <w:rPr>
          <w:sz w:val="16"/>
          <w:szCs w:val="16"/>
        </w:rPr>
        <w:t xml:space="preserve"> </w:t>
      </w:r>
      <w:r w:rsidRPr="00DC10D8">
        <w:rPr>
          <w:sz w:val="16"/>
          <w:szCs w:val="16"/>
        </w:rPr>
        <w:t>тел.:(0324557231</w:t>
      </w:r>
      <w:r w:rsidRPr="0091323E">
        <w:rPr>
          <w:b/>
          <w:sz w:val="28"/>
          <w:szCs w:val="28"/>
        </w:rPr>
        <w:t>___________</w:t>
      </w:r>
    </w:p>
    <w:p w14:paraId="799C858B" w14:textId="77777777" w:rsidR="00CE148E" w:rsidRPr="00F04054" w:rsidRDefault="00CE148E" w:rsidP="00133E9F">
      <w:pPr>
        <w:spacing w:line="168" w:lineRule="auto"/>
        <w:ind w:left="709"/>
        <w:rPr>
          <w:b/>
          <w:sz w:val="28"/>
          <w:szCs w:val="28"/>
        </w:rPr>
      </w:pPr>
    </w:p>
    <w:sectPr w:rsidR="00CE148E" w:rsidRPr="00F04054" w:rsidSect="00C143D0">
      <w:headerReference w:type="even" r:id="rId11"/>
      <w:headerReference w:type="default" r:id="rId12"/>
      <w:pgSz w:w="16834" w:h="11909" w:orient="landscape" w:code="9"/>
      <w:pgMar w:top="567" w:right="578" w:bottom="567" w:left="578" w:header="578" w:footer="578" w:gutter="0"/>
      <w:pgNumType w:start="1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4E598" w14:textId="77777777" w:rsidR="00B46CA5" w:rsidRDefault="00B46CA5">
      <w:r>
        <w:separator/>
      </w:r>
    </w:p>
  </w:endnote>
  <w:endnote w:type="continuationSeparator" w:id="0">
    <w:p w14:paraId="6B25EE42" w14:textId="77777777" w:rsidR="00B46CA5" w:rsidRDefault="00B46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tarSymbol"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cademy">
    <w:altName w:val="Times New Roman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B4320" w14:textId="77777777" w:rsidR="00E12B2B" w:rsidRDefault="00E12B2B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1DCAD953" w14:textId="77777777" w:rsidR="00E12B2B" w:rsidRDefault="00E12B2B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1A296" w14:textId="77777777" w:rsidR="00E12B2B" w:rsidRDefault="00E12B2B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D1433" w14:textId="77777777" w:rsidR="00B46CA5" w:rsidRDefault="00B46CA5">
      <w:r>
        <w:separator/>
      </w:r>
    </w:p>
  </w:footnote>
  <w:footnote w:type="continuationSeparator" w:id="0">
    <w:p w14:paraId="680C6D33" w14:textId="77777777" w:rsidR="00B46CA5" w:rsidRDefault="00B46C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5BCCA" w14:textId="77777777" w:rsidR="00C143D0" w:rsidRDefault="00C143D0">
    <w:pPr>
      <w:pStyle w:val="a3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</w:rPr>
      <w:t>6</w:t>
    </w:r>
    <w:r>
      <w:rPr>
        <w:rStyle w:val="aa"/>
      </w:rPr>
      <w:fldChar w:fldCharType="end"/>
    </w:r>
  </w:p>
  <w:p w14:paraId="3038800E" w14:textId="77777777" w:rsidR="00C143D0" w:rsidRDefault="00C143D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AAF1B" w14:textId="77777777" w:rsidR="00C143D0" w:rsidRDefault="00C143D0">
    <w:pPr>
      <w:pStyle w:val="a3"/>
      <w:framePr w:wrap="around" w:vAnchor="text" w:hAnchor="margin" w:xAlign="center" w:y="1"/>
      <w:rPr>
        <w:rStyle w:val="aa"/>
        <w:b/>
      </w:rPr>
    </w:pPr>
    <w:r>
      <w:rPr>
        <w:rStyle w:val="aa"/>
        <w:b/>
      </w:rPr>
      <w:fldChar w:fldCharType="begin"/>
    </w:r>
    <w:r>
      <w:rPr>
        <w:rStyle w:val="aa"/>
        <w:b/>
      </w:rPr>
      <w:instrText xml:space="preserve">PAGE  </w:instrText>
    </w:r>
    <w:r>
      <w:rPr>
        <w:rStyle w:val="aa"/>
        <w:b/>
      </w:rPr>
      <w:fldChar w:fldCharType="separate"/>
    </w:r>
    <w:r w:rsidR="00133E9F">
      <w:rPr>
        <w:rStyle w:val="aa"/>
        <w:b/>
        <w:noProof/>
      </w:rPr>
      <w:t>3</w:t>
    </w:r>
    <w:r>
      <w:rPr>
        <w:rStyle w:val="aa"/>
        <w:b/>
      </w:rPr>
      <w:fldChar w:fldCharType="end"/>
    </w:r>
  </w:p>
  <w:p w14:paraId="6A2C5DF9" w14:textId="77777777" w:rsidR="00C143D0" w:rsidRDefault="00C143D0" w:rsidP="00C143D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4" w15:restartNumberingAfterBreak="0">
    <w:nsid w:val="05373084"/>
    <w:multiLevelType w:val="hybridMultilevel"/>
    <w:tmpl w:val="FA9E175A"/>
    <w:lvl w:ilvl="0" w:tplc="CF58DE90">
      <w:numFmt w:val="bullet"/>
      <w:lvlText w:val="–"/>
      <w:lvlJc w:val="left"/>
      <w:pPr>
        <w:tabs>
          <w:tab w:val="num" w:pos="1695"/>
        </w:tabs>
        <w:ind w:left="1695" w:hanging="9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EA392D"/>
    <w:multiLevelType w:val="hybridMultilevel"/>
    <w:tmpl w:val="59C89F7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6E87DF6"/>
    <w:multiLevelType w:val="hybridMultilevel"/>
    <w:tmpl w:val="518A7D68"/>
    <w:lvl w:ilvl="0" w:tplc="4A807B4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24772F0D"/>
    <w:multiLevelType w:val="hybridMultilevel"/>
    <w:tmpl w:val="525AC8AC"/>
    <w:lvl w:ilvl="0" w:tplc="75885E54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A2A21CC"/>
    <w:multiLevelType w:val="hybridMultilevel"/>
    <w:tmpl w:val="90D824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DB501E7"/>
    <w:multiLevelType w:val="hybridMultilevel"/>
    <w:tmpl w:val="53D6B5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F6D4C82"/>
    <w:multiLevelType w:val="hybridMultilevel"/>
    <w:tmpl w:val="A7725258"/>
    <w:lvl w:ilvl="0" w:tplc="14929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 w15:restartNumberingAfterBreak="0">
    <w:nsid w:val="51D465B1"/>
    <w:multiLevelType w:val="multilevel"/>
    <w:tmpl w:val="C77EE9EC"/>
    <w:lvl w:ilvl="0">
      <w:start w:val="1"/>
      <w:numFmt w:val="decimal"/>
      <w:lvlText w:val="%1."/>
      <w:lvlJc w:val="left"/>
      <w:pPr>
        <w:tabs>
          <w:tab w:val="num" w:pos="1170"/>
        </w:tabs>
        <w:ind w:left="1170" w:hanging="450"/>
      </w:p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</w:lvl>
  </w:abstractNum>
  <w:abstractNum w:abstractNumId="12" w15:restartNumberingAfterBreak="0">
    <w:nsid w:val="54AF15A6"/>
    <w:multiLevelType w:val="hybridMultilevel"/>
    <w:tmpl w:val="5D3AEB28"/>
    <w:lvl w:ilvl="0" w:tplc="50F8B0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40853EF"/>
    <w:multiLevelType w:val="hybridMultilevel"/>
    <w:tmpl w:val="9E1050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395D61"/>
    <w:multiLevelType w:val="hybridMultilevel"/>
    <w:tmpl w:val="8AE4B68A"/>
    <w:lvl w:ilvl="0" w:tplc="24C87178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CFD6911"/>
    <w:multiLevelType w:val="hybridMultilevel"/>
    <w:tmpl w:val="F6D4C6BE"/>
    <w:lvl w:ilvl="0" w:tplc="14929A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9"/>
  </w:num>
  <w:num w:numId="3">
    <w:abstractNumId w:val="14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8"/>
  </w:num>
  <w:num w:numId="9">
    <w:abstractNumId w:val="5"/>
  </w:num>
  <w:num w:numId="10">
    <w:abstractNumId w:val="4"/>
  </w:num>
  <w:num w:numId="11">
    <w:abstractNumId w:val="15"/>
  </w:num>
  <w:num w:numId="12">
    <w:abstractNumId w:val="10"/>
  </w:num>
  <w:num w:numId="13">
    <w:abstractNumId w:val="12"/>
  </w:num>
  <w:num w:numId="14">
    <w:abstractNumId w:val="7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269"/>
    <w:rsid w:val="000068AB"/>
    <w:rsid w:val="00010FD0"/>
    <w:rsid w:val="00014D83"/>
    <w:rsid w:val="00037BAB"/>
    <w:rsid w:val="00047A75"/>
    <w:rsid w:val="00051F4D"/>
    <w:rsid w:val="00052B51"/>
    <w:rsid w:val="00061127"/>
    <w:rsid w:val="00082016"/>
    <w:rsid w:val="0009143C"/>
    <w:rsid w:val="000A160B"/>
    <w:rsid w:val="000A2880"/>
    <w:rsid w:val="000A437E"/>
    <w:rsid w:val="000D4993"/>
    <w:rsid w:val="00100FF1"/>
    <w:rsid w:val="00115297"/>
    <w:rsid w:val="00121206"/>
    <w:rsid w:val="00133E9F"/>
    <w:rsid w:val="00152EE0"/>
    <w:rsid w:val="0018190A"/>
    <w:rsid w:val="001A0790"/>
    <w:rsid w:val="001B13F6"/>
    <w:rsid w:val="001D3993"/>
    <w:rsid w:val="001E5E48"/>
    <w:rsid w:val="001F6BCF"/>
    <w:rsid w:val="00205C7F"/>
    <w:rsid w:val="00212286"/>
    <w:rsid w:val="002261DD"/>
    <w:rsid w:val="0022759A"/>
    <w:rsid w:val="00227D3A"/>
    <w:rsid w:val="0026079A"/>
    <w:rsid w:val="00274EB4"/>
    <w:rsid w:val="002A721B"/>
    <w:rsid w:val="002A7A44"/>
    <w:rsid w:val="002B063E"/>
    <w:rsid w:val="002D7CA5"/>
    <w:rsid w:val="002E590D"/>
    <w:rsid w:val="002E5925"/>
    <w:rsid w:val="00312312"/>
    <w:rsid w:val="00385BC2"/>
    <w:rsid w:val="003923CB"/>
    <w:rsid w:val="00395791"/>
    <w:rsid w:val="003958CC"/>
    <w:rsid w:val="003A02EC"/>
    <w:rsid w:val="003E56F0"/>
    <w:rsid w:val="003E64A7"/>
    <w:rsid w:val="003E6510"/>
    <w:rsid w:val="003F2DC0"/>
    <w:rsid w:val="0040135B"/>
    <w:rsid w:val="00430D3A"/>
    <w:rsid w:val="00444FA2"/>
    <w:rsid w:val="00472BDA"/>
    <w:rsid w:val="004960A9"/>
    <w:rsid w:val="00496F38"/>
    <w:rsid w:val="00497D46"/>
    <w:rsid w:val="004B0A2A"/>
    <w:rsid w:val="004C7294"/>
    <w:rsid w:val="004C73E7"/>
    <w:rsid w:val="004F6EB2"/>
    <w:rsid w:val="00554C5B"/>
    <w:rsid w:val="00555F72"/>
    <w:rsid w:val="00565E67"/>
    <w:rsid w:val="0059531D"/>
    <w:rsid w:val="005A4009"/>
    <w:rsid w:val="005B6CB5"/>
    <w:rsid w:val="005E718B"/>
    <w:rsid w:val="00630DA3"/>
    <w:rsid w:val="00632358"/>
    <w:rsid w:val="0063616C"/>
    <w:rsid w:val="00640288"/>
    <w:rsid w:val="00646F2C"/>
    <w:rsid w:val="00650F16"/>
    <w:rsid w:val="00653A6B"/>
    <w:rsid w:val="00654245"/>
    <w:rsid w:val="006775A0"/>
    <w:rsid w:val="0069787F"/>
    <w:rsid w:val="006A01F4"/>
    <w:rsid w:val="006B7FEF"/>
    <w:rsid w:val="006C7098"/>
    <w:rsid w:val="006F1E13"/>
    <w:rsid w:val="00706D10"/>
    <w:rsid w:val="007434BD"/>
    <w:rsid w:val="0077164E"/>
    <w:rsid w:val="007A685D"/>
    <w:rsid w:val="007A718F"/>
    <w:rsid w:val="007B6938"/>
    <w:rsid w:val="007B7D09"/>
    <w:rsid w:val="00802FF4"/>
    <w:rsid w:val="008063FB"/>
    <w:rsid w:val="00824CD0"/>
    <w:rsid w:val="0085443F"/>
    <w:rsid w:val="0085659F"/>
    <w:rsid w:val="00856638"/>
    <w:rsid w:val="008636B8"/>
    <w:rsid w:val="00880559"/>
    <w:rsid w:val="00883BE5"/>
    <w:rsid w:val="008A116A"/>
    <w:rsid w:val="008B276A"/>
    <w:rsid w:val="008D71D9"/>
    <w:rsid w:val="00904FBB"/>
    <w:rsid w:val="0094595D"/>
    <w:rsid w:val="00956EA6"/>
    <w:rsid w:val="009574C9"/>
    <w:rsid w:val="00975005"/>
    <w:rsid w:val="009B4FD8"/>
    <w:rsid w:val="009C0724"/>
    <w:rsid w:val="009D2D64"/>
    <w:rsid w:val="009D714C"/>
    <w:rsid w:val="009E0855"/>
    <w:rsid w:val="009F1693"/>
    <w:rsid w:val="00A1225C"/>
    <w:rsid w:val="00A15269"/>
    <w:rsid w:val="00A269E3"/>
    <w:rsid w:val="00A32EB2"/>
    <w:rsid w:val="00A364DB"/>
    <w:rsid w:val="00A36C35"/>
    <w:rsid w:val="00A517DF"/>
    <w:rsid w:val="00A822BC"/>
    <w:rsid w:val="00A96A57"/>
    <w:rsid w:val="00AA05A8"/>
    <w:rsid w:val="00AB4F4C"/>
    <w:rsid w:val="00AC5D67"/>
    <w:rsid w:val="00AD16BB"/>
    <w:rsid w:val="00AE5A32"/>
    <w:rsid w:val="00AF1EE3"/>
    <w:rsid w:val="00B054C1"/>
    <w:rsid w:val="00B10912"/>
    <w:rsid w:val="00B46CA5"/>
    <w:rsid w:val="00B513EC"/>
    <w:rsid w:val="00B52985"/>
    <w:rsid w:val="00B82807"/>
    <w:rsid w:val="00B90364"/>
    <w:rsid w:val="00B93AD4"/>
    <w:rsid w:val="00BA0731"/>
    <w:rsid w:val="00BA56A5"/>
    <w:rsid w:val="00BC7E27"/>
    <w:rsid w:val="00C143D0"/>
    <w:rsid w:val="00C15B0A"/>
    <w:rsid w:val="00C15B4D"/>
    <w:rsid w:val="00C20590"/>
    <w:rsid w:val="00C569E7"/>
    <w:rsid w:val="00C84B1C"/>
    <w:rsid w:val="00C866A8"/>
    <w:rsid w:val="00CB0EA6"/>
    <w:rsid w:val="00CC7BEB"/>
    <w:rsid w:val="00CE148E"/>
    <w:rsid w:val="00CE2F8C"/>
    <w:rsid w:val="00CF345A"/>
    <w:rsid w:val="00D077E2"/>
    <w:rsid w:val="00D148AF"/>
    <w:rsid w:val="00D26671"/>
    <w:rsid w:val="00D34E51"/>
    <w:rsid w:val="00D655EF"/>
    <w:rsid w:val="00D6710D"/>
    <w:rsid w:val="00D82C67"/>
    <w:rsid w:val="00DA001D"/>
    <w:rsid w:val="00DC6422"/>
    <w:rsid w:val="00DD2FB6"/>
    <w:rsid w:val="00DD4BB9"/>
    <w:rsid w:val="00DD7A79"/>
    <w:rsid w:val="00E12393"/>
    <w:rsid w:val="00E12B2B"/>
    <w:rsid w:val="00E1734D"/>
    <w:rsid w:val="00E23974"/>
    <w:rsid w:val="00E321CA"/>
    <w:rsid w:val="00E37E5C"/>
    <w:rsid w:val="00E41D74"/>
    <w:rsid w:val="00E45483"/>
    <w:rsid w:val="00E47381"/>
    <w:rsid w:val="00E517E3"/>
    <w:rsid w:val="00EA67C6"/>
    <w:rsid w:val="00ED0575"/>
    <w:rsid w:val="00EE253B"/>
    <w:rsid w:val="00EE2B1C"/>
    <w:rsid w:val="00EE5F51"/>
    <w:rsid w:val="00EF0B25"/>
    <w:rsid w:val="00F020D8"/>
    <w:rsid w:val="00F15769"/>
    <w:rsid w:val="00F22768"/>
    <w:rsid w:val="00F73B0C"/>
    <w:rsid w:val="00F90312"/>
    <w:rsid w:val="00F94CE3"/>
    <w:rsid w:val="00FA3B62"/>
    <w:rsid w:val="00FB6556"/>
    <w:rsid w:val="00FE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C6472E"/>
  <w15:chartTrackingRefBased/>
  <w15:docId w15:val="{8CE7C0CE-FB5B-4127-A2DA-46394E464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ind w:left="5664"/>
      <w:outlineLvl w:val="0"/>
    </w:pPr>
    <w:rPr>
      <w:b/>
      <w:bCs/>
      <w:sz w:val="26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  <w:sz w:val="26"/>
      <w:lang w:val="uk-UA"/>
    </w:rPr>
  </w:style>
  <w:style w:type="paragraph" w:styleId="3">
    <w:name w:val="heading 3"/>
    <w:basedOn w:val="a"/>
    <w:next w:val="a"/>
    <w:qFormat/>
    <w:pPr>
      <w:keepNext/>
      <w:ind w:firstLine="708"/>
      <w:outlineLvl w:val="2"/>
    </w:pPr>
    <w:rPr>
      <w:b/>
      <w:bCs/>
      <w:sz w:val="26"/>
      <w:lang w:val="uk-UA"/>
    </w:rPr>
  </w:style>
  <w:style w:type="paragraph" w:styleId="4">
    <w:name w:val="heading 4"/>
    <w:basedOn w:val="a"/>
    <w:next w:val="a"/>
    <w:qFormat/>
    <w:pPr>
      <w:keepNext/>
      <w:ind w:left="4956"/>
      <w:outlineLvl w:val="3"/>
    </w:pPr>
    <w:rPr>
      <w:b/>
      <w:bCs/>
      <w:lang w:val="uk-UA"/>
    </w:rPr>
  </w:style>
  <w:style w:type="paragraph" w:styleId="5">
    <w:name w:val="heading 5"/>
    <w:basedOn w:val="a"/>
    <w:next w:val="a"/>
    <w:qFormat/>
    <w:pPr>
      <w:keepNext/>
      <w:spacing w:before="120" w:after="120"/>
      <w:jc w:val="center"/>
      <w:outlineLvl w:val="4"/>
    </w:pPr>
    <w:rPr>
      <w:caps/>
      <w:sz w:val="32"/>
      <w:szCs w:val="40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  <w:sz w:val="26"/>
      <w:lang w:val="uk-UA"/>
    </w:rPr>
  </w:style>
  <w:style w:type="paragraph" w:styleId="7">
    <w:name w:val="heading 7"/>
    <w:basedOn w:val="a"/>
    <w:next w:val="a"/>
    <w:qFormat/>
    <w:pPr>
      <w:keepNext/>
      <w:shd w:val="clear" w:color="auto" w:fill="FFFFFF"/>
      <w:spacing w:line="298" w:lineRule="exact"/>
      <w:ind w:left="293" w:right="-43"/>
      <w:outlineLvl w:val="6"/>
    </w:pPr>
    <w:rPr>
      <w:b/>
      <w:bCs/>
      <w:color w:val="000000"/>
      <w:spacing w:val="-2"/>
      <w:sz w:val="26"/>
      <w:szCs w:val="26"/>
      <w:lang w:val="uk-UA"/>
    </w:rPr>
  </w:style>
  <w:style w:type="paragraph" w:styleId="8">
    <w:name w:val="heading 8"/>
    <w:basedOn w:val="a"/>
    <w:next w:val="a"/>
    <w:qFormat/>
    <w:pPr>
      <w:keepNext/>
      <w:snapToGrid w:val="0"/>
      <w:jc w:val="center"/>
      <w:outlineLvl w:val="7"/>
    </w:pPr>
    <w:rPr>
      <w:b/>
      <w:bCs/>
      <w:lang w:val="uk-UA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Body Text Indent"/>
    <w:basedOn w:val="a"/>
    <w:semiHidden/>
    <w:pPr>
      <w:ind w:firstLine="708"/>
      <w:jc w:val="both"/>
    </w:pPr>
    <w:rPr>
      <w:sz w:val="25"/>
      <w:lang w:val="uk-UA"/>
    </w:rPr>
  </w:style>
  <w:style w:type="paragraph" w:styleId="20">
    <w:name w:val="Body Text Indent 2"/>
    <w:basedOn w:val="a"/>
    <w:semiHidden/>
    <w:pPr>
      <w:ind w:firstLine="708"/>
      <w:jc w:val="both"/>
    </w:pPr>
    <w:rPr>
      <w:sz w:val="26"/>
      <w:lang w:val="uk-UA"/>
    </w:rPr>
  </w:style>
  <w:style w:type="paragraph" w:styleId="30">
    <w:name w:val="Body Text Indent 3"/>
    <w:basedOn w:val="a"/>
    <w:semiHidden/>
    <w:pPr>
      <w:shd w:val="clear" w:color="auto" w:fill="FFFFFF"/>
      <w:spacing w:line="360" w:lineRule="auto"/>
      <w:ind w:firstLine="720"/>
      <w:jc w:val="both"/>
    </w:pPr>
    <w:rPr>
      <w:sz w:val="26"/>
      <w:szCs w:val="25"/>
      <w:lang w:val="uk-UA"/>
    </w:rPr>
  </w:style>
  <w:style w:type="paragraph" w:styleId="a6">
    <w:name w:val="caption"/>
    <w:basedOn w:val="a"/>
    <w:next w:val="a"/>
    <w:qFormat/>
    <w:pPr>
      <w:spacing w:before="120" w:after="120"/>
      <w:jc w:val="center"/>
    </w:pPr>
    <w:rPr>
      <w:b/>
      <w:bCs/>
      <w:caps/>
      <w:szCs w:val="20"/>
    </w:rPr>
  </w:style>
  <w:style w:type="paragraph" w:styleId="a7">
    <w:name w:val="Body Text"/>
    <w:basedOn w:val="a"/>
    <w:semiHidden/>
    <w:pPr>
      <w:jc w:val="both"/>
    </w:pPr>
    <w:rPr>
      <w:lang w:val="uk-UA"/>
    </w:rPr>
  </w:style>
  <w:style w:type="paragraph" w:styleId="21">
    <w:name w:val="Body Text 2"/>
    <w:basedOn w:val="a"/>
    <w:semiHidden/>
    <w:pPr>
      <w:shd w:val="clear" w:color="auto" w:fill="FFFFFF"/>
    </w:pPr>
    <w:rPr>
      <w:b/>
      <w:bCs/>
      <w:color w:val="000000"/>
      <w:spacing w:val="-3"/>
      <w:sz w:val="26"/>
      <w:szCs w:val="29"/>
      <w:lang w:val="uk-UA"/>
    </w:rPr>
  </w:style>
  <w:style w:type="paragraph" w:styleId="a8">
    <w:name w:val="Title"/>
    <w:basedOn w:val="a"/>
    <w:qFormat/>
    <w:pPr>
      <w:suppressLineNumbers/>
      <w:suppressAutoHyphens/>
      <w:spacing w:before="120" w:after="120"/>
    </w:pPr>
    <w:rPr>
      <w:rFonts w:cs="Tahoma"/>
      <w:i/>
      <w:iCs/>
      <w:sz w:val="20"/>
      <w:szCs w:val="20"/>
      <w:lang w:eastAsia="ar-SA"/>
    </w:rPr>
  </w:style>
  <w:style w:type="paragraph" w:styleId="a9">
    <w:name w:val="index heading"/>
    <w:basedOn w:val="a"/>
    <w:semiHidden/>
    <w:pPr>
      <w:suppressLineNumbers/>
      <w:suppressAutoHyphens/>
    </w:pPr>
    <w:rPr>
      <w:rFonts w:cs="Tahoma"/>
      <w:lang w:eastAsia="ar-SA"/>
    </w:rPr>
  </w:style>
  <w:style w:type="character" w:styleId="aa">
    <w:name w:val="page number"/>
    <w:basedOn w:val="a0"/>
  </w:style>
  <w:style w:type="paragraph" w:styleId="ab">
    <w:name w:val="Balloon Text"/>
    <w:basedOn w:val="a"/>
    <w:semiHidden/>
    <w:unhideWhenUsed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semiHidden/>
    <w:rPr>
      <w:rFonts w:ascii="Tahoma" w:hAnsi="Tahoma" w:cs="Tahoma"/>
      <w:sz w:val="16"/>
      <w:szCs w:val="16"/>
    </w:rPr>
  </w:style>
  <w:style w:type="paragraph" w:styleId="ad">
    <w:name w:val="Normal (Web)"/>
    <w:basedOn w:val="a"/>
    <w:semiHidden/>
    <w:unhideWhenUsed/>
    <w:pPr>
      <w:spacing w:before="100" w:beforeAutospacing="1" w:after="100" w:afterAutospacing="1"/>
    </w:pPr>
  </w:style>
  <w:style w:type="paragraph" w:customStyle="1" w:styleId="Standard">
    <w:name w:val="Standard"/>
    <w:rsid w:val="002E590D"/>
    <w:pPr>
      <w:widowControl w:val="0"/>
      <w:suppressAutoHyphens/>
      <w:autoSpaceDN w:val="0"/>
      <w:textAlignment w:val="baseline"/>
    </w:pPr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paragraph" w:customStyle="1" w:styleId="10">
    <w:name w:val=" Знак Знак1 Знак Знак"/>
    <w:basedOn w:val="a"/>
    <w:rsid w:val="00133E9F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133E9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85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CDA31C-813F-4DD3-B9E6-B0DD48F8F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3958</Words>
  <Characters>2257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Прокурору м</vt:lpstr>
      <vt:lpstr>Прокурору м</vt:lpstr>
    </vt:vector>
  </TitlesOfParts>
  <Company>виконком</Company>
  <LinksUpToDate>false</LinksUpToDate>
  <CharactersWithSpaces>6203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Прокурору м</dc:title>
  <dc:subject/>
  <dc:creator>Роман</dc:creator>
  <cp:keywords/>
  <cp:lastModifiedBy>PradidM</cp:lastModifiedBy>
  <cp:revision>2</cp:revision>
  <cp:lastPrinted>2021-01-04T10:03:00Z</cp:lastPrinted>
  <dcterms:created xsi:type="dcterms:W3CDTF">2022-01-14T08:58:00Z</dcterms:created>
  <dcterms:modified xsi:type="dcterms:W3CDTF">2022-01-14T08:58:00Z</dcterms:modified>
</cp:coreProperties>
</file>