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567D8" w14:textId="55E616D0" w:rsidR="00E12B2B" w:rsidRDefault="00E068D9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</w:rPr>
        <w:drawing>
          <wp:inline distT="0" distB="0" distL="0" distR="0" wp14:anchorId="7111EBAA" wp14:editId="5A0A3D7F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D91A2" w14:textId="77777777" w:rsidR="00E12B2B" w:rsidRDefault="00E12B2B">
      <w:pPr>
        <w:pStyle w:val="a6"/>
        <w:rPr>
          <w:szCs w:val="32"/>
        </w:rPr>
      </w:pPr>
      <w:r>
        <w:t>україна</w:t>
      </w:r>
    </w:p>
    <w:p w14:paraId="20A894E6" w14:textId="77777777"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14:paraId="7E64F300" w14:textId="77777777" w:rsidR="005A4009" w:rsidRPr="005A4009" w:rsidRDefault="00223FF9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 w:rsidRPr="00223FF9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сесія</w:t>
      </w:r>
      <w:r w:rsidRPr="00223FF9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en-US"/>
        </w:rPr>
        <w:t>VIII</w:t>
      </w:r>
      <w:r w:rsidR="005A4009">
        <w:rPr>
          <w:b/>
          <w:caps/>
          <w:sz w:val="32"/>
          <w:szCs w:val="32"/>
          <w:lang w:val="uk-UA"/>
        </w:rPr>
        <w:t xml:space="preserve"> демократичного скликання</w:t>
      </w:r>
    </w:p>
    <w:p w14:paraId="01CB3F1D" w14:textId="77777777"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14:paraId="6D40F59A" w14:textId="77777777" w:rsidR="00880559" w:rsidRPr="008B276A" w:rsidRDefault="00880559">
      <w:pPr>
        <w:spacing w:before="120" w:after="120"/>
        <w:jc w:val="center"/>
        <w:rPr>
          <w:b/>
          <w:sz w:val="28"/>
          <w:szCs w:val="28"/>
          <w:lang w:val="uk-UA"/>
        </w:rPr>
      </w:pPr>
    </w:p>
    <w:p w14:paraId="701B0C61" w14:textId="77777777" w:rsidR="00A84386" w:rsidRDefault="007434BD" w:rsidP="00223FF9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Pr="00B93AD4">
        <w:rPr>
          <w:b/>
          <w:sz w:val="22"/>
          <w:szCs w:val="22"/>
          <w:lang w:val="uk-UA"/>
        </w:rPr>
        <w:t xml:space="preserve">Стрий </w:t>
      </w:r>
      <w:r w:rsidR="00E10C8F">
        <w:rPr>
          <w:b/>
          <w:sz w:val="22"/>
          <w:szCs w:val="22"/>
          <w:lang w:val="uk-UA"/>
        </w:rPr>
        <w:tab/>
      </w:r>
      <w:r w:rsidR="00E10C8F">
        <w:rPr>
          <w:b/>
          <w:sz w:val="22"/>
          <w:szCs w:val="22"/>
          <w:lang w:val="uk-UA"/>
        </w:rPr>
        <w:tab/>
      </w:r>
      <w:r w:rsidR="00E10C8F">
        <w:rPr>
          <w:b/>
          <w:sz w:val="22"/>
          <w:szCs w:val="22"/>
          <w:lang w:val="uk-UA"/>
        </w:rPr>
        <w:tab/>
        <w:t>ПРОЕКТ</w:t>
      </w:r>
    </w:p>
    <w:p w14:paraId="58B6EAAF" w14:textId="77777777" w:rsidR="00223FF9" w:rsidRPr="00223FF9" w:rsidRDefault="00223FF9" w:rsidP="00223FF9">
      <w:pPr>
        <w:spacing w:before="120" w:after="120"/>
        <w:rPr>
          <w:b/>
          <w:sz w:val="28"/>
          <w:szCs w:val="28"/>
          <w:lang w:val="uk-UA"/>
        </w:rPr>
      </w:pPr>
    </w:p>
    <w:p w14:paraId="7C5628BE" w14:textId="77777777" w:rsidR="00B4775A" w:rsidRPr="00B4775A" w:rsidRDefault="00B4775A" w:rsidP="00B4775A">
      <w:pPr>
        <w:tabs>
          <w:tab w:val="left" w:pos="0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  <w:r w:rsidRPr="00B4775A">
        <w:rPr>
          <w:rFonts w:eastAsia="SimSun"/>
          <w:b/>
          <w:bCs/>
          <w:sz w:val="26"/>
          <w:szCs w:val="26"/>
          <w:lang w:val="uk-UA" w:eastAsia="en-US"/>
        </w:rPr>
        <w:t>Про затвердження  Програми</w:t>
      </w:r>
    </w:p>
    <w:p w14:paraId="1065F3D1" w14:textId="77777777" w:rsidR="00B4775A" w:rsidRPr="00B4775A" w:rsidRDefault="00B4775A" w:rsidP="00B4775A">
      <w:pPr>
        <w:tabs>
          <w:tab w:val="left" w:pos="0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  <w:r w:rsidRPr="00B4775A">
        <w:rPr>
          <w:rFonts w:eastAsia="SimSun"/>
          <w:b/>
          <w:bCs/>
          <w:sz w:val="26"/>
          <w:szCs w:val="26"/>
          <w:lang w:val="uk-UA" w:eastAsia="en-US"/>
        </w:rPr>
        <w:t xml:space="preserve">«Фінансова підтримка Муніципального </w:t>
      </w:r>
    </w:p>
    <w:p w14:paraId="324756E5" w14:textId="77777777" w:rsidR="00B4775A" w:rsidRPr="00B4775A" w:rsidRDefault="00B4775A" w:rsidP="00B4775A">
      <w:pPr>
        <w:tabs>
          <w:tab w:val="left" w:pos="0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  <w:r w:rsidRPr="00B4775A">
        <w:rPr>
          <w:rFonts w:eastAsia="SimSun"/>
          <w:b/>
          <w:bCs/>
          <w:sz w:val="26"/>
          <w:szCs w:val="26"/>
          <w:lang w:val="uk-UA" w:eastAsia="en-US"/>
        </w:rPr>
        <w:t>Естрадно-духового оркестру «Стрий»» на 20</w:t>
      </w:r>
      <w:r w:rsidRPr="00B4775A">
        <w:rPr>
          <w:rFonts w:eastAsia="SimSun"/>
          <w:b/>
          <w:bCs/>
          <w:sz w:val="26"/>
          <w:szCs w:val="26"/>
          <w:lang w:eastAsia="en-US"/>
        </w:rPr>
        <w:t>2</w:t>
      </w:r>
      <w:r w:rsidRPr="00B4775A">
        <w:rPr>
          <w:rFonts w:eastAsia="SimSun"/>
          <w:b/>
          <w:bCs/>
          <w:sz w:val="26"/>
          <w:szCs w:val="26"/>
          <w:lang w:val="uk-UA" w:eastAsia="en-US"/>
        </w:rPr>
        <w:t>2</w:t>
      </w:r>
      <w:r>
        <w:rPr>
          <w:rFonts w:eastAsia="SimSun"/>
          <w:b/>
          <w:bCs/>
          <w:sz w:val="26"/>
          <w:szCs w:val="26"/>
          <w:lang w:val="uk-UA" w:eastAsia="en-US"/>
        </w:rPr>
        <w:t xml:space="preserve"> рік</w:t>
      </w:r>
    </w:p>
    <w:p w14:paraId="75DD4AFB" w14:textId="77777777" w:rsidR="00B4775A" w:rsidRPr="00B4775A" w:rsidRDefault="00B4775A" w:rsidP="00B4775A">
      <w:pPr>
        <w:tabs>
          <w:tab w:val="left" w:pos="0"/>
        </w:tabs>
        <w:autoSpaceDE w:val="0"/>
        <w:autoSpaceDN w:val="0"/>
        <w:ind w:firstLine="567"/>
        <w:jc w:val="both"/>
        <w:rPr>
          <w:rFonts w:eastAsia="SimSun"/>
          <w:sz w:val="28"/>
          <w:szCs w:val="28"/>
          <w:lang w:val="uk-UA" w:eastAsia="en-US"/>
        </w:rPr>
      </w:pPr>
    </w:p>
    <w:p w14:paraId="45927D70" w14:textId="77777777" w:rsidR="00B4775A" w:rsidRDefault="00B4775A" w:rsidP="00B4775A">
      <w:pPr>
        <w:tabs>
          <w:tab w:val="left" w:pos="0"/>
        </w:tabs>
        <w:autoSpaceDE w:val="0"/>
        <w:autoSpaceDN w:val="0"/>
        <w:ind w:firstLine="567"/>
        <w:jc w:val="both"/>
        <w:rPr>
          <w:rFonts w:eastAsia="SimSun"/>
          <w:bCs/>
          <w:sz w:val="28"/>
          <w:szCs w:val="28"/>
          <w:lang w:val="uk-UA" w:eastAsia="en-US"/>
        </w:rPr>
      </w:pPr>
      <w:r>
        <w:rPr>
          <w:rFonts w:eastAsia="SimSun"/>
          <w:sz w:val="28"/>
          <w:szCs w:val="28"/>
          <w:lang w:val="uk-UA" w:eastAsia="en-US"/>
        </w:rPr>
        <w:t>Відповідно до</w:t>
      </w:r>
      <w:r w:rsidRPr="00B4775A">
        <w:rPr>
          <w:rFonts w:eastAsia="SimSun"/>
          <w:sz w:val="28"/>
          <w:szCs w:val="28"/>
          <w:lang w:val="uk-UA" w:eastAsia="en-US"/>
        </w:rPr>
        <w:t xml:space="preserve"> рішення </w:t>
      </w:r>
      <w:r w:rsidRPr="00B4775A">
        <w:rPr>
          <w:rFonts w:eastAsia="SimSun"/>
          <w:sz w:val="28"/>
          <w:szCs w:val="28"/>
          <w:lang w:val="en-US" w:eastAsia="en-US"/>
        </w:rPr>
        <w:t>VI</w:t>
      </w:r>
      <w:r w:rsidRPr="00B4775A">
        <w:rPr>
          <w:rFonts w:eastAsia="SimSun"/>
          <w:sz w:val="28"/>
          <w:szCs w:val="28"/>
          <w:lang w:val="uk-UA" w:eastAsia="en-US"/>
        </w:rPr>
        <w:t xml:space="preserve"> сесії </w:t>
      </w:r>
      <w:r w:rsidRPr="00B4775A">
        <w:rPr>
          <w:rFonts w:eastAsia="SimSun"/>
          <w:sz w:val="28"/>
          <w:szCs w:val="28"/>
          <w:lang w:val="en-US" w:eastAsia="en-US"/>
        </w:rPr>
        <w:t>VI</w:t>
      </w:r>
      <w:r w:rsidRPr="00B4775A">
        <w:rPr>
          <w:rFonts w:eastAsia="SimSun"/>
          <w:sz w:val="28"/>
          <w:szCs w:val="28"/>
          <w:lang w:val="uk-UA" w:eastAsia="en-US"/>
        </w:rPr>
        <w:t>ІІ демократичного скликання №257 від 25 березня 2021 року «Про створення комунального закладу «Муніципальний естрадно-духовий оркестр «Стрий</w:t>
      </w:r>
      <w:r>
        <w:rPr>
          <w:rFonts w:eastAsia="SimSun"/>
          <w:sz w:val="28"/>
          <w:szCs w:val="28"/>
          <w:lang w:val="uk-UA" w:eastAsia="en-US"/>
        </w:rPr>
        <w:t>»»</w:t>
      </w:r>
      <w:r w:rsidRPr="00B4775A">
        <w:rPr>
          <w:rFonts w:eastAsia="SimSun"/>
          <w:b/>
          <w:bCs/>
          <w:sz w:val="28"/>
          <w:szCs w:val="28"/>
          <w:lang w:val="uk-UA" w:eastAsia="en-US"/>
        </w:rPr>
        <w:t xml:space="preserve"> </w:t>
      </w:r>
      <w:r w:rsidR="006A7EAE" w:rsidRPr="006A7EAE">
        <w:rPr>
          <w:rFonts w:eastAsia="SimSun"/>
          <w:sz w:val="28"/>
          <w:szCs w:val="28"/>
          <w:lang w:val="uk-UA" w:eastAsia="en-US"/>
        </w:rPr>
        <w:t>та керуючись п.21 ст.91 Бюджетного Кодексу України та пп.22 п.1 ст.26 Закону України «Про місцеве самоврядування в Україні»,</w:t>
      </w:r>
      <w:r w:rsidR="006A7EAE" w:rsidRPr="006A7EAE">
        <w:rPr>
          <w:rFonts w:eastAsia="SimSun"/>
          <w:b/>
          <w:bCs/>
          <w:sz w:val="28"/>
          <w:szCs w:val="28"/>
          <w:lang w:val="uk-UA" w:eastAsia="en-US"/>
        </w:rPr>
        <w:t xml:space="preserve"> </w:t>
      </w:r>
      <w:r w:rsidR="006A7EAE" w:rsidRPr="006A7EAE">
        <w:rPr>
          <w:rFonts w:eastAsia="SimSun"/>
          <w:bCs/>
          <w:sz w:val="28"/>
          <w:szCs w:val="28"/>
          <w:lang w:val="uk-UA" w:eastAsia="en-US"/>
        </w:rPr>
        <w:t xml:space="preserve">міська рада </w:t>
      </w:r>
    </w:p>
    <w:p w14:paraId="1FE30E14" w14:textId="77777777" w:rsidR="006A7EAE" w:rsidRPr="006A7EAE" w:rsidRDefault="006A7EAE" w:rsidP="00B4775A">
      <w:pPr>
        <w:tabs>
          <w:tab w:val="left" w:pos="0"/>
        </w:tabs>
        <w:autoSpaceDE w:val="0"/>
        <w:autoSpaceDN w:val="0"/>
        <w:jc w:val="both"/>
        <w:rPr>
          <w:rFonts w:eastAsia="SimSun"/>
          <w:bCs/>
          <w:sz w:val="28"/>
          <w:szCs w:val="28"/>
          <w:lang w:val="uk-UA" w:eastAsia="en-US"/>
        </w:rPr>
      </w:pPr>
      <w:r w:rsidRPr="006A7EAE">
        <w:rPr>
          <w:rFonts w:eastAsia="SimSun"/>
          <w:bCs/>
          <w:sz w:val="28"/>
          <w:szCs w:val="28"/>
          <w:lang w:val="uk-UA" w:eastAsia="en-US"/>
        </w:rPr>
        <w:t>ВИРІШИЛА :</w:t>
      </w:r>
    </w:p>
    <w:p w14:paraId="649FC751" w14:textId="77777777" w:rsidR="006A7EAE" w:rsidRPr="006A7EAE" w:rsidRDefault="006A7EAE" w:rsidP="00B4775A">
      <w:pPr>
        <w:tabs>
          <w:tab w:val="left" w:pos="1134"/>
        </w:tabs>
        <w:autoSpaceDE w:val="0"/>
        <w:autoSpaceDN w:val="0"/>
        <w:ind w:right="-58" w:firstLine="567"/>
        <w:jc w:val="both"/>
        <w:rPr>
          <w:rFonts w:eastAsia="SimSun"/>
          <w:b/>
          <w:bCs/>
          <w:sz w:val="28"/>
          <w:szCs w:val="28"/>
          <w:lang w:val="uk-UA" w:eastAsia="en-US"/>
        </w:rPr>
      </w:pPr>
    </w:p>
    <w:p w14:paraId="60AE5527" w14:textId="77777777" w:rsidR="006A7EAE" w:rsidRPr="00B4775A" w:rsidRDefault="006A7EAE" w:rsidP="00B4775A">
      <w:pPr>
        <w:numPr>
          <w:ilvl w:val="0"/>
          <w:numId w:val="22"/>
        </w:numPr>
        <w:tabs>
          <w:tab w:val="left" w:pos="0"/>
        </w:tabs>
        <w:autoSpaceDE w:val="0"/>
        <w:autoSpaceDN w:val="0"/>
        <w:ind w:right="-58"/>
        <w:contextualSpacing/>
        <w:jc w:val="both"/>
        <w:rPr>
          <w:rFonts w:eastAsia="SimSun"/>
          <w:sz w:val="28"/>
          <w:szCs w:val="28"/>
          <w:lang w:val="uk-UA" w:eastAsia="en-US"/>
        </w:rPr>
      </w:pPr>
      <w:r>
        <w:rPr>
          <w:rFonts w:eastAsia="SimSun"/>
          <w:sz w:val="28"/>
          <w:szCs w:val="28"/>
          <w:lang w:val="uk-UA" w:eastAsia="en-US"/>
        </w:rPr>
        <w:t>Затвердити  Програму</w:t>
      </w:r>
      <w:r w:rsidR="00ED6148" w:rsidRPr="00ED6148">
        <w:rPr>
          <w:rFonts w:eastAsia="SimSun"/>
          <w:sz w:val="28"/>
          <w:szCs w:val="28"/>
          <w:lang w:eastAsia="en-US"/>
        </w:rPr>
        <w:t xml:space="preserve"> </w:t>
      </w:r>
      <w:r w:rsidR="00B4775A" w:rsidRPr="00B4775A">
        <w:rPr>
          <w:rFonts w:eastAsia="SimSun"/>
          <w:sz w:val="28"/>
          <w:szCs w:val="28"/>
          <w:lang w:val="uk-UA" w:eastAsia="en-US"/>
        </w:rPr>
        <w:t>«Фінансова підтримка Муніципального Естр</w:t>
      </w:r>
      <w:r w:rsidR="00ED6148">
        <w:rPr>
          <w:rFonts w:eastAsia="SimSun"/>
          <w:sz w:val="28"/>
          <w:szCs w:val="28"/>
          <w:lang w:val="uk-UA" w:eastAsia="en-US"/>
        </w:rPr>
        <w:t>адно-духового оркестру «Стрий»»</w:t>
      </w:r>
      <w:r w:rsidRPr="00B4775A">
        <w:rPr>
          <w:rFonts w:eastAsia="SimSun"/>
          <w:sz w:val="28"/>
          <w:szCs w:val="28"/>
          <w:lang w:val="uk-UA" w:eastAsia="en-US"/>
        </w:rPr>
        <w:t xml:space="preserve"> на 20</w:t>
      </w:r>
      <w:r w:rsidRPr="00B4775A">
        <w:rPr>
          <w:rFonts w:eastAsia="SimSun"/>
          <w:sz w:val="28"/>
          <w:szCs w:val="28"/>
          <w:lang w:eastAsia="en-US"/>
        </w:rPr>
        <w:t>22</w:t>
      </w:r>
      <w:r w:rsidRPr="00B4775A">
        <w:rPr>
          <w:rFonts w:eastAsia="SimSun"/>
          <w:sz w:val="28"/>
          <w:szCs w:val="28"/>
          <w:lang w:val="uk-UA" w:eastAsia="en-US"/>
        </w:rPr>
        <w:t xml:space="preserve"> рік.</w:t>
      </w:r>
    </w:p>
    <w:p w14:paraId="1B059422" w14:textId="77777777" w:rsidR="006A7EAE" w:rsidRDefault="006A7EAE" w:rsidP="00B4775A">
      <w:pPr>
        <w:tabs>
          <w:tab w:val="left" w:pos="0"/>
        </w:tabs>
        <w:autoSpaceDE w:val="0"/>
        <w:autoSpaceDN w:val="0"/>
        <w:ind w:left="720" w:right="-58"/>
        <w:contextualSpacing/>
        <w:jc w:val="both"/>
        <w:rPr>
          <w:rFonts w:eastAsia="SimSun"/>
          <w:sz w:val="28"/>
          <w:szCs w:val="28"/>
          <w:lang w:val="uk-UA" w:eastAsia="en-US"/>
        </w:rPr>
      </w:pPr>
    </w:p>
    <w:p w14:paraId="4010A375" w14:textId="77777777" w:rsidR="006A7EAE" w:rsidRDefault="00ED6148" w:rsidP="00B4775A">
      <w:pPr>
        <w:numPr>
          <w:ilvl w:val="0"/>
          <w:numId w:val="22"/>
        </w:numPr>
        <w:tabs>
          <w:tab w:val="left" w:pos="0"/>
        </w:tabs>
        <w:autoSpaceDE w:val="0"/>
        <w:autoSpaceDN w:val="0"/>
        <w:ind w:right="-58"/>
        <w:contextualSpacing/>
        <w:jc w:val="both"/>
        <w:rPr>
          <w:rFonts w:eastAsia="SimSun"/>
          <w:sz w:val="28"/>
          <w:szCs w:val="28"/>
          <w:lang w:val="uk-UA" w:eastAsia="en-US"/>
        </w:rPr>
      </w:pPr>
      <w:r>
        <w:rPr>
          <w:rFonts w:eastAsia="SimSun"/>
          <w:sz w:val="28"/>
          <w:szCs w:val="28"/>
          <w:lang w:val="uk-UA" w:eastAsia="en-US"/>
        </w:rPr>
        <w:t>Фінансовому</w:t>
      </w:r>
      <w:r w:rsidRPr="00ED6148">
        <w:rPr>
          <w:rFonts w:eastAsia="SimSun"/>
          <w:sz w:val="28"/>
          <w:szCs w:val="28"/>
          <w:lang w:eastAsia="en-US"/>
        </w:rPr>
        <w:t xml:space="preserve"> </w:t>
      </w:r>
      <w:r w:rsidR="006A7EAE" w:rsidRPr="006A7EAE">
        <w:rPr>
          <w:rFonts w:eastAsia="SimSun"/>
          <w:sz w:val="28"/>
          <w:szCs w:val="28"/>
          <w:lang w:val="uk-UA" w:eastAsia="en-US"/>
        </w:rPr>
        <w:t>управлінню (Л.Коваль) проводити фінансування згідно   з</w:t>
      </w:r>
      <w:r w:rsidR="006A7EAE" w:rsidRPr="006A7EAE">
        <w:rPr>
          <w:rFonts w:eastAsia="SimSun"/>
          <w:sz w:val="28"/>
          <w:szCs w:val="28"/>
          <w:lang w:eastAsia="en-US"/>
        </w:rPr>
        <w:t>атвердженої</w:t>
      </w:r>
      <w:r w:rsidR="006A7EAE">
        <w:rPr>
          <w:rFonts w:eastAsia="SimSun"/>
          <w:sz w:val="28"/>
          <w:szCs w:val="28"/>
          <w:lang w:val="uk-UA" w:eastAsia="en-US"/>
        </w:rPr>
        <w:t xml:space="preserve"> </w:t>
      </w:r>
      <w:r w:rsidR="006A7EAE" w:rsidRPr="006A7EAE">
        <w:rPr>
          <w:rFonts w:eastAsia="SimSun"/>
          <w:sz w:val="28"/>
          <w:szCs w:val="28"/>
          <w:lang w:eastAsia="en-US"/>
        </w:rPr>
        <w:t xml:space="preserve"> Програми</w:t>
      </w:r>
      <w:r w:rsidR="006A7EAE" w:rsidRPr="006A7EAE">
        <w:rPr>
          <w:rFonts w:eastAsia="SimSun"/>
          <w:sz w:val="28"/>
          <w:szCs w:val="28"/>
          <w:lang w:val="uk-UA" w:eastAsia="en-US"/>
        </w:rPr>
        <w:t>.</w:t>
      </w:r>
    </w:p>
    <w:p w14:paraId="595BA7CE" w14:textId="77777777" w:rsidR="006A7EAE" w:rsidRDefault="006A7EAE" w:rsidP="00B4775A">
      <w:pPr>
        <w:pStyle w:val="ae"/>
        <w:jc w:val="both"/>
        <w:rPr>
          <w:rFonts w:eastAsia="SimSun"/>
          <w:sz w:val="28"/>
          <w:szCs w:val="28"/>
          <w:lang w:val="uk-UA" w:eastAsia="en-US"/>
        </w:rPr>
      </w:pPr>
    </w:p>
    <w:p w14:paraId="2C415DAF" w14:textId="77777777" w:rsidR="006A7EAE" w:rsidRPr="006A7EAE" w:rsidRDefault="006A7EAE" w:rsidP="00B4775A">
      <w:pPr>
        <w:numPr>
          <w:ilvl w:val="0"/>
          <w:numId w:val="22"/>
        </w:numPr>
        <w:tabs>
          <w:tab w:val="left" w:pos="0"/>
        </w:tabs>
        <w:autoSpaceDE w:val="0"/>
        <w:autoSpaceDN w:val="0"/>
        <w:ind w:right="-58"/>
        <w:contextualSpacing/>
        <w:jc w:val="both"/>
        <w:rPr>
          <w:rFonts w:eastAsia="SimSun"/>
          <w:sz w:val="28"/>
          <w:szCs w:val="28"/>
          <w:lang w:val="uk-UA" w:eastAsia="en-US"/>
        </w:rPr>
      </w:pPr>
      <w:r w:rsidRPr="006A7EAE">
        <w:rPr>
          <w:rFonts w:eastAsia="SimSun"/>
          <w:sz w:val="28"/>
          <w:szCs w:val="28"/>
          <w:lang w:val="uk-UA" w:eastAsia="en-US"/>
        </w:rPr>
        <w:t>Контроль за виконанням даного рішення покласти на заступника    міського голови Х.Грех та на  постійну комісію з питань освіти,   культури, молоді , фізкультури та спорту (Т.Василів) .</w:t>
      </w:r>
    </w:p>
    <w:p w14:paraId="62B3BFDD" w14:textId="77777777" w:rsidR="006A7EAE" w:rsidRPr="006A7EAE" w:rsidRDefault="006A7EAE" w:rsidP="00B4775A">
      <w:pPr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</w:p>
    <w:p w14:paraId="24D47174" w14:textId="77777777" w:rsidR="006A7EAE" w:rsidRPr="006A7EAE" w:rsidRDefault="006A7EAE" w:rsidP="00B4775A">
      <w:pPr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</w:p>
    <w:p w14:paraId="051145C3" w14:textId="77777777" w:rsidR="006A7EAE" w:rsidRPr="006A7EAE" w:rsidRDefault="006A7EAE" w:rsidP="00B4775A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  <w:r w:rsidRPr="006A7EAE">
        <w:rPr>
          <w:rFonts w:eastAsia="SimSun"/>
          <w:b/>
          <w:bCs/>
          <w:sz w:val="26"/>
          <w:szCs w:val="26"/>
          <w:lang w:val="uk-UA" w:eastAsia="en-US"/>
        </w:rPr>
        <w:t>Міс</w:t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>ький голова</w:t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  <w:t>Олег КАНІВЕЦЬ</w:t>
      </w:r>
    </w:p>
    <w:p w14:paraId="02ADFC6C" w14:textId="77777777" w:rsidR="006A7EAE" w:rsidRPr="006A7EAE" w:rsidRDefault="006A7EAE" w:rsidP="00B4775A">
      <w:pPr>
        <w:autoSpaceDE w:val="0"/>
        <w:autoSpaceDN w:val="0"/>
        <w:jc w:val="both"/>
        <w:rPr>
          <w:rFonts w:eastAsia="SimSun"/>
          <w:sz w:val="28"/>
          <w:szCs w:val="28"/>
          <w:lang w:eastAsia="en-US"/>
        </w:rPr>
      </w:pPr>
    </w:p>
    <w:p w14:paraId="67B95FA6" w14:textId="77777777" w:rsidR="006A7EAE" w:rsidRPr="006A7EAE" w:rsidRDefault="006A7EAE" w:rsidP="00B4775A">
      <w:pPr>
        <w:autoSpaceDE w:val="0"/>
        <w:autoSpaceDN w:val="0"/>
        <w:jc w:val="both"/>
        <w:rPr>
          <w:rFonts w:ascii="Calibri" w:eastAsia="SimSun" w:hAnsi="Calibri" w:cs="Journal"/>
          <w:sz w:val="26"/>
          <w:szCs w:val="26"/>
          <w:lang w:val="uk-UA" w:eastAsia="en-US"/>
        </w:rPr>
      </w:pPr>
    </w:p>
    <w:p w14:paraId="4D9747C9" w14:textId="77777777" w:rsidR="006A7EAE" w:rsidRPr="006A7EAE" w:rsidRDefault="006A7EAE" w:rsidP="00B4775A">
      <w:pPr>
        <w:autoSpaceDE w:val="0"/>
        <w:autoSpaceDN w:val="0"/>
        <w:jc w:val="both"/>
        <w:rPr>
          <w:rFonts w:ascii="Calibri" w:eastAsia="SimSun" w:hAnsi="Calibri" w:cs="Journal"/>
          <w:sz w:val="26"/>
          <w:szCs w:val="26"/>
          <w:lang w:val="uk-UA" w:eastAsia="en-US"/>
        </w:rPr>
      </w:pPr>
    </w:p>
    <w:p w14:paraId="3FA9CAC1" w14:textId="77777777" w:rsidR="00A84386" w:rsidRPr="00A84386" w:rsidRDefault="00A84386" w:rsidP="00B4775A">
      <w:pPr>
        <w:autoSpaceDE w:val="0"/>
        <w:autoSpaceDN w:val="0"/>
        <w:jc w:val="both"/>
        <w:rPr>
          <w:b/>
          <w:bCs/>
          <w:sz w:val="28"/>
          <w:szCs w:val="28"/>
          <w:lang w:val="uk-UA"/>
        </w:rPr>
      </w:pPr>
    </w:p>
    <w:p w14:paraId="6FD414B1" w14:textId="77777777" w:rsidR="00A84386" w:rsidRPr="00A84386" w:rsidRDefault="00A84386" w:rsidP="00A84386">
      <w:pPr>
        <w:autoSpaceDE w:val="0"/>
        <w:autoSpaceDN w:val="0"/>
        <w:rPr>
          <w:b/>
          <w:bCs/>
          <w:sz w:val="28"/>
          <w:szCs w:val="28"/>
          <w:lang w:val="uk-UA"/>
        </w:rPr>
      </w:pPr>
    </w:p>
    <w:p w14:paraId="362ACE8D" w14:textId="77777777" w:rsidR="00A84386" w:rsidRDefault="00A84386" w:rsidP="00A84386">
      <w:pPr>
        <w:autoSpaceDE w:val="0"/>
        <w:autoSpaceDN w:val="0"/>
        <w:rPr>
          <w:b/>
          <w:bCs/>
          <w:lang w:val="uk-UA"/>
        </w:rPr>
      </w:pPr>
    </w:p>
    <w:p w14:paraId="2342C1A1" w14:textId="77777777" w:rsidR="00A84386" w:rsidRDefault="00A84386" w:rsidP="00A84386">
      <w:pPr>
        <w:autoSpaceDE w:val="0"/>
        <w:autoSpaceDN w:val="0"/>
        <w:rPr>
          <w:b/>
          <w:bCs/>
          <w:lang w:val="uk-UA"/>
        </w:rPr>
      </w:pPr>
    </w:p>
    <w:p w14:paraId="530AFF20" w14:textId="77777777" w:rsidR="00A84386" w:rsidRDefault="00A84386" w:rsidP="00A84386">
      <w:pPr>
        <w:autoSpaceDE w:val="0"/>
        <w:autoSpaceDN w:val="0"/>
        <w:rPr>
          <w:b/>
          <w:bCs/>
          <w:lang w:val="uk-UA"/>
        </w:rPr>
      </w:pPr>
    </w:p>
    <w:p w14:paraId="67EA4CF5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22974725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20911EC0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7A556A16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39D3D2FE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0E521DA3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7F47B500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7CF7C971" w14:textId="77777777" w:rsidR="00A84386" w:rsidRDefault="00A84386" w:rsidP="00A84386">
      <w:pPr>
        <w:autoSpaceDE w:val="0"/>
        <w:autoSpaceDN w:val="0"/>
        <w:rPr>
          <w:b/>
          <w:bCs/>
          <w:lang w:val="uk-UA"/>
        </w:rPr>
      </w:pPr>
    </w:p>
    <w:p w14:paraId="48F7EB69" w14:textId="77777777" w:rsidR="00A84386" w:rsidRPr="00ED6148" w:rsidRDefault="00A84386" w:rsidP="00A84386">
      <w:pPr>
        <w:autoSpaceDE w:val="0"/>
        <w:autoSpaceDN w:val="0"/>
        <w:rPr>
          <w:b/>
          <w:bCs/>
          <w:lang w:val="en-US"/>
        </w:rPr>
      </w:pPr>
    </w:p>
    <w:p w14:paraId="6A0F029E" w14:textId="77777777" w:rsidR="00A84386" w:rsidRPr="00A84386" w:rsidRDefault="00A84386" w:rsidP="00A84386">
      <w:pPr>
        <w:autoSpaceDE w:val="0"/>
        <w:autoSpaceDN w:val="0"/>
        <w:rPr>
          <w:b/>
          <w:bCs/>
          <w:lang w:val="uk-UA"/>
        </w:rPr>
      </w:pPr>
    </w:p>
    <w:p w14:paraId="5CE461AE" w14:textId="77777777" w:rsidR="00A84386" w:rsidRPr="00223FF9" w:rsidRDefault="005A3120" w:rsidP="00A84386">
      <w:pPr>
        <w:autoSpaceDE w:val="0"/>
        <w:autoSpaceDN w:val="0"/>
        <w:jc w:val="both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Готувала</w:t>
      </w:r>
      <w:r w:rsidR="00A84386" w:rsidRPr="00223FF9">
        <w:rPr>
          <w:b/>
          <w:bCs/>
          <w:sz w:val="26"/>
          <w:szCs w:val="26"/>
          <w:lang w:val="uk-UA"/>
        </w:rPr>
        <w:t xml:space="preserve">:  </w:t>
      </w:r>
    </w:p>
    <w:p w14:paraId="40843AD6" w14:textId="77777777" w:rsidR="00A84386" w:rsidRPr="00223FF9" w:rsidRDefault="00A84386" w:rsidP="00A84386">
      <w:pPr>
        <w:autoSpaceDE w:val="0"/>
        <w:autoSpaceDN w:val="0"/>
        <w:jc w:val="both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 xml:space="preserve">начальник управління культури, молоді </w:t>
      </w:r>
      <w:r w:rsidR="00223FF9">
        <w:rPr>
          <w:b/>
          <w:bCs/>
          <w:sz w:val="26"/>
          <w:szCs w:val="26"/>
          <w:lang w:val="uk-UA"/>
        </w:rPr>
        <w:t>та спорту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F14BFF" w:rsidRPr="00223FF9">
        <w:rPr>
          <w:b/>
          <w:bCs/>
          <w:sz w:val="26"/>
          <w:szCs w:val="26"/>
          <w:lang w:val="uk-UA"/>
        </w:rPr>
        <w:t>І.</w:t>
      </w:r>
      <w:r w:rsidRPr="00223FF9">
        <w:rPr>
          <w:b/>
          <w:bCs/>
          <w:sz w:val="26"/>
          <w:szCs w:val="26"/>
          <w:lang w:val="uk-UA"/>
        </w:rPr>
        <w:t xml:space="preserve"> Пукас</w:t>
      </w:r>
    </w:p>
    <w:p w14:paraId="2BD1E96D" w14:textId="77777777" w:rsidR="00A84386" w:rsidRPr="00223FF9" w:rsidRDefault="00A84386" w:rsidP="00A84386">
      <w:pPr>
        <w:autoSpaceDE w:val="0"/>
        <w:autoSpaceDN w:val="0"/>
        <w:jc w:val="both"/>
        <w:rPr>
          <w:rFonts w:ascii="Journal"/>
          <w:b/>
          <w:bCs/>
          <w:sz w:val="26"/>
          <w:szCs w:val="26"/>
          <w:lang w:val="uk-UA"/>
        </w:rPr>
      </w:pPr>
    </w:p>
    <w:p w14:paraId="2EF4D197" w14:textId="77777777" w:rsidR="00A84386" w:rsidRPr="00223FF9" w:rsidRDefault="00A84386" w:rsidP="00A84386">
      <w:pPr>
        <w:autoSpaceDE w:val="0"/>
        <w:autoSpaceDN w:val="0"/>
        <w:jc w:val="both"/>
        <w:rPr>
          <w:b/>
          <w:bCs/>
          <w:sz w:val="26"/>
          <w:szCs w:val="26"/>
          <w:lang w:val="uk-UA"/>
        </w:rPr>
      </w:pPr>
    </w:p>
    <w:p w14:paraId="01196347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Погоджено :</w:t>
      </w:r>
    </w:p>
    <w:p w14:paraId="460250F7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</w:p>
    <w:p w14:paraId="61E8FA15" w14:textId="77777777" w:rsidR="00A84386" w:rsidRPr="00223FF9" w:rsidRDefault="00A84386" w:rsidP="00A84386">
      <w:pPr>
        <w:autoSpaceDE w:val="0"/>
        <w:autoSpaceDN w:val="0"/>
        <w:rPr>
          <w:rFonts w:cs="Journal"/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Перши</w:t>
      </w:r>
      <w:r w:rsidR="00223FF9">
        <w:rPr>
          <w:b/>
          <w:bCs/>
          <w:sz w:val="26"/>
          <w:szCs w:val="26"/>
          <w:lang w:val="uk-UA"/>
        </w:rPr>
        <w:t>й заступник міського голови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  <w:lang w:val="uk-UA"/>
        </w:rPr>
        <w:t>М.Дмитришин</w:t>
      </w:r>
    </w:p>
    <w:p w14:paraId="41CEE194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</w:p>
    <w:p w14:paraId="38B0BE76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Заступник міського голови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  <w:lang w:val="uk-UA"/>
        </w:rPr>
        <w:t>Х.Грех</w:t>
      </w:r>
    </w:p>
    <w:p w14:paraId="6F878A95" w14:textId="77777777" w:rsidR="00A84386" w:rsidRPr="00223FF9" w:rsidRDefault="00A84386" w:rsidP="00A84386">
      <w:pPr>
        <w:autoSpaceDE w:val="0"/>
        <w:autoSpaceDN w:val="0"/>
        <w:rPr>
          <w:rFonts w:ascii="Journal"/>
          <w:b/>
          <w:bCs/>
          <w:sz w:val="26"/>
          <w:szCs w:val="26"/>
          <w:lang w:val="uk-UA"/>
        </w:rPr>
      </w:pPr>
    </w:p>
    <w:p w14:paraId="3DDC6E8A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Начал</w:t>
      </w:r>
      <w:r w:rsidR="00223FF9">
        <w:rPr>
          <w:b/>
          <w:bCs/>
          <w:sz w:val="26"/>
          <w:szCs w:val="26"/>
          <w:lang w:val="uk-UA"/>
        </w:rPr>
        <w:t>ьник фінансового управління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  <w:lang w:val="uk-UA"/>
        </w:rPr>
        <w:t>Л.Коваль</w:t>
      </w:r>
    </w:p>
    <w:p w14:paraId="4C897A13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</w:p>
    <w:p w14:paraId="511D11DA" w14:textId="77777777" w:rsidR="00A84386" w:rsidRPr="00223FF9" w:rsidRDefault="00A84386" w:rsidP="00A84386">
      <w:pPr>
        <w:autoSpaceDE w:val="0"/>
        <w:autoSpaceDN w:val="0"/>
        <w:rPr>
          <w:rFonts w:cs="Journal"/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 xml:space="preserve">Голова постійної комісії з питань освіти, </w:t>
      </w:r>
    </w:p>
    <w:p w14:paraId="6342C810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культури, молоді, фізкультури та спорту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</w:rPr>
        <w:t>Т.Василів</w:t>
      </w:r>
    </w:p>
    <w:p w14:paraId="1401EEEC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</w:rPr>
      </w:pPr>
    </w:p>
    <w:p w14:paraId="293796CC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Начальник юридичного ві</w:t>
      </w:r>
      <w:r w:rsidR="00223FF9">
        <w:rPr>
          <w:b/>
          <w:bCs/>
          <w:sz w:val="26"/>
          <w:szCs w:val="26"/>
          <w:lang w:val="uk-UA"/>
        </w:rPr>
        <w:t>дділу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  <w:lang w:val="uk-UA"/>
        </w:rPr>
        <w:t>Н.Темник</w:t>
      </w:r>
    </w:p>
    <w:p w14:paraId="54A0D963" w14:textId="77777777" w:rsidR="004D6E71" w:rsidRPr="00223FF9" w:rsidRDefault="004D6E71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</w:p>
    <w:p w14:paraId="39C09D88" w14:textId="77777777" w:rsidR="004D6E71" w:rsidRPr="00223FF9" w:rsidRDefault="004D6E71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Головний спеціаліст – уповноважений</w:t>
      </w:r>
    </w:p>
    <w:p w14:paraId="2D6839D5" w14:textId="77777777" w:rsidR="004D6E71" w:rsidRPr="00223FF9" w:rsidRDefault="004D6E71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з питань запоб</w:t>
      </w:r>
      <w:r w:rsidR="00223FF9">
        <w:rPr>
          <w:b/>
          <w:bCs/>
          <w:sz w:val="26"/>
          <w:szCs w:val="26"/>
          <w:lang w:val="uk-UA"/>
        </w:rPr>
        <w:t>ігання та виявлення корупції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  <w:lang w:val="uk-UA"/>
        </w:rPr>
        <w:t>К.Назаренко</w:t>
      </w:r>
    </w:p>
    <w:p w14:paraId="127F688A" w14:textId="77777777" w:rsidR="00A84386" w:rsidRPr="00223FF9" w:rsidRDefault="00A84386" w:rsidP="00A84386">
      <w:pPr>
        <w:autoSpaceDE w:val="0"/>
        <w:autoSpaceDN w:val="0"/>
        <w:rPr>
          <w:rFonts w:ascii="Journal"/>
          <w:b/>
          <w:bCs/>
          <w:sz w:val="26"/>
          <w:szCs w:val="26"/>
          <w:lang w:val="uk-UA"/>
        </w:rPr>
      </w:pPr>
    </w:p>
    <w:p w14:paraId="3CDA2689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Секретар</w:t>
      </w:r>
      <w:r w:rsidR="00223FF9">
        <w:rPr>
          <w:b/>
          <w:bCs/>
          <w:sz w:val="26"/>
          <w:szCs w:val="26"/>
          <w:lang w:val="uk-UA"/>
        </w:rPr>
        <w:t xml:space="preserve"> міської ради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  <w:lang w:val="uk-UA"/>
        </w:rPr>
        <w:t>М.Берник</w:t>
      </w:r>
    </w:p>
    <w:p w14:paraId="18053CA6" w14:textId="77777777" w:rsidR="00A84386" w:rsidRPr="00223FF9" w:rsidRDefault="00A84386" w:rsidP="00A84386">
      <w:pPr>
        <w:autoSpaceDE w:val="0"/>
        <w:autoSpaceDN w:val="0"/>
        <w:rPr>
          <w:sz w:val="26"/>
          <w:szCs w:val="26"/>
        </w:rPr>
      </w:pPr>
    </w:p>
    <w:p w14:paraId="1BF46ED8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0B4D1356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26EB8CEE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358A5343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16A91226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6F2A095A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3AB5C1D3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69D98681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5909EE4F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6D0838AB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6F72EE81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2734CAC5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2F539D71" w14:textId="77777777" w:rsidR="00AA3220" w:rsidRDefault="00AA3220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35CBC288" w14:textId="77777777" w:rsidR="00AA3220" w:rsidRDefault="00AA3220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64F2A403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4B8AE14E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29F23B7D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4CE0EF32" w14:textId="77777777" w:rsidR="00364E88" w:rsidRP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  <w:r w:rsidRPr="00364E88">
        <w:rPr>
          <w:rFonts w:eastAsia="SimSun"/>
          <w:b/>
          <w:bCs/>
          <w:sz w:val="28"/>
          <w:szCs w:val="28"/>
          <w:lang w:val="uk-UA" w:eastAsia="uk-UA"/>
        </w:rPr>
        <w:t>І.  ПАСПОРТ</w:t>
      </w:r>
      <w:r w:rsidRPr="00364E88">
        <w:rPr>
          <w:rFonts w:eastAsia="SimSun"/>
          <w:b/>
          <w:bCs/>
          <w:sz w:val="28"/>
          <w:szCs w:val="28"/>
          <w:lang w:eastAsia="uk-UA"/>
        </w:rPr>
        <w:t xml:space="preserve">  ПРОГРАМИ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t xml:space="preserve">  </w:t>
      </w:r>
    </w:p>
    <w:p w14:paraId="6C452143" w14:textId="77777777" w:rsidR="00364E88" w:rsidRP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3319E7D9" w14:textId="77777777" w:rsidR="00364E88" w:rsidRP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  <w:r w:rsidRPr="00364E88">
        <w:rPr>
          <w:rFonts w:eastAsia="SimSun"/>
          <w:b/>
          <w:bCs/>
          <w:sz w:val="28"/>
          <w:szCs w:val="28"/>
          <w:lang w:val="uk-UA" w:eastAsia="uk-UA"/>
        </w:rPr>
        <w:t xml:space="preserve">«Фінансова підтримка комунального закладу </w:t>
      </w:r>
    </w:p>
    <w:p w14:paraId="03E047E0" w14:textId="77777777" w:rsidR="00364E88" w:rsidRPr="00364E88" w:rsidRDefault="00364E88" w:rsidP="00364E88">
      <w:pPr>
        <w:autoSpaceDE w:val="0"/>
        <w:autoSpaceDN w:val="0"/>
        <w:jc w:val="center"/>
        <w:rPr>
          <w:rFonts w:eastAsia="SimSun"/>
          <w:b/>
          <w:sz w:val="28"/>
          <w:szCs w:val="28"/>
          <w:u w:val="single"/>
          <w:lang w:val="uk-UA" w:eastAsia="uk-UA"/>
        </w:rPr>
      </w:pPr>
      <w:r w:rsidRPr="00364E88">
        <w:rPr>
          <w:rFonts w:eastAsia="SimSun"/>
          <w:b/>
          <w:bCs/>
          <w:sz w:val="28"/>
          <w:szCs w:val="28"/>
          <w:lang w:val="uk-UA" w:eastAsia="uk-UA"/>
        </w:rPr>
        <w:t>«Муніципальний естрадно-духовий оркестр «Стрий»» на 20</w:t>
      </w:r>
      <w:r w:rsidRPr="00364E88">
        <w:rPr>
          <w:rFonts w:eastAsia="SimSun"/>
          <w:b/>
          <w:bCs/>
          <w:sz w:val="28"/>
          <w:szCs w:val="28"/>
          <w:lang w:eastAsia="uk-UA"/>
        </w:rPr>
        <w:t>22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t xml:space="preserve"> рік</w:t>
      </w:r>
    </w:p>
    <w:p w14:paraId="4E322042" w14:textId="77777777" w:rsidR="00364E88" w:rsidRPr="00364E88" w:rsidRDefault="00364E88" w:rsidP="00364E88">
      <w:pPr>
        <w:autoSpaceDE w:val="0"/>
        <w:autoSpaceDN w:val="0"/>
        <w:jc w:val="center"/>
        <w:rPr>
          <w:rFonts w:eastAsia="SimSun"/>
          <w:b/>
          <w:lang w:val="uk-UA" w:eastAsia="uk-UA"/>
        </w:rPr>
      </w:pPr>
      <w:r w:rsidRPr="00364E88">
        <w:rPr>
          <w:rFonts w:eastAsia="SimSun"/>
          <w:b/>
          <w:lang w:val="uk-UA" w:eastAsia="uk-UA"/>
        </w:rPr>
        <w:t xml:space="preserve"> </w:t>
      </w:r>
    </w:p>
    <w:p w14:paraId="740C738B" w14:textId="77777777" w:rsidR="00364E88" w:rsidRPr="00364E88" w:rsidRDefault="00364E88" w:rsidP="00364E88">
      <w:pPr>
        <w:autoSpaceDE w:val="0"/>
        <w:autoSpaceDN w:val="0"/>
        <w:ind w:left="615"/>
        <w:rPr>
          <w:rFonts w:eastAsia="SimSun"/>
          <w:sz w:val="26"/>
          <w:szCs w:val="26"/>
          <w:lang w:val="uk-UA" w:eastAsia="uk-UA"/>
        </w:rPr>
      </w:pPr>
    </w:p>
    <w:p w14:paraId="1CB98718" w14:textId="77777777" w:rsidR="00364E88" w:rsidRPr="00364E88" w:rsidRDefault="00364E88" w:rsidP="00364E88">
      <w:pPr>
        <w:autoSpaceDE w:val="0"/>
        <w:autoSpaceDN w:val="0"/>
        <w:rPr>
          <w:rFonts w:eastAsia="SimSun"/>
          <w:i/>
          <w:iCs/>
          <w:sz w:val="26"/>
          <w:szCs w:val="26"/>
          <w:lang w:val="uk-UA" w:eastAsia="uk-UA"/>
        </w:rPr>
      </w:pPr>
      <w:r w:rsidRPr="00364E88">
        <w:rPr>
          <w:rFonts w:eastAsia="SimSun"/>
          <w:sz w:val="26"/>
          <w:szCs w:val="26"/>
          <w:lang w:val="uk-UA" w:eastAsia="uk-UA"/>
        </w:rPr>
        <w:t>1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t>. Ініціатор розроблення програми</w:t>
      </w:r>
      <w:r w:rsidRPr="00364E88">
        <w:rPr>
          <w:rFonts w:eastAsia="SimSun"/>
          <w:sz w:val="26"/>
          <w:szCs w:val="26"/>
          <w:lang w:val="uk-UA" w:eastAsia="uk-UA"/>
        </w:rPr>
        <w:t xml:space="preserve">     </w:t>
      </w:r>
      <w:r w:rsidRPr="00364E88">
        <w:rPr>
          <w:rFonts w:eastAsia="SimSun"/>
          <w:i/>
          <w:iCs/>
          <w:sz w:val="26"/>
          <w:szCs w:val="26"/>
          <w:lang w:val="uk-UA" w:eastAsia="uk-UA"/>
        </w:rPr>
        <w:t>Управління  культури, молоді та спорту</w:t>
      </w:r>
    </w:p>
    <w:p w14:paraId="14807744" w14:textId="77777777" w:rsidR="00364E88" w:rsidRPr="00364E88" w:rsidRDefault="00364E88" w:rsidP="00364E88">
      <w:pPr>
        <w:autoSpaceDE w:val="0"/>
        <w:autoSpaceDN w:val="0"/>
        <w:rPr>
          <w:rFonts w:eastAsia="SimSun"/>
          <w:i/>
          <w:iCs/>
          <w:sz w:val="26"/>
          <w:szCs w:val="26"/>
          <w:lang w:val="uk-UA" w:eastAsia="uk-UA"/>
        </w:rPr>
      </w:pPr>
      <w:r w:rsidRPr="00364E88">
        <w:rPr>
          <w:rFonts w:eastAsia="SimSun"/>
          <w:i/>
          <w:iCs/>
          <w:sz w:val="26"/>
          <w:szCs w:val="26"/>
          <w:lang w:val="uk-UA" w:eastAsia="uk-UA"/>
        </w:rPr>
        <w:t xml:space="preserve">                                                                         Стрийської міської ради</w:t>
      </w:r>
    </w:p>
    <w:p w14:paraId="1F6C337D" w14:textId="77777777" w:rsidR="00364E88" w:rsidRPr="00364E88" w:rsidRDefault="00364E88" w:rsidP="00364E88">
      <w:pPr>
        <w:autoSpaceDE w:val="0"/>
        <w:autoSpaceDN w:val="0"/>
        <w:rPr>
          <w:rFonts w:eastAsia="SimSun"/>
          <w:i/>
          <w:iCs/>
          <w:sz w:val="26"/>
          <w:szCs w:val="26"/>
          <w:u w:val="single"/>
          <w:lang w:val="uk-UA" w:eastAsia="uk-UA"/>
        </w:rPr>
      </w:pPr>
    </w:p>
    <w:p w14:paraId="14FFF657" w14:textId="77777777" w:rsidR="00364E88" w:rsidRPr="00364E88" w:rsidRDefault="00364E88" w:rsidP="00364E88">
      <w:pPr>
        <w:autoSpaceDE w:val="0"/>
        <w:autoSpaceDN w:val="0"/>
        <w:rPr>
          <w:rFonts w:eastAsia="SimSun"/>
          <w:u w:val="single"/>
          <w:lang w:val="uk-UA" w:eastAsia="uk-UA"/>
        </w:rPr>
      </w:pPr>
      <w:r w:rsidRPr="00364E88">
        <w:rPr>
          <w:rFonts w:eastAsia="SimSun"/>
          <w:b/>
          <w:bCs/>
          <w:sz w:val="28"/>
          <w:szCs w:val="28"/>
          <w:lang w:val="uk-UA" w:eastAsia="uk-UA"/>
        </w:rPr>
        <w:t>2. Дата</w:t>
      </w:r>
      <w:r w:rsidRPr="00364E88">
        <w:rPr>
          <w:rFonts w:eastAsia="SimSun"/>
          <w:b/>
          <w:bCs/>
          <w:sz w:val="28"/>
          <w:szCs w:val="28"/>
          <w:lang w:eastAsia="uk-UA"/>
        </w:rPr>
        <w:t>, номер документа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t xml:space="preserve"> 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br/>
        <w:t>про</w:t>
      </w:r>
      <w:r w:rsidRPr="00364E88">
        <w:rPr>
          <w:rFonts w:eastAsia="SimSun"/>
          <w:b/>
          <w:bCs/>
          <w:sz w:val="28"/>
          <w:szCs w:val="28"/>
          <w:lang w:eastAsia="uk-UA"/>
        </w:rPr>
        <w:t xml:space="preserve"> затвердження програми: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t xml:space="preserve">  </w:t>
      </w:r>
      <w:r w:rsidRPr="00364E88">
        <w:rPr>
          <w:rFonts w:eastAsia="SimSun"/>
          <w:i/>
          <w:iCs/>
          <w:lang w:val="uk-UA" w:eastAsia="uk-UA"/>
        </w:rPr>
        <w:t>рішення сесії міської ради від</w:t>
      </w:r>
      <w:r w:rsidRPr="00364E88">
        <w:rPr>
          <w:rFonts w:eastAsia="SimSun"/>
          <w:u w:val="single"/>
          <w:lang w:val="uk-UA" w:eastAsia="uk-UA"/>
        </w:rPr>
        <w:t xml:space="preserve"> _______20</w:t>
      </w:r>
      <w:r w:rsidRPr="00364E88">
        <w:rPr>
          <w:rFonts w:eastAsia="SimSun"/>
          <w:u w:val="single"/>
          <w:lang w:eastAsia="uk-UA"/>
        </w:rPr>
        <w:t xml:space="preserve">22 </w:t>
      </w:r>
      <w:r w:rsidRPr="00364E88">
        <w:rPr>
          <w:rFonts w:eastAsia="SimSun"/>
          <w:u w:val="single"/>
          <w:lang w:val="uk-UA" w:eastAsia="uk-UA"/>
        </w:rPr>
        <w:t>р._№ ___</w:t>
      </w:r>
    </w:p>
    <w:p w14:paraId="3A9A165D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8"/>
          <w:szCs w:val="28"/>
          <w:u w:val="single"/>
          <w:lang w:val="uk-UA" w:eastAsia="uk-UA"/>
        </w:rPr>
      </w:pPr>
    </w:p>
    <w:p w14:paraId="4458AE73" w14:textId="77777777" w:rsidR="00364E88" w:rsidRPr="00364E88" w:rsidRDefault="00364E88" w:rsidP="00364E88">
      <w:pPr>
        <w:autoSpaceDE w:val="0"/>
        <w:autoSpaceDN w:val="0"/>
        <w:rPr>
          <w:rFonts w:eastAsia="SimSun"/>
          <w:sz w:val="16"/>
          <w:szCs w:val="16"/>
          <w:lang w:val="uk-UA" w:eastAsia="uk-UA"/>
        </w:rPr>
      </w:pPr>
    </w:p>
    <w:p w14:paraId="19294241" w14:textId="77777777" w:rsidR="00364E88" w:rsidRPr="00364E88" w:rsidRDefault="00364E88" w:rsidP="00364E88">
      <w:pPr>
        <w:numPr>
          <w:ilvl w:val="0"/>
          <w:numId w:val="23"/>
        </w:numPr>
        <w:autoSpaceDE w:val="0"/>
        <w:autoSpaceDN w:val="0"/>
        <w:rPr>
          <w:rFonts w:eastAsia="SimSun"/>
          <w:i/>
          <w:iCs/>
          <w:sz w:val="26"/>
          <w:szCs w:val="26"/>
          <w:u w:val="single"/>
          <w:lang w:eastAsia="uk-UA"/>
        </w:rPr>
      </w:pPr>
      <w:r w:rsidRPr="00364E88">
        <w:rPr>
          <w:rFonts w:eastAsia="SimSun"/>
          <w:b/>
          <w:bCs/>
          <w:sz w:val="28"/>
          <w:szCs w:val="28"/>
          <w:lang w:val="uk-UA" w:eastAsia="uk-UA"/>
        </w:rPr>
        <w:t> Розробник</w:t>
      </w:r>
      <w:r w:rsidRPr="00364E88">
        <w:rPr>
          <w:rFonts w:eastAsia="SimSun"/>
          <w:b/>
          <w:bCs/>
          <w:sz w:val="28"/>
          <w:szCs w:val="28"/>
          <w:lang w:eastAsia="uk-UA"/>
        </w:rPr>
        <w:t xml:space="preserve">  програми</w:t>
      </w:r>
      <w:r w:rsidRPr="00364E88">
        <w:rPr>
          <w:rFonts w:eastAsia="SimSun"/>
          <w:sz w:val="26"/>
          <w:szCs w:val="26"/>
          <w:lang w:val="uk-UA" w:eastAsia="uk-UA"/>
        </w:rPr>
        <w:tab/>
      </w:r>
      <w:r w:rsidRPr="00364E88">
        <w:rPr>
          <w:rFonts w:eastAsia="SimSun"/>
          <w:sz w:val="26"/>
          <w:szCs w:val="26"/>
          <w:lang w:val="uk-UA" w:eastAsia="uk-UA"/>
        </w:rPr>
        <w:tab/>
        <w:t xml:space="preserve">   </w:t>
      </w:r>
      <w:r w:rsidRPr="00364E88">
        <w:rPr>
          <w:rFonts w:eastAsia="SimSun"/>
          <w:i/>
          <w:iCs/>
          <w:sz w:val="26"/>
          <w:szCs w:val="26"/>
          <w:lang w:val="uk-UA" w:eastAsia="uk-UA"/>
        </w:rPr>
        <w:t>Управління  культури, молоді та спорту</w:t>
      </w:r>
    </w:p>
    <w:p w14:paraId="5EDF6E3C" w14:textId="77777777" w:rsidR="00364E88" w:rsidRPr="00364E88" w:rsidRDefault="00364E88" w:rsidP="00364E88">
      <w:pPr>
        <w:autoSpaceDE w:val="0"/>
        <w:autoSpaceDN w:val="0"/>
        <w:rPr>
          <w:rFonts w:eastAsia="SimSun"/>
          <w:i/>
          <w:iCs/>
          <w:sz w:val="26"/>
          <w:szCs w:val="26"/>
          <w:lang w:val="uk-UA" w:eastAsia="uk-UA"/>
        </w:rPr>
      </w:pPr>
      <w:r w:rsidRPr="00364E88">
        <w:rPr>
          <w:rFonts w:eastAsia="SimSun"/>
          <w:i/>
          <w:iCs/>
          <w:sz w:val="26"/>
          <w:szCs w:val="26"/>
          <w:lang w:eastAsia="uk-UA"/>
        </w:rPr>
        <w:t xml:space="preserve">                                                         </w:t>
      </w:r>
      <w:r w:rsidRPr="00364E88">
        <w:rPr>
          <w:rFonts w:eastAsia="SimSun"/>
          <w:i/>
          <w:iCs/>
          <w:sz w:val="26"/>
          <w:szCs w:val="26"/>
          <w:lang w:val="uk-UA" w:eastAsia="uk-UA"/>
        </w:rPr>
        <w:t xml:space="preserve">           Стрийської міської ради</w:t>
      </w:r>
    </w:p>
    <w:p w14:paraId="3C94DD99" w14:textId="77777777" w:rsidR="00364E88" w:rsidRPr="00364E88" w:rsidRDefault="00364E88" w:rsidP="00364E88">
      <w:pPr>
        <w:autoSpaceDE w:val="0"/>
        <w:autoSpaceDN w:val="0"/>
        <w:rPr>
          <w:rFonts w:eastAsia="SimSun"/>
          <w:i/>
          <w:iCs/>
          <w:sz w:val="26"/>
          <w:szCs w:val="26"/>
          <w:u w:val="single"/>
          <w:lang w:eastAsia="uk-UA"/>
        </w:rPr>
      </w:pPr>
    </w:p>
    <w:p w14:paraId="3605FC57" w14:textId="77777777" w:rsidR="00364E88" w:rsidRPr="00364E88" w:rsidRDefault="00364E88" w:rsidP="00364E88">
      <w:pPr>
        <w:numPr>
          <w:ilvl w:val="0"/>
          <w:numId w:val="23"/>
        </w:numPr>
        <w:autoSpaceDE w:val="0"/>
        <w:autoSpaceDN w:val="0"/>
        <w:rPr>
          <w:rFonts w:eastAsia="SimSun"/>
          <w:i/>
          <w:iCs/>
          <w:sz w:val="26"/>
          <w:szCs w:val="26"/>
          <w:u w:val="single"/>
          <w:lang w:eastAsia="uk-UA"/>
        </w:rPr>
      </w:pPr>
      <w:r w:rsidRPr="00364E88">
        <w:rPr>
          <w:rFonts w:eastAsia="SimSun"/>
          <w:b/>
          <w:bCs/>
          <w:sz w:val="28"/>
          <w:szCs w:val="28"/>
          <w:lang w:val="uk-UA" w:eastAsia="uk-UA"/>
        </w:rPr>
        <w:t>Відповідальний</w:t>
      </w:r>
      <w:r w:rsidRPr="00364E88">
        <w:rPr>
          <w:rFonts w:eastAsia="SimSun"/>
          <w:b/>
          <w:bCs/>
          <w:sz w:val="28"/>
          <w:szCs w:val="28"/>
          <w:lang w:eastAsia="uk-UA"/>
        </w:rPr>
        <w:t xml:space="preserve">  виконавець  програми</w:t>
      </w:r>
      <w:r w:rsidRPr="00364E88">
        <w:rPr>
          <w:rFonts w:eastAsia="SimSun"/>
          <w:sz w:val="26"/>
          <w:szCs w:val="26"/>
          <w:lang w:eastAsia="uk-UA"/>
        </w:rPr>
        <w:t xml:space="preserve">  </w:t>
      </w:r>
      <w:r w:rsidRPr="00364E88">
        <w:rPr>
          <w:rFonts w:eastAsia="SimSun"/>
          <w:i/>
          <w:iCs/>
          <w:sz w:val="26"/>
          <w:szCs w:val="26"/>
          <w:u w:val="single"/>
          <w:lang w:eastAsia="uk-UA"/>
        </w:rPr>
        <w:t>Управління  культури,</w:t>
      </w:r>
    </w:p>
    <w:p w14:paraId="1EAE7391" w14:textId="77777777" w:rsidR="00364E88" w:rsidRPr="00364E88" w:rsidRDefault="00364E88" w:rsidP="00364E88">
      <w:pPr>
        <w:autoSpaceDE w:val="0"/>
        <w:autoSpaceDN w:val="0"/>
        <w:rPr>
          <w:rFonts w:eastAsia="SimSun"/>
          <w:i/>
          <w:iCs/>
          <w:sz w:val="26"/>
          <w:szCs w:val="26"/>
          <w:u w:val="single"/>
          <w:lang w:eastAsia="uk-UA"/>
        </w:rPr>
      </w:pPr>
      <w:r w:rsidRPr="00364E88">
        <w:rPr>
          <w:rFonts w:eastAsia="SimSun"/>
          <w:b/>
          <w:bCs/>
          <w:sz w:val="28"/>
          <w:szCs w:val="28"/>
          <w:lang w:val="uk-UA" w:eastAsia="uk-UA"/>
        </w:rPr>
        <w:t xml:space="preserve">                                                                            </w:t>
      </w:r>
      <w:r w:rsidRPr="00364E88">
        <w:rPr>
          <w:rFonts w:eastAsia="SimSun"/>
          <w:i/>
          <w:iCs/>
          <w:sz w:val="26"/>
          <w:szCs w:val="26"/>
          <w:u w:val="single"/>
          <w:lang w:eastAsia="uk-UA"/>
        </w:rPr>
        <w:t xml:space="preserve"> молоді та спорту</w:t>
      </w:r>
      <w:r w:rsidRPr="00364E88">
        <w:rPr>
          <w:rFonts w:eastAsia="SimSun"/>
          <w:i/>
          <w:iCs/>
          <w:sz w:val="26"/>
          <w:szCs w:val="26"/>
          <w:lang w:eastAsia="uk-UA"/>
        </w:rPr>
        <w:t xml:space="preserve">                                                                           </w:t>
      </w:r>
      <w:r w:rsidRPr="00364E88">
        <w:rPr>
          <w:rFonts w:eastAsia="SimSun"/>
          <w:i/>
          <w:iCs/>
          <w:sz w:val="26"/>
          <w:szCs w:val="26"/>
          <w:u w:val="single"/>
          <w:lang w:eastAsia="uk-UA"/>
        </w:rPr>
        <w:t xml:space="preserve">                   </w:t>
      </w:r>
    </w:p>
    <w:p w14:paraId="259452FA" w14:textId="77777777" w:rsidR="00364E88" w:rsidRPr="00364E88" w:rsidRDefault="00364E88" w:rsidP="00364E88">
      <w:pPr>
        <w:autoSpaceDE w:val="0"/>
        <w:autoSpaceDN w:val="0"/>
        <w:rPr>
          <w:rFonts w:eastAsia="SimSun"/>
          <w:i/>
          <w:iCs/>
          <w:sz w:val="26"/>
          <w:szCs w:val="26"/>
          <w:u w:val="single"/>
          <w:lang w:eastAsia="uk-UA"/>
        </w:rPr>
      </w:pPr>
      <w:r w:rsidRPr="00364E88">
        <w:rPr>
          <w:rFonts w:eastAsia="SimSun"/>
          <w:i/>
          <w:iCs/>
          <w:sz w:val="26"/>
          <w:szCs w:val="26"/>
          <w:lang w:eastAsia="uk-UA"/>
        </w:rPr>
        <w:t xml:space="preserve">                                                                                  </w:t>
      </w:r>
      <w:r w:rsidRPr="00364E88">
        <w:rPr>
          <w:rFonts w:eastAsia="SimSun"/>
          <w:i/>
          <w:iCs/>
          <w:sz w:val="26"/>
          <w:szCs w:val="26"/>
          <w:u w:val="single"/>
          <w:lang w:eastAsia="uk-UA"/>
        </w:rPr>
        <w:t>Стрийської міської ради</w:t>
      </w:r>
    </w:p>
    <w:p w14:paraId="463FF75E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eastAsia="uk-UA"/>
        </w:rPr>
      </w:pPr>
    </w:p>
    <w:p w14:paraId="1F01B3FB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eastAsia="uk-UA"/>
        </w:rPr>
      </w:pPr>
    </w:p>
    <w:p w14:paraId="1F626E11" w14:textId="77777777" w:rsidR="00364E88" w:rsidRPr="00364E88" w:rsidRDefault="00364E88" w:rsidP="00364E88">
      <w:pPr>
        <w:autoSpaceDE w:val="0"/>
        <w:autoSpaceDN w:val="0"/>
        <w:rPr>
          <w:rFonts w:eastAsia="SimSun"/>
          <w:sz w:val="28"/>
          <w:szCs w:val="28"/>
          <w:lang w:val="uk-UA" w:eastAsia="uk-UA"/>
        </w:rPr>
      </w:pPr>
      <w:r w:rsidRPr="00364E88">
        <w:rPr>
          <w:rFonts w:eastAsia="SimSun"/>
          <w:b/>
          <w:bCs/>
          <w:sz w:val="28"/>
          <w:szCs w:val="28"/>
          <w:lang w:val="uk-UA" w:eastAsia="uk-UA"/>
        </w:rPr>
        <w:t>5. Учасники</w:t>
      </w:r>
      <w:r w:rsidRPr="00364E88">
        <w:rPr>
          <w:rFonts w:eastAsia="SimSun"/>
          <w:b/>
          <w:bCs/>
          <w:sz w:val="28"/>
          <w:szCs w:val="28"/>
          <w:lang w:eastAsia="uk-UA"/>
        </w:rPr>
        <w:t xml:space="preserve">  програми</w:t>
      </w:r>
      <w:r w:rsidRPr="00364E88">
        <w:rPr>
          <w:rFonts w:eastAsia="SimSun"/>
          <w:sz w:val="28"/>
          <w:szCs w:val="28"/>
          <w:lang w:eastAsia="uk-UA"/>
        </w:rPr>
        <w:t xml:space="preserve"> :</w:t>
      </w:r>
      <w:r w:rsidRPr="00364E88">
        <w:rPr>
          <w:rFonts w:eastAsia="SimSun"/>
          <w:sz w:val="28"/>
          <w:szCs w:val="28"/>
          <w:lang w:val="uk-UA" w:eastAsia="uk-UA"/>
        </w:rPr>
        <w:tab/>
      </w:r>
    </w:p>
    <w:p w14:paraId="1E253966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val="uk-UA" w:eastAsia="uk-UA"/>
        </w:rPr>
      </w:pPr>
    </w:p>
    <w:p w14:paraId="1517D2E0" w14:textId="77777777" w:rsidR="00364E88" w:rsidRPr="00364E88" w:rsidRDefault="00364E88" w:rsidP="00364E88">
      <w:pPr>
        <w:autoSpaceDE w:val="0"/>
        <w:autoSpaceDN w:val="0"/>
        <w:rPr>
          <w:rFonts w:eastAsia="SimSun"/>
          <w:i/>
          <w:sz w:val="26"/>
          <w:szCs w:val="26"/>
          <w:lang w:val="uk-UA" w:eastAsia="en-US"/>
        </w:rPr>
      </w:pPr>
      <w:r w:rsidRPr="00364E88">
        <w:rPr>
          <w:rFonts w:eastAsia="SimSun"/>
          <w:sz w:val="26"/>
          <w:szCs w:val="26"/>
          <w:lang w:val="uk-UA" w:eastAsia="en-US"/>
        </w:rPr>
        <w:t xml:space="preserve">  </w:t>
      </w:r>
    </w:p>
    <w:p w14:paraId="4E01A687" w14:textId="77777777" w:rsidR="00364E88" w:rsidRPr="00364E88" w:rsidRDefault="00364E88" w:rsidP="00364E88">
      <w:pPr>
        <w:autoSpaceDE w:val="0"/>
        <w:autoSpaceDN w:val="0"/>
        <w:rPr>
          <w:rFonts w:eastAsia="SimSun"/>
          <w:i/>
          <w:sz w:val="26"/>
          <w:szCs w:val="26"/>
          <w:lang w:val="uk-UA" w:eastAsia="en-US"/>
        </w:rPr>
      </w:pPr>
      <w:r w:rsidRPr="00364E88">
        <w:rPr>
          <w:rFonts w:eastAsia="SimSun"/>
          <w:i/>
          <w:sz w:val="26"/>
          <w:szCs w:val="26"/>
          <w:lang w:val="uk-UA" w:eastAsia="en-US"/>
        </w:rPr>
        <w:t xml:space="preserve">           - Комунальний заклад «Муніципальний естрадно-духовий оркестр «Стрий»»</w:t>
      </w:r>
    </w:p>
    <w:p w14:paraId="305E6A00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val="uk-UA" w:eastAsia="en-US"/>
        </w:rPr>
      </w:pPr>
    </w:p>
    <w:p w14:paraId="31155D7D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val="uk-UA" w:eastAsia="en-US"/>
        </w:rPr>
      </w:pPr>
    </w:p>
    <w:p w14:paraId="1BB055EF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u w:val="single"/>
          <w:lang w:val="uk-UA" w:eastAsia="uk-UA"/>
        </w:rPr>
      </w:pPr>
      <w:r w:rsidRPr="00364E88">
        <w:rPr>
          <w:rFonts w:eastAsia="SimSun"/>
          <w:b/>
          <w:bCs/>
          <w:sz w:val="28"/>
          <w:szCs w:val="28"/>
          <w:lang w:val="uk-UA" w:eastAsia="uk-UA"/>
        </w:rPr>
        <w:t>6. Термін реалізації програми</w:t>
      </w:r>
      <w:r w:rsidRPr="00364E88">
        <w:rPr>
          <w:rFonts w:eastAsia="SimSun"/>
          <w:sz w:val="28"/>
          <w:szCs w:val="28"/>
          <w:lang w:val="uk-UA" w:eastAsia="uk-UA"/>
        </w:rPr>
        <w:tab/>
      </w:r>
      <w:r w:rsidRPr="00364E88">
        <w:rPr>
          <w:rFonts w:eastAsia="SimSun"/>
          <w:sz w:val="26"/>
          <w:szCs w:val="26"/>
          <w:lang w:val="uk-UA" w:eastAsia="uk-UA"/>
        </w:rPr>
        <w:tab/>
      </w:r>
      <w:r w:rsidRPr="00364E88">
        <w:rPr>
          <w:rFonts w:eastAsia="SimSun"/>
          <w:sz w:val="26"/>
          <w:szCs w:val="26"/>
          <w:lang w:val="uk-UA" w:eastAsia="uk-UA"/>
        </w:rPr>
        <w:tab/>
        <w:t>______</w:t>
      </w:r>
      <w:r w:rsidRPr="00364E88">
        <w:rPr>
          <w:rFonts w:eastAsia="SimSun"/>
          <w:sz w:val="26"/>
          <w:szCs w:val="26"/>
          <w:u w:val="single"/>
          <w:lang w:val="uk-UA" w:eastAsia="uk-UA"/>
        </w:rPr>
        <w:t>20</w:t>
      </w:r>
      <w:r w:rsidRPr="00364E88">
        <w:rPr>
          <w:rFonts w:eastAsia="SimSun"/>
          <w:sz w:val="26"/>
          <w:szCs w:val="26"/>
          <w:u w:val="single"/>
          <w:lang w:val="en-US" w:eastAsia="uk-UA"/>
        </w:rPr>
        <w:t>2</w:t>
      </w:r>
      <w:r w:rsidRPr="00364E88">
        <w:rPr>
          <w:rFonts w:eastAsia="SimSun"/>
          <w:sz w:val="26"/>
          <w:szCs w:val="26"/>
          <w:u w:val="single"/>
          <w:lang w:val="uk-UA" w:eastAsia="uk-UA"/>
        </w:rPr>
        <w:t>2 рік</w:t>
      </w:r>
      <w:r w:rsidRPr="00364E88">
        <w:rPr>
          <w:rFonts w:eastAsia="SimSun"/>
          <w:sz w:val="26"/>
          <w:szCs w:val="26"/>
          <w:lang w:val="uk-UA" w:eastAsia="uk-UA"/>
        </w:rPr>
        <w:t>__</w:t>
      </w:r>
    </w:p>
    <w:p w14:paraId="56DD7D47" w14:textId="77777777" w:rsidR="00364E88" w:rsidRPr="00364E88" w:rsidRDefault="00364E88" w:rsidP="00364E88">
      <w:pPr>
        <w:autoSpaceDE w:val="0"/>
        <w:autoSpaceDN w:val="0"/>
        <w:rPr>
          <w:rFonts w:eastAsia="SimSun"/>
          <w:sz w:val="16"/>
          <w:szCs w:val="16"/>
          <w:lang w:val="uk-UA" w:eastAsia="uk-UA"/>
        </w:rPr>
      </w:pPr>
    </w:p>
    <w:p w14:paraId="0A1BE344" w14:textId="77777777" w:rsidR="00364E88" w:rsidRPr="00364E88" w:rsidRDefault="00364E88" w:rsidP="00364E88">
      <w:pPr>
        <w:autoSpaceDE w:val="0"/>
        <w:autoSpaceDN w:val="0"/>
        <w:rPr>
          <w:rFonts w:eastAsia="SimSun"/>
          <w:sz w:val="16"/>
          <w:szCs w:val="16"/>
          <w:lang w:val="uk-UA" w:eastAsia="uk-UA"/>
        </w:rPr>
      </w:pPr>
    </w:p>
    <w:p w14:paraId="6AEA4C57" w14:textId="77777777" w:rsidR="00364E88" w:rsidRPr="00364E88" w:rsidRDefault="00364E88" w:rsidP="00364E88">
      <w:pPr>
        <w:numPr>
          <w:ilvl w:val="0"/>
          <w:numId w:val="24"/>
        </w:numPr>
        <w:autoSpaceDE w:val="0"/>
        <w:autoSpaceDN w:val="0"/>
        <w:rPr>
          <w:rFonts w:eastAsia="SimSun"/>
          <w:sz w:val="26"/>
          <w:szCs w:val="26"/>
          <w:u w:val="single"/>
          <w:lang w:val="uk-UA" w:eastAsia="uk-UA"/>
        </w:rPr>
      </w:pPr>
      <w:r w:rsidRPr="00364E88">
        <w:rPr>
          <w:rFonts w:eastAsia="SimSun"/>
          <w:sz w:val="28"/>
          <w:szCs w:val="28"/>
          <w:lang w:val="uk-UA" w:eastAsia="uk-UA"/>
        </w:rPr>
        <w:t> 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t>Загальний</w:t>
      </w:r>
      <w:r w:rsidRPr="00364E88">
        <w:rPr>
          <w:rFonts w:eastAsia="SimSun"/>
          <w:b/>
          <w:bCs/>
          <w:sz w:val="28"/>
          <w:szCs w:val="28"/>
          <w:lang w:eastAsia="uk-UA"/>
        </w:rPr>
        <w:t xml:space="preserve"> обсяг фінансових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t xml:space="preserve"> ресурсів</w:t>
      </w:r>
      <w:r w:rsidRPr="00364E88">
        <w:rPr>
          <w:rFonts w:eastAsia="SimSun"/>
          <w:b/>
          <w:bCs/>
          <w:sz w:val="28"/>
          <w:szCs w:val="28"/>
          <w:lang w:eastAsia="uk-UA"/>
        </w:rPr>
        <w:t>,</w:t>
      </w:r>
      <w:r w:rsidRPr="00364E88">
        <w:rPr>
          <w:rFonts w:eastAsia="SimSun"/>
          <w:b/>
          <w:bCs/>
          <w:sz w:val="26"/>
          <w:szCs w:val="26"/>
          <w:lang w:eastAsia="uk-UA"/>
        </w:rPr>
        <w:t xml:space="preserve"> </w:t>
      </w:r>
      <w:r w:rsidRPr="00364E88">
        <w:rPr>
          <w:rFonts w:eastAsia="SimSun"/>
          <w:b/>
          <w:bCs/>
          <w:sz w:val="28"/>
          <w:szCs w:val="28"/>
          <w:lang w:eastAsia="uk-UA"/>
        </w:rPr>
        <w:t>не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br/>
      </w:r>
      <w:r w:rsidRPr="00364E88">
        <w:rPr>
          <w:rFonts w:eastAsia="SimSun"/>
          <w:b/>
          <w:bCs/>
          <w:sz w:val="28"/>
          <w:szCs w:val="28"/>
          <w:lang w:eastAsia="uk-UA"/>
        </w:rPr>
        <w:t>обхідних для реалізації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t xml:space="preserve"> 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br/>
        <w:t>програми</w:t>
      </w:r>
      <w:r w:rsidRPr="00364E88">
        <w:rPr>
          <w:rFonts w:eastAsia="SimSun"/>
          <w:b/>
          <w:bCs/>
          <w:sz w:val="28"/>
          <w:szCs w:val="28"/>
          <w:lang w:eastAsia="uk-UA"/>
        </w:rPr>
        <w:t>, тис.грн.,всього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t>,</w:t>
      </w:r>
      <w:r w:rsidRPr="00364E88">
        <w:rPr>
          <w:rFonts w:eastAsia="SimSun"/>
          <w:sz w:val="28"/>
          <w:szCs w:val="28"/>
          <w:lang w:val="uk-UA" w:eastAsia="uk-UA"/>
        </w:rPr>
        <w:t xml:space="preserve">  </w:t>
      </w:r>
      <w:r w:rsidRPr="00364E88">
        <w:rPr>
          <w:rFonts w:eastAsia="SimSun"/>
          <w:sz w:val="28"/>
          <w:szCs w:val="28"/>
          <w:lang w:val="uk-UA" w:eastAsia="uk-UA"/>
        </w:rPr>
        <w:tab/>
      </w:r>
      <w:r w:rsidRPr="00364E88">
        <w:rPr>
          <w:rFonts w:eastAsia="SimSun"/>
          <w:sz w:val="26"/>
          <w:szCs w:val="26"/>
          <w:lang w:val="uk-UA" w:eastAsia="uk-UA"/>
        </w:rPr>
        <w:tab/>
      </w:r>
      <w:r w:rsidRPr="00364E88">
        <w:rPr>
          <w:rFonts w:eastAsia="SimSun"/>
          <w:sz w:val="26"/>
          <w:szCs w:val="26"/>
          <w:lang w:val="uk-UA" w:eastAsia="uk-UA"/>
        </w:rPr>
        <w:tab/>
      </w:r>
      <w:r w:rsidRPr="00364E88">
        <w:rPr>
          <w:rFonts w:eastAsia="SimSun"/>
          <w:sz w:val="26"/>
          <w:szCs w:val="26"/>
          <w:u w:val="single"/>
          <w:lang w:val="uk-UA" w:eastAsia="uk-UA"/>
        </w:rPr>
        <w:t xml:space="preserve">                   623,7 </w:t>
      </w:r>
      <w:r w:rsidRPr="00364E88">
        <w:rPr>
          <w:rFonts w:eastAsia="SimSun"/>
          <w:sz w:val="26"/>
          <w:szCs w:val="26"/>
          <w:u w:val="single"/>
          <w:lang w:eastAsia="uk-UA"/>
        </w:rPr>
        <w:t>тис.грн.</w:t>
      </w:r>
      <w:r w:rsidRPr="00364E88">
        <w:rPr>
          <w:rFonts w:eastAsia="SimSun"/>
          <w:sz w:val="26"/>
          <w:szCs w:val="26"/>
          <w:u w:val="single"/>
          <w:lang w:val="uk-UA" w:eastAsia="uk-UA"/>
        </w:rPr>
        <w:t>.</w:t>
      </w:r>
    </w:p>
    <w:p w14:paraId="397F9EFD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val="uk-UA" w:eastAsia="uk-UA"/>
        </w:rPr>
      </w:pPr>
    </w:p>
    <w:p w14:paraId="700333A3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val="uk-UA" w:eastAsia="uk-UA"/>
        </w:rPr>
      </w:pPr>
    </w:p>
    <w:p w14:paraId="45E0EB5A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val="uk-UA" w:eastAsia="uk-UA"/>
        </w:rPr>
      </w:pPr>
    </w:p>
    <w:p w14:paraId="60B1AE57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val="uk-UA" w:eastAsia="uk-UA"/>
        </w:rPr>
      </w:pPr>
    </w:p>
    <w:p w14:paraId="1B7A26DC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val="uk-UA" w:eastAsia="uk-UA"/>
        </w:rPr>
      </w:pPr>
    </w:p>
    <w:p w14:paraId="383184F0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6"/>
          <w:szCs w:val="26"/>
          <w:lang w:eastAsia="uk-UA"/>
        </w:rPr>
      </w:pPr>
      <w:r w:rsidRPr="00364E88">
        <w:rPr>
          <w:rFonts w:eastAsia="SimSun"/>
          <w:b/>
          <w:bCs/>
          <w:sz w:val="26"/>
          <w:szCs w:val="26"/>
          <w:lang w:val="uk-UA" w:eastAsia="uk-UA"/>
        </w:rPr>
        <w:t xml:space="preserve">Начальник </w:t>
      </w:r>
      <w:r w:rsidRPr="00364E88">
        <w:rPr>
          <w:rFonts w:eastAsia="SimSun"/>
          <w:b/>
          <w:bCs/>
          <w:sz w:val="26"/>
          <w:szCs w:val="26"/>
          <w:lang w:eastAsia="uk-UA"/>
        </w:rPr>
        <w:t>Управління культури,</w:t>
      </w:r>
    </w:p>
    <w:p w14:paraId="5EC5BBCF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6"/>
          <w:szCs w:val="26"/>
          <w:lang w:val="uk-UA" w:eastAsia="uk-UA"/>
        </w:rPr>
      </w:pPr>
      <w:r w:rsidRPr="00364E88">
        <w:rPr>
          <w:rFonts w:eastAsia="SimSun"/>
          <w:b/>
          <w:bCs/>
          <w:sz w:val="26"/>
          <w:szCs w:val="26"/>
          <w:lang w:eastAsia="uk-UA"/>
        </w:rPr>
        <w:t>молоді та спорту</w:t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  <w:t xml:space="preserve">Ірина ПУКАС                               </w:t>
      </w:r>
    </w:p>
    <w:p w14:paraId="62C2DF1F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8"/>
          <w:szCs w:val="28"/>
          <w:lang w:val="uk-UA" w:eastAsia="en-US"/>
        </w:rPr>
      </w:pPr>
    </w:p>
    <w:p w14:paraId="68F689D1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8"/>
          <w:szCs w:val="28"/>
          <w:lang w:val="uk-UA" w:eastAsia="en-US"/>
        </w:rPr>
      </w:pPr>
    </w:p>
    <w:p w14:paraId="551203CC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6"/>
          <w:szCs w:val="26"/>
          <w:lang w:val="uk-UA" w:eastAsia="en-US"/>
        </w:rPr>
      </w:pPr>
      <w:r w:rsidRPr="00364E88">
        <w:rPr>
          <w:rFonts w:eastAsia="SimSun"/>
          <w:b/>
          <w:bCs/>
          <w:sz w:val="26"/>
          <w:szCs w:val="26"/>
          <w:lang w:val="uk-UA" w:eastAsia="en-US"/>
        </w:rPr>
        <w:t>Відповідальний виконавець</w:t>
      </w:r>
    </w:p>
    <w:p w14:paraId="2F288007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6"/>
          <w:szCs w:val="26"/>
          <w:lang w:val="uk-UA" w:eastAsia="en-US"/>
        </w:rPr>
      </w:pPr>
      <w:r w:rsidRPr="00364E88">
        <w:rPr>
          <w:rFonts w:eastAsia="SimSun"/>
          <w:b/>
          <w:bCs/>
          <w:sz w:val="26"/>
          <w:szCs w:val="26"/>
          <w:lang w:val="uk-UA" w:eastAsia="en-US"/>
        </w:rPr>
        <w:t>Програми</w:t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  <w:t>Орест ПІСТРАКЕВИЧ</w:t>
      </w:r>
    </w:p>
    <w:p w14:paraId="3FC45AFE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6AE3A2EE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39EE6A70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0A762CC6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72A0527C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en-US"/>
        </w:rPr>
      </w:pPr>
      <w:r w:rsidRPr="00364E88">
        <w:rPr>
          <w:rFonts w:eastAsia="SimSun"/>
          <w:b/>
          <w:bCs/>
          <w:sz w:val="28"/>
          <w:szCs w:val="28"/>
          <w:lang w:val="uk-UA" w:eastAsia="en-US"/>
        </w:rPr>
        <w:t>ІІ. ВИЗНАЧЕННЯ ПРОБЛЕМИ, НА РОЗВ’ЯЗАННЯ ЯКОЇ</w:t>
      </w:r>
    </w:p>
    <w:p w14:paraId="0B8965D9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en-US"/>
        </w:rPr>
      </w:pPr>
      <w:r w:rsidRPr="00364E88">
        <w:rPr>
          <w:rFonts w:eastAsia="SimSun"/>
          <w:b/>
          <w:bCs/>
          <w:sz w:val="28"/>
          <w:szCs w:val="28"/>
          <w:lang w:val="uk-UA" w:eastAsia="en-US"/>
        </w:rPr>
        <w:t xml:space="preserve"> СПРЯМОВАНА ПРОГРАМА  </w:t>
      </w:r>
    </w:p>
    <w:p w14:paraId="3114E09E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en-US"/>
        </w:rPr>
      </w:pPr>
    </w:p>
    <w:p w14:paraId="08F9DC60" w14:textId="77777777" w:rsidR="00364E88" w:rsidRPr="00364E88" w:rsidRDefault="00364E88" w:rsidP="00364E88">
      <w:pPr>
        <w:autoSpaceDE w:val="0"/>
        <w:autoSpaceDN w:val="0"/>
        <w:adjustRightInd w:val="0"/>
        <w:jc w:val="both"/>
        <w:rPr>
          <w:rFonts w:ascii="Calibri" w:eastAsia="SimSun" w:hAnsi="Calibri" w:cs="Journal"/>
          <w:sz w:val="28"/>
          <w:szCs w:val="28"/>
          <w:lang w:val="uk-UA" w:eastAsia="uk-UA"/>
        </w:rPr>
      </w:pPr>
      <w:r w:rsidRPr="00364E88">
        <w:rPr>
          <w:rFonts w:eastAsia="SimSun"/>
          <w:sz w:val="28"/>
          <w:szCs w:val="28"/>
          <w:lang w:val="uk-UA" w:eastAsia="en-US"/>
        </w:rPr>
        <w:t xml:space="preserve">         Програма спрямована на фінансову підтримку комунального закладу «Муніципальний естрадно-духовий оркестр «Стрий»» у зв’язку з</w:t>
      </w:r>
      <w:r w:rsidRPr="00364E88">
        <w:rPr>
          <w:rFonts w:eastAsia="SimSun"/>
          <w:sz w:val="28"/>
          <w:szCs w:val="28"/>
          <w:lang w:eastAsia="en-US"/>
        </w:rPr>
        <w:t xml:space="preserve"> </w:t>
      </w:r>
      <w:r w:rsidRPr="00364E88">
        <w:rPr>
          <w:rFonts w:eastAsia="SimSun" w:cs="Journal"/>
          <w:sz w:val="28"/>
          <w:szCs w:val="28"/>
          <w:lang w:val="uk-UA" w:eastAsia="uk-UA"/>
        </w:rPr>
        <w:t xml:space="preserve">його </w:t>
      </w:r>
      <w:r w:rsidRPr="00364E88">
        <w:rPr>
          <w:rFonts w:ascii="Journal" w:eastAsia="SimSun" w:cs="Journal"/>
          <w:sz w:val="28"/>
          <w:szCs w:val="28"/>
          <w:lang w:val="uk-UA" w:eastAsia="uk-UA"/>
        </w:rPr>
        <w:t>неспроможністю</w:t>
      </w:r>
      <w:r w:rsidRPr="00364E88">
        <w:rPr>
          <w:rFonts w:ascii="Journal" w:eastAsia="SimSun" w:cs="Journal"/>
          <w:sz w:val="28"/>
          <w:szCs w:val="28"/>
          <w:lang w:val="uk-UA" w:eastAsia="uk-UA"/>
        </w:rPr>
        <w:t xml:space="preserve"> </w:t>
      </w:r>
      <w:r w:rsidRPr="00364E88">
        <w:rPr>
          <w:rFonts w:ascii="Journal" w:eastAsia="SimSun" w:cs="Journal"/>
          <w:sz w:val="28"/>
          <w:szCs w:val="28"/>
          <w:lang w:val="uk-UA" w:eastAsia="uk-UA"/>
        </w:rPr>
        <w:t>самостійно</w:t>
      </w:r>
      <w:r w:rsidRPr="00364E88">
        <w:rPr>
          <w:rFonts w:ascii="Journal" w:eastAsia="SimSun" w:cs="Journal"/>
          <w:sz w:val="28"/>
          <w:szCs w:val="28"/>
          <w:lang w:val="uk-UA" w:eastAsia="uk-UA"/>
        </w:rPr>
        <w:t xml:space="preserve"> </w:t>
      </w:r>
      <w:r w:rsidRPr="00364E88">
        <w:rPr>
          <w:rFonts w:ascii="Journal" w:eastAsia="SimSun" w:cs="Journal"/>
          <w:sz w:val="28"/>
          <w:szCs w:val="28"/>
          <w:lang w:val="uk-UA" w:eastAsia="uk-UA"/>
        </w:rPr>
        <w:t>нести</w:t>
      </w:r>
      <w:r w:rsidRPr="00364E88">
        <w:rPr>
          <w:rFonts w:ascii="Journal" w:eastAsia="SimSun" w:cs="Journal"/>
          <w:sz w:val="28"/>
          <w:szCs w:val="28"/>
          <w:lang w:val="uk-UA" w:eastAsia="uk-UA"/>
        </w:rPr>
        <w:t xml:space="preserve"> </w:t>
      </w:r>
      <w:r w:rsidRPr="00364E88">
        <w:rPr>
          <w:rFonts w:ascii="Journal" w:eastAsia="SimSun" w:cs="Journal"/>
          <w:sz w:val="28"/>
          <w:szCs w:val="28"/>
          <w:lang w:val="uk-UA" w:eastAsia="uk-UA"/>
        </w:rPr>
        <w:t>витрати</w:t>
      </w:r>
      <w:r w:rsidRPr="00364E88">
        <w:rPr>
          <w:rFonts w:ascii="Journal" w:eastAsia="SimSun" w:cs="Journal"/>
          <w:sz w:val="28"/>
          <w:szCs w:val="28"/>
          <w:lang w:val="uk-UA" w:eastAsia="uk-UA"/>
        </w:rPr>
        <w:t xml:space="preserve"> </w:t>
      </w:r>
      <w:r w:rsidRPr="00364E88">
        <w:rPr>
          <w:rFonts w:ascii="Journal" w:eastAsia="SimSun" w:cs="Journal"/>
          <w:sz w:val="28"/>
          <w:szCs w:val="28"/>
          <w:lang w:val="uk-UA" w:eastAsia="uk-UA"/>
        </w:rPr>
        <w:t>по</w:t>
      </w:r>
      <w:r w:rsidRPr="00364E88">
        <w:rPr>
          <w:rFonts w:eastAsia="SimSun" w:cs="Journal"/>
          <w:sz w:val="28"/>
          <w:szCs w:val="28"/>
          <w:lang w:val="uk-UA" w:eastAsia="uk-UA"/>
        </w:rPr>
        <w:t xml:space="preserve"> виплаті заробітної плати</w:t>
      </w:r>
      <w:r w:rsidRPr="00364E88">
        <w:rPr>
          <w:rFonts w:eastAsia="SimSun"/>
          <w:sz w:val="28"/>
          <w:szCs w:val="28"/>
          <w:lang w:val="uk-UA" w:eastAsia="en-US"/>
        </w:rPr>
        <w:t>.</w:t>
      </w:r>
    </w:p>
    <w:p w14:paraId="74881395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ind w:firstLine="567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sz w:val="28"/>
          <w:szCs w:val="28"/>
          <w:lang w:val="uk-UA" w:eastAsia="en-US"/>
        </w:rPr>
        <w:t>Найбільший скарб, яким володіє наша держава – культурний потенціал українського народу. Саме тому одним з найважливіших завдань, яке стоїть перед державою, є активне сприяння вихованню культурних цінностей сучасного покоління. Шлях до цієї благородної мети влада вбачає в тісній співпраці з творчими колективами, зокрема, на Стрийщині, з комунальним закладом «Муніципальний естрадно-духовий оркестр «Стрий»», адже гармонізація відносин між владою і культурою є запорукою розвитку культурних цінностей в суспільстві.</w:t>
      </w:r>
    </w:p>
    <w:p w14:paraId="23642AA0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ind w:firstLine="567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sz w:val="28"/>
          <w:szCs w:val="28"/>
          <w:lang w:val="uk-UA" w:eastAsia="en-US"/>
        </w:rPr>
        <w:t>Націю визначає культурна спільнота , яка за будь яких умов зберігає та відтворює мистецький та духовний простір , доброзичливо ставиться до людей та забезпечує культурний розвиток усіх  сфер життя .</w:t>
      </w:r>
    </w:p>
    <w:p w14:paraId="54C3FA64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ind w:firstLine="567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sz w:val="28"/>
          <w:szCs w:val="28"/>
          <w:lang w:val="uk-UA" w:eastAsia="en-US"/>
        </w:rPr>
        <w:t>З боку міської влади культурним громадам міста систематично надається посильна допомога для створення належних умов для культурного розвитку громадян.</w:t>
      </w:r>
    </w:p>
    <w:p w14:paraId="7D69A5FE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ind w:firstLine="567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sz w:val="28"/>
          <w:szCs w:val="28"/>
          <w:lang w:val="uk-UA" w:eastAsia="en-US"/>
        </w:rPr>
        <w:t>Законодавчі підстави для виконання бюджетної програми:</w:t>
      </w:r>
    </w:p>
    <w:p w14:paraId="5911EF0B" w14:textId="77777777" w:rsidR="00364E88" w:rsidRPr="00364E88" w:rsidRDefault="00364E88" w:rsidP="00364E88">
      <w:pPr>
        <w:numPr>
          <w:ilvl w:val="0"/>
          <w:numId w:val="25"/>
        </w:numPr>
        <w:tabs>
          <w:tab w:val="left" w:pos="927"/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sz w:val="28"/>
          <w:szCs w:val="28"/>
          <w:lang w:val="uk-UA" w:eastAsia="en-US"/>
        </w:rPr>
        <w:t>Конституція України;</w:t>
      </w:r>
    </w:p>
    <w:p w14:paraId="200C56E2" w14:textId="77777777" w:rsidR="00364E88" w:rsidRPr="00364E88" w:rsidRDefault="00364E88" w:rsidP="00364E88">
      <w:pPr>
        <w:numPr>
          <w:ilvl w:val="0"/>
          <w:numId w:val="25"/>
        </w:numPr>
        <w:tabs>
          <w:tab w:val="left" w:pos="927"/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sz w:val="28"/>
          <w:szCs w:val="28"/>
          <w:lang w:val="uk-UA" w:eastAsia="en-US"/>
        </w:rPr>
        <w:t>Закон України «Про культуру»</w:t>
      </w:r>
    </w:p>
    <w:p w14:paraId="146DE66F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en-US"/>
        </w:rPr>
      </w:pPr>
    </w:p>
    <w:p w14:paraId="572DEAFE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en-US"/>
        </w:rPr>
      </w:pPr>
      <w:r w:rsidRPr="00364E88">
        <w:rPr>
          <w:rFonts w:eastAsia="SimSun"/>
          <w:b/>
          <w:bCs/>
          <w:sz w:val="28"/>
          <w:szCs w:val="28"/>
          <w:lang w:val="uk-UA" w:eastAsia="en-US"/>
        </w:rPr>
        <w:t>ІІІ.  МЕТА ПРОГРАМИ</w:t>
      </w:r>
    </w:p>
    <w:p w14:paraId="179CF4BB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en-US"/>
        </w:rPr>
      </w:pPr>
    </w:p>
    <w:p w14:paraId="7B657755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b/>
          <w:bCs/>
          <w:sz w:val="28"/>
          <w:szCs w:val="28"/>
          <w:lang w:val="uk-UA" w:eastAsia="en-US"/>
        </w:rPr>
        <w:t xml:space="preserve">             </w:t>
      </w:r>
      <w:r w:rsidRPr="00364E88">
        <w:rPr>
          <w:rFonts w:eastAsia="SimSun"/>
          <w:sz w:val="28"/>
          <w:szCs w:val="28"/>
          <w:lang w:val="uk-UA" w:eastAsia="en-US"/>
        </w:rPr>
        <w:t>Надати фінансову підтримку комунальному закладу «Муніципальний естрадно-духовий оркестр «Стрий»» для створення належних умов, реалізації першочергових і перспективних заходів та підвищення рівня розвитку культурної інфраструктури громади, належного задоволення культурних та духовних потреб мешканців громади, забезпечення умов для суспільної і культурної самореалізації талановитої особистості, проведення різноманітних культурних проектів, організації змістовного дозвілля для підвищення культурного рівня та естетичних смаків населення громади.</w:t>
      </w:r>
    </w:p>
    <w:p w14:paraId="7E9FEA11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</w:p>
    <w:p w14:paraId="57E3877C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rPr>
          <w:rFonts w:eastAsia="SimSun"/>
          <w:sz w:val="28"/>
          <w:szCs w:val="28"/>
          <w:lang w:val="uk-UA" w:eastAsia="en-US"/>
        </w:rPr>
      </w:pPr>
    </w:p>
    <w:p w14:paraId="4ED17CE2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55B0C5F6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79A762BA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25837D25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4064CCC8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7610F469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037D6599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7CAF3F06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6A11BBF8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4564FD6C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rPr>
          <w:rFonts w:eastAsia="SimSun"/>
          <w:b/>
          <w:bCs/>
          <w:sz w:val="26"/>
          <w:szCs w:val="26"/>
          <w:lang w:val="uk-UA" w:eastAsia="en-US"/>
        </w:rPr>
      </w:pPr>
    </w:p>
    <w:p w14:paraId="4E5AFA64" w14:textId="77777777" w:rsidR="00364E88" w:rsidRPr="00364E88" w:rsidRDefault="00364E88" w:rsidP="00364E88">
      <w:pPr>
        <w:autoSpaceDE w:val="0"/>
        <w:autoSpaceDN w:val="0"/>
        <w:spacing w:line="192" w:lineRule="auto"/>
        <w:jc w:val="both"/>
        <w:rPr>
          <w:rFonts w:eastAsia="SimSun"/>
          <w:lang w:val="uk-UA" w:eastAsia="uk-UA"/>
        </w:rPr>
      </w:pPr>
    </w:p>
    <w:tbl>
      <w:tblPr>
        <w:tblW w:w="0" w:type="auto"/>
        <w:tblInd w:w="232" w:type="dxa"/>
        <w:tblLayout w:type="fixed"/>
        <w:tblLook w:val="0000" w:firstRow="0" w:lastRow="0" w:firstColumn="0" w:lastColumn="0" w:noHBand="0" w:noVBand="0"/>
      </w:tblPr>
      <w:tblGrid>
        <w:gridCol w:w="3751"/>
        <w:gridCol w:w="1705"/>
        <w:gridCol w:w="3999"/>
      </w:tblGrid>
      <w:tr w:rsidR="00364E88" w:rsidRPr="00364E88" w14:paraId="7865E06D" w14:textId="77777777" w:rsidTr="00A73262"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1344A639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4BA98EA8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999" w:type="dxa"/>
            <w:tcBorders>
              <w:top w:val="nil"/>
              <w:left w:val="nil"/>
              <w:bottom w:val="nil"/>
              <w:right w:val="nil"/>
            </w:tcBorders>
          </w:tcPr>
          <w:p w14:paraId="42D2947A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  <w:t>Затверджено</w:t>
            </w:r>
            <w:r w:rsidRPr="00364E88">
              <w:rPr>
                <w:rFonts w:ascii="Journal" w:eastAsia="SimSun" w:cs="Journal"/>
                <w:b/>
                <w:bCs/>
                <w:sz w:val="26"/>
                <w:szCs w:val="26"/>
                <w:lang w:eastAsia="en-US"/>
              </w:rPr>
              <w:t xml:space="preserve"> </w:t>
            </w:r>
          </w:p>
          <w:p w14:paraId="2396F72C" w14:textId="77777777" w:rsidR="00364E88" w:rsidRPr="00364E88" w:rsidRDefault="00364E88" w:rsidP="00364E88">
            <w:pPr>
              <w:autoSpaceDE w:val="0"/>
              <w:autoSpaceDN w:val="0"/>
              <w:ind w:hanging="145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Міський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голова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</w:p>
          <w:p w14:paraId="71950735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 xml:space="preserve">                    </w:t>
            </w: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 xml:space="preserve">         </w:t>
            </w:r>
            <w:r w:rsidRPr="00364E88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>Олег Канівець</w:t>
            </w:r>
          </w:p>
          <w:p w14:paraId="7D426D3E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«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»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 w:cs="Journal"/>
                <w:sz w:val="26"/>
                <w:szCs w:val="26"/>
                <w:u w:val="single"/>
                <w:lang w:val="uk-UA" w:eastAsia="en-US"/>
              </w:rPr>
              <w:t xml:space="preserve"> _________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   20</w:t>
            </w:r>
            <w:r w:rsidRPr="00364E88">
              <w:rPr>
                <w:rFonts w:ascii="Journal" w:eastAsia="SimSun" w:cs="Journal"/>
                <w:sz w:val="26"/>
                <w:szCs w:val="26"/>
                <w:lang w:eastAsia="en-US"/>
              </w:rPr>
              <w:t>2</w:t>
            </w:r>
            <w:r w:rsidRPr="00364E88">
              <w:rPr>
                <w:rFonts w:eastAsia="SimSun" w:cs="Journal"/>
                <w:sz w:val="26"/>
                <w:szCs w:val="26"/>
                <w:lang w:val="uk-UA" w:eastAsia="en-US"/>
              </w:rPr>
              <w:t>2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року</w:t>
            </w:r>
          </w:p>
        </w:tc>
      </w:tr>
    </w:tbl>
    <w:p w14:paraId="775FAE01" w14:textId="77777777" w:rsidR="00364E88" w:rsidRPr="00364E88" w:rsidRDefault="00364E88" w:rsidP="00364E88">
      <w:pPr>
        <w:autoSpaceDE w:val="0"/>
        <w:autoSpaceDN w:val="0"/>
        <w:rPr>
          <w:rFonts w:ascii="Calibri" w:eastAsia="SimSun" w:hAnsi="Calibri"/>
          <w:b/>
          <w:bCs/>
          <w:sz w:val="36"/>
          <w:szCs w:val="36"/>
          <w:lang w:val="uk-UA" w:eastAsia="en-US"/>
        </w:rPr>
      </w:pPr>
    </w:p>
    <w:p w14:paraId="2CA358AC" w14:textId="77777777" w:rsidR="00364E88" w:rsidRP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48"/>
          <w:szCs w:val="52"/>
          <w:lang w:val="uk-UA" w:eastAsia="en-US"/>
        </w:rPr>
      </w:pPr>
      <w:r w:rsidRPr="00364E88">
        <w:rPr>
          <w:rFonts w:eastAsia="SimSun"/>
          <w:b/>
          <w:bCs/>
          <w:sz w:val="48"/>
          <w:szCs w:val="52"/>
          <w:lang w:val="uk-UA" w:eastAsia="en-US"/>
        </w:rPr>
        <w:t>Програма: «Фінансова підтримка комунального закладу «Муніципальний естрадно-духовий оркестр «Стрий»»</w:t>
      </w:r>
    </w:p>
    <w:p w14:paraId="118D7F27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48"/>
          <w:szCs w:val="52"/>
          <w:lang w:val="uk-UA" w:eastAsia="en-US"/>
        </w:rPr>
      </w:pPr>
      <w:r w:rsidRPr="00364E88">
        <w:rPr>
          <w:rFonts w:eastAsia="SimSun"/>
          <w:b/>
          <w:bCs/>
          <w:sz w:val="48"/>
          <w:szCs w:val="52"/>
          <w:lang w:val="uk-UA" w:eastAsia="en-US"/>
        </w:rPr>
        <w:t xml:space="preserve">                         на 20</w:t>
      </w:r>
      <w:r w:rsidRPr="00364E88">
        <w:rPr>
          <w:rFonts w:eastAsia="SimSun"/>
          <w:b/>
          <w:bCs/>
          <w:sz w:val="48"/>
          <w:szCs w:val="52"/>
          <w:lang w:eastAsia="en-US"/>
        </w:rPr>
        <w:t>2</w:t>
      </w:r>
      <w:r w:rsidRPr="00364E88">
        <w:rPr>
          <w:rFonts w:eastAsia="SimSun"/>
          <w:b/>
          <w:bCs/>
          <w:sz w:val="48"/>
          <w:szCs w:val="52"/>
          <w:lang w:val="uk-UA" w:eastAsia="en-US"/>
        </w:rPr>
        <w:t>2 рік</w:t>
      </w:r>
    </w:p>
    <w:p w14:paraId="7C53A546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48"/>
          <w:szCs w:val="52"/>
          <w:lang w:val="uk-UA" w:eastAsia="en-US"/>
        </w:rPr>
      </w:pPr>
    </w:p>
    <w:p w14:paraId="2FF871C8" w14:textId="77777777" w:rsidR="00364E88" w:rsidRPr="00364E88" w:rsidRDefault="00364E88" w:rsidP="00364E88">
      <w:pPr>
        <w:autoSpaceDE w:val="0"/>
        <w:autoSpaceDN w:val="0"/>
        <w:rPr>
          <w:rFonts w:ascii="Journal" w:eastAsia="SimSun"/>
          <w:sz w:val="26"/>
          <w:szCs w:val="26"/>
          <w:lang w:eastAsia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118"/>
        <w:gridCol w:w="1338"/>
        <w:gridCol w:w="3999"/>
      </w:tblGrid>
      <w:tr w:rsidR="00364E88" w:rsidRPr="00364E88" w14:paraId="6B04EF04" w14:textId="77777777" w:rsidTr="00A73262">
        <w:trPr>
          <w:trHeight w:val="1778"/>
        </w:trPr>
        <w:tc>
          <w:tcPr>
            <w:tcW w:w="4118" w:type="dxa"/>
            <w:hideMark/>
          </w:tcPr>
          <w:p w14:paraId="6931C92A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  <w:t>Погоджено</w:t>
            </w:r>
          </w:p>
          <w:p w14:paraId="35FF4359" w14:textId="77777777" w:rsidR="00364E88" w:rsidRPr="00364E88" w:rsidRDefault="00364E88" w:rsidP="00364E88">
            <w:pPr>
              <w:autoSpaceDE w:val="0"/>
              <w:autoSpaceDN w:val="0"/>
              <w:ind w:hanging="145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Голова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постійної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комісії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з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питань</w:t>
            </w: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 xml:space="preserve"> планування, фінансів,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бюджету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та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eastAsia="SimSun" w:cs="Journal"/>
                <w:sz w:val="26"/>
                <w:szCs w:val="26"/>
                <w:lang w:val="uk-UA" w:eastAsia="en-US"/>
              </w:rPr>
              <w:t>соціально-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економ</w:t>
            </w: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ічного розвитку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Стрийської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міської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ради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</w:p>
          <w:p w14:paraId="1CC7872C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_________   __</w:t>
            </w:r>
            <w:r w:rsidRPr="00364E88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>С.Ковальчук</w:t>
            </w:r>
            <w:r w:rsidRPr="00364E88">
              <w:rPr>
                <w:rFonts w:ascii="Journal" w:eastAsia="SimSun" w:cs="Journal"/>
                <w:sz w:val="26"/>
                <w:szCs w:val="26"/>
                <w:u w:val="single"/>
                <w:lang w:val="uk-UA" w:eastAsia="en-US"/>
              </w:rPr>
              <w:t>__</w:t>
            </w:r>
          </w:p>
          <w:p w14:paraId="2D9974A8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«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</w:t>
            </w:r>
            <w:r w:rsidRPr="00364E88">
              <w:rPr>
                <w:rFonts w:ascii="Journal" w:eastAsia="SimSun"/>
                <w:sz w:val="26"/>
                <w:szCs w:val="26"/>
                <w:u w:val="single"/>
                <w:lang w:val="uk-UA" w:eastAsia="en-US"/>
              </w:rPr>
              <w:t>»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  __________   20</w:t>
            </w:r>
            <w:r w:rsidRPr="00364E88">
              <w:rPr>
                <w:rFonts w:ascii="Journal" w:eastAsia="SimSun" w:cs="Journal"/>
                <w:sz w:val="26"/>
                <w:szCs w:val="26"/>
                <w:lang w:val="en-US" w:eastAsia="en-US"/>
              </w:rPr>
              <w:t>2</w:t>
            </w:r>
            <w:r w:rsidRPr="00364E88">
              <w:rPr>
                <w:rFonts w:eastAsia="SimSun" w:cs="Journal"/>
                <w:sz w:val="26"/>
                <w:szCs w:val="26"/>
                <w:lang w:val="uk-UA" w:eastAsia="en-US"/>
              </w:rPr>
              <w:t>2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року</w:t>
            </w:r>
          </w:p>
        </w:tc>
        <w:tc>
          <w:tcPr>
            <w:tcW w:w="1338" w:type="dxa"/>
          </w:tcPr>
          <w:p w14:paraId="731D2A6B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999" w:type="dxa"/>
            <w:hideMark/>
          </w:tcPr>
          <w:p w14:paraId="40F13F76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  <w:t>Погоджено</w:t>
            </w:r>
          </w:p>
          <w:p w14:paraId="021C5DA0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Голова постійної комісії  з питань освіти, культури, молоді, фізкультури та спорту Стрийської міської ради</w:t>
            </w:r>
          </w:p>
          <w:p w14:paraId="154068BE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____________   __Т.Василів</w:t>
            </w:r>
            <w:r w:rsidRPr="00364E88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>_</w:t>
            </w:r>
          </w:p>
          <w:p w14:paraId="62FEFB8B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«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__________     20</w:t>
            </w:r>
            <w:r w:rsidRPr="00364E88">
              <w:rPr>
                <w:rFonts w:ascii="Journal" w:eastAsia="SimSun" w:cs="Journal"/>
                <w:sz w:val="26"/>
                <w:szCs w:val="26"/>
                <w:lang w:val="en-US" w:eastAsia="en-US"/>
              </w:rPr>
              <w:t>2</w:t>
            </w:r>
            <w:r w:rsidRPr="00364E88">
              <w:rPr>
                <w:rFonts w:eastAsia="SimSun" w:cs="Journal"/>
                <w:sz w:val="26"/>
                <w:szCs w:val="26"/>
                <w:lang w:val="uk-UA" w:eastAsia="en-US"/>
              </w:rPr>
              <w:t>2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року</w:t>
            </w:r>
          </w:p>
        </w:tc>
      </w:tr>
    </w:tbl>
    <w:p w14:paraId="37525F65" w14:textId="77777777" w:rsidR="00364E88" w:rsidRPr="00364E88" w:rsidRDefault="00364E88" w:rsidP="00364E88">
      <w:pPr>
        <w:autoSpaceDE w:val="0"/>
        <w:autoSpaceDN w:val="0"/>
        <w:rPr>
          <w:rFonts w:ascii="Journal" w:eastAsia="SimSun"/>
          <w:sz w:val="20"/>
          <w:szCs w:val="20"/>
          <w:lang w:val="uk-UA" w:eastAsia="en-US"/>
        </w:rPr>
      </w:pPr>
    </w:p>
    <w:p w14:paraId="6E2271BE" w14:textId="77777777" w:rsidR="00364E88" w:rsidRPr="00364E88" w:rsidRDefault="00364E88" w:rsidP="00364E88">
      <w:pPr>
        <w:autoSpaceDE w:val="0"/>
        <w:autoSpaceDN w:val="0"/>
        <w:rPr>
          <w:rFonts w:ascii="Journal" w:eastAsia="SimSun"/>
          <w:sz w:val="20"/>
          <w:szCs w:val="20"/>
          <w:lang w:val="uk-UA" w:eastAsia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130"/>
        <w:gridCol w:w="1313"/>
        <w:gridCol w:w="3984"/>
      </w:tblGrid>
      <w:tr w:rsidR="00364E88" w:rsidRPr="00364E88" w14:paraId="230C1DA3" w14:textId="77777777" w:rsidTr="00A73262">
        <w:tc>
          <w:tcPr>
            <w:tcW w:w="4130" w:type="dxa"/>
          </w:tcPr>
          <w:p w14:paraId="3A726DE0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  <w:t>Погоджено</w:t>
            </w:r>
          </w:p>
          <w:p w14:paraId="52EDFAEC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Calibri" w:eastAsia="SimSun" w:hAnsi="Calibri" w:cs="Calibri"/>
                <w:sz w:val="26"/>
                <w:szCs w:val="26"/>
                <w:lang w:val="uk-UA" w:eastAsia="en-US"/>
              </w:rPr>
              <w:t>Перший з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аступник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міського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голови</w:t>
            </w:r>
          </w:p>
          <w:p w14:paraId="0EC013B1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________    _</w:t>
            </w:r>
            <w:r w:rsidRPr="00364E88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>М.Дмитришин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</w:t>
            </w:r>
          </w:p>
          <w:p w14:paraId="79C02C9D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</w:p>
          <w:p w14:paraId="5C7C6F88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«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»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  __________  20</w:t>
            </w:r>
            <w:r w:rsidRPr="00364E88">
              <w:rPr>
                <w:rFonts w:ascii="Journal" w:eastAsia="SimSun" w:cs="Journal"/>
                <w:sz w:val="26"/>
                <w:szCs w:val="26"/>
                <w:lang w:val="en-US" w:eastAsia="en-US"/>
              </w:rPr>
              <w:t>2</w:t>
            </w:r>
            <w:r w:rsidRPr="00364E88">
              <w:rPr>
                <w:rFonts w:eastAsia="SimSun" w:cs="Journal"/>
                <w:sz w:val="26"/>
                <w:szCs w:val="26"/>
                <w:lang w:val="uk-UA" w:eastAsia="en-US"/>
              </w:rPr>
              <w:t>2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року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</w:p>
        </w:tc>
        <w:tc>
          <w:tcPr>
            <w:tcW w:w="1313" w:type="dxa"/>
          </w:tcPr>
          <w:p w14:paraId="2CCF8ED9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984" w:type="dxa"/>
          </w:tcPr>
          <w:p w14:paraId="31A7D786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  <w:t>Погоджено</w:t>
            </w:r>
          </w:p>
          <w:p w14:paraId="0F040E78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Calibri" w:eastAsia="SimSun" w:hAnsi="Calibri" w:cs="Calibri"/>
                <w:sz w:val="26"/>
                <w:szCs w:val="26"/>
                <w:lang w:val="uk-UA" w:eastAsia="en-US"/>
              </w:rPr>
              <w:t>З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аступник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міського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голови</w:t>
            </w:r>
          </w:p>
          <w:p w14:paraId="29ABBC74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________    _</w:t>
            </w:r>
            <w:r w:rsidRPr="00364E88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>Х.Грех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__</w:t>
            </w:r>
          </w:p>
          <w:p w14:paraId="3C698415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</w:p>
          <w:p w14:paraId="36FD0095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«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»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  __________  20</w:t>
            </w:r>
            <w:r w:rsidRPr="00364E88">
              <w:rPr>
                <w:rFonts w:ascii="Journal" w:eastAsia="SimSun" w:cs="Journal"/>
                <w:sz w:val="26"/>
                <w:szCs w:val="26"/>
                <w:lang w:val="en-US" w:eastAsia="en-US"/>
              </w:rPr>
              <w:t>2</w:t>
            </w:r>
            <w:r w:rsidRPr="00364E88">
              <w:rPr>
                <w:rFonts w:eastAsia="SimSun" w:cs="Journal"/>
                <w:sz w:val="26"/>
                <w:szCs w:val="26"/>
                <w:lang w:val="uk-UA" w:eastAsia="en-US"/>
              </w:rPr>
              <w:t>2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року</w:t>
            </w:r>
          </w:p>
        </w:tc>
      </w:tr>
    </w:tbl>
    <w:p w14:paraId="22D9B0F6" w14:textId="77777777" w:rsidR="00364E88" w:rsidRPr="00364E88" w:rsidRDefault="00364E88" w:rsidP="00364E88">
      <w:pPr>
        <w:autoSpaceDE w:val="0"/>
        <w:autoSpaceDN w:val="0"/>
        <w:rPr>
          <w:rFonts w:ascii="Journal" w:eastAsia="SimSun"/>
          <w:sz w:val="20"/>
          <w:szCs w:val="20"/>
          <w:lang w:val="uk-UA" w:eastAsia="en-US"/>
        </w:rPr>
      </w:pPr>
    </w:p>
    <w:p w14:paraId="1466906E" w14:textId="77777777" w:rsidR="00364E88" w:rsidRPr="00364E88" w:rsidRDefault="00364E88" w:rsidP="00364E88">
      <w:pPr>
        <w:autoSpaceDE w:val="0"/>
        <w:autoSpaceDN w:val="0"/>
        <w:rPr>
          <w:rFonts w:ascii="Journal" w:eastAsia="SimSun"/>
          <w:sz w:val="20"/>
          <w:szCs w:val="20"/>
          <w:lang w:val="uk-UA" w:eastAsia="en-US"/>
        </w:rPr>
      </w:pPr>
    </w:p>
    <w:p w14:paraId="3DBF953E" w14:textId="77777777" w:rsidR="00364E88" w:rsidRPr="00364E88" w:rsidRDefault="00364E88" w:rsidP="00364E88">
      <w:pPr>
        <w:autoSpaceDE w:val="0"/>
        <w:autoSpaceDN w:val="0"/>
        <w:rPr>
          <w:rFonts w:ascii="Journal" w:eastAsia="SimSun"/>
          <w:sz w:val="20"/>
          <w:szCs w:val="20"/>
          <w:lang w:val="uk-UA" w:eastAsia="en-US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989"/>
        <w:gridCol w:w="1256"/>
        <w:gridCol w:w="3969"/>
      </w:tblGrid>
      <w:tr w:rsidR="00364E88" w:rsidRPr="00364E88" w14:paraId="10999D2C" w14:textId="77777777" w:rsidTr="00A73262">
        <w:tc>
          <w:tcPr>
            <w:tcW w:w="3989" w:type="dxa"/>
          </w:tcPr>
          <w:p w14:paraId="79CD37B9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  <w:t>Погоджено</w:t>
            </w:r>
          </w:p>
          <w:p w14:paraId="50DFA9FE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Начальник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</w:t>
            </w:r>
          </w:p>
          <w:p w14:paraId="2F8963CB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фінансового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управління</w:t>
            </w:r>
          </w:p>
          <w:p w14:paraId="44C63983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Стрийської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 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міської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ради</w:t>
            </w:r>
          </w:p>
          <w:p w14:paraId="03993D78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________    _</w:t>
            </w:r>
            <w:r w:rsidRPr="00364E88">
              <w:rPr>
                <w:rFonts w:ascii="Journal" w:eastAsia="SimSun"/>
                <w:bCs/>
                <w:sz w:val="26"/>
                <w:szCs w:val="26"/>
                <w:u w:val="single"/>
                <w:lang w:val="uk-UA" w:eastAsia="en-US"/>
              </w:rPr>
              <w:t>Л</w:t>
            </w:r>
            <w:r w:rsidRPr="00364E88">
              <w:rPr>
                <w:rFonts w:ascii="Journal" w:eastAsia="SimSun"/>
                <w:bCs/>
                <w:sz w:val="26"/>
                <w:szCs w:val="26"/>
                <w:u w:val="single"/>
                <w:lang w:val="uk-UA" w:eastAsia="en-US"/>
              </w:rPr>
              <w:t>.</w:t>
            </w:r>
            <w:r w:rsidRPr="00364E88">
              <w:rPr>
                <w:rFonts w:ascii="Journal" w:eastAsia="SimSun"/>
                <w:bCs/>
                <w:sz w:val="26"/>
                <w:szCs w:val="26"/>
                <w:u w:val="single"/>
                <w:lang w:val="uk-UA" w:eastAsia="en-US"/>
              </w:rPr>
              <w:t>Коваль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___</w:t>
            </w:r>
          </w:p>
          <w:p w14:paraId="28D7E722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«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____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»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  ________   20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en-US" w:eastAsia="en-US"/>
              </w:rPr>
              <w:t>2</w:t>
            </w:r>
            <w:r w:rsidRPr="00364E88">
              <w:rPr>
                <w:rFonts w:ascii="Calibri" w:eastAsia="SimSun" w:hAnsi="Calibri"/>
                <w:bCs/>
                <w:sz w:val="26"/>
                <w:szCs w:val="26"/>
                <w:lang w:val="uk-UA" w:eastAsia="en-US"/>
              </w:rPr>
              <w:t>2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року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</w:t>
            </w:r>
          </w:p>
          <w:p w14:paraId="7DCAC237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</w:pPr>
          </w:p>
          <w:p w14:paraId="6689A107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МП</w:t>
            </w:r>
          </w:p>
        </w:tc>
        <w:tc>
          <w:tcPr>
            <w:tcW w:w="1256" w:type="dxa"/>
          </w:tcPr>
          <w:p w14:paraId="48F37CDB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969" w:type="dxa"/>
          </w:tcPr>
          <w:p w14:paraId="4009CC4E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b/>
                <w:sz w:val="26"/>
                <w:szCs w:val="26"/>
                <w:lang w:val="uk-UA" w:eastAsia="en-US"/>
              </w:rPr>
              <w:t>Погоджено</w:t>
            </w:r>
          </w:p>
          <w:p w14:paraId="52EF91A5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Начальник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управління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культури,</w:t>
            </w:r>
          </w:p>
          <w:p w14:paraId="4BB34174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молоді та спорту</w:t>
            </w:r>
          </w:p>
          <w:p w14:paraId="36E2E92A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Стрийської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міської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ради</w:t>
            </w:r>
          </w:p>
          <w:p w14:paraId="3A17CAEC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________    ___</w:t>
            </w:r>
            <w:r w:rsidRPr="00364E88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>І.Пукас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____</w:t>
            </w:r>
          </w:p>
          <w:p w14:paraId="3DD09155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«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»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 _________ 20</w:t>
            </w:r>
            <w:r w:rsidRPr="00364E88">
              <w:rPr>
                <w:rFonts w:ascii="Journal" w:eastAsia="SimSun" w:cs="Journal"/>
                <w:sz w:val="26"/>
                <w:szCs w:val="26"/>
                <w:lang w:eastAsia="en-US"/>
              </w:rPr>
              <w:t>2</w:t>
            </w:r>
            <w:r w:rsidRPr="00364E88">
              <w:rPr>
                <w:rFonts w:eastAsia="SimSun" w:cs="Journal"/>
                <w:sz w:val="26"/>
                <w:szCs w:val="26"/>
                <w:lang w:val="uk-UA" w:eastAsia="en-US"/>
              </w:rPr>
              <w:t>2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року</w:t>
            </w:r>
          </w:p>
          <w:p w14:paraId="05643C4E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0"/>
                <w:szCs w:val="20"/>
                <w:lang w:val="uk-UA" w:eastAsia="en-US"/>
              </w:rPr>
            </w:pPr>
          </w:p>
          <w:p w14:paraId="716A2851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МП</w:t>
            </w:r>
          </w:p>
        </w:tc>
      </w:tr>
    </w:tbl>
    <w:p w14:paraId="702F4A44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jc w:val="center"/>
        <w:rPr>
          <w:rFonts w:ascii="Journal" w:eastAsia="SimSun"/>
          <w:sz w:val="20"/>
          <w:szCs w:val="20"/>
          <w:lang w:val="uk-UA" w:eastAsia="en-US"/>
        </w:rPr>
      </w:pPr>
    </w:p>
    <w:p w14:paraId="61411620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jc w:val="center"/>
        <w:rPr>
          <w:rFonts w:ascii="Journal" w:eastAsia="SimSun"/>
          <w:sz w:val="26"/>
          <w:szCs w:val="26"/>
          <w:lang w:val="uk-UA" w:eastAsia="en-US"/>
        </w:rPr>
      </w:pPr>
    </w:p>
    <w:p w14:paraId="18FABA8B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jc w:val="center"/>
        <w:rPr>
          <w:rFonts w:eastAsia="SimSun"/>
          <w:sz w:val="26"/>
          <w:szCs w:val="26"/>
          <w:lang w:val="uk-UA" w:eastAsia="en-US"/>
        </w:rPr>
      </w:pPr>
    </w:p>
    <w:p w14:paraId="65D33611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rPr>
          <w:rFonts w:eastAsia="SimSun"/>
          <w:sz w:val="26"/>
          <w:szCs w:val="26"/>
          <w:lang w:val="uk-UA" w:eastAsia="en-US"/>
        </w:rPr>
      </w:pPr>
    </w:p>
    <w:p w14:paraId="72CE26A1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rPr>
          <w:rFonts w:eastAsia="SimSun"/>
          <w:sz w:val="26"/>
          <w:szCs w:val="26"/>
          <w:lang w:val="uk-UA" w:eastAsia="en-US"/>
        </w:rPr>
      </w:pPr>
    </w:p>
    <w:p w14:paraId="69ACE360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jc w:val="center"/>
        <w:rPr>
          <w:rFonts w:ascii="Calibri" w:eastAsia="SimSun" w:hAnsi="Calibri"/>
          <w:sz w:val="26"/>
          <w:szCs w:val="26"/>
          <w:lang w:val="uk-UA" w:eastAsia="en-US"/>
        </w:rPr>
      </w:pPr>
      <w:r w:rsidRPr="00364E88">
        <w:rPr>
          <w:rFonts w:ascii="Journal" w:eastAsia="SimSun"/>
          <w:sz w:val="26"/>
          <w:szCs w:val="26"/>
          <w:lang w:val="uk-UA" w:eastAsia="en-US"/>
        </w:rPr>
        <w:t>м</w:t>
      </w:r>
      <w:r w:rsidRPr="00364E88">
        <w:rPr>
          <w:rFonts w:ascii="Journal" w:eastAsia="SimSun" w:cs="Journal"/>
          <w:sz w:val="26"/>
          <w:szCs w:val="26"/>
          <w:lang w:val="uk-UA" w:eastAsia="en-US"/>
        </w:rPr>
        <w:t>.</w:t>
      </w:r>
      <w:r w:rsidRPr="00364E88">
        <w:rPr>
          <w:rFonts w:ascii="Journal" w:eastAsia="SimSun"/>
          <w:sz w:val="26"/>
          <w:szCs w:val="26"/>
          <w:lang w:val="uk-UA" w:eastAsia="en-US"/>
        </w:rPr>
        <w:t> Стрий</w:t>
      </w:r>
      <w:r w:rsidRPr="00364E88">
        <w:rPr>
          <w:rFonts w:ascii="Journal" w:eastAsia="SimSun" w:cs="Journal"/>
          <w:sz w:val="26"/>
          <w:szCs w:val="26"/>
          <w:lang w:val="uk-UA" w:eastAsia="en-US"/>
        </w:rPr>
        <w:t xml:space="preserve"> </w:t>
      </w:r>
      <w:r w:rsidRPr="00364E88">
        <w:rPr>
          <w:rFonts w:ascii="Journal" w:eastAsia="SimSun" w:cs="Journal"/>
          <w:sz w:val="26"/>
          <w:szCs w:val="26"/>
          <w:lang w:val="uk-UA" w:eastAsia="en-US"/>
        </w:rPr>
        <w:br/>
      </w:r>
      <w:r w:rsidRPr="00364E88">
        <w:rPr>
          <w:rFonts w:ascii="Journal" w:eastAsia="SimSun" w:cs="Journal"/>
          <w:sz w:val="26"/>
          <w:szCs w:val="26"/>
          <w:lang w:val="uk-UA" w:eastAsia="en-US"/>
        </w:rPr>
        <w:lastRenderedPageBreak/>
        <w:t>20</w:t>
      </w:r>
      <w:r w:rsidRPr="00364E88">
        <w:rPr>
          <w:rFonts w:ascii="Journal" w:eastAsia="SimSun" w:cs="Journal"/>
          <w:sz w:val="26"/>
          <w:szCs w:val="26"/>
          <w:lang w:eastAsia="en-US"/>
        </w:rPr>
        <w:t xml:space="preserve">22 </w:t>
      </w:r>
      <w:r w:rsidRPr="00364E88">
        <w:rPr>
          <w:rFonts w:ascii="Journal" w:eastAsia="SimSun"/>
          <w:sz w:val="26"/>
          <w:szCs w:val="26"/>
          <w:lang w:val="uk-UA" w:eastAsia="en-US"/>
        </w:rPr>
        <w:t>рік</w:t>
      </w:r>
    </w:p>
    <w:p w14:paraId="289BC181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jc w:val="center"/>
        <w:rPr>
          <w:rFonts w:ascii="Calibri" w:eastAsia="SimSun" w:hAnsi="Calibri"/>
          <w:sz w:val="26"/>
          <w:szCs w:val="26"/>
          <w:lang w:val="uk-UA" w:eastAsia="en-US"/>
        </w:rPr>
      </w:pPr>
    </w:p>
    <w:p w14:paraId="7A5B2D5A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jc w:val="center"/>
        <w:rPr>
          <w:rFonts w:ascii="Calibri" w:eastAsia="SimSun" w:hAnsi="Calibri"/>
          <w:sz w:val="26"/>
          <w:szCs w:val="26"/>
          <w:lang w:val="uk-UA" w:eastAsia="en-US"/>
        </w:rPr>
      </w:pPr>
    </w:p>
    <w:p w14:paraId="16E7DE71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jc w:val="center"/>
        <w:rPr>
          <w:rFonts w:ascii="Calibri" w:eastAsia="SimSun" w:hAnsi="Calibri"/>
          <w:sz w:val="26"/>
          <w:szCs w:val="26"/>
          <w:lang w:val="uk-UA" w:eastAsia="en-US"/>
        </w:rPr>
      </w:pPr>
    </w:p>
    <w:p w14:paraId="584D5B8F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jc w:val="center"/>
        <w:rPr>
          <w:rFonts w:ascii="Calibri" w:eastAsia="SimSun" w:hAnsi="Calibri"/>
          <w:sz w:val="26"/>
          <w:szCs w:val="26"/>
          <w:lang w:val="uk-UA" w:eastAsia="en-US"/>
        </w:rPr>
      </w:pPr>
    </w:p>
    <w:p w14:paraId="2ABE53DE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en-US"/>
        </w:rPr>
      </w:pPr>
      <w:r w:rsidRPr="00364E88">
        <w:rPr>
          <w:rFonts w:eastAsia="SimSun"/>
          <w:b/>
          <w:bCs/>
          <w:sz w:val="28"/>
          <w:szCs w:val="28"/>
          <w:lang w:val="en-US" w:eastAsia="en-US"/>
        </w:rPr>
        <w:t>V</w:t>
      </w:r>
      <w:r w:rsidRPr="00364E88">
        <w:rPr>
          <w:rFonts w:eastAsia="SimSun"/>
          <w:b/>
          <w:bCs/>
          <w:sz w:val="28"/>
          <w:szCs w:val="28"/>
          <w:lang w:val="uk-UA" w:eastAsia="en-US"/>
        </w:rPr>
        <w:t>. РЕСУРСНЕ ЗАБЕЗПЕЧЕННЯ ПРОГРАМИ</w:t>
      </w:r>
    </w:p>
    <w:p w14:paraId="62A43A19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iCs/>
          <w:sz w:val="32"/>
          <w:szCs w:val="32"/>
          <w:lang w:val="uk-UA" w:eastAsia="en-US"/>
        </w:rPr>
      </w:pPr>
      <w:r w:rsidRPr="00364E88">
        <w:rPr>
          <w:rFonts w:eastAsia="SimSun"/>
          <w:b/>
          <w:bCs/>
          <w:iCs/>
          <w:sz w:val="32"/>
          <w:szCs w:val="32"/>
          <w:lang w:val="uk-UA" w:eastAsia="en-US"/>
        </w:rPr>
        <w:t>«Фінансова підтримка комунального закладу «Муніципальний Естрадно-духовий оркестр «Стрий»» на 20</w:t>
      </w:r>
      <w:r w:rsidRPr="00364E88">
        <w:rPr>
          <w:rFonts w:eastAsia="SimSun"/>
          <w:b/>
          <w:bCs/>
          <w:iCs/>
          <w:sz w:val="32"/>
          <w:szCs w:val="32"/>
          <w:lang w:eastAsia="en-US"/>
        </w:rPr>
        <w:t>22</w:t>
      </w:r>
      <w:r w:rsidRPr="00364E88">
        <w:rPr>
          <w:rFonts w:eastAsia="SimSun"/>
          <w:b/>
          <w:bCs/>
          <w:iCs/>
          <w:sz w:val="32"/>
          <w:szCs w:val="32"/>
          <w:lang w:val="uk-UA" w:eastAsia="en-US"/>
        </w:rPr>
        <w:t xml:space="preserve"> рік</w:t>
      </w:r>
    </w:p>
    <w:p w14:paraId="5155B1BD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0"/>
          <w:szCs w:val="20"/>
          <w:lang w:val="uk-UA" w:eastAsia="en-US"/>
        </w:rPr>
      </w:pPr>
    </w:p>
    <w:p w14:paraId="5F9085A3" w14:textId="77777777" w:rsidR="00364E88" w:rsidRPr="00364E88" w:rsidRDefault="00364E88" w:rsidP="00364E88">
      <w:pPr>
        <w:autoSpaceDE w:val="0"/>
        <w:autoSpaceDN w:val="0"/>
        <w:ind w:firstLine="360"/>
        <w:jc w:val="center"/>
        <w:rPr>
          <w:rFonts w:ascii="Journal" w:eastAsia="SimSun"/>
          <w:sz w:val="16"/>
          <w:szCs w:val="16"/>
          <w:lang w:val="uk-UA" w:eastAsia="en-US"/>
        </w:rPr>
      </w:pPr>
      <w:r w:rsidRPr="00364E88">
        <w:rPr>
          <w:rFonts w:ascii="Journal" w:eastAsia="SimSun"/>
          <w:sz w:val="20"/>
          <w:szCs w:val="20"/>
          <w:lang w:val="uk-UA" w:eastAsia="en-US"/>
        </w:rPr>
        <w:tab/>
      </w:r>
      <w:r w:rsidRPr="00364E88">
        <w:rPr>
          <w:rFonts w:ascii="Journal" w:eastAsia="SimSun"/>
          <w:sz w:val="20"/>
          <w:szCs w:val="20"/>
          <w:lang w:val="uk-UA" w:eastAsia="en-US"/>
        </w:rPr>
        <w:tab/>
      </w:r>
      <w:r w:rsidRPr="00364E88">
        <w:rPr>
          <w:rFonts w:ascii="Journal" w:eastAsia="SimSun"/>
          <w:sz w:val="20"/>
          <w:szCs w:val="20"/>
          <w:lang w:val="uk-UA" w:eastAsia="en-US"/>
        </w:rPr>
        <w:tab/>
      </w:r>
      <w:r w:rsidRPr="00364E88">
        <w:rPr>
          <w:rFonts w:ascii="Journal" w:eastAsia="SimSun"/>
          <w:sz w:val="20"/>
          <w:szCs w:val="20"/>
          <w:lang w:val="uk-UA" w:eastAsia="en-US"/>
        </w:rPr>
        <w:tab/>
      </w:r>
      <w:r w:rsidRPr="00364E88">
        <w:rPr>
          <w:rFonts w:ascii="Journal" w:eastAsia="SimSun"/>
          <w:sz w:val="20"/>
          <w:szCs w:val="20"/>
          <w:lang w:val="uk-UA" w:eastAsia="en-US"/>
        </w:rPr>
        <w:tab/>
      </w:r>
      <w:r w:rsidRPr="00364E88">
        <w:rPr>
          <w:rFonts w:ascii="Journal" w:eastAsia="SimSun"/>
          <w:sz w:val="20"/>
          <w:szCs w:val="20"/>
          <w:lang w:val="uk-UA" w:eastAsia="en-US"/>
        </w:rPr>
        <w:tab/>
      </w:r>
      <w:r w:rsidRPr="00364E88">
        <w:rPr>
          <w:rFonts w:ascii="Journal" w:eastAsia="SimSun"/>
          <w:sz w:val="20"/>
          <w:szCs w:val="20"/>
          <w:lang w:val="uk-UA" w:eastAsia="en-US"/>
        </w:rPr>
        <w:tab/>
      </w:r>
      <w:r w:rsidRPr="00364E88">
        <w:rPr>
          <w:rFonts w:ascii="Journal" w:eastAsia="SimSun"/>
          <w:sz w:val="20"/>
          <w:szCs w:val="20"/>
          <w:lang w:val="uk-UA" w:eastAsia="en-US"/>
        </w:rPr>
        <w:tab/>
      </w:r>
      <w:r w:rsidRPr="00364E88">
        <w:rPr>
          <w:rFonts w:eastAsia="SimSun"/>
          <w:sz w:val="20"/>
          <w:szCs w:val="20"/>
          <w:lang w:val="uk-UA" w:eastAsia="en-US"/>
        </w:rPr>
        <w:t xml:space="preserve">                                                      </w:t>
      </w:r>
      <w:r w:rsidRPr="00364E88">
        <w:rPr>
          <w:rFonts w:ascii="Journal" w:eastAsia="SimSun"/>
          <w:sz w:val="20"/>
          <w:szCs w:val="20"/>
          <w:lang w:val="uk-UA" w:eastAsia="en-US"/>
        </w:rPr>
        <w:t>тис</w:t>
      </w:r>
      <w:r w:rsidRPr="00364E88">
        <w:rPr>
          <w:rFonts w:ascii="Journal" w:eastAsia="SimSun" w:cs="Journal"/>
          <w:sz w:val="16"/>
          <w:szCs w:val="16"/>
          <w:lang w:val="uk-UA" w:eastAsia="en-US"/>
        </w:rPr>
        <w:t xml:space="preserve">. </w:t>
      </w:r>
      <w:r w:rsidRPr="00364E88">
        <w:rPr>
          <w:rFonts w:ascii="Journal" w:eastAsia="SimSun"/>
          <w:sz w:val="20"/>
          <w:szCs w:val="20"/>
          <w:lang w:val="uk-UA" w:eastAsia="en-US"/>
        </w:rPr>
        <w:t>грн</w:t>
      </w:r>
      <w:r w:rsidRPr="00364E88">
        <w:rPr>
          <w:rFonts w:ascii="Journal" w:eastAsia="SimSun" w:cs="Journal"/>
          <w:sz w:val="20"/>
          <w:szCs w:val="20"/>
          <w:lang w:val="uk-UA" w:eastAsia="en-US"/>
        </w:rPr>
        <w:t>.</w:t>
      </w:r>
    </w:p>
    <w:tbl>
      <w:tblPr>
        <w:tblW w:w="101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1560"/>
        <w:gridCol w:w="2788"/>
      </w:tblGrid>
      <w:tr w:rsidR="00364E88" w:rsidRPr="00364E88" w14:paraId="42D5528D" w14:textId="77777777" w:rsidTr="00A73262">
        <w:trPr>
          <w:trHeight w:val="299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A039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Обсяг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коштів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, 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які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пропонується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залучити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на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викон</w:t>
            </w:r>
            <w:r w:rsidRPr="00364E88"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а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ння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програми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74A9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20</w:t>
            </w:r>
            <w:r w:rsidRPr="00364E88">
              <w:rPr>
                <w:rFonts w:eastAsia="SimSun"/>
                <w:b/>
                <w:bCs/>
                <w:i/>
                <w:iCs/>
                <w:sz w:val="26"/>
                <w:szCs w:val="26"/>
                <w:lang w:val="en-US" w:eastAsia="en-US"/>
              </w:rPr>
              <w:t>2</w:t>
            </w:r>
            <w:r w:rsidRPr="00364E88"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2 рік</w:t>
            </w:r>
          </w:p>
          <w:p w14:paraId="4DB65BF3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</w:p>
        </w:tc>
        <w:tc>
          <w:tcPr>
            <w:tcW w:w="2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4A1F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Усього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витрат</w:t>
            </w:r>
            <w:r w:rsidRPr="00364E88"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на</w:t>
            </w:r>
          </w:p>
          <w:p w14:paraId="55128717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виконання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програми</w:t>
            </w:r>
          </w:p>
        </w:tc>
      </w:tr>
      <w:tr w:rsidR="00364E88" w:rsidRPr="00364E88" w14:paraId="1AE173A5" w14:textId="77777777" w:rsidTr="00A73262">
        <w:trPr>
          <w:trHeight w:val="299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B2DC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47EA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</w:p>
        </w:tc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9302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</w:p>
        </w:tc>
      </w:tr>
      <w:tr w:rsidR="00364E88" w:rsidRPr="00364E88" w14:paraId="6FAB2367" w14:textId="77777777" w:rsidTr="00A73262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3218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Усього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A28D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Calibri" w:eastAsia="SimSun" w:hAnsi="Calibri" w:cs="Calibri"/>
                <w:b/>
                <w:bCs/>
                <w:i/>
                <w:iCs/>
                <w:lang w:val="uk-UA" w:eastAsia="en-US"/>
              </w:rPr>
            </w:pPr>
            <w:r w:rsidRPr="00364E88">
              <w:rPr>
                <w:rFonts w:ascii="Calibri" w:eastAsia="SimSun" w:hAnsi="Calibri" w:cs="Calibri"/>
                <w:b/>
                <w:bCs/>
                <w:i/>
                <w:iCs/>
                <w:lang w:val="uk-UA" w:eastAsia="en-US"/>
              </w:rPr>
              <w:t>623,7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E147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4E88">
              <w:rPr>
                <w:rFonts w:ascii="Calibri" w:eastAsia="SimSun" w:hAnsi="Calibri" w:cs="Calibri"/>
                <w:b/>
                <w:bCs/>
                <w:i/>
                <w:iCs/>
                <w:lang w:val="uk-UA" w:eastAsia="en-US"/>
              </w:rPr>
              <w:t>623,7</w:t>
            </w:r>
          </w:p>
        </w:tc>
      </w:tr>
      <w:tr w:rsidR="00364E88" w:rsidRPr="00364E88" w14:paraId="7E318E90" w14:textId="77777777" w:rsidTr="00A73262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129E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у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тому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числі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F5F7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lang w:val="uk-UA" w:eastAsia="en-US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D1E8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lang w:val="uk-UA" w:eastAsia="en-US"/>
              </w:rPr>
            </w:pPr>
          </w:p>
        </w:tc>
      </w:tr>
      <w:tr w:rsidR="00364E88" w:rsidRPr="00364E88" w14:paraId="22070EFB" w14:textId="77777777" w:rsidTr="00A73262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2FFC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обласний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B22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lang w:val="uk-UA" w:eastAsia="en-US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9489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lang w:val="uk-UA" w:eastAsia="en-US"/>
              </w:rPr>
            </w:pPr>
          </w:p>
        </w:tc>
      </w:tr>
      <w:tr w:rsidR="00364E88" w:rsidRPr="00364E88" w14:paraId="180DB5A0" w14:textId="77777777" w:rsidTr="00A73262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8A67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b/>
                <w:bCs/>
                <w:i/>
                <w:iCs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lang w:val="uk-UA" w:eastAsia="en-US"/>
              </w:rPr>
              <w:t>бюджет територіальної громади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560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4E88">
              <w:rPr>
                <w:rFonts w:ascii="Calibri" w:eastAsia="SimSun" w:hAnsi="Calibri" w:cs="Calibri"/>
                <w:b/>
                <w:bCs/>
                <w:i/>
                <w:iCs/>
                <w:lang w:val="uk-UA" w:eastAsia="en-US"/>
              </w:rPr>
              <w:t>623,7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A6A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4E88">
              <w:rPr>
                <w:rFonts w:ascii="Calibri" w:eastAsia="SimSun" w:hAnsi="Calibri" w:cs="Calibri"/>
                <w:b/>
                <w:bCs/>
                <w:i/>
                <w:iCs/>
                <w:lang w:val="uk-UA" w:eastAsia="en-US"/>
              </w:rPr>
              <w:t>623,7</w:t>
            </w:r>
          </w:p>
        </w:tc>
      </w:tr>
      <w:tr w:rsidR="00364E88" w:rsidRPr="00364E88" w14:paraId="3523E2E4" w14:textId="77777777" w:rsidTr="00A73262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68AE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Кошти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не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бюджетних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джерел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D155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lang w:val="uk-UA" w:eastAsia="en-US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A49D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lang w:val="uk-UA" w:eastAsia="en-US"/>
              </w:rPr>
            </w:pPr>
          </w:p>
        </w:tc>
      </w:tr>
    </w:tbl>
    <w:p w14:paraId="3CC42616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</w:p>
    <w:p w14:paraId="4BF5EAFD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</w:p>
    <w:p w14:paraId="3444D350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</w:p>
    <w:p w14:paraId="4F6B7103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8"/>
          <w:szCs w:val="28"/>
          <w:lang w:val="uk-UA" w:eastAsia="en-US"/>
        </w:rPr>
      </w:pPr>
      <w:r w:rsidRPr="00364E88">
        <w:rPr>
          <w:rFonts w:eastAsia="SimSun"/>
          <w:b/>
          <w:bCs/>
          <w:sz w:val="28"/>
          <w:szCs w:val="28"/>
          <w:lang w:val="en-US" w:eastAsia="en-US"/>
        </w:rPr>
        <w:t>V</w:t>
      </w:r>
      <w:r w:rsidRPr="00364E88">
        <w:rPr>
          <w:rFonts w:eastAsia="SimSun"/>
          <w:b/>
          <w:bCs/>
          <w:sz w:val="28"/>
          <w:szCs w:val="28"/>
          <w:lang w:val="uk-UA" w:eastAsia="en-US"/>
        </w:rPr>
        <w:t>І. КООРДИНАЦІЯ ТА КОНТРОЛЬ ЗА ХОДОМ  ВИКОНАННЯ ПРОГРАМИ</w:t>
      </w:r>
    </w:p>
    <w:p w14:paraId="67DB6ED5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</w:p>
    <w:p w14:paraId="6837CD0C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</w:p>
    <w:p w14:paraId="3FC2463D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sz w:val="26"/>
          <w:szCs w:val="26"/>
          <w:lang w:val="uk-UA" w:eastAsia="en-US"/>
        </w:rPr>
        <w:tab/>
      </w:r>
      <w:r w:rsidRPr="00364E88">
        <w:rPr>
          <w:rFonts w:eastAsia="SimSun"/>
          <w:sz w:val="28"/>
          <w:szCs w:val="28"/>
          <w:lang w:val="uk-UA" w:eastAsia="en-US"/>
        </w:rPr>
        <w:t xml:space="preserve">Одержувачі коштів, яким надається фінансова підтримка, погоджують використання коштів з відповідальним виконавцем та звітують про цільове використання бюджетних коштів. </w:t>
      </w:r>
    </w:p>
    <w:p w14:paraId="1B0D55D3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sz w:val="28"/>
          <w:szCs w:val="28"/>
          <w:lang w:val="uk-UA" w:eastAsia="en-US"/>
        </w:rPr>
        <w:t xml:space="preserve">                Звіт про виконання Програми подається щоквартально фінансовому </w:t>
      </w:r>
    </w:p>
    <w:p w14:paraId="69A233F3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sz w:val="28"/>
          <w:szCs w:val="28"/>
          <w:lang w:val="uk-UA" w:eastAsia="en-US"/>
        </w:rPr>
        <w:t>управлінню та щорічно фінансовому управлінню та відділу економіки Стрийської міської ради за встановленою формою до 25 числа місяця, наступного за звітним та не пізніше, ніж через місяць після завершення року.</w:t>
      </w:r>
    </w:p>
    <w:p w14:paraId="0EAFE93E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lang w:val="uk-UA" w:eastAsia="en-US"/>
        </w:rPr>
      </w:pPr>
      <w:r w:rsidRPr="00364E88">
        <w:rPr>
          <w:rFonts w:eastAsia="SimSun"/>
          <w:lang w:val="uk-UA" w:eastAsia="en-US"/>
        </w:rPr>
        <w:t xml:space="preserve">            При уточненні бюджету вносяться зміни в Програму.</w:t>
      </w:r>
    </w:p>
    <w:p w14:paraId="0D939B96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color w:val="FF6600"/>
          <w:lang w:val="uk-UA" w:eastAsia="en-US"/>
        </w:rPr>
      </w:pPr>
    </w:p>
    <w:p w14:paraId="72C47579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lang w:val="uk-UA" w:eastAsia="en-US"/>
        </w:rPr>
      </w:pPr>
    </w:p>
    <w:p w14:paraId="75DB94B2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lang w:val="uk-UA" w:eastAsia="en-US"/>
        </w:rPr>
      </w:pPr>
    </w:p>
    <w:p w14:paraId="03E466AE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6"/>
          <w:szCs w:val="26"/>
          <w:lang w:eastAsia="uk-UA"/>
        </w:rPr>
      </w:pPr>
      <w:r w:rsidRPr="00364E88">
        <w:rPr>
          <w:rFonts w:eastAsia="SimSun"/>
          <w:b/>
          <w:bCs/>
          <w:sz w:val="26"/>
          <w:szCs w:val="26"/>
          <w:lang w:val="uk-UA" w:eastAsia="uk-UA"/>
        </w:rPr>
        <w:t xml:space="preserve">Начальник </w:t>
      </w:r>
      <w:r w:rsidRPr="00364E88">
        <w:rPr>
          <w:rFonts w:eastAsia="SimSun"/>
          <w:b/>
          <w:bCs/>
          <w:sz w:val="26"/>
          <w:szCs w:val="26"/>
          <w:lang w:eastAsia="uk-UA"/>
        </w:rPr>
        <w:t>Управління культури,</w:t>
      </w:r>
    </w:p>
    <w:p w14:paraId="6C43D7FB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6"/>
          <w:szCs w:val="26"/>
          <w:lang w:val="uk-UA" w:eastAsia="uk-UA"/>
        </w:rPr>
      </w:pPr>
      <w:r w:rsidRPr="00364E88">
        <w:rPr>
          <w:rFonts w:eastAsia="SimSun"/>
          <w:b/>
          <w:bCs/>
          <w:sz w:val="26"/>
          <w:szCs w:val="26"/>
          <w:lang w:eastAsia="uk-UA"/>
        </w:rPr>
        <w:t>молоді та спорту</w:t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  <w:t xml:space="preserve">Ірина ПУКАС                               </w:t>
      </w:r>
    </w:p>
    <w:p w14:paraId="01C1AFEC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8"/>
          <w:szCs w:val="28"/>
          <w:lang w:val="uk-UA" w:eastAsia="en-US"/>
        </w:rPr>
      </w:pPr>
    </w:p>
    <w:p w14:paraId="7E86AE66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8"/>
          <w:szCs w:val="28"/>
          <w:lang w:val="uk-UA" w:eastAsia="en-US"/>
        </w:rPr>
      </w:pPr>
    </w:p>
    <w:p w14:paraId="0FDD6BB5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6"/>
          <w:szCs w:val="26"/>
          <w:lang w:val="uk-UA" w:eastAsia="en-US"/>
        </w:rPr>
      </w:pPr>
      <w:r w:rsidRPr="00364E88">
        <w:rPr>
          <w:rFonts w:eastAsia="SimSun"/>
          <w:b/>
          <w:bCs/>
          <w:sz w:val="26"/>
          <w:szCs w:val="26"/>
          <w:lang w:val="uk-UA" w:eastAsia="en-US"/>
        </w:rPr>
        <w:t>Відповідальний виконавець</w:t>
      </w:r>
    </w:p>
    <w:p w14:paraId="3C79B17B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6"/>
          <w:szCs w:val="26"/>
          <w:lang w:val="uk-UA" w:eastAsia="en-US"/>
        </w:rPr>
      </w:pPr>
      <w:r w:rsidRPr="00364E88">
        <w:rPr>
          <w:rFonts w:eastAsia="SimSun"/>
          <w:b/>
          <w:bCs/>
          <w:sz w:val="26"/>
          <w:szCs w:val="26"/>
          <w:lang w:val="uk-UA" w:eastAsia="en-US"/>
        </w:rPr>
        <w:t>Програми</w:t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  <w:t>Орест ПІСТРАКЕВИЧ</w:t>
      </w:r>
    </w:p>
    <w:p w14:paraId="239A9467" w14:textId="77777777" w:rsidR="00364E88" w:rsidRDefault="00364E88" w:rsidP="00364E88">
      <w:pPr>
        <w:autoSpaceDE w:val="0"/>
        <w:autoSpaceDN w:val="0"/>
        <w:rPr>
          <w:rFonts w:eastAsia="SimSun" w:cs="Journal"/>
          <w:sz w:val="26"/>
          <w:szCs w:val="26"/>
          <w:lang w:val="uk-UA" w:eastAsia="en-US"/>
        </w:rPr>
        <w:sectPr w:rsidR="00364E88" w:rsidSect="00A7326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7C3BE94A" w14:textId="77777777" w:rsidR="00364E88" w:rsidRPr="00364E88" w:rsidRDefault="00364E88" w:rsidP="00364E88">
      <w:pPr>
        <w:autoSpaceDE w:val="0"/>
        <w:autoSpaceDN w:val="0"/>
        <w:rPr>
          <w:rFonts w:eastAsia="SimSun" w:cs="Journal"/>
          <w:sz w:val="26"/>
          <w:szCs w:val="26"/>
          <w:lang w:val="uk-UA" w:eastAsia="en-US"/>
        </w:rPr>
        <w:sectPr w:rsidR="00364E88" w:rsidRPr="00364E88" w:rsidSect="00A7326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2171ACBA" w14:textId="77777777" w:rsidR="00364E88" w:rsidRPr="00364E88" w:rsidRDefault="00364E88" w:rsidP="00364E88">
      <w:pPr>
        <w:autoSpaceDE w:val="0"/>
        <w:autoSpaceDN w:val="0"/>
        <w:ind w:firstLine="360"/>
        <w:jc w:val="center"/>
        <w:rPr>
          <w:rFonts w:ascii="Calibri" w:eastAsia="SimSun" w:hAnsi="Calibri" w:cs="Journal"/>
          <w:b/>
          <w:bCs/>
          <w:i/>
          <w:iCs/>
          <w:sz w:val="28"/>
          <w:szCs w:val="28"/>
          <w:lang w:val="uk-UA" w:eastAsia="en-US"/>
        </w:rPr>
      </w:pPr>
      <w:r w:rsidRPr="00364E88">
        <w:rPr>
          <w:rFonts w:ascii="Journal" w:eastAsia="SimSun" w:cs="Journal"/>
          <w:b/>
          <w:bCs/>
          <w:sz w:val="28"/>
          <w:szCs w:val="28"/>
          <w:lang w:val="en-US" w:eastAsia="en-US"/>
        </w:rPr>
        <w:lastRenderedPageBreak/>
        <w:t>IV</w:t>
      </w:r>
      <w:r w:rsidRPr="00364E88">
        <w:rPr>
          <w:rFonts w:ascii="Journal" w:eastAsia="SimSun" w:cs="Journal"/>
          <w:b/>
          <w:bCs/>
          <w:sz w:val="28"/>
          <w:szCs w:val="28"/>
          <w:lang w:eastAsia="en-US"/>
        </w:rPr>
        <w:t xml:space="preserve">. </w:t>
      </w:r>
      <w:r w:rsidRPr="00364E88">
        <w:rPr>
          <w:rFonts w:ascii="Journal" w:eastAsia="SimSun"/>
          <w:b/>
          <w:bCs/>
          <w:sz w:val="28"/>
          <w:szCs w:val="28"/>
          <w:lang w:val="uk-UA" w:eastAsia="en-US"/>
        </w:rPr>
        <w:t>Перелік</w:t>
      </w:r>
      <w:r w:rsidRPr="00364E88">
        <w:rPr>
          <w:rFonts w:ascii="Journal" w:eastAsia="SimSun" w:cs="Journal"/>
          <w:b/>
          <w:bCs/>
          <w:sz w:val="28"/>
          <w:szCs w:val="28"/>
          <w:lang w:val="uk-UA" w:eastAsia="en-US"/>
        </w:rPr>
        <w:t xml:space="preserve"> </w:t>
      </w:r>
      <w:r w:rsidRPr="00364E88">
        <w:rPr>
          <w:rFonts w:ascii="Journal" w:eastAsia="SimSun"/>
          <w:b/>
          <w:bCs/>
          <w:sz w:val="28"/>
          <w:szCs w:val="28"/>
          <w:lang w:val="uk-UA" w:eastAsia="en-US"/>
        </w:rPr>
        <w:t>завдань</w:t>
      </w:r>
      <w:r w:rsidRPr="00364E88">
        <w:rPr>
          <w:rFonts w:ascii="Journal" w:eastAsia="SimSun" w:cs="Journal"/>
          <w:b/>
          <w:bCs/>
          <w:sz w:val="28"/>
          <w:szCs w:val="28"/>
          <w:lang w:val="uk-UA" w:eastAsia="en-US"/>
        </w:rPr>
        <w:t xml:space="preserve">, </w:t>
      </w:r>
      <w:r w:rsidRPr="00364E88">
        <w:rPr>
          <w:rFonts w:ascii="Journal" w:eastAsia="SimSun"/>
          <w:b/>
          <w:bCs/>
          <w:sz w:val="28"/>
          <w:szCs w:val="28"/>
          <w:lang w:val="uk-UA" w:eastAsia="en-US"/>
        </w:rPr>
        <w:t>заходів</w:t>
      </w:r>
      <w:r w:rsidRPr="00364E88">
        <w:rPr>
          <w:rFonts w:ascii="Journal" w:eastAsia="SimSun" w:cs="Journal"/>
          <w:b/>
          <w:bCs/>
          <w:sz w:val="28"/>
          <w:szCs w:val="28"/>
          <w:lang w:val="uk-UA" w:eastAsia="en-US"/>
        </w:rPr>
        <w:t xml:space="preserve"> </w:t>
      </w:r>
      <w:r w:rsidRPr="00364E88">
        <w:rPr>
          <w:rFonts w:ascii="Journal" w:eastAsia="SimSun"/>
          <w:b/>
          <w:bCs/>
          <w:sz w:val="28"/>
          <w:szCs w:val="28"/>
          <w:lang w:val="uk-UA" w:eastAsia="en-US"/>
        </w:rPr>
        <w:t>та</w:t>
      </w:r>
      <w:r w:rsidRPr="00364E88">
        <w:rPr>
          <w:rFonts w:ascii="Journal" w:eastAsia="SimSun" w:cs="Journal"/>
          <w:b/>
          <w:bCs/>
          <w:sz w:val="28"/>
          <w:szCs w:val="28"/>
          <w:lang w:val="uk-UA" w:eastAsia="en-US"/>
        </w:rPr>
        <w:t xml:space="preserve"> </w:t>
      </w:r>
      <w:r w:rsidRPr="00364E88">
        <w:rPr>
          <w:rFonts w:ascii="Journal" w:eastAsia="SimSun"/>
          <w:b/>
          <w:bCs/>
          <w:sz w:val="28"/>
          <w:szCs w:val="28"/>
          <w:lang w:val="uk-UA" w:eastAsia="en-US"/>
        </w:rPr>
        <w:t>показників</w:t>
      </w:r>
      <w:r w:rsidRPr="00364E88">
        <w:rPr>
          <w:rFonts w:ascii="Journal" w:eastAsia="SimSun" w:cs="Journal"/>
          <w:b/>
          <w:bCs/>
          <w:sz w:val="28"/>
          <w:szCs w:val="28"/>
          <w:lang w:val="uk-UA" w:eastAsia="en-US"/>
        </w:rPr>
        <w:t xml:space="preserve"> </w:t>
      </w:r>
      <w:r w:rsidRPr="00364E88">
        <w:rPr>
          <w:rFonts w:eastAsia="SimSun"/>
          <w:b/>
          <w:bCs/>
          <w:sz w:val="28"/>
          <w:szCs w:val="28"/>
          <w:lang w:val="uk-UA" w:eastAsia="en-US"/>
        </w:rPr>
        <w:t>цільов</w:t>
      </w:r>
      <w:r w:rsidRPr="00364E88">
        <w:rPr>
          <w:rFonts w:ascii="Journal" w:eastAsia="SimSun"/>
          <w:b/>
          <w:bCs/>
          <w:sz w:val="28"/>
          <w:szCs w:val="28"/>
          <w:lang w:val="uk-UA" w:eastAsia="en-US"/>
        </w:rPr>
        <w:t>ої</w:t>
      </w:r>
      <w:r w:rsidRPr="00364E88">
        <w:rPr>
          <w:rFonts w:ascii="Journal" w:eastAsia="SimSun" w:cs="Journal"/>
          <w:b/>
          <w:bCs/>
          <w:sz w:val="28"/>
          <w:szCs w:val="28"/>
          <w:lang w:val="uk-UA" w:eastAsia="en-US"/>
        </w:rPr>
        <w:t xml:space="preserve">  </w:t>
      </w:r>
      <w:r w:rsidRPr="00364E88">
        <w:rPr>
          <w:rFonts w:ascii="Journal" w:eastAsia="SimSun"/>
          <w:b/>
          <w:bCs/>
          <w:sz w:val="28"/>
          <w:szCs w:val="28"/>
          <w:lang w:val="uk-UA" w:eastAsia="en-US"/>
        </w:rPr>
        <w:t>програми</w:t>
      </w:r>
    </w:p>
    <w:p w14:paraId="20FC2454" w14:textId="77777777" w:rsidR="00364E88" w:rsidRP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i/>
          <w:iCs/>
          <w:sz w:val="28"/>
          <w:szCs w:val="28"/>
          <w:u w:val="single"/>
          <w:lang w:val="uk-UA" w:eastAsia="en-US"/>
        </w:rPr>
      </w:pPr>
      <w:r w:rsidRPr="00364E88">
        <w:rPr>
          <w:rFonts w:eastAsia="SimSun"/>
          <w:b/>
          <w:bCs/>
          <w:i/>
          <w:iCs/>
          <w:sz w:val="28"/>
          <w:szCs w:val="28"/>
          <w:u w:val="single"/>
          <w:lang w:val="uk-UA" w:eastAsia="en-US"/>
        </w:rPr>
        <w:t xml:space="preserve">«Фінансова підтримка </w:t>
      </w:r>
      <w:r w:rsidRPr="00364E88">
        <w:rPr>
          <w:rFonts w:eastAsia="SimSun"/>
          <w:b/>
          <w:bCs/>
          <w:i/>
          <w:iCs/>
          <w:sz w:val="28"/>
          <w:szCs w:val="32"/>
          <w:u w:val="single"/>
          <w:lang w:val="uk-UA" w:eastAsia="en-US"/>
        </w:rPr>
        <w:t>комунального закладу «Муніципальний естрадно-духовий оркестр «Стрий»</w:t>
      </w:r>
      <w:r w:rsidRPr="00364E88">
        <w:rPr>
          <w:rFonts w:eastAsia="SimSun"/>
          <w:b/>
          <w:bCs/>
          <w:i/>
          <w:iCs/>
          <w:sz w:val="28"/>
          <w:szCs w:val="28"/>
          <w:u w:val="single"/>
          <w:lang w:val="uk-UA" w:eastAsia="en-US"/>
        </w:rPr>
        <w:t>» на 20</w:t>
      </w:r>
      <w:r w:rsidRPr="00364E88">
        <w:rPr>
          <w:rFonts w:eastAsia="SimSun"/>
          <w:b/>
          <w:bCs/>
          <w:i/>
          <w:iCs/>
          <w:sz w:val="28"/>
          <w:szCs w:val="28"/>
          <w:u w:val="single"/>
          <w:lang w:eastAsia="en-US"/>
        </w:rPr>
        <w:t xml:space="preserve">22 </w:t>
      </w:r>
      <w:r w:rsidRPr="00364E88">
        <w:rPr>
          <w:rFonts w:eastAsia="SimSun"/>
          <w:b/>
          <w:bCs/>
          <w:i/>
          <w:iCs/>
          <w:sz w:val="28"/>
          <w:szCs w:val="28"/>
          <w:u w:val="single"/>
          <w:lang w:val="uk-UA" w:eastAsia="en-US"/>
        </w:rPr>
        <w:t>рік</w:t>
      </w:r>
    </w:p>
    <w:p w14:paraId="040A6C4F" w14:textId="77777777" w:rsidR="00364E88" w:rsidRPr="00364E88" w:rsidRDefault="00364E88" w:rsidP="00364E88">
      <w:pPr>
        <w:autoSpaceDE w:val="0"/>
        <w:autoSpaceDN w:val="0"/>
        <w:ind w:firstLine="360"/>
        <w:jc w:val="center"/>
        <w:rPr>
          <w:rFonts w:ascii="Journal" w:eastAsia="SimSun" w:cs="Journal"/>
          <w:sz w:val="18"/>
          <w:szCs w:val="18"/>
          <w:lang w:val="uk-UA" w:eastAsia="en-US"/>
        </w:rPr>
      </w:pPr>
      <w:r w:rsidRPr="00364E88">
        <w:rPr>
          <w:rFonts w:ascii="Journal" w:eastAsia="SimSun" w:cs="Journal"/>
          <w:sz w:val="18"/>
          <w:szCs w:val="18"/>
          <w:lang w:val="uk-UA" w:eastAsia="en-US"/>
        </w:rPr>
        <w:t>(</w:t>
      </w:r>
      <w:r w:rsidRPr="00364E88">
        <w:rPr>
          <w:rFonts w:ascii="Journal" w:eastAsia="SimSun"/>
          <w:sz w:val="18"/>
          <w:szCs w:val="18"/>
          <w:lang w:val="uk-UA" w:eastAsia="en-US"/>
        </w:rPr>
        <w:t>назва</w:t>
      </w:r>
      <w:r w:rsidRPr="00364E88">
        <w:rPr>
          <w:rFonts w:ascii="Journal" w:eastAsia="SimSun" w:cs="Journal"/>
          <w:sz w:val="18"/>
          <w:szCs w:val="18"/>
          <w:lang w:val="uk-UA" w:eastAsia="en-US"/>
        </w:rPr>
        <w:t xml:space="preserve"> </w:t>
      </w:r>
      <w:r w:rsidRPr="00364E88">
        <w:rPr>
          <w:rFonts w:ascii="Journal" w:eastAsia="SimSun"/>
          <w:sz w:val="18"/>
          <w:szCs w:val="18"/>
          <w:lang w:val="uk-UA" w:eastAsia="en-US"/>
        </w:rPr>
        <w:t>програми</w:t>
      </w:r>
      <w:r w:rsidRPr="00364E88">
        <w:rPr>
          <w:rFonts w:ascii="Journal" w:eastAsia="SimSun" w:cs="Journal"/>
          <w:sz w:val="18"/>
          <w:szCs w:val="18"/>
          <w:lang w:val="uk-UA" w:eastAsia="en-U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1982"/>
        <w:gridCol w:w="1733"/>
        <w:gridCol w:w="5103"/>
        <w:gridCol w:w="1701"/>
        <w:gridCol w:w="1723"/>
        <w:gridCol w:w="970"/>
        <w:gridCol w:w="1843"/>
      </w:tblGrid>
      <w:tr w:rsidR="00364E88" w:rsidRPr="00364E88" w14:paraId="547BA48D" w14:textId="77777777" w:rsidTr="00A73262"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B23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№ з/п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E06D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Назва завдання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584A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Перелік заходів завдання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EC8C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Показники виконання  заходу, один. виміру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6C49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Виконавець заходу, показника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F38E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Фінансування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498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Очікуваний результат</w:t>
            </w:r>
          </w:p>
        </w:tc>
      </w:tr>
      <w:tr w:rsidR="00364E88" w:rsidRPr="00364E88" w14:paraId="65463B53" w14:textId="77777777" w:rsidTr="00A73262">
        <w:trPr>
          <w:trHeight w:val="542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9881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5A30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CEAA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0089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6B21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7F12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Джерела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A437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Обсяги,  тис.грн.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A12D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</w:tr>
      <w:tr w:rsidR="00364E88" w:rsidRPr="00364E88" w14:paraId="185029E9" w14:textId="77777777" w:rsidTr="00A73262"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C248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2022 рік</w:t>
            </w:r>
          </w:p>
        </w:tc>
      </w:tr>
      <w:tr w:rsidR="00364E88" w:rsidRPr="00364E88" w14:paraId="4D9FAC71" w14:textId="77777777" w:rsidTr="00A73262">
        <w:trPr>
          <w:trHeight w:val="90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49CB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E21B4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  <w:t>Забезпечити інформування і задоволення творчих потреб, інтересів громадян, їх естетичне виховання, розвиток та збагачення культурного потенціалу</w:t>
            </w:r>
          </w:p>
          <w:p w14:paraId="20BFD9D3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</w:pP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428A0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eastAsia="SimSun"/>
                <w:i/>
                <w:iCs/>
                <w:sz w:val="22"/>
                <w:szCs w:val="22"/>
                <w:lang w:val="uk-UA" w:eastAsia="en-US"/>
              </w:rPr>
            </w:pPr>
            <w:r w:rsidRPr="00364E88">
              <w:rPr>
                <w:rFonts w:eastAsia="SimSun"/>
                <w:i/>
                <w:iCs/>
                <w:sz w:val="22"/>
                <w:szCs w:val="22"/>
                <w:lang w:val="uk-UA" w:eastAsia="en-US"/>
              </w:rPr>
              <w:t>Надання фінансової  підтримки комунальному закладу</w:t>
            </w:r>
          </w:p>
          <w:p w14:paraId="4F676C13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«Муніципальний естрадно-духовий оркестр «Стрий»»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E8BF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  <w:t>Показники затрат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2CB0C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Одержувачі коштів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42ECD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i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i/>
                <w:sz w:val="20"/>
                <w:szCs w:val="20"/>
                <w:lang w:val="uk-UA" w:eastAsia="en-US"/>
              </w:rPr>
              <w:t>Бюджет</w:t>
            </w:r>
          </w:p>
          <w:p w14:paraId="43C44517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i/>
                <w:sz w:val="20"/>
                <w:szCs w:val="20"/>
                <w:lang w:val="uk-UA" w:eastAsia="en-US"/>
              </w:rPr>
              <w:t>територіальної громади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5C4B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623,7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09A63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Створення належних умов для належного функціонування оркестру</w:t>
            </w:r>
          </w:p>
        </w:tc>
      </w:tr>
      <w:tr w:rsidR="00364E88" w:rsidRPr="00364E88" w14:paraId="5A0C13EA" w14:textId="77777777" w:rsidTr="00A73262">
        <w:trPr>
          <w:trHeight w:val="356"/>
        </w:trPr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75B39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349F7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93B4F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BFA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Кількість установ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F38E8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71C7B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92CC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8561B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</w:tr>
      <w:tr w:rsidR="00364E88" w:rsidRPr="00364E88" w14:paraId="6502D4AD" w14:textId="77777777" w:rsidTr="00A73262">
        <w:trPr>
          <w:trHeight w:val="518"/>
        </w:trPr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4CFA4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E7748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2E18B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69E9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Кількість штатних одиниць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82F65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i/>
                <w:iCs/>
                <w:color w:val="FF6600"/>
                <w:sz w:val="20"/>
                <w:szCs w:val="20"/>
                <w:lang w:val="uk-UA" w:eastAsia="en-US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2758E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color w:val="FF6600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4704B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lang w:val="uk-UA" w:eastAsia="en-US"/>
              </w:rPr>
            </w:pPr>
            <w:r w:rsidRPr="00364E88">
              <w:rPr>
                <w:rFonts w:eastAsia="SimSun"/>
                <w:lang w:val="uk-UA" w:eastAsia="en-US"/>
              </w:rPr>
              <w:t>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4F7CA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</w:tr>
      <w:tr w:rsidR="00364E88" w:rsidRPr="00364E88" w14:paraId="10BE9F55" w14:textId="77777777" w:rsidTr="00A73262">
        <w:trPr>
          <w:trHeight w:val="255"/>
        </w:trPr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5D7F3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A5CB8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3D7B6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24EE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080B2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i/>
                <w:iCs/>
                <w:color w:val="FF6600"/>
                <w:sz w:val="20"/>
                <w:szCs w:val="20"/>
                <w:lang w:val="uk-UA" w:eastAsia="en-US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61C63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color w:val="FF6600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BAEC6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CAD3C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</w:tr>
      <w:tr w:rsidR="00364E88" w:rsidRPr="00364E88" w14:paraId="0B305AC2" w14:textId="77777777" w:rsidTr="00A73262">
        <w:trPr>
          <w:trHeight w:val="255"/>
        </w:trPr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32CC2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9071D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2A818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8247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DA44C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i/>
                <w:iCs/>
                <w:color w:val="FF6600"/>
                <w:sz w:val="20"/>
                <w:szCs w:val="20"/>
                <w:lang w:val="uk-UA" w:eastAsia="en-US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4F4E3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color w:val="FF6600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39D47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58D74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</w:tr>
      <w:tr w:rsidR="00364E88" w:rsidRPr="00364E88" w14:paraId="09C3ECD8" w14:textId="77777777" w:rsidTr="00A73262">
        <w:trPr>
          <w:trHeight w:val="140"/>
        </w:trPr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6801E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DEF37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EF58A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5977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sz w:val="20"/>
                <w:szCs w:val="20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sz w:val="20"/>
                <w:szCs w:val="20"/>
                <w:lang w:val="uk-UA" w:eastAsia="en-US"/>
              </w:rPr>
              <w:t>Показники</w:t>
            </w:r>
            <w:r w:rsidRPr="00364E88">
              <w:rPr>
                <w:rFonts w:ascii="Journal" w:eastAsia="SimSun" w:cs="Journal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sz w:val="20"/>
                <w:szCs w:val="20"/>
                <w:lang w:val="uk-UA" w:eastAsia="en-US"/>
              </w:rPr>
              <w:t>продукту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B1C20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2AEB3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CFE9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8F10B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</w:tr>
      <w:tr w:rsidR="00364E88" w:rsidRPr="00364E88" w14:paraId="1CFC969B" w14:textId="77777777" w:rsidTr="00A73262">
        <w:trPr>
          <w:trHeight w:val="85"/>
        </w:trPr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1D6A3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3FF96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0E533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8DA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Кількість  концертів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B6613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7A731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EDCD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Calibri" w:eastAsia="SimSun" w:hAnsi="Calibri" w:cs="Calibri"/>
                <w:sz w:val="26"/>
                <w:szCs w:val="26"/>
                <w:lang w:val="uk-UA" w:eastAsia="en-US"/>
              </w:rPr>
            </w:pPr>
            <w:r w:rsidRPr="00364E88">
              <w:rPr>
                <w:rFonts w:ascii="Calibri" w:eastAsia="SimSun" w:hAnsi="Calibri" w:cs="Calibri"/>
                <w:sz w:val="26"/>
                <w:szCs w:val="26"/>
                <w:lang w:val="uk-UA" w:eastAsia="en-US"/>
              </w:rPr>
              <w:t>36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093A3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</w:tr>
      <w:tr w:rsidR="00364E88" w:rsidRPr="00364E88" w14:paraId="77338404" w14:textId="77777777" w:rsidTr="00A73262">
        <w:trPr>
          <w:trHeight w:val="85"/>
        </w:trPr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A693D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41416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38268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B7B4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sz w:val="20"/>
                <w:szCs w:val="20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sz w:val="20"/>
                <w:szCs w:val="20"/>
                <w:lang w:val="uk-UA" w:eastAsia="en-US"/>
              </w:rPr>
              <w:t>Показники</w:t>
            </w:r>
            <w:r w:rsidRPr="00364E88">
              <w:rPr>
                <w:rFonts w:ascii="Journal" w:eastAsia="SimSun" w:cs="Journal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sz w:val="20"/>
                <w:szCs w:val="20"/>
                <w:lang w:val="uk-UA" w:eastAsia="en-US"/>
              </w:rPr>
              <w:t>ефективності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A721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8E14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6991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6BFA9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</w:tr>
      <w:tr w:rsidR="00364E88" w:rsidRPr="00364E88" w14:paraId="319FDD68" w14:textId="77777777" w:rsidTr="00A73262">
        <w:trPr>
          <w:trHeight w:val="70"/>
        </w:trPr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948D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ABE2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BB98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7C6E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rPr>
                <w:rFonts w:eastAsia="SimSun"/>
                <w:i/>
                <w:iCs/>
                <w:sz w:val="18"/>
                <w:szCs w:val="18"/>
                <w:lang w:eastAsia="en-US"/>
              </w:rPr>
            </w:pPr>
            <w:r w:rsidRPr="00364E88">
              <w:rPr>
                <w:rFonts w:eastAsia="SimSun"/>
                <w:i/>
                <w:iCs/>
                <w:sz w:val="18"/>
                <w:szCs w:val="18"/>
                <w:lang w:val="uk-UA" w:eastAsia="en-US"/>
              </w:rPr>
              <w:t>Середні витрати на  один концерт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4301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5C4D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AEC5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17,325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8944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</w:tr>
    </w:tbl>
    <w:p w14:paraId="5CFDA13E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</w:p>
    <w:p w14:paraId="091FA5C9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</w:p>
    <w:p w14:paraId="1E27D6D4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</w:p>
    <w:p w14:paraId="79694F70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  <w:r w:rsidRPr="00364E88">
        <w:rPr>
          <w:rFonts w:eastAsia="SimSun"/>
          <w:b/>
          <w:bCs/>
          <w:sz w:val="25"/>
          <w:szCs w:val="25"/>
          <w:lang w:val="uk-UA" w:eastAsia="en-US"/>
        </w:rPr>
        <w:t>Начальник Управління культури,</w:t>
      </w:r>
    </w:p>
    <w:p w14:paraId="58198661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  <w:r w:rsidRPr="00364E88">
        <w:rPr>
          <w:rFonts w:eastAsia="SimSun"/>
          <w:b/>
          <w:bCs/>
          <w:sz w:val="25"/>
          <w:szCs w:val="25"/>
          <w:lang w:val="uk-UA" w:eastAsia="en-US"/>
        </w:rPr>
        <w:t>молоді та спорту</w:t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  <w:t xml:space="preserve">Ірина ПУКАС                               </w:t>
      </w:r>
    </w:p>
    <w:p w14:paraId="66451978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</w:p>
    <w:p w14:paraId="03EEEF75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</w:p>
    <w:p w14:paraId="00650D56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  <w:r w:rsidRPr="00364E88">
        <w:rPr>
          <w:rFonts w:eastAsia="SimSun"/>
          <w:b/>
          <w:bCs/>
          <w:sz w:val="25"/>
          <w:szCs w:val="25"/>
          <w:lang w:val="uk-UA" w:eastAsia="en-US"/>
        </w:rPr>
        <w:t>Відповідальний виконавець</w:t>
      </w:r>
    </w:p>
    <w:p w14:paraId="3FBD47B3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  <w:r w:rsidRPr="00364E88">
        <w:rPr>
          <w:rFonts w:eastAsia="SimSun"/>
          <w:b/>
          <w:bCs/>
          <w:sz w:val="25"/>
          <w:szCs w:val="25"/>
          <w:lang w:val="uk-UA" w:eastAsia="en-US"/>
        </w:rPr>
        <w:t>Програми</w:t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  <w:t>Орест ПІСТРАКЕВИЧ</w:t>
      </w:r>
    </w:p>
    <w:p w14:paraId="5B74855B" w14:textId="77777777" w:rsidR="00364E88" w:rsidRPr="00364E88" w:rsidRDefault="00364E88" w:rsidP="00364E88">
      <w:pPr>
        <w:autoSpaceDE w:val="0"/>
        <w:autoSpaceDN w:val="0"/>
        <w:rPr>
          <w:rFonts w:eastAsia="SimSun" w:cs="Journal"/>
          <w:sz w:val="26"/>
          <w:szCs w:val="26"/>
          <w:lang w:val="uk-UA" w:eastAsia="en-US"/>
        </w:rPr>
      </w:pPr>
    </w:p>
    <w:p w14:paraId="202CC86E" w14:textId="77777777" w:rsidR="00A84386" w:rsidRPr="00A84386" w:rsidRDefault="00A84386" w:rsidP="007434BD">
      <w:pPr>
        <w:spacing w:before="120" w:after="120"/>
        <w:rPr>
          <w:b/>
          <w:sz w:val="28"/>
          <w:szCs w:val="28"/>
        </w:rPr>
      </w:pPr>
    </w:p>
    <w:sectPr w:rsidR="00A84386" w:rsidRPr="00A84386" w:rsidSect="00364E88">
      <w:footerReference w:type="even" r:id="rId9"/>
      <w:footerReference w:type="default" r:id="rId10"/>
      <w:pgSz w:w="16840" w:h="11907" w:orient="landscape" w:code="9"/>
      <w:pgMar w:top="1701" w:right="425" w:bottom="567" w:left="567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142CC" w14:textId="77777777" w:rsidR="007F759F" w:rsidRDefault="007F759F">
      <w:r>
        <w:separator/>
      </w:r>
    </w:p>
  </w:endnote>
  <w:endnote w:type="continuationSeparator" w:id="0">
    <w:p w14:paraId="62DCEDDE" w14:textId="77777777" w:rsidR="007F759F" w:rsidRDefault="007F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0AECD" w14:textId="77777777" w:rsidR="00E12B2B" w:rsidRDefault="00E12B2B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F1EB74D" w14:textId="77777777" w:rsidR="00E12B2B" w:rsidRDefault="00E12B2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2FE95" w14:textId="77777777" w:rsidR="00E12B2B" w:rsidRDefault="00E12B2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11404" w14:textId="77777777" w:rsidR="007F759F" w:rsidRDefault="007F759F">
      <w:r>
        <w:separator/>
      </w:r>
    </w:p>
  </w:footnote>
  <w:footnote w:type="continuationSeparator" w:id="0">
    <w:p w14:paraId="42CECD48" w14:textId="77777777" w:rsidR="007F759F" w:rsidRDefault="007F7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 w15:restartNumberingAfterBreak="0">
    <w:nsid w:val="0003F081"/>
    <w:multiLevelType w:val="hybridMultilevel"/>
    <w:tmpl w:val="0039E52A"/>
    <w:lvl w:ilvl="0" w:tplc="FFFFFFFF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eastAsia="SimSun" w:hAnsi="Times New Roman"/>
      </w:rPr>
    </w:lvl>
    <w:lvl w:ilvl="2" w:tplc="FFFFFFFF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eastAsia="SimSun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eastAsia="SimSun" w:hAnsi="Symbol"/>
      </w:rPr>
    </w:lvl>
    <w:lvl w:ilvl="4" w:tplc="FFFFFFFF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eastAsia="SimSun" w:hAnsi="Times New Roman"/>
      </w:rPr>
    </w:lvl>
    <w:lvl w:ilvl="5" w:tplc="FFFFFFFF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eastAsia="SimSun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eastAsia="SimSun" w:hAnsi="Symbol"/>
      </w:rPr>
    </w:lvl>
    <w:lvl w:ilvl="7" w:tplc="FFFFFFFF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eastAsia="SimSun" w:hAnsi="Times New Roman"/>
      </w:rPr>
    </w:lvl>
    <w:lvl w:ilvl="8" w:tplc="FFFFFFFF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eastAsia="SimSun" w:hAnsi="Wingdings"/>
      </w:rPr>
    </w:lvl>
  </w:abstractNum>
  <w:abstractNum w:abstractNumId="5" w15:restartNumberingAfterBreak="0">
    <w:nsid w:val="0003F085"/>
    <w:multiLevelType w:val="hybridMultilevel"/>
    <w:tmpl w:val="0039E52E"/>
    <w:lvl w:ilvl="0" w:tplc="FFFFFFFF">
      <w:start w:val="7"/>
      <w:numFmt w:val="decimal"/>
      <w:suff w:val="nothing"/>
      <w:lvlText w:val="%1."/>
      <w:lvlJc w:val="left"/>
    </w:lvl>
    <w:lvl w:ilvl="1" w:tplc="FFFFFFFF">
      <w:start w:val="1"/>
      <w:numFmt w:val="decimal"/>
      <w:lvlText w:val="."/>
      <w:lvlJc w:val="left"/>
    </w:lvl>
    <w:lvl w:ilvl="2" w:tplc="FFFFFFFF">
      <w:start w:val="1"/>
      <w:numFmt w:val="decimal"/>
      <w:lvlText w:val="."/>
      <w:lvlJc w:val="left"/>
    </w:lvl>
    <w:lvl w:ilvl="3" w:tplc="FFFFFFFF">
      <w:start w:val="1"/>
      <w:numFmt w:val="decimal"/>
      <w:lvlText w:val="."/>
      <w:lvlJc w:val="left"/>
    </w:lvl>
    <w:lvl w:ilvl="4" w:tplc="FFFFFFFF">
      <w:start w:val="1"/>
      <w:numFmt w:val="decimal"/>
      <w:lvlText w:val="."/>
      <w:lvlJc w:val="left"/>
    </w:lvl>
    <w:lvl w:ilvl="5" w:tplc="FFFFFFFF">
      <w:start w:val="1"/>
      <w:numFmt w:val="decimal"/>
      <w:lvlText w:val="."/>
      <w:lvlJc w:val="left"/>
    </w:lvl>
    <w:lvl w:ilvl="6" w:tplc="FFFFFFFF">
      <w:start w:val="1"/>
      <w:numFmt w:val="decimal"/>
      <w:lvlText w:val="."/>
      <w:lvlJc w:val="left"/>
    </w:lvl>
    <w:lvl w:ilvl="7" w:tplc="FFFFFFFF">
      <w:start w:val="1"/>
      <w:numFmt w:val="decimal"/>
      <w:lvlText w:val="."/>
      <w:lvlJc w:val="left"/>
    </w:lvl>
    <w:lvl w:ilvl="8" w:tplc="FFFFFFFF">
      <w:start w:val="1"/>
      <w:numFmt w:val="decimal"/>
      <w:lvlText w:val="."/>
      <w:lvlJc w:val="left"/>
    </w:lvl>
  </w:abstractNum>
  <w:abstractNum w:abstractNumId="6" w15:restartNumberingAfterBreak="0">
    <w:nsid w:val="0003F087"/>
    <w:multiLevelType w:val="hybridMultilevel"/>
    <w:tmpl w:val="CC0A442A"/>
    <w:lvl w:ilvl="0" w:tplc="5BE01726">
      <w:start w:val="3"/>
      <w:numFmt w:val="decimal"/>
      <w:suff w:val="nothing"/>
      <w:lvlText w:val="%1."/>
      <w:lvlJc w:val="left"/>
      <w:rPr>
        <w:b/>
        <w:bCs/>
        <w:i w:val="0"/>
        <w:iCs w:val="0"/>
      </w:rPr>
    </w:lvl>
    <w:lvl w:ilvl="1" w:tplc="FFFFFFFF">
      <w:start w:val="1"/>
      <w:numFmt w:val="decimal"/>
      <w:lvlText w:val="."/>
      <w:lvlJc w:val="left"/>
    </w:lvl>
    <w:lvl w:ilvl="2" w:tplc="FFFFFFFF">
      <w:start w:val="1"/>
      <w:numFmt w:val="decimal"/>
      <w:lvlText w:val="."/>
      <w:lvlJc w:val="left"/>
    </w:lvl>
    <w:lvl w:ilvl="3" w:tplc="FFFFFFFF">
      <w:start w:val="1"/>
      <w:numFmt w:val="decimal"/>
      <w:lvlText w:val="."/>
      <w:lvlJc w:val="left"/>
    </w:lvl>
    <w:lvl w:ilvl="4" w:tplc="FFFFFFFF">
      <w:start w:val="1"/>
      <w:numFmt w:val="decimal"/>
      <w:lvlText w:val="."/>
      <w:lvlJc w:val="left"/>
    </w:lvl>
    <w:lvl w:ilvl="5" w:tplc="FFFFFFFF">
      <w:start w:val="1"/>
      <w:numFmt w:val="decimal"/>
      <w:lvlText w:val="."/>
      <w:lvlJc w:val="left"/>
    </w:lvl>
    <w:lvl w:ilvl="6" w:tplc="FFFFFFFF">
      <w:start w:val="1"/>
      <w:numFmt w:val="decimal"/>
      <w:lvlText w:val="."/>
      <w:lvlJc w:val="left"/>
    </w:lvl>
    <w:lvl w:ilvl="7" w:tplc="FFFFFFFF">
      <w:start w:val="1"/>
      <w:numFmt w:val="decimal"/>
      <w:lvlText w:val="."/>
      <w:lvlJc w:val="left"/>
    </w:lvl>
    <w:lvl w:ilvl="8" w:tplc="FFFFFFFF">
      <w:start w:val="1"/>
      <w:numFmt w:val="decimal"/>
      <w:lvlText w:val="."/>
      <w:lvlJc w:val="left"/>
    </w:lvl>
  </w:abstractNum>
  <w:abstractNum w:abstractNumId="7" w15:restartNumberingAfterBreak="0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5DF6DB0"/>
    <w:multiLevelType w:val="hybridMultilevel"/>
    <w:tmpl w:val="38B6F826"/>
    <w:lvl w:ilvl="0" w:tplc="CD027C84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68A2AB3"/>
    <w:multiLevelType w:val="hybridMultilevel"/>
    <w:tmpl w:val="888CFA3E"/>
    <w:lvl w:ilvl="0" w:tplc="92C636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461A4"/>
    <w:multiLevelType w:val="hybridMultilevel"/>
    <w:tmpl w:val="FC0A9992"/>
    <w:lvl w:ilvl="0" w:tplc="688639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661DE3"/>
    <w:multiLevelType w:val="hybridMultilevel"/>
    <w:tmpl w:val="0F881B5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BB3602F"/>
    <w:multiLevelType w:val="hybridMultilevel"/>
    <w:tmpl w:val="671E75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E2C6B46"/>
    <w:multiLevelType w:val="hybridMultilevel"/>
    <w:tmpl w:val="5B66D980"/>
    <w:lvl w:ilvl="0" w:tplc="5E3A3C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6D4ABC"/>
    <w:multiLevelType w:val="hybridMultilevel"/>
    <w:tmpl w:val="DD5A628A"/>
    <w:lvl w:ilvl="0" w:tplc="61567728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4" w15:restartNumberingAfterBreak="0">
    <w:nsid w:val="7AD05623"/>
    <w:multiLevelType w:val="hybridMultilevel"/>
    <w:tmpl w:val="9A6ED7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20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15"/>
  </w:num>
  <w:num w:numId="9">
    <w:abstractNumId w:val="9"/>
  </w:num>
  <w:num w:numId="10">
    <w:abstractNumId w:val="7"/>
  </w:num>
  <w:num w:numId="11">
    <w:abstractNumId w:val="21"/>
  </w:num>
  <w:num w:numId="12">
    <w:abstractNumId w:val="18"/>
  </w:num>
  <w:num w:numId="13">
    <w:abstractNumId w:val="19"/>
  </w:num>
  <w:num w:numId="14">
    <w:abstractNumId w:val="11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6"/>
  </w:num>
  <w:num w:numId="24">
    <w:abstractNumId w:val="5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69"/>
    <w:rsid w:val="000068AB"/>
    <w:rsid w:val="00010FD0"/>
    <w:rsid w:val="00014D83"/>
    <w:rsid w:val="00037BAB"/>
    <w:rsid w:val="00043598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D9A"/>
    <w:rsid w:val="00100FF1"/>
    <w:rsid w:val="00115297"/>
    <w:rsid w:val="00121206"/>
    <w:rsid w:val="00152EE0"/>
    <w:rsid w:val="0018190A"/>
    <w:rsid w:val="00194F92"/>
    <w:rsid w:val="001A0790"/>
    <w:rsid w:val="001B13F6"/>
    <w:rsid w:val="001D3993"/>
    <w:rsid w:val="001E150D"/>
    <w:rsid w:val="001E5E48"/>
    <w:rsid w:val="001F6BCF"/>
    <w:rsid w:val="002011D8"/>
    <w:rsid w:val="00205C7F"/>
    <w:rsid w:val="00212286"/>
    <w:rsid w:val="00223FF9"/>
    <w:rsid w:val="002261DD"/>
    <w:rsid w:val="0022759A"/>
    <w:rsid w:val="00227D3A"/>
    <w:rsid w:val="00246E07"/>
    <w:rsid w:val="0026079A"/>
    <w:rsid w:val="002A721B"/>
    <w:rsid w:val="002A7A44"/>
    <w:rsid w:val="002B063E"/>
    <w:rsid w:val="002E590D"/>
    <w:rsid w:val="002E5925"/>
    <w:rsid w:val="00312312"/>
    <w:rsid w:val="00364E88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BDA"/>
    <w:rsid w:val="004960A9"/>
    <w:rsid w:val="00496F38"/>
    <w:rsid w:val="00497D46"/>
    <w:rsid w:val="004B0A2A"/>
    <w:rsid w:val="004C7294"/>
    <w:rsid w:val="004C73E7"/>
    <w:rsid w:val="004D6E71"/>
    <w:rsid w:val="004F6EB2"/>
    <w:rsid w:val="00525F47"/>
    <w:rsid w:val="00554C5B"/>
    <w:rsid w:val="00555F72"/>
    <w:rsid w:val="00565E67"/>
    <w:rsid w:val="0059531D"/>
    <w:rsid w:val="005A3120"/>
    <w:rsid w:val="005A4009"/>
    <w:rsid w:val="005B6CB5"/>
    <w:rsid w:val="005D5878"/>
    <w:rsid w:val="005E718B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A7EAE"/>
    <w:rsid w:val="006B7FEF"/>
    <w:rsid w:val="006C7098"/>
    <w:rsid w:val="006F1E13"/>
    <w:rsid w:val="00706D10"/>
    <w:rsid w:val="007434BD"/>
    <w:rsid w:val="0077164E"/>
    <w:rsid w:val="007A685D"/>
    <w:rsid w:val="007A718F"/>
    <w:rsid w:val="007B6938"/>
    <w:rsid w:val="007E148E"/>
    <w:rsid w:val="007E3B30"/>
    <w:rsid w:val="007F520D"/>
    <w:rsid w:val="007F759F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A7EEE"/>
    <w:rsid w:val="008B276A"/>
    <w:rsid w:val="008D71D9"/>
    <w:rsid w:val="0094595D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73262"/>
    <w:rsid w:val="00A84386"/>
    <w:rsid w:val="00AA3220"/>
    <w:rsid w:val="00AA54FB"/>
    <w:rsid w:val="00AD16BB"/>
    <w:rsid w:val="00AE5A32"/>
    <w:rsid w:val="00AF11F9"/>
    <w:rsid w:val="00AF1EE3"/>
    <w:rsid w:val="00B054C1"/>
    <w:rsid w:val="00B4775A"/>
    <w:rsid w:val="00B513EC"/>
    <w:rsid w:val="00B82807"/>
    <w:rsid w:val="00B93AD4"/>
    <w:rsid w:val="00BA0731"/>
    <w:rsid w:val="00BA56A5"/>
    <w:rsid w:val="00BC0FA4"/>
    <w:rsid w:val="00BC7E27"/>
    <w:rsid w:val="00BF7259"/>
    <w:rsid w:val="00C15B0A"/>
    <w:rsid w:val="00C15B4D"/>
    <w:rsid w:val="00C20590"/>
    <w:rsid w:val="00C569E7"/>
    <w:rsid w:val="00C84B1C"/>
    <w:rsid w:val="00C866A8"/>
    <w:rsid w:val="00CB0EA6"/>
    <w:rsid w:val="00CE2F8C"/>
    <w:rsid w:val="00CE6858"/>
    <w:rsid w:val="00CF345A"/>
    <w:rsid w:val="00D077E2"/>
    <w:rsid w:val="00D148AF"/>
    <w:rsid w:val="00D26671"/>
    <w:rsid w:val="00D34E51"/>
    <w:rsid w:val="00D655EF"/>
    <w:rsid w:val="00D6710D"/>
    <w:rsid w:val="00DA001D"/>
    <w:rsid w:val="00DC6422"/>
    <w:rsid w:val="00DD2FB6"/>
    <w:rsid w:val="00DD7A79"/>
    <w:rsid w:val="00E068D9"/>
    <w:rsid w:val="00E10C8F"/>
    <w:rsid w:val="00E12B2B"/>
    <w:rsid w:val="00E1734D"/>
    <w:rsid w:val="00E23974"/>
    <w:rsid w:val="00E321CA"/>
    <w:rsid w:val="00E37E5C"/>
    <w:rsid w:val="00E41D74"/>
    <w:rsid w:val="00E47381"/>
    <w:rsid w:val="00E517E3"/>
    <w:rsid w:val="00E6105D"/>
    <w:rsid w:val="00EA67C6"/>
    <w:rsid w:val="00EB7E07"/>
    <w:rsid w:val="00ED0575"/>
    <w:rsid w:val="00ED6148"/>
    <w:rsid w:val="00EE253B"/>
    <w:rsid w:val="00EE2B1C"/>
    <w:rsid w:val="00EE5F51"/>
    <w:rsid w:val="00EF0B25"/>
    <w:rsid w:val="00F020D8"/>
    <w:rsid w:val="00F14BFF"/>
    <w:rsid w:val="00F15769"/>
    <w:rsid w:val="00F22768"/>
    <w:rsid w:val="00F73B0C"/>
    <w:rsid w:val="00F90312"/>
    <w:rsid w:val="00F94CE3"/>
    <w:rsid w:val="00FA3B62"/>
    <w:rsid w:val="00FB17AD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00C5D"/>
  <w15:chartTrackingRefBased/>
  <w15:docId w15:val="{B6409535-91E0-4E14-83CD-CD86DE071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List Paragraph"/>
    <w:basedOn w:val="a"/>
    <w:uiPriority w:val="34"/>
    <w:qFormat/>
    <w:rsid w:val="00223FF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22E89-3774-456D-9A83-33D1CD388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5238</Words>
  <Characters>2986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Прокурору м</vt:lpstr>
      <vt:lpstr>Прокурору м</vt:lpstr>
    </vt:vector>
  </TitlesOfParts>
  <Company>виконком</Company>
  <LinksUpToDate>false</LinksUpToDate>
  <CharactersWithSpaces>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PradidM</cp:lastModifiedBy>
  <cp:revision>2</cp:revision>
  <cp:lastPrinted>2022-01-12T06:53:00Z</cp:lastPrinted>
  <dcterms:created xsi:type="dcterms:W3CDTF">2022-01-14T08:57:00Z</dcterms:created>
  <dcterms:modified xsi:type="dcterms:W3CDTF">2022-01-14T08:57:00Z</dcterms:modified>
</cp:coreProperties>
</file>