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18064" w14:textId="77ABF53B" w:rsidR="00E12B2B" w:rsidRDefault="00A9264A">
      <w:pPr>
        <w:jc w:val="center"/>
        <w:rPr>
          <w:rFonts w:ascii="Academy" w:hAnsi="Academy"/>
          <w:sz w:val="20"/>
          <w:szCs w:val="20"/>
        </w:rPr>
      </w:pPr>
      <w:r>
        <w:rPr>
          <w:rFonts w:ascii="Academy" w:hAnsi="Academy"/>
          <w:noProof/>
          <w:sz w:val="20"/>
          <w:szCs w:val="20"/>
        </w:rPr>
        <w:drawing>
          <wp:inline distT="0" distB="0" distL="0" distR="0" wp14:anchorId="103B38F4" wp14:editId="10DFE048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87478F" w14:textId="77777777" w:rsidR="00E12B2B" w:rsidRDefault="00E12B2B">
      <w:pPr>
        <w:pStyle w:val="a6"/>
        <w:rPr>
          <w:szCs w:val="32"/>
        </w:rPr>
      </w:pPr>
      <w:r>
        <w:t>україна</w:t>
      </w:r>
    </w:p>
    <w:p w14:paraId="31D0FA83" w14:textId="77777777" w:rsidR="00E12B2B" w:rsidRDefault="00E12B2B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18190A">
        <w:rPr>
          <w:b/>
          <w:caps/>
          <w:sz w:val="32"/>
          <w:szCs w:val="32"/>
        </w:rPr>
        <w:t>СТРИЙСЬКА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МІСЬКА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РАДА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ЛЬВІВСЬКОЇ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ОБЛАСТІ</w:t>
      </w:r>
    </w:p>
    <w:p w14:paraId="39274AF5" w14:textId="77777777" w:rsidR="005A4009" w:rsidRPr="005A4009" w:rsidRDefault="00223FF9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>
        <w:rPr>
          <w:b/>
          <w:caps/>
          <w:sz w:val="32"/>
          <w:szCs w:val="32"/>
          <w:lang w:val="en-US"/>
        </w:rPr>
        <w:t>XVII</w:t>
      </w:r>
      <w:r w:rsidRPr="00223FF9">
        <w:rPr>
          <w:b/>
          <w:caps/>
          <w:sz w:val="32"/>
          <w:szCs w:val="32"/>
        </w:rPr>
        <w:t xml:space="preserve"> </w:t>
      </w:r>
      <w:r>
        <w:rPr>
          <w:b/>
          <w:caps/>
          <w:sz w:val="32"/>
          <w:szCs w:val="32"/>
          <w:lang w:val="uk-UA"/>
        </w:rPr>
        <w:t>сесія</w:t>
      </w:r>
      <w:r w:rsidRPr="00223FF9">
        <w:rPr>
          <w:b/>
          <w:caps/>
          <w:sz w:val="32"/>
          <w:szCs w:val="32"/>
        </w:rPr>
        <w:t xml:space="preserve"> </w:t>
      </w:r>
      <w:r>
        <w:rPr>
          <w:b/>
          <w:caps/>
          <w:sz w:val="32"/>
          <w:szCs w:val="32"/>
          <w:lang w:val="en-US"/>
        </w:rPr>
        <w:t>VIII</w:t>
      </w:r>
      <w:r w:rsidR="005A4009">
        <w:rPr>
          <w:b/>
          <w:caps/>
          <w:sz w:val="32"/>
          <w:szCs w:val="32"/>
          <w:lang w:val="uk-UA"/>
        </w:rPr>
        <w:t xml:space="preserve"> демократичного скликання</w:t>
      </w:r>
    </w:p>
    <w:p w14:paraId="33736AE7" w14:textId="77777777" w:rsidR="00880559" w:rsidRPr="0018190A" w:rsidRDefault="008B276A">
      <w:pPr>
        <w:spacing w:before="120" w:after="120"/>
        <w:jc w:val="center"/>
        <w:rPr>
          <w:b/>
          <w:sz w:val="40"/>
          <w:szCs w:val="40"/>
          <w:lang w:val="uk-UA"/>
        </w:rPr>
      </w:pPr>
      <w:r w:rsidRPr="0018190A">
        <w:rPr>
          <w:b/>
          <w:sz w:val="40"/>
          <w:szCs w:val="40"/>
          <w:lang w:val="uk-UA"/>
        </w:rPr>
        <w:t>Р</w:t>
      </w:r>
      <w:r w:rsidR="005A4009">
        <w:rPr>
          <w:b/>
          <w:sz w:val="40"/>
          <w:szCs w:val="40"/>
          <w:lang w:val="uk-UA"/>
        </w:rPr>
        <w:t>ІШЕННЯ</w:t>
      </w:r>
    </w:p>
    <w:p w14:paraId="6DD8E7D9" w14:textId="77777777" w:rsidR="00880559" w:rsidRPr="008B276A" w:rsidRDefault="00880559">
      <w:pPr>
        <w:spacing w:before="120" w:after="120"/>
        <w:jc w:val="center"/>
        <w:rPr>
          <w:b/>
          <w:sz w:val="28"/>
          <w:szCs w:val="28"/>
          <w:lang w:val="uk-UA"/>
        </w:rPr>
      </w:pPr>
    </w:p>
    <w:p w14:paraId="3543580F" w14:textId="77777777" w:rsidR="00A84386" w:rsidRDefault="007434BD" w:rsidP="00223FF9">
      <w:pPr>
        <w:spacing w:before="120" w:after="12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______________________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B93AD4">
        <w:rPr>
          <w:b/>
          <w:sz w:val="28"/>
          <w:szCs w:val="28"/>
          <w:lang w:val="uk-UA"/>
        </w:rPr>
        <w:t xml:space="preserve">   </w:t>
      </w:r>
      <w:r w:rsidRPr="00B93AD4">
        <w:rPr>
          <w:b/>
          <w:sz w:val="22"/>
          <w:szCs w:val="22"/>
          <w:lang w:val="uk-UA"/>
        </w:rPr>
        <w:t xml:space="preserve">Стрий </w:t>
      </w:r>
      <w:r w:rsidRPr="00B93AD4">
        <w:rPr>
          <w:b/>
          <w:sz w:val="22"/>
          <w:szCs w:val="22"/>
          <w:lang w:val="uk-UA"/>
        </w:rPr>
        <w:tab/>
      </w:r>
      <w:r>
        <w:rPr>
          <w:b/>
          <w:sz w:val="28"/>
          <w:szCs w:val="28"/>
          <w:lang w:val="uk-UA"/>
        </w:rPr>
        <w:tab/>
        <w:t>______________________</w:t>
      </w:r>
    </w:p>
    <w:p w14:paraId="73960466" w14:textId="77777777" w:rsidR="00223FF9" w:rsidRPr="00223FF9" w:rsidRDefault="00223FF9" w:rsidP="00223FF9">
      <w:pPr>
        <w:spacing w:before="120" w:after="120"/>
        <w:rPr>
          <w:b/>
          <w:sz w:val="28"/>
          <w:szCs w:val="28"/>
          <w:lang w:val="uk-UA"/>
        </w:rPr>
      </w:pPr>
    </w:p>
    <w:p w14:paraId="5D33ABCC" w14:textId="77777777" w:rsidR="006A7EAE" w:rsidRPr="006A7EAE" w:rsidRDefault="006A7EAE" w:rsidP="006A7EAE">
      <w:pPr>
        <w:tabs>
          <w:tab w:val="left" w:pos="0"/>
          <w:tab w:val="left" w:pos="1134"/>
        </w:tabs>
        <w:autoSpaceDE w:val="0"/>
        <w:autoSpaceDN w:val="0"/>
        <w:jc w:val="both"/>
        <w:rPr>
          <w:rFonts w:eastAsia="SimSun"/>
          <w:b/>
          <w:bCs/>
          <w:sz w:val="26"/>
          <w:szCs w:val="26"/>
          <w:lang w:val="uk-UA" w:eastAsia="en-US"/>
        </w:rPr>
      </w:pPr>
      <w:r w:rsidRPr="006A7EAE">
        <w:rPr>
          <w:rFonts w:eastAsia="SimSun"/>
          <w:b/>
          <w:bCs/>
          <w:sz w:val="26"/>
          <w:szCs w:val="26"/>
          <w:lang w:val="uk-UA" w:eastAsia="en-US"/>
        </w:rPr>
        <w:t>Про затвердження  Програми</w:t>
      </w:r>
    </w:p>
    <w:p w14:paraId="22529CEF" w14:textId="77777777" w:rsidR="006A7EAE" w:rsidRPr="006A7EAE" w:rsidRDefault="006A7EAE" w:rsidP="006A7EAE">
      <w:pPr>
        <w:tabs>
          <w:tab w:val="left" w:pos="0"/>
          <w:tab w:val="left" w:pos="1134"/>
        </w:tabs>
        <w:autoSpaceDE w:val="0"/>
        <w:autoSpaceDN w:val="0"/>
        <w:jc w:val="both"/>
        <w:rPr>
          <w:rFonts w:eastAsia="SimSun"/>
          <w:b/>
          <w:bCs/>
          <w:sz w:val="26"/>
          <w:szCs w:val="26"/>
          <w:lang w:val="uk-UA" w:eastAsia="en-US"/>
        </w:rPr>
      </w:pPr>
      <w:r w:rsidRPr="006A7EAE">
        <w:rPr>
          <w:rFonts w:eastAsia="SimSun"/>
          <w:b/>
          <w:bCs/>
          <w:sz w:val="26"/>
          <w:szCs w:val="26"/>
          <w:lang w:val="uk-UA" w:eastAsia="en-US"/>
        </w:rPr>
        <w:t xml:space="preserve">«Фінансова підтримка Муніципального </w:t>
      </w:r>
    </w:p>
    <w:p w14:paraId="565B3EE9" w14:textId="77777777" w:rsidR="006A7EAE" w:rsidRPr="006A7EAE" w:rsidRDefault="006A7EAE" w:rsidP="006A7EAE">
      <w:pPr>
        <w:tabs>
          <w:tab w:val="left" w:pos="0"/>
          <w:tab w:val="left" w:pos="1134"/>
        </w:tabs>
        <w:autoSpaceDE w:val="0"/>
        <w:autoSpaceDN w:val="0"/>
        <w:jc w:val="both"/>
        <w:rPr>
          <w:rFonts w:eastAsia="SimSun"/>
          <w:b/>
          <w:bCs/>
          <w:sz w:val="26"/>
          <w:szCs w:val="26"/>
          <w:lang w:val="uk-UA" w:eastAsia="en-US"/>
        </w:rPr>
      </w:pPr>
      <w:r w:rsidRPr="006A7EAE">
        <w:rPr>
          <w:rFonts w:eastAsia="SimSun"/>
          <w:b/>
          <w:bCs/>
          <w:sz w:val="26"/>
          <w:szCs w:val="26"/>
          <w:lang w:val="uk-UA" w:eastAsia="en-US"/>
        </w:rPr>
        <w:t xml:space="preserve">камерно чоловічого хору «Каменяр»» </w:t>
      </w:r>
    </w:p>
    <w:p w14:paraId="0589526E" w14:textId="77777777" w:rsidR="006A7EAE" w:rsidRPr="006A7EAE" w:rsidRDefault="006A7EAE" w:rsidP="006A7EAE">
      <w:pPr>
        <w:tabs>
          <w:tab w:val="left" w:pos="0"/>
          <w:tab w:val="left" w:pos="1134"/>
        </w:tabs>
        <w:autoSpaceDE w:val="0"/>
        <w:autoSpaceDN w:val="0"/>
        <w:jc w:val="both"/>
        <w:rPr>
          <w:rFonts w:eastAsia="SimSun"/>
          <w:b/>
          <w:bCs/>
          <w:sz w:val="26"/>
          <w:szCs w:val="26"/>
          <w:lang w:val="uk-UA" w:eastAsia="en-US"/>
        </w:rPr>
      </w:pPr>
      <w:r w:rsidRPr="006A7EAE">
        <w:rPr>
          <w:rFonts w:eastAsia="SimSun"/>
          <w:b/>
          <w:bCs/>
          <w:sz w:val="26"/>
          <w:szCs w:val="26"/>
          <w:lang w:val="uk-UA" w:eastAsia="en-US"/>
        </w:rPr>
        <w:t>на 20</w:t>
      </w:r>
      <w:r w:rsidRPr="006A7EAE">
        <w:rPr>
          <w:rFonts w:eastAsia="SimSun"/>
          <w:b/>
          <w:bCs/>
          <w:sz w:val="26"/>
          <w:szCs w:val="26"/>
          <w:lang w:eastAsia="en-US"/>
        </w:rPr>
        <w:t>22</w:t>
      </w:r>
      <w:r w:rsidRPr="006A7EAE">
        <w:rPr>
          <w:rFonts w:eastAsia="SimSun"/>
          <w:b/>
          <w:bCs/>
          <w:sz w:val="26"/>
          <w:szCs w:val="26"/>
          <w:lang w:val="uk-UA" w:eastAsia="en-US"/>
        </w:rPr>
        <w:t xml:space="preserve"> рік</w:t>
      </w:r>
    </w:p>
    <w:p w14:paraId="002BFB04" w14:textId="77777777" w:rsidR="006A7EAE" w:rsidRPr="006A7EAE" w:rsidRDefault="006A7EAE" w:rsidP="006A7EAE">
      <w:pPr>
        <w:tabs>
          <w:tab w:val="left" w:pos="0"/>
        </w:tabs>
        <w:autoSpaceDE w:val="0"/>
        <w:autoSpaceDN w:val="0"/>
        <w:jc w:val="both"/>
        <w:rPr>
          <w:rFonts w:eastAsia="SimSun"/>
          <w:sz w:val="26"/>
          <w:szCs w:val="26"/>
          <w:lang w:val="uk-UA" w:eastAsia="en-US"/>
        </w:rPr>
      </w:pPr>
    </w:p>
    <w:p w14:paraId="32496CA5" w14:textId="77777777" w:rsidR="006A7EAE" w:rsidRPr="006A7EAE" w:rsidRDefault="006A7EAE" w:rsidP="006A7EAE">
      <w:pPr>
        <w:tabs>
          <w:tab w:val="left" w:pos="0"/>
        </w:tabs>
        <w:autoSpaceDE w:val="0"/>
        <w:autoSpaceDN w:val="0"/>
        <w:ind w:firstLine="567"/>
        <w:jc w:val="both"/>
        <w:rPr>
          <w:rFonts w:eastAsia="SimSun"/>
          <w:bCs/>
          <w:sz w:val="28"/>
          <w:szCs w:val="28"/>
          <w:lang w:val="uk-UA" w:eastAsia="en-US"/>
        </w:rPr>
      </w:pPr>
      <w:r w:rsidRPr="006A7EAE">
        <w:rPr>
          <w:rFonts w:eastAsia="SimSun"/>
          <w:sz w:val="28"/>
          <w:szCs w:val="28"/>
          <w:lang w:val="uk-UA" w:eastAsia="en-US"/>
        </w:rPr>
        <w:t>Розглянувши клопотання Муніципального камерного чоловічого хору «Каменяр»</w:t>
      </w:r>
      <w:r w:rsidRPr="006A7EAE">
        <w:rPr>
          <w:rFonts w:eastAsia="SimSun"/>
          <w:color w:val="FF6600"/>
          <w:sz w:val="28"/>
          <w:szCs w:val="28"/>
          <w:lang w:val="uk-UA" w:eastAsia="en-US"/>
        </w:rPr>
        <w:t xml:space="preserve"> </w:t>
      </w:r>
      <w:r w:rsidRPr="006A7EAE">
        <w:rPr>
          <w:rFonts w:eastAsia="SimSun"/>
          <w:sz w:val="28"/>
          <w:szCs w:val="28"/>
          <w:lang w:val="uk-UA" w:eastAsia="en-US"/>
        </w:rPr>
        <w:t xml:space="preserve"> та керуючись п.21 ст.91 Бюджетного Кодексу України та пп.22 п.1 ст.26 Закону України «Про місцеве самоврядування в Україні»,</w:t>
      </w:r>
      <w:r w:rsidRPr="006A7EAE">
        <w:rPr>
          <w:rFonts w:eastAsia="SimSun"/>
          <w:b/>
          <w:bCs/>
          <w:sz w:val="28"/>
          <w:szCs w:val="28"/>
          <w:lang w:val="uk-UA" w:eastAsia="en-US"/>
        </w:rPr>
        <w:t xml:space="preserve"> </w:t>
      </w:r>
      <w:r w:rsidRPr="006A7EAE">
        <w:rPr>
          <w:rFonts w:eastAsia="SimSun"/>
          <w:bCs/>
          <w:sz w:val="28"/>
          <w:szCs w:val="28"/>
          <w:lang w:val="uk-UA" w:eastAsia="en-US"/>
        </w:rPr>
        <w:t>міська рада ВИРІШИЛА :</w:t>
      </w:r>
    </w:p>
    <w:p w14:paraId="45D9C584" w14:textId="77777777" w:rsidR="006A7EAE" w:rsidRPr="006A7EAE" w:rsidRDefault="006A7EAE" w:rsidP="006A7EAE">
      <w:pPr>
        <w:tabs>
          <w:tab w:val="left" w:pos="1134"/>
        </w:tabs>
        <w:autoSpaceDE w:val="0"/>
        <w:autoSpaceDN w:val="0"/>
        <w:ind w:right="-58" w:firstLine="567"/>
        <w:jc w:val="both"/>
        <w:rPr>
          <w:rFonts w:eastAsia="SimSun"/>
          <w:b/>
          <w:bCs/>
          <w:sz w:val="28"/>
          <w:szCs w:val="28"/>
          <w:lang w:val="uk-UA" w:eastAsia="en-US"/>
        </w:rPr>
      </w:pPr>
    </w:p>
    <w:p w14:paraId="4E7B3D6E" w14:textId="77777777" w:rsidR="006A7EAE" w:rsidRDefault="006A7EAE" w:rsidP="006A7EAE">
      <w:pPr>
        <w:numPr>
          <w:ilvl w:val="0"/>
          <w:numId w:val="22"/>
        </w:numPr>
        <w:tabs>
          <w:tab w:val="left" w:pos="0"/>
        </w:tabs>
        <w:autoSpaceDE w:val="0"/>
        <w:autoSpaceDN w:val="0"/>
        <w:ind w:right="-58"/>
        <w:contextualSpacing/>
        <w:rPr>
          <w:rFonts w:eastAsia="SimSun"/>
          <w:sz w:val="28"/>
          <w:szCs w:val="28"/>
          <w:lang w:val="uk-UA" w:eastAsia="en-US"/>
        </w:rPr>
      </w:pPr>
      <w:r>
        <w:rPr>
          <w:rFonts w:eastAsia="SimSun"/>
          <w:sz w:val="28"/>
          <w:szCs w:val="28"/>
          <w:lang w:val="uk-UA" w:eastAsia="en-US"/>
        </w:rPr>
        <w:t>Затвердити  Програму «</w:t>
      </w:r>
      <w:r w:rsidRPr="006A7EAE">
        <w:rPr>
          <w:rFonts w:eastAsia="SimSun"/>
          <w:sz w:val="28"/>
          <w:szCs w:val="28"/>
          <w:lang w:val="uk-UA" w:eastAsia="en-US"/>
        </w:rPr>
        <w:t>Фін</w:t>
      </w:r>
      <w:r>
        <w:rPr>
          <w:rFonts w:eastAsia="SimSun"/>
          <w:sz w:val="28"/>
          <w:szCs w:val="28"/>
          <w:lang w:val="uk-UA" w:eastAsia="en-US"/>
        </w:rPr>
        <w:t xml:space="preserve">ансова підтримка Муніципального   </w:t>
      </w:r>
      <w:r w:rsidRPr="006A7EAE">
        <w:rPr>
          <w:rFonts w:eastAsia="SimSun"/>
          <w:sz w:val="28"/>
          <w:szCs w:val="28"/>
          <w:lang w:val="uk-UA" w:eastAsia="en-US"/>
        </w:rPr>
        <w:t>камерного чоловічого хору «Каменяр»» на 20</w:t>
      </w:r>
      <w:r w:rsidRPr="006A7EAE">
        <w:rPr>
          <w:rFonts w:eastAsia="SimSun"/>
          <w:sz w:val="28"/>
          <w:szCs w:val="28"/>
          <w:lang w:eastAsia="en-US"/>
        </w:rPr>
        <w:t>22</w:t>
      </w:r>
      <w:r w:rsidRPr="006A7EAE">
        <w:rPr>
          <w:rFonts w:eastAsia="SimSun"/>
          <w:sz w:val="28"/>
          <w:szCs w:val="28"/>
          <w:lang w:val="uk-UA" w:eastAsia="en-US"/>
        </w:rPr>
        <w:t xml:space="preserve"> рік.</w:t>
      </w:r>
    </w:p>
    <w:p w14:paraId="68F0950D" w14:textId="77777777" w:rsidR="006A7EAE" w:rsidRDefault="006A7EAE" w:rsidP="006A7EAE">
      <w:pPr>
        <w:tabs>
          <w:tab w:val="left" w:pos="0"/>
        </w:tabs>
        <w:autoSpaceDE w:val="0"/>
        <w:autoSpaceDN w:val="0"/>
        <w:ind w:left="720" w:right="-58"/>
        <w:contextualSpacing/>
        <w:rPr>
          <w:rFonts w:eastAsia="SimSun"/>
          <w:sz w:val="28"/>
          <w:szCs w:val="28"/>
          <w:lang w:val="uk-UA" w:eastAsia="en-US"/>
        </w:rPr>
      </w:pPr>
    </w:p>
    <w:p w14:paraId="709309BB" w14:textId="77777777" w:rsidR="006A7EAE" w:rsidRDefault="006A7EAE" w:rsidP="006A7EAE">
      <w:pPr>
        <w:numPr>
          <w:ilvl w:val="0"/>
          <w:numId w:val="22"/>
        </w:numPr>
        <w:tabs>
          <w:tab w:val="left" w:pos="0"/>
        </w:tabs>
        <w:autoSpaceDE w:val="0"/>
        <w:autoSpaceDN w:val="0"/>
        <w:ind w:right="-58"/>
        <w:contextualSpacing/>
        <w:rPr>
          <w:rFonts w:eastAsia="SimSun"/>
          <w:sz w:val="28"/>
          <w:szCs w:val="28"/>
          <w:lang w:val="uk-UA" w:eastAsia="en-US"/>
        </w:rPr>
      </w:pPr>
      <w:r w:rsidRPr="006A7EAE">
        <w:rPr>
          <w:rFonts w:eastAsia="SimSun"/>
          <w:sz w:val="28"/>
          <w:szCs w:val="28"/>
          <w:lang w:val="uk-UA" w:eastAsia="en-US"/>
        </w:rPr>
        <w:t>Фінансовому управлінню (Л.Коваль) проводити фінансування згідно   з</w:t>
      </w:r>
      <w:r w:rsidRPr="006A7EAE">
        <w:rPr>
          <w:rFonts w:eastAsia="SimSun"/>
          <w:sz w:val="28"/>
          <w:szCs w:val="28"/>
          <w:lang w:eastAsia="en-US"/>
        </w:rPr>
        <w:t>атвердженої</w:t>
      </w:r>
      <w:r>
        <w:rPr>
          <w:rFonts w:eastAsia="SimSun"/>
          <w:sz w:val="28"/>
          <w:szCs w:val="28"/>
          <w:lang w:val="uk-UA" w:eastAsia="en-US"/>
        </w:rPr>
        <w:t xml:space="preserve"> </w:t>
      </w:r>
      <w:r w:rsidRPr="006A7EAE">
        <w:rPr>
          <w:rFonts w:eastAsia="SimSun"/>
          <w:sz w:val="28"/>
          <w:szCs w:val="28"/>
          <w:lang w:eastAsia="en-US"/>
        </w:rPr>
        <w:t xml:space="preserve"> Програми</w:t>
      </w:r>
      <w:r w:rsidRPr="006A7EAE">
        <w:rPr>
          <w:rFonts w:eastAsia="SimSun"/>
          <w:sz w:val="28"/>
          <w:szCs w:val="28"/>
          <w:lang w:val="uk-UA" w:eastAsia="en-US"/>
        </w:rPr>
        <w:t>.</w:t>
      </w:r>
    </w:p>
    <w:p w14:paraId="53E94E5B" w14:textId="77777777" w:rsidR="006A7EAE" w:rsidRDefault="006A7EAE" w:rsidP="006A7EAE">
      <w:pPr>
        <w:pStyle w:val="ae"/>
        <w:rPr>
          <w:rFonts w:eastAsia="SimSun"/>
          <w:sz w:val="28"/>
          <w:szCs w:val="28"/>
          <w:lang w:val="uk-UA" w:eastAsia="en-US"/>
        </w:rPr>
      </w:pPr>
    </w:p>
    <w:p w14:paraId="386FE9FA" w14:textId="77777777" w:rsidR="006A7EAE" w:rsidRPr="006A7EAE" w:rsidRDefault="006A7EAE" w:rsidP="006A7EAE">
      <w:pPr>
        <w:numPr>
          <w:ilvl w:val="0"/>
          <w:numId w:val="22"/>
        </w:numPr>
        <w:tabs>
          <w:tab w:val="left" w:pos="0"/>
        </w:tabs>
        <w:autoSpaceDE w:val="0"/>
        <w:autoSpaceDN w:val="0"/>
        <w:ind w:right="-58"/>
        <w:contextualSpacing/>
        <w:rPr>
          <w:rFonts w:eastAsia="SimSun"/>
          <w:sz w:val="28"/>
          <w:szCs w:val="28"/>
          <w:lang w:val="uk-UA" w:eastAsia="en-US"/>
        </w:rPr>
      </w:pPr>
      <w:r w:rsidRPr="006A7EAE">
        <w:rPr>
          <w:rFonts w:eastAsia="SimSun"/>
          <w:sz w:val="28"/>
          <w:szCs w:val="28"/>
          <w:lang w:val="uk-UA" w:eastAsia="en-US"/>
        </w:rPr>
        <w:t>Контроль за виконанням даного рішення покласти на заступника    міського голови Х.Грех та на  постійну комісію з питань освіти,   культури, молоді , фізкультури та спорту (Т.Василів) .</w:t>
      </w:r>
    </w:p>
    <w:p w14:paraId="386FEB65" w14:textId="77777777" w:rsidR="006A7EAE" w:rsidRPr="006A7EAE" w:rsidRDefault="006A7EAE" w:rsidP="006A7EAE">
      <w:pPr>
        <w:autoSpaceDE w:val="0"/>
        <w:autoSpaceDN w:val="0"/>
        <w:jc w:val="both"/>
        <w:rPr>
          <w:rFonts w:eastAsia="SimSun"/>
          <w:sz w:val="28"/>
          <w:szCs w:val="28"/>
          <w:lang w:val="uk-UA" w:eastAsia="en-US"/>
        </w:rPr>
      </w:pPr>
    </w:p>
    <w:p w14:paraId="38A657C9" w14:textId="77777777" w:rsidR="006A7EAE" w:rsidRPr="006A7EAE" w:rsidRDefault="006A7EAE" w:rsidP="006A7EAE">
      <w:pPr>
        <w:autoSpaceDE w:val="0"/>
        <w:autoSpaceDN w:val="0"/>
        <w:rPr>
          <w:rFonts w:eastAsia="SimSun"/>
          <w:sz w:val="28"/>
          <w:szCs w:val="28"/>
          <w:lang w:val="uk-UA" w:eastAsia="en-US"/>
        </w:rPr>
      </w:pPr>
    </w:p>
    <w:p w14:paraId="6082888B" w14:textId="77777777" w:rsidR="006A7EAE" w:rsidRPr="006A7EAE" w:rsidRDefault="006A7EAE" w:rsidP="006A7EAE">
      <w:pPr>
        <w:tabs>
          <w:tab w:val="left" w:pos="1134"/>
        </w:tabs>
        <w:autoSpaceDE w:val="0"/>
        <w:autoSpaceDN w:val="0"/>
        <w:rPr>
          <w:rFonts w:eastAsia="SimSun"/>
          <w:b/>
          <w:bCs/>
          <w:sz w:val="26"/>
          <w:szCs w:val="26"/>
          <w:lang w:val="uk-UA" w:eastAsia="en-US"/>
        </w:rPr>
      </w:pPr>
      <w:r w:rsidRPr="006A7EAE">
        <w:rPr>
          <w:rFonts w:eastAsia="SimSun"/>
          <w:b/>
          <w:bCs/>
          <w:sz w:val="26"/>
          <w:szCs w:val="26"/>
          <w:lang w:val="uk-UA" w:eastAsia="en-US"/>
        </w:rPr>
        <w:t>Міс</w:t>
      </w:r>
      <w:r w:rsidR="005D5878">
        <w:rPr>
          <w:rFonts w:eastAsia="SimSun"/>
          <w:b/>
          <w:bCs/>
          <w:sz w:val="26"/>
          <w:szCs w:val="26"/>
          <w:lang w:val="uk-UA" w:eastAsia="en-US"/>
        </w:rPr>
        <w:t>ький голова</w:t>
      </w:r>
      <w:r w:rsidR="005D5878">
        <w:rPr>
          <w:rFonts w:eastAsia="SimSun"/>
          <w:b/>
          <w:bCs/>
          <w:sz w:val="26"/>
          <w:szCs w:val="26"/>
          <w:lang w:val="uk-UA" w:eastAsia="en-US"/>
        </w:rPr>
        <w:tab/>
      </w:r>
      <w:r w:rsidR="005D5878">
        <w:rPr>
          <w:rFonts w:eastAsia="SimSun"/>
          <w:b/>
          <w:bCs/>
          <w:sz w:val="26"/>
          <w:szCs w:val="26"/>
          <w:lang w:val="uk-UA" w:eastAsia="en-US"/>
        </w:rPr>
        <w:tab/>
      </w:r>
      <w:r w:rsidR="005D5878">
        <w:rPr>
          <w:rFonts w:eastAsia="SimSun"/>
          <w:b/>
          <w:bCs/>
          <w:sz w:val="26"/>
          <w:szCs w:val="26"/>
          <w:lang w:val="uk-UA" w:eastAsia="en-US"/>
        </w:rPr>
        <w:tab/>
      </w:r>
      <w:r w:rsidR="005D5878">
        <w:rPr>
          <w:rFonts w:eastAsia="SimSun"/>
          <w:b/>
          <w:bCs/>
          <w:sz w:val="26"/>
          <w:szCs w:val="26"/>
          <w:lang w:val="uk-UA" w:eastAsia="en-US"/>
        </w:rPr>
        <w:tab/>
      </w:r>
      <w:r w:rsidR="005D5878">
        <w:rPr>
          <w:rFonts w:eastAsia="SimSun"/>
          <w:b/>
          <w:bCs/>
          <w:sz w:val="26"/>
          <w:szCs w:val="26"/>
          <w:lang w:val="uk-UA" w:eastAsia="en-US"/>
        </w:rPr>
        <w:tab/>
      </w:r>
      <w:r w:rsidR="005D5878">
        <w:rPr>
          <w:rFonts w:eastAsia="SimSun"/>
          <w:b/>
          <w:bCs/>
          <w:sz w:val="26"/>
          <w:szCs w:val="26"/>
          <w:lang w:val="uk-UA" w:eastAsia="en-US"/>
        </w:rPr>
        <w:tab/>
      </w:r>
      <w:r w:rsidR="005D5878">
        <w:rPr>
          <w:rFonts w:eastAsia="SimSun"/>
          <w:b/>
          <w:bCs/>
          <w:sz w:val="26"/>
          <w:szCs w:val="26"/>
          <w:lang w:val="uk-UA" w:eastAsia="en-US"/>
        </w:rPr>
        <w:tab/>
      </w:r>
      <w:r w:rsidR="005D5878">
        <w:rPr>
          <w:rFonts w:eastAsia="SimSun"/>
          <w:b/>
          <w:bCs/>
          <w:sz w:val="26"/>
          <w:szCs w:val="26"/>
          <w:lang w:val="uk-UA" w:eastAsia="en-US"/>
        </w:rPr>
        <w:tab/>
        <w:t>Олег КАНІВЕЦЬ</w:t>
      </w:r>
    </w:p>
    <w:p w14:paraId="0ABD2420" w14:textId="77777777" w:rsidR="006A7EAE" w:rsidRPr="006A7EAE" w:rsidRDefault="006A7EAE" w:rsidP="006A7EAE">
      <w:pPr>
        <w:autoSpaceDE w:val="0"/>
        <w:autoSpaceDN w:val="0"/>
        <w:jc w:val="both"/>
        <w:rPr>
          <w:rFonts w:eastAsia="SimSun"/>
          <w:sz w:val="28"/>
          <w:szCs w:val="28"/>
          <w:lang w:eastAsia="en-US"/>
        </w:rPr>
      </w:pPr>
    </w:p>
    <w:p w14:paraId="151F9B1F" w14:textId="77777777" w:rsidR="006A7EAE" w:rsidRPr="006A7EAE" w:rsidRDefault="006A7EAE" w:rsidP="006A7EAE">
      <w:pPr>
        <w:autoSpaceDE w:val="0"/>
        <w:autoSpaceDN w:val="0"/>
        <w:rPr>
          <w:rFonts w:ascii="Calibri" w:eastAsia="SimSun" w:hAnsi="Calibri" w:cs="Journal"/>
          <w:sz w:val="26"/>
          <w:szCs w:val="26"/>
          <w:lang w:val="uk-UA" w:eastAsia="en-US"/>
        </w:rPr>
      </w:pPr>
    </w:p>
    <w:p w14:paraId="788EB047" w14:textId="77777777" w:rsidR="006A7EAE" w:rsidRPr="006A7EAE" w:rsidRDefault="006A7EAE" w:rsidP="006A7EAE">
      <w:pPr>
        <w:autoSpaceDE w:val="0"/>
        <w:autoSpaceDN w:val="0"/>
        <w:rPr>
          <w:rFonts w:ascii="Calibri" w:eastAsia="SimSun" w:hAnsi="Calibri" w:cs="Journal"/>
          <w:sz w:val="26"/>
          <w:szCs w:val="26"/>
          <w:lang w:val="uk-UA" w:eastAsia="en-US"/>
        </w:rPr>
      </w:pPr>
    </w:p>
    <w:p w14:paraId="150D8097" w14:textId="77777777" w:rsidR="00A84386" w:rsidRPr="00A84386" w:rsidRDefault="00A84386" w:rsidP="00F14BFF">
      <w:pPr>
        <w:autoSpaceDE w:val="0"/>
        <w:autoSpaceDN w:val="0"/>
        <w:jc w:val="both"/>
        <w:rPr>
          <w:b/>
          <w:bCs/>
          <w:sz w:val="28"/>
          <w:szCs w:val="28"/>
          <w:lang w:val="uk-UA"/>
        </w:rPr>
      </w:pPr>
    </w:p>
    <w:p w14:paraId="420AF0CE" w14:textId="77777777" w:rsidR="00A84386" w:rsidRPr="00A84386" w:rsidRDefault="00A84386" w:rsidP="00A84386">
      <w:pPr>
        <w:autoSpaceDE w:val="0"/>
        <w:autoSpaceDN w:val="0"/>
        <w:rPr>
          <w:b/>
          <w:bCs/>
          <w:sz w:val="28"/>
          <w:szCs w:val="28"/>
          <w:lang w:val="uk-UA"/>
        </w:rPr>
      </w:pPr>
    </w:p>
    <w:p w14:paraId="38C4E168" w14:textId="77777777" w:rsidR="00A84386" w:rsidRDefault="00A84386" w:rsidP="00A84386">
      <w:pPr>
        <w:autoSpaceDE w:val="0"/>
        <w:autoSpaceDN w:val="0"/>
        <w:rPr>
          <w:b/>
          <w:bCs/>
          <w:lang w:val="uk-UA"/>
        </w:rPr>
      </w:pPr>
    </w:p>
    <w:p w14:paraId="74083310" w14:textId="77777777" w:rsidR="00A84386" w:rsidRDefault="00A84386" w:rsidP="00A84386">
      <w:pPr>
        <w:autoSpaceDE w:val="0"/>
        <w:autoSpaceDN w:val="0"/>
        <w:rPr>
          <w:b/>
          <w:bCs/>
          <w:lang w:val="uk-UA"/>
        </w:rPr>
      </w:pPr>
    </w:p>
    <w:p w14:paraId="799BD64F" w14:textId="77777777" w:rsidR="00A84386" w:rsidRDefault="00A84386" w:rsidP="00A84386">
      <w:pPr>
        <w:autoSpaceDE w:val="0"/>
        <w:autoSpaceDN w:val="0"/>
        <w:rPr>
          <w:b/>
          <w:bCs/>
          <w:lang w:val="uk-UA"/>
        </w:rPr>
      </w:pPr>
    </w:p>
    <w:p w14:paraId="6A798B4F" w14:textId="77777777" w:rsidR="00223FF9" w:rsidRDefault="00223FF9" w:rsidP="00A84386">
      <w:pPr>
        <w:autoSpaceDE w:val="0"/>
        <w:autoSpaceDN w:val="0"/>
        <w:rPr>
          <w:b/>
          <w:bCs/>
          <w:lang w:val="uk-UA"/>
        </w:rPr>
      </w:pPr>
    </w:p>
    <w:p w14:paraId="53E24438" w14:textId="77777777" w:rsidR="00223FF9" w:rsidRDefault="00223FF9" w:rsidP="00A84386">
      <w:pPr>
        <w:autoSpaceDE w:val="0"/>
        <w:autoSpaceDN w:val="0"/>
        <w:rPr>
          <w:b/>
          <w:bCs/>
          <w:lang w:val="uk-UA"/>
        </w:rPr>
      </w:pPr>
    </w:p>
    <w:p w14:paraId="2A5FEF1D" w14:textId="77777777" w:rsidR="00223FF9" w:rsidRDefault="00223FF9" w:rsidP="00A84386">
      <w:pPr>
        <w:autoSpaceDE w:val="0"/>
        <w:autoSpaceDN w:val="0"/>
        <w:rPr>
          <w:b/>
          <w:bCs/>
          <w:lang w:val="uk-UA"/>
        </w:rPr>
      </w:pPr>
    </w:p>
    <w:p w14:paraId="3D64EC0D" w14:textId="77777777" w:rsidR="00223FF9" w:rsidRDefault="00223FF9" w:rsidP="00A84386">
      <w:pPr>
        <w:autoSpaceDE w:val="0"/>
        <w:autoSpaceDN w:val="0"/>
        <w:rPr>
          <w:b/>
          <w:bCs/>
          <w:lang w:val="uk-UA"/>
        </w:rPr>
      </w:pPr>
    </w:p>
    <w:p w14:paraId="63C07142" w14:textId="77777777" w:rsidR="00223FF9" w:rsidRDefault="00223FF9" w:rsidP="00A84386">
      <w:pPr>
        <w:autoSpaceDE w:val="0"/>
        <w:autoSpaceDN w:val="0"/>
        <w:rPr>
          <w:b/>
          <w:bCs/>
          <w:lang w:val="uk-UA"/>
        </w:rPr>
      </w:pPr>
    </w:p>
    <w:p w14:paraId="68C5D634" w14:textId="77777777" w:rsidR="00223FF9" w:rsidRDefault="00223FF9" w:rsidP="00A84386">
      <w:pPr>
        <w:autoSpaceDE w:val="0"/>
        <w:autoSpaceDN w:val="0"/>
        <w:rPr>
          <w:b/>
          <w:bCs/>
          <w:lang w:val="uk-UA"/>
        </w:rPr>
      </w:pPr>
    </w:p>
    <w:p w14:paraId="08B771F2" w14:textId="77777777" w:rsidR="00223FF9" w:rsidRDefault="00223FF9" w:rsidP="00A84386">
      <w:pPr>
        <w:autoSpaceDE w:val="0"/>
        <w:autoSpaceDN w:val="0"/>
        <w:rPr>
          <w:b/>
          <w:bCs/>
          <w:lang w:val="uk-UA"/>
        </w:rPr>
      </w:pPr>
    </w:p>
    <w:p w14:paraId="009AF75B" w14:textId="77777777" w:rsidR="00A84386" w:rsidRDefault="00A84386" w:rsidP="00A84386">
      <w:pPr>
        <w:autoSpaceDE w:val="0"/>
        <w:autoSpaceDN w:val="0"/>
        <w:rPr>
          <w:b/>
          <w:bCs/>
          <w:lang w:val="uk-UA"/>
        </w:rPr>
      </w:pPr>
    </w:p>
    <w:p w14:paraId="54101880" w14:textId="77777777" w:rsidR="005A3120" w:rsidRDefault="005A3120" w:rsidP="00A84386">
      <w:pPr>
        <w:autoSpaceDE w:val="0"/>
        <w:autoSpaceDN w:val="0"/>
        <w:rPr>
          <w:b/>
          <w:bCs/>
          <w:lang w:val="uk-UA"/>
        </w:rPr>
      </w:pPr>
    </w:p>
    <w:p w14:paraId="0888DA6B" w14:textId="77777777" w:rsidR="005A3120" w:rsidRDefault="005A3120" w:rsidP="00A84386">
      <w:pPr>
        <w:autoSpaceDE w:val="0"/>
        <w:autoSpaceDN w:val="0"/>
        <w:rPr>
          <w:b/>
          <w:bCs/>
          <w:lang w:val="uk-UA"/>
        </w:rPr>
      </w:pPr>
    </w:p>
    <w:p w14:paraId="052FF9BD" w14:textId="77777777" w:rsidR="005A3120" w:rsidRPr="00A84386" w:rsidRDefault="005A3120" w:rsidP="00A84386">
      <w:pPr>
        <w:autoSpaceDE w:val="0"/>
        <w:autoSpaceDN w:val="0"/>
        <w:rPr>
          <w:b/>
          <w:bCs/>
          <w:lang w:val="uk-UA"/>
        </w:rPr>
      </w:pPr>
    </w:p>
    <w:p w14:paraId="1C8C8A59" w14:textId="77777777" w:rsidR="00A84386" w:rsidRPr="00A84386" w:rsidRDefault="00A84386" w:rsidP="00A84386">
      <w:pPr>
        <w:autoSpaceDE w:val="0"/>
        <w:autoSpaceDN w:val="0"/>
        <w:rPr>
          <w:b/>
          <w:bCs/>
          <w:lang w:val="uk-UA"/>
        </w:rPr>
      </w:pPr>
    </w:p>
    <w:p w14:paraId="56A44522" w14:textId="77777777" w:rsidR="00A84386" w:rsidRPr="00A84386" w:rsidRDefault="00A84386" w:rsidP="00A84386">
      <w:pPr>
        <w:autoSpaceDE w:val="0"/>
        <w:autoSpaceDN w:val="0"/>
        <w:rPr>
          <w:b/>
          <w:bCs/>
          <w:lang w:val="uk-UA"/>
        </w:rPr>
      </w:pPr>
    </w:p>
    <w:p w14:paraId="76FD0A28" w14:textId="77777777" w:rsidR="00A84386" w:rsidRPr="00223FF9" w:rsidRDefault="005A3120" w:rsidP="00A84386">
      <w:pPr>
        <w:autoSpaceDE w:val="0"/>
        <w:autoSpaceDN w:val="0"/>
        <w:jc w:val="both"/>
        <w:rPr>
          <w:b/>
          <w:bCs/>
          <w:sz w:val="26"/>
          <w:szCs w:val="26"/>
          <w:lang w:val="uk-UA"/>
        </w:rPr>
      </w:pPr>
      <w:r>
        <w:rPr>
          <w:b/>
          <w:bCs/>
          <w:sz w:val="26"/>
          <w:szCs w:val="26"/>
          <w:lang w:val="uk-UA"/>
        </w:rPr>
        <w:t>Готувала</w:t>
      </w:r>
      <w:r w:rsidR="00A84386" w:rsidRPr="00223FF9">
        <w:rPr>
          <w:b/>
          <w:bCs/>
          <w:sz w:val="26"/>
          <w:szCs w:val="26"/>
          <w:lang w:val="uk-UA"/>
        </w:rPr>
        <w:t xml:space="preserve">:  </w:t>
      </w:r>
    </w:p>
    <w:p w14:paraId="647B9472" w14:textId="77777777" w:rsidR="00A84386" w:rsidRPr="00223FF9" w:rsidRDefault="00A84386" w:rsidP="00A84386">
      <w:pPr>
        <w:autoSpaceDE w:val="0"/>
        <w:autoSpaceDN w:val="0"/>
        <w:jc w:val="both"/>
        <w:rPr>
          <w:b/>
          <w:bCs/>
          <w:sz w:val="26"/>
          <w:szCs w:val="26"/>
          <w:lang w:val="uk-UA"/>
        </w:rPr>
      </w:pPr>
      <w:r w:rsidRPr="00223FF9">
        <w:rPr>
          <w:b/>
          <w:bCs/>
          <w:sz w:val="26"/>
          <w:szCs w:val="26"/>
          <w:lang w:val="uk-UA"/>
        </w:rPr>
        <w:t xml:space="preserve">начальник управління культури, молоді </w:t>
      </w:r>
      <w:r w:rsidR="00223FF9">
        <w:rPr>
          <w:b/>
          <w:bCs/>
          <w:sz w:val="26"/>
          <w:szCs w:val="26"/>
          <w:lang w:val="uk-UA"/>
        </w:rPr>
        <w:t>та спорту</w:t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F14BFF" w:rsidRPr="00223FF9">
        <w:rPr>
          <w:b/>
          <w:bCs/>
          <w:sz w:val="26"/>
          <w:szCs w:val="26"/>
          <w:lang w:val="uk-UA"/>
        </w:rPr>
        <w:t>І.</w:t>
      </w:r>
      <w:r w:rsidRPr="00223FF9">
        <w:rPr>
          <w:b/>
          <w:bCs/>
          <w:sz w:val="26"/>
          <w:szCs w:val="26"/>
          <w:lang w:val="uk-UA"/>
        </w:rPr>
        <w:t xml:space="preserve"> Пукас</w:t>
      </w:r>
    </w:p>
    <w:p w14:paraId="73FAB340" w14:textId="77777777" w:rsidR="00A84386" w:rsidRPr="00223FF9" w:rsidRDefault="00A84386" w:rsidP="00A84386">
      <w:pPr>
        <w:autoSpaceDE w:val="0"/>
        <w:autoSpaceDN w:val="0"/>
        <w:jc w:val="both"/>
        <w:rPr>
          <w:rFonts w:ascii="Journal"/>
          <w:b/>
          <w:bCs/>
          <w:sz w:val="26"/>
          <w:szCs w:val="26"/>
          <w:lang w:val="uk-UA"/>
        </w:rPr>
      </w:pPr>
    </w:p>
    <w:p w14:paraId="73BB9648" w14:textId="77777777" w:rsidR="00A84386" w:rsidRPr="00223FF9" w:rsidRDefault="00A84386" w:rsidP="00A84386">
      <w:pPr>
        <w:autoSpaceDE w:val="0"/>
        <w:autoSpaceDN w:val="0"/>
        <w:jc w:val="both"/>
        <w:rPr>
          <w:b/>
          <w:bCs/>
          <w:sz w:val="26"/>
          <w:szCs w:val="26"/>
          <w:lang w:val="uk-UA"/>
        </w:rPr>
      </w:pPr>
    </w:p>
    <w:p w14:paraId="7E81480E" w14:textId="77777777" w:rsidR="00A84386" w:rsidRPr="00223FF9" w:rsidRDefault="00A84386" w:rsidP="00A84386">
      <w:pPr>
        <w:autoSpaceDE w:val="0"/>
        <w:autoSpaceDN w:val="0"/>
        <w:rPr>
          <w:b/>
          <w:bCs/>
          <w:sz w:val="26"/>
          <w:szCs w:val="26"/>
          <w:lang w:val="uk-UA"/>
        </w:rPr>
      </w:pPr>
      <w:r w:rsidRPr="00223FF9">
        <w:rPr>
          <w:b/>
          <w:bCs/>
          <w:sz w:val="26"/>
          <w:szCs w:val="26"/>
          <w:lang w:val="uk-UA"/>
        </w:rPr>
        <w:t>Погоджено :</w:t>
      </w:r>
    </w:p>
    <w:p w14:paraId="40B643B0" w14:textId="77777777" w:rsidR="00A84386" w:rsidRPr="00223FF9" w:rsidRDefault="00A84386" w:rsidP="00A84386">
      <w:pPr>
        <w:autoSpaceDE w:val="0"/>
        <w:autoSpaceDN w:val="0"/>
        <w:rPr>
          <w:b/>
          <w:bCs/>
          <w:sz w:val="26"/>
          <w:szCs w:val="26"/>
          <w:lang w:val="uk-UA"/>
        </w:rPr>
      </w:pPr>
    </w:p>
    <w:p w14:paraId="2B4F817E" w14:textId="77777777" w:rsidR="00A84386" w:rsidRPr="00223FF9" w:rsidRDefault="00A84386" w:rsidP="00A84386">
      <w:pPr>
        <w:autoSpaceDE w:val="0"/>
        <w:autoSpaceDN w:val="0"/>
        <w:rPr>
          <w:rFonts w:cs="Journal"/>
          <w:b/>
          <w:bCs/>
          <w:sz w:val="26"/>
          <w:szCs w:val="26"/>
          <w:lang w:val="uk-UA"/>
        </w:rPr>
      </w:pPr>
      <w:r w:rsidRPr="00223FF9">
        <w:rPr>
          <w:b/>
          <w:bCs/>
          <w:sz w:val="26"/>
          <w:szCs w:val="26"/>
          <w:lang w:val="uk-UA"/>
        </w:rPr>
        <w:t>Перши</w:t>
      </w:r>
      <w:r w:rsidR="00223FF9">
        <w:rPr>
          <w:b/>
          <w:bCs/>
          <w:sz w:val="26"/>
          <w:szCs w:val="26"/>
          <w:lang w:val="uk-UA"/>
        </w:rPr>
        <w:t>й заступник міського голови</w:t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Pr="00223FF9">
        <w:rPr>
          <w:b/>
          <w:bCs/>
          <w:sz w:val="26"/>
          <w:szCs w:val="26"/>
          <w:lang w:val="uk-UA"/>
        </w:rPr>
        <w:t>М.Дмитришин</w:t>
      </w:r>
    </w:p>
    <w:p w14:paraId="24278E59" w14:textId="77777777" w:rsidR="00A84386" w:rsidRPr="00223FF9" w:rsidRDefault="00A84386" w:rsidP="00A84386">
      <w:pPr>
        <w:autoSpaceDE w:val="0"/>
        <w:autoSpaceDN w:val="0"/>
        <w:rPr>
          <w:b/>
          <w:bCs/>
          <w:sz w:val="26"/>
          <w:szCs w:val="26"/>
          <w:lang w:val="uk-UA"/>
        </w:rPr>
      </w:pPr>
    </w:p>
    <w:p w14:paraId="1C8CC26D" w14:textId="77777777" w:rsidR="00A84386" w:rsidRPr="00223FF9" w:rsidRDefault="00A84386" w:rsidP="00A84386">
      <w:pPr>
        <w:autoSpaceDE w:val="0"/>
        <w:autoSpaceDN w:val="0"/>
        <w:rPr>
          <w:b/>
          <w:bCs/>
          <w:sz w:val="26"/>
          <w:szCs w:val="26"/>
          <w:lang w:val="uk-UA"/>
        </w:rPr>
      </w:pPr>
      <w:r w:rsidRPr="00223FF9">
        <w:rPr>
          <w:b/>
          <w:bCs/>
          <w:sz w:val="26"/>
          <w:szCs w:val="26"/>
          <w:lang w:val="uk-UA"/>
        </w:rPr>
        <w:t>Заступник міського голови</w:t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Pr="00223FF9">
        <w:rPr>
          <w:b/>
          <w:bCs/>
          <w:sz w:val="26"/>
          <w:szCs w:val="26"/>
          <w:lang w:val="uk-UA"/>
        </w:rPr>
        <w:t>Х.Грех</w:t>
      </w:r>
    </w:p>
    <w:p w14:paraId="5F0B9E1F" w14:textId="77777777" w:rsidR="00A84386" w:rsidRPr="00223FF9" w:rsidRDefault="00A84386" w:rsidP="00A84386">
      <w:pPr>
        <w:autoSpaceDE w:val="0"/>
        <w:autoSpaceDN w:val="0"/>
        <w:rPr>
          <w:rFonts w:ascii="Journal"/>
          <w:b/>
          <w:bCs/>
          <w:sz w:val="26"/>
          <w:szCs w:val="26"/>
          <w:lang w:val="uk-UA"/>
        </w:rPr>
      </w:pPr>
    </w:p>
    <w:p w14:paraId="5BBDF2E3" w14:textId="77777777" w:rsidR="00A84386" w:rsidRPr="00223FF9" w:rsidRDefault="00A84386" w:rsidP="00A84386">
      <w:pPr>
        <w:autoSpaceDE w:val="0"/>
        <w:autoSpaceDN w:val="0"/>
        <w:rPr>
          <w:b/>
          <w:bCs/>
          <w:sz w:val="26"/>
          <w:szCs w:val="26"/>
          <w:lang w:val="uk-UA"/>
        </w:rPr>
      </w:pPr>
      <w:r w:rsidRPr="00223FF9">
        <w:rPr>
          <w:b/>
          <w:bCs/>
          <w:sz w:val="26"/>
          <w:szCs w:val="26"/>
          <w:lang w:val="uk-UA"/>
        </w:rPr>
        <w:t>Начал</w:t>
      </w:r>
      <w:r w:rsidR="00223FF9">
        <w:rPr>
          <w:b/>
          <w:bCs/>
          <w:sz w:val="26"/>
          <w:szCs w:val="26"/>
          <w:lang w:val="uk-UA"/>
        </w:rPr>
        <w:t>ьник фінансового управління</w:t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Pr="00223FF9">
        <w:rPr>
          <w:b/>
          <w:bCs/>
          <w:sz w:val="26"/>
          <w:szCs w:val="26"/>
          <w:lang w:val="uk-UA"/>
        </w:rPr>
        <w:t>Л.Коваль</w:t>
      </w:r>
    </w:p>
    <w:p w14:paraId="211BD053" w14:textId="77777777" w:rsidR="00A84386" w:rsidRPr="00223FF9" w:rsidRDefault="00A84386" w:rsidP="00A84386">
      <w:pPr>
        <w:autoSpaceDE w:val="0"/>
        <w:autoSpaceDN w:val="0"/>
        <w:rPr>
          <w:b/>
          <w:bCs/>
          <w:sz w:val="26"/>
          <w:szCs w:val="26"/>
          <w:lang w:val="uk-UA"/>
        </w:rPr>
      </w:pPr>
    </w:p>
    <w:p w14:paraId="4313BC2C" w14:textId="77777777" w:rsidR="00A84386" w:rsidRPr="00223FF9" w:rsidRDefault="00A84386" w:rsidP="00A84386">
      <w:pPr>
        <w:autoSpaceDE w:val="0"/>
        <w:autoSpaceDN w:val="0"/>
        <w:rPr>
          <w:rFonts w:cs="Journal"/>
          <w:b/>
          <w:bCs/>
          <w:sz w:val="26"/>
          <w:szCs w:val="26"/>
          <w:lang w:val="uk-UA"/>
        </w:rPr>
      </w:pPr>
      <w:r w:rsidRPr="00223FF9">
        <w:rPr>
          <w:b/>
          <w:bCs/>
          <w:sz w:val="26"/>
          <w:szCs w:val="26"/>
          <w:lang w:val="uk-UA"/>
        </w:rPr>
        <w:t xml:space="preserve">Голова постійної комісії з питань освіти, </w:t>
      </w:r>
    </w:p>
    <w:p w14:paraId="6726AA6A" w14:textId="77777777" w:rsidR="00A84386" w:rsidRPr="00223FF9" w:rsidRDefault="00A84386" w:rsidP="00A84386">
      <w:pPr>
        <w:autoSpaceDE w:val="0"/>
        <w:autoSpaceDN w:val="0"/>
        <w:rPr>
          <w:b/>
          <w:bCs/>
          <w:sz w:val="26"/>
          <w:szCs w:val="26"/>
          <w:lang w:val="uk-UA"/>
        </w:rPr>
      </w:pPr>
      <w:r w:rsidRPr="00223FF9">
        <w:rPr>
          <w:b/>
          <w:bCs/>
          <w:sz w:val="26"/>
          <w:szCs w:val="26"/>
          <w:lang w:val="uk-UA"/>
        </w:rPr>
        <w:t>культури, молоді, фізкультури та спорту</w:t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Pr="00223FF9">
        <w:rPr>
          <w:b/>
          <w:bCs/>
          <w:sz w:val="26"/>
          <w:szCs w:val="26"/>
        </w:rPr>
        <w:t>Т.Василів</w:t>
      </w:r>
    </w:p>
    <w:p w14:paraId="51649AD2" w14:textId="77777777" w:rsidR="00A84386" w:rsidRPr="00223FF9" w:rsidRDefault="00A84386" w:rsidP="00A84386">
      <w:pPr>
        <w:autoSpaceDE w:val="0"/>
        <w:autoSpaceDN w:val="0"/>
        <w:rPr>
          <w:b/>
          <w:bCs/>
          <w:sz w:val="26"/>
          <w:szCs w:val="26"/>
        </w:rPr>
      </w:pPr>
    </w:p>
    <w:p w14:paraId="1B943CDD" w14:textId="77777777" w:rsidR="00A84386" w:rsidRPr="00223FF9" w:rsidRDefault="00A84386" w:rsidP="00A84386">
      <w:pPr>
        <w:autoSpaceDE w:val="0"/>
        <w:autoSpaceDN w:val="0"/>
        <w:rPr>
          <w:b/>
          <w:bCs/>
          <w:sz w:val="26"/>
          <w:szCs w:val="26"/>
          <w:lang w:val="uk-UA"/>
        </w:rPr>
      </w:pPr>
      <w:r w:rsidRPr="00223FF9">
        <w:rPr>
          <w:b/>
          <w:bCs/>
          <w:sz w:val="26"/>
          <w:szCs w:val="26"/>
          <w:lang w:val="uk-UA"/>
        </w:rPr>
        <w:t>Начальник юридичного ві</w:t>
      </w:r>
      <w:r w:rsidR="00223FF9">
        <w:rPr>
          <w:b/>
          <w:bCs/>
          <w:sz w:val="26"/>
          <w:szCs w:val="26"/>
          <w:lang w:val="uk-UA"/>
        </w:rPr>
        <w:t>дділу</w:t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Pr="00223FF9">
        <w:rPr>
          <w:b/>
          <w:bCs/>
          <w:sz w:val="26"/>
          <w:szCs w:val="26"/>
          <w:lang w:val="uk-UA"/>
        </w:rPr>
        <w:t>Н.Темник</w:t>
      </w:r>
    </w:p>
    <w:p w14:paraId="20EFA435" w14:textId="77777777" w:rsidR="004D6E71" w:rsidRPr="00223FF9" w:rsidRDefault="004D6E71" w:rsidP="00A84386">
      <w:pPr>
        <w:autoSpaceDE w:val="0"/>
        <w:autoSpaceDN w:val="0"/>
        <w:rPr>
          <w:b/>
          <w:bCs/>
          <w:sz w:val="26"/>
          <w:szCs w:val="26"/>
          <w:lang w:val="uk-UA"/>
        </w:rPr>
      </w:pPr>
    </w:p>
    <w:p w14:paraId="247B4864" w14:textId="77777777" w:rsidR="004D6E71" w:rsidRPr="00223FF9" w:rsidRDefault="004D6E71" w:rsidP="00A84386">
      <w:pPr>
        <w:autoSpaceDE w:val="0"/>
        <w:autoSpaceDN w:val="0"/>
        <w:rPr>
          <w:b/>
          <w:bCs/>
          <w:sz w:val="26"/>
          <w:szCs w:val="26"/>
          <w:lang w:val="uk-UA"/>
        </w:rPr>
      </w:pPr>
      <w:r w:rsidRPr="00223FF9">
        <w:rPr>
          <w:b/>
          <w:bCs/>
          <w:sz w:val="26"/>
          <w:szCs w:val="26"/>
          <w:lang w:val="uk-UA"/>
        </w:rPr>
        <w:t>Головний спеціаліст – уповноважений</w:t>
      </w:r>
    </w:p>
    <w:p w14:paraId="2894F494" w14:textId="77777777" w:rsidR="004D6E71" w:rsidRPr="00223FF9" w:rsidRDefault="004D6E71" w:rsidP="00A84386">
      <w:pPr>
        <w:autoSpaceDE w:val="0"/>
        <w:autoSpaceDN w:val="0"/>
        <w:rPr>
          <w:b/>
          <w:bCs/>
          <w:sz w:val="26"/>
          <w:szCs w:val="26"/>
          <w:lang w:val="uk-UA"/>
        </w:rPr>
      </w:pPr>
      <w:r w:rsidRPr="00223FF9">
        <w:rPr>
          <w:b/>
          <w:bCs/>
          <w:sz w:val="26"/>
          <w:szCs w:val="26"/>
          <w:lang w:val="uk-UA"/>
        </w:rPr>
        <w:t>з питань запоб</w:t>
      </w:r>
      <w:r w:rsidR="00223FF9">
        <w:rPr>
          <w:b/>
          <w:bCs/>
          <w:sz w:val="26"/>
          <w:szCs w:val="26"/>
          <w:lang w:val="uk-UA"/>
        </w:rPr>
        <w:t>ігання та виявлення корупції</w:t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Pr="00223FF9">
        <w:rPr>
          <w:b/>
          <w:bCs/>
          <w:sz w:val="26"/>
          <w:szCs w:val="26"/>
          <w:lang w:val="uk-UA"/>
        </w:rPr>
        <w:t>К.Назаренко</w:t>
      </w:r>
    </w:p>
    <w:p w14:paraId="757799D8" w14:textId="77777777" w:rsidR="00A84386" w:rsidRPr="00223FF9" w:rsidRDefault="00A84386" w:rsidP="00A84386">
      <w:pPr>
        <w:autoSpaceDE w:val="0"/>
        <w:autoSpaceDN w:val="0"/>
        <w:rPr>
          <w:rFonts w:ascii="Journal"/>
          <w:b/>
          <w:bCs/>
          <w:sz w:val="26"/>
          <w:szCs w:val="26"/>
          <w:lang w:val="uk-UA"/>
        </w:rPr>
      </w:pPr>
    </w:p>
    <w:p w14:paraId="0855E9A2" w14:textId="77777777" w:rsidR="00A84386" w:rsidRPr="00223FF9" w:rsidRDefault="00A84386" w:rsidP="00A84386">
      <w:pPr>
        <w:autoSpaceDE w:val="0"/>
        <w:autoSpaceDN w:val="0"/>
        <w:rPr>
          <w:b/>
          <w:bCs/>
          <w:sz w:val="26"/>
          <w:szCs w:val="26"/>
          <w:lang w:val="uk-UA"/>
        </w:rPr>
      </w:pPr>
      <w:r w:rsidRPr="00223FF9">
        <w:rPr>
          <w:b/>
          <w:bCs/>
          <w:sz w:val="26"/>
          <w:szCs w:val="26"/>
          <w:lang w:val="uk-UA"/>
        </w:rPr>
        <w:t>Секретар</w:t>
      </w:r>
      <w:r w:rsidR="00223FF9">
        <w:rPr>
          <w:b/>
          <w:bCs/>
          <w:sz w:val="26"/>
          <w:szCs w:val="26"/>
          <w:lang w:val="uk-UA"/>
        </w:rPr>
        <w:t xml:space="preserve"> міської ради</w:t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Pr="00223FF9">
        <w:rPr>
          <w:b/>
          <w:bCs/>
          <w:sz w:val="26"/>
          <w:szCs w:val="26"/>
          <w:lang w:val="uk-UA"/>
        </w:rPr>
        <w:t>М.Берник</w:t>
      </w:r>
    </w:p>
    <w:p w14:paraId="62F0B08F" w14:textId="77777777" w:rsidR="00A84386" w:rsidRPr="00223FF9" w:rsidRDefault="00A84386" w:rsidP="00A84386">
      <w:pPr>
        <w:autoSpaceDE w:val="0"/>
        <w:autoSpaceDN w:val="0"/>
        <w:rPr>
          <w:sz w:val="26"/>
          <w:szCs w:val="26"/>
        </w:rPr>
      </w:pPr>
    </w:p>
    <w:p w14:paraId="46B24D71" w14:textId="77777777" w:rsidR="00361021" w:rsidRDefault="00361021" w:rsidP="00361021">
      <w:pPr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uk-UA"/>
        </w:rPr>
      </w:pPr>
    </w:p>
    <w:p w14:paraId="4151CCAE" w14:textId="77777777" w:rsidR="00361021" w:rsidRDefault="00361021" w:rsidP="00361021">
      <w:pPr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uk-UA"/>
        </w:rPr>
      </w:pPr>
    </w:p>
    <w:p w14:paraId="7A2606E0" w14:textId="77777777" w:rsidR="00361021" w:rsidRDefault="00361021" w:rsidP="00361021">
      <w:pPr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uk-UA"/>
        </w:rPr>
      </w:pPr>
    </w:p>
    <w:p w14:paraId="1FE2AD26" w14:textId="77777777" w:rsidR="00361021" w:rsidRDefault="00361021" w:rsidP="00361021">
      <w:pPr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uk-UA"/>
        </w:rPr>
      </w:pPr>
    </w:p>
    <w:p w14:paraId="56194253" w14:textId="77777777" w:rsidR="00361021" w:rsidRDefault="00361021" w:rsidP="00361021">
      <w:pPr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uk-UA"/>
        </w:rPr>
      </w:pPr>
    </w:p>
    <w:p w14:paraId="22125AD9" w14:textId="77777777" w:rsidR="00361021" w:rsidRDefault="00361021" w:rsidP="00361021">
      <w:pPr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uk-UA"/>
        </w:rPr>
      </w:pPr>
    </w:p>
    <w:p w14:paraId="3533F180" w14:textId="77777777" w:rsidR="00361021" w:rsidRDefault="00361021" w:rsidP="00361021">
      <w:pPr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uk-UA"/>
        </w:rPr>
      </w:pPr>
    </w:p>
    <w:p w14:paraId="24C49DF5" w14:textId="77777777" w:rsidR="00361021" w:rsidRDefault="00361021" w:rsidP="00361021">
      <w:pPr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uk-UA"/>
        </w:rPr>
      </w:pPr>
    </w:p>
    <w:p w14:paraId="25EC8D68" w14:textId="77777777" w:rsidR="00361021" w:rsidRDefault="00361021" w:rsidP="00361021">
      <w:pPr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uk-UA"/>
        </w:rPr>
      </w:pPr>
    </w:p>
    <w:p w14:paraId="7EF99A9B" w14:textId="77777777" w:rsidR="00361021" w:rsidRDefault="00361021" w:rsidP="00361021">
      <w:pPr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uk-UA"/>
        </w:rPr>
      </w:pPr>
    </w:p>
    <w:p w14:paraId="48AD259E" w14:textId="77777777" w:rsidR="00361021" w:rsidRDefault="00361021" w:rsidP="00361021">
      <w:pPr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uk-UA"/>
        </w:rPr>
      </w:pPr>
    </w:p>
    <w:p w14:paraId="3588FB3C" w14:textId="77777777" w:rsidR="00361021" w:rsidRDefault="00361021" w:rsidP="00361021">
      <w:pPr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uk-UA"/>
        </w:rPr>
      </w:pPr>
    </w:p>
    <w:p w14:paraId="631B08A8" w14:textId="77777777" w:rsidR="00361021" w:rsidRDefault="00361021" w:rsidP="00361021">
      <w:pPr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uk-UA"/>
        </w:rPr>
      </w:pPr>
    </w:p>
    <w:p w14:paraId="1F280966" w14:textId="77777777" w:rsidR="00361021" w:rsidRPr="00361021" w:rsidRDefault="00361021" w:rsidP="00361021">
      <w:pPr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uk-UA"/>
        </w:rPr>
      </w:pPr>
      <w:r w:rsidRPr="00361021">
        <w:rPr>
          <w:rFonts w:eastAsia="SimSun"/>
          <w:b/>
          <w:bCs/>
          <w:sz w:val="28"/>
          <w:szCs w:val="28"/>
          <w:lang w:val="uk-UA" w:eastAsia="uk-UA"/>
        </w:rPr>
        <w:lastRenderedPageBreak/>
        <w:t>І.  ПАСПОРТ</w:t>
      </w:r>
      <w:r w:rsidRPr="00361021">
        <w:rPr>
          <w:rFonts w:eastAsia="SimSun"/>
          <w:b/>
          <w:bCs/>
          <w:sz w:val="28"/>
          <w:szCs w:val="28"/>
          <w:lang w:eastAsia="uk-UA"/>
        </w:rPr>
        <w:t xml:space="preserve">  ПРОГРАМИ</w:t>
      </w:r>
      <w:r w:rsidRPr="00361021">
        <w:rPr>
          <w:rFonts w:eastAsia="SimSun"/>
          <w:b/>
          <w:bCs/>
          <w:sz w:val="28"/>
          <w:szCs w:val="28"/>
          <w:lang w:val="uk-UA" w:eastAsia="uk-UA"/>
        </w:rPr>
        <w:t xml:space="preserve">  </w:t>
      </w:r>
    </w:p>
    <w:p w14:paraId="5DFD44E7" w14:textId="77777777" w:rsidR="00361021" w:rsidRPr="00361021" w:rsidRDefault="00361021" w:rsidP="00361021">
      <w:pPr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uk-UA"/>
        </w:rPr>
      </w:pPr>
    </w:p>
    <w:p w14:paraId="58492A42" w14:textId="77777777" w:rsidR="00361021" w:rsidRPr="00361021" w:rsidRDefault="00361021" w:rsidP="00361021">
      <w:pPr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uk-UA"/>
        </w:rPr>
      </w:pPr>
      <w:r w:rsidRPr="00361021">
        <w:rPr>
          <w:rFonts w:eastAsia="SimSun"/>
          <w:b/>
          <w:bCs/>
          <w:sz w:val="28"/>
          <w:szCs w:val="28"/>
          <w:lang w:val="uk-UA" w:eastAsia="uk-UA"/>
        </w:rPr>
        <w:t xml:space="preserve">«Фінансова підтримка Муніципального </w:t>
      </w:r>
    </w:p>
    <w:p w14:paraId="09E705BD" w14:textId="77777777" w:rsidR="00361021" w:rsidRPr="00361021" w:rsidRDefault="00361021" w:rsidP="00361021">
      <w:pPr>
        <w:autoSpaceDE w:val="0"/>
        <w:autoSpaceDN w:val="0"/>
        <w:jc w:val="center"/>
        <w:rPr>
          <w:rFonts w:eastAsia="SimSun"/>
          <w:b/>
          <w:sz w:val="28"/>
          <w:szCs w:val="28"/>
          <w:u w:val="single"/>
          <w:lang w:val="uk-UA" w:eastAsia="uk-UA"/>
        </w:rPr>
      </w:pPr>
      <w:r w:rsidRPr="00361021">
        <w:rPr>
          <w:rFonts w:eastAsia="SimSun"/>
          <w:b/>
          <w:bCs/>
          <w:sz w:val="28"/>
          <w:szCs w:val="28"/>
          <w:lang w:val="uk-UA" w:eastAsia="uk-UA"/>
        </w:rPr>
        <w:t>камерного чоловічого хору «Каменяр»» на 20</w:t>
      </w:r>
      <w:r w:rsidRPr="00361021">
        <w:rPr>
          <w:rFonts w:eastAsia="SimSun"/>
          <w:b/>
          <w:bCs/>
          <w:sz w:val="28"/>
          <w:szCs w:val="28"/>
          <w:lang w:eastAsia="uk-UA"/>
        </w:rPr>
        <w:t>22</w:t>
      </w:r>
      <w:r w:rsidRPr="00361021">
        <w:rPr>
          <w:rFonts w:eastAsia="SimSun"/>
          <w:b/>
          <w:bCs/>
          <w:sz w:val="28"/>
          <w:szCs w:val="28"/>
          <w:lang w:val="uk-UA" w:eastAsia="uk-UA"/>
        </w:rPr>
        <w:t xml:space="preserve"> рік</w:t>
      </w:r>
    </w:p>
    <w:p w14:paraId="7ED3DC61" w14:textId="77777777" w:rsidR="00361021" w:rsidRPr="00361021" w:rsidRDefault="00361021" w:rsidP="00361021">
      <w:pPr>
        <w:autoSpaceDE w:val="0"/>
        <w:autoSpaceDN w:val="0"/>
        <w:jc w:val="center"/>
        <w:rPr>
          <w:rFonts w:eastAsia="SimSun"/>
          <w:b/>
          <w:lang w:val="uk-UA" w:eastAsia="uk-UA"/>
        </w:rPr>
      </w:pPr>
      <w:r w:rsidRPr="00361021">
        <w:rPr>
          <w:rFonts w:eastAsia="SimSun"/>
          <w:b/>
          <w:lang w:val="uk-UA" w:eastAsia="uk-UA"/>
        </w:rPr>
        <w:t xml:space="preserve"> </w:t>
      </w:r>
    </w:p>
    <w:p w14:paraId="20BA6256" w14:textId="77777777" w:rsidR="00361021" w:rsidRPr="00361021" w:rsidRDefault="00361021" w:rsidP="00361021">
      <w:pPr>
        <w:autoSpaceDE w:val="0"/>
        <w:autoSpaceDN w:val="0"/>
        <w:ind w:left="615"/>
        <w:rPr>
          <w:rFonts w:eastAsia="SimSun"/>
          <w:sz w:val="26"/>
          <w:szCs w:val="26"/>
          <w:lang w:val="uk-UA" w:eastAsia="uk-UA"/>
        </w:rPr>
      </w:pPr>
    </w:p>
    <w:p w14:paraId="295B42B4" w14:textId="77777777" w:rsidR="00361021" w:rsidRPr="00361021" w:rsidRDefault="00361021" w:rsidP="00361021">
      <w:pPr>
        <w:autoSpaceDE w:val="0"/>
        <w:autoSpaceDN w:val="0"/>
        <w:jc w:val="both"/>
        <w:rPr>
          <w:rFonts w:eastAsia="SimSun"/>
          <w:i/>
          <w:iCs/>
          <w:sz w:val="26"/>
          <w:szCs w:val="26"/>
          <w:lang w:val="uk-UA" w:eastAsia="uk-UA"/>
        </w:rPr>
      </w:pPr>
      <w:r w:rsidRPr="00361021">
        <w:rPr>
          <w:rFonts w:eastAsia="SimSun"/>
          <w:b/>
          <w:sz w:val="26"/>
          <w:szCs w:val="26"/>
          <w:lang w:val="uk-UA" w:eastAsia="uk-UA"/>
        </w:rPr>
        <w:t>1</w:t>
      </w:r>
      <w:r w:rsidRPr="00361021">
        <w:rPr>
          <w:rFonts w:eastAsia="SimSun"/>
          <w:b/>
          <w:bCs/>
          <w:sz w:val="28"/>
          <w:szCs w:val="28"/>
          <w:lang w:val="uk-UA" w:eastAsia="uk-UA"/>
        </w:rPr>
        <w:t>. Ініціатор розроблення програми</w:t>
      </w:r>
      <w:r w:rsidRPr="00361021">
        <w:rPr>
          <w:rFonts w:eastAsia="SimSun"/>
          <w:sz w:val="26"/>
          <w:szCs w:val="26"/>
          <w:lang w:val="uk-UA" w:eastAsia="uk-UA"/>
        </w:rPr>
        <w:t xml:space="preserve">     </w:t>
      </w:r>
      <w:r w:rsidRPr="00361021">
        <w:rPr>
          <w:rFonts w:eastAsia="SimSun"/>
          <w:i/>
          <w:iCs/>
          <w:sz w:val="26"/>
          <w:szCs w:val="26"/>
          <w:lang w:val="uk-UA" w:eastAsia="uk-UA"/>
        </w:rPr>
        <w:t>Управління  культури, молоді та спорту</w:t>
      </w:r>
    </w:p>
    <w:p w14:paraId="2D1AB57B" w14:textId="77777777" w:rsidR="00361021" w:rsidRPr="00361021" w:rsidRDefault="00361021" w:rsidP="00361021">
      <w:pPr>
        <w:autoSpaceDE w:val="0"/>
        <w:autoSpaceDN w:val="0"/>
        <w:jc w:val="both"/>
        <w:rPr>
          <w:rFonts w:eastAsia="SimSun"/>
          <w:i/>
          <w:iCs/>
          <w:sz w:val="26"/>
          <w:szCs w:val="26"/>
          <w:lang w:val="uk-UA" w:eastAsia="uk-UA"/>
        </w:rPr>
      </w:pPr>
      <w:r w:rsidRPr="00361021">
        <w:rPr>
          <w:rFonts w:eastAsia="SimSun"/>
          <w:i/>
          <w:iCs/>
          <w:sz w:val="26"/>
          <w:szCs w:val="26"/>
          <w:lang w:val="uk-UA" w:eastAsia="uk-UA"/>
        </w:rPr>
        <w:t xml:space="preserve">                                                                         Стрийської міської ради</w:t>
      </w:r>
    </w:p>
    <w:p w14:paraId="74B0EB19" w14:textId="77777777" w:rsidR="00361021" w:rsidRPr="00361021" w:rsidRDefault="00361021" w:rsidP="00361021">
      <w:pPr>
        <w:autoSpaceDE w:val="0"/>
        <w:autoSpaceDN w:val="0"/>
        <w:jc w:val="both"/>
        <w:rPr>
          <w:rFonts w:eastAsia="SimSun"/>
          <w:i/>
          <w:iCs/>
          <w:sz w:val="26"/>
          <w:szCs w:val="26"/>
          <w:u w:val="single"/>
          <w:lang w:val="uk-UA" w:eastAsia="uk-UA"/>
        </w:rPr>
      </w:pPr>
    </w:p>
    <w:p w14:paraId="42381FDC" w14:textId="77777777" w:rsidR="00361021" w:rsidRPr="00361021" w:rsidRDefault="00361021" w:rsidP="00361021">
      <w:pPr>
        <w:autoSpaceDE w:val="0"/>
        <w:autoSpaceDN w:val="0"/>
        <w:jc w:val="both"/>
        <w:rPr>
          <w:rFonts w:eastAsia="SimSun"/>
          <w:b/>
          <w:bCs/>
          <w:sz w:val="28"/>
          <w:szCs w:val="28"/>
          <w:lang w:val="uk-UA" w:eastAsia="uk-UA"/>
        </w:rPr>
      </w:pPr>
      <w:r w:rsidRPr="00361021">
        <w:rPr>
          <w:rFonts w:eastAsia="SimSun"/>
          <w:b/>
          <w:bCs/>
          <w:sz w:val="28"/>
          <w:szCs w:val="28"/>
          <w:lang w:val="uk-UA" w:eastAsia="uk-UA"/>
        </w:rPr>
        <w:t>2. Дата</w:t>
      </w:r>
      <w:r w:rsidRPr="00361021">
        <w:rPr>
          <w:rFonts w:eastAsia="SimSun"/>
          <w:b/>
          <w:bCs/>
          <w:sz w:val="28"/>
          <w:szCs w:val="28"/>
          <w:lang w:eastAsia="uk-UA"/>
        </w:rPr>
        <w:t>, номер документа</w:t>
      </w:r>
      <w:r w:rsidRPr="00361021">
        <w:rPr>
          <w:rFonts w:eastAsia="SimSun"/>
          <w:b/>
          <w:bCs/>
          <w:sz w:val="28"/>
          <w:szCs w:val="28"/>
          <w:lang w:val="uk-UA" w:eastAsia="uk-UA"/>
        </w:rPr>
        <w:t xml:space="preserve"> про</w:t>
      </w:r>
      <w:r w:rsidRPr="00361021">
        <w:rPr>
          <w:rFonts w:eastAsia="SimSun"/>
          <w:b/>
          <w:bCs/>
          <w:sz w:val="28"/>
          <w:szCs w:val="28"/>
          <w:lang w:eastAsia="uk-UA"/>
        </w:rPr>
        <w:t xml:space="preserve"> затвердження  програми:</w:t>
      </w:r>
      <w:r w:rsidRPr="00361021">
        <w:rPr>
          <w:rFonts w:eastAsia="SimSun"/>
          <w:b/>
          <w:bCs/>
          <w:sz w:val="28"/>
          <w:szCs w:val="28"/>
          <w:lang w:val="uk-UA" w:eastAsia="uk-UA"/>
        </w:rPr>
        <w:t xml:space="preserve">  </w:t>
      </w:r>
    </w:p>
    <w:p w14:paraId="7E2B0579" w14:textId="77777777" w:rsidR="00361021" w:rsidRPr="00361021" w:rsidRDefault="00361021" w:rsidP="00361021">
      <w:pPr>
        <w:autoSpaceDE w:val="0"/>
        <w:autoSpaceDN w:val="0"/>
        <w:jc w:val="both"/>
        <w:rPr>
          <w:rFonts w:eastAsia="SimSun"/>
          <w:sz w:val="26"/>
          <w:szCs w:val="26"/>
          <w:u w:val="single"/>
          <w:lang w:val="uk-UA" w:eastAsia="uk-UA"/>
        </w:rPr>
      </w:pPr>
      <w:r w:rsidRPr="00361021">
        <w:rPr>
          <w:rFonts w:eastAsia="SimSun"/>
          <w:i/>
          <w:iCs/>
          <w:sz w:val="26"/>
          <w:szCs w:val="26"/>
          <w:lang w:val="uk-UA" w:eastAsia="uk-UA"/>
        </w:rPr>
        <w:t xml:space="preserve">                                                          рішення сесії міської ради від</w:t>
      </w:r>
      <w:r w:rsidRPr="00361021">
        <w:rPr>
          <w:rFonts w:eastAsia="SimSun"/>
          <w:sz w:val="26"/>
          <w:szCs w:val="26"/>
          <w:u w:val="single"/>
          <w:lang w:val="uk-UA" w:eastAsia="uk-UA"/>
        </w:rPr>
        <w:t xml:space="preserve"> _____2022р._№ __</w:t>
      </w:r>
    </w:p>
    <w:p w14:paraId="537DE8E5" w14:textId="77777777" w:rsidR="00361021" w:rsidRPr="00361021" w:rsidRDefault="00361021" w:rsidP="00361021">
      <w:pPr>
        <w:autoSpaceDE w:val="0"/>
        <w:autoSpaceDN w:val="0"/>
        <w:jc w:val="both"/>
        <w:rPr>
          <w:rFonts w:eastAsia="SimSun"/>
          <w:b/>
          <w:bCs/>
          <w:sz w:val="26"/>
          <w:szCs w:val="26"/>
          <w:u w:val="single"/>
          <w:lang w:val="uk-UA" w:eastAsia="uk-UA"/>
        </w:rPr>
      </w:pPr>
    </w:p>
    <w:p w14:paraId="205C6F70" w14:textId="77777777" w:rsidR="00361021" w:rsidRPr="00361021" w:rsidRDefault="00361021" w:rsidP="00361021">
      <w:pPr>
        <w:autoSpaceDE w:val="0"/>
        <w:autoSpaceDN w:val="0"/>
        <w:jc w:val="both"/>
        <w:rPr>
          <w:rFonts w:eastAsia="SimSun"/>
          <w:sz w:val="16"/>
          <w:szCs w:val="16"/>
          <w:lang w:val="uk-UA" w:eastAsia="uk-UA"/>
        </w:rPr>
      </w:pPr>
    </w:p>
    <w:p w14:paraId="152BD1CA" w14:textId="77777777" w:rsidR="00361021" w:rsidRPr="00361021" w:rsidRDefault="00361021" w:rsidP="00361021">
      <w:pPr>
        <w:autoSpaceDE w:val="0"/>
        <w:autoSpaceDN w:val="0"/>
        <w:jc w:val="both"/>
        <w:rPr>
          <w:rFonts w:eastAsia="SimSun"/>
          <w:i/>
          <w:iCs/>
          <w:sz w:val="26"/>
          <w:szCs w:val="26"/>
          <w:u w:val="single"/>
          <w:lang w:eastAsia="uk-UA"/>
        </w:rPr>
      </w:pPr>
      <w:r w:rsidRPr="00361021">
        <w:rPr>
          <w:rFonts w:eastAsia="SimSun"/>
          <w:b/>
          <w:bCs/>
          <w:sz w:val="28"/>
          <w:szCs w:val="28"/>
          <w:lang w:val="uk-UA" w:eastAsia="uk-UA"/>
        </w:rPr>
        <w:t>3. Розробник</w:t>
      </w:r>
      <w:r w:rsidRPr="00361021">
        <w:rPr>
          <w:rFonts w:eastAsia="SimSun"/>
          <w:b/>
          <w:bCs/>
          <w:sz w:val="28"/>
          <w:szCs w:val="28"/>
          <w:lang w:eastAsia="uk-UA"/>
        </w:rPr>
        <w:t xml:space="preserve">  програми</w:t>
      </w:r>
      <w:r w:rsidRPr="00361021">
        <w:rPr>
          <w:rFonts w:eastAsia="SimSun"/>
          <w:sz w:val="26"/>
          <w:szCs w:val="26"/>
          <w:lang w:val="uk-UA" w:eastAsia="uk-UA"/>
        </w:rPr>
        <w:tab/>
      </w:r>
      <w:r w:rsidRPr="00361021">
        <w:rPr>
          <w:rFonts w:eastAsia="SimSun"/>
          <w:sz w:val="26"/>
          <w:szCs w:val="26"/>
          <w:lang w:val="uk-UA" w:eastAsia="uk-UA"/>
        </w:rPr>
        <w:tab/>
        <w:t xml:space="preserve">   </w:t>
      </w:r>
      <w:r w:rsidRPr="00361021">
        <w:rPr>
          <w:rFonts w:eastAsia="SimSun"/>
          <w:i/>
          <w:iCs/>
          <w:sz w:val="26"/>
          <w:szCs w:val="26"/>
          <w:lang w:val="uk-UA" w:eastAsia="uk-UA"/>
        </w:rPr>
        <w:t>Управління  культури, молоді та спорту</w:t>
      </w:r>
    </w:p>
    <w:p w14:paraId="4D1BEB67" w14:textId="77777777" w:rsidR="00361021" w:rsidRPr="00361021" w:rsidRDefault="00361021" w:rsidP="00361021">
      <w:pPr>
        <w:autoSpaceDE w:val="0"/>
        <w:autoSpaceDN w:val="0"/>
        <w:jc w:val="both"/>
        <w:rPr>
          <w:rFonts w:eastAsia="SimSun"/>
          <w:i/>
          <w:iCs/>
          <w:sz w:val="26"/>
          <w:szCs w:val="26"/>
          <w:lang w:val="uk-UA" w:eastAsia="uk-UA"/>
        </w:rPr>
      </w:pPr>
      <w:r w:rsidRPr="00361021">
        <w:rPr>
          <w:rFonts w:eastAsia="SimSun"/>
          <w:i/>
          <w:iCs/>
          <w:sz w:val="26"/>
          <w:szCs w:val="26"/>
          <w:lang w:eastAsia="uk-UA"/>
        </w:rPr>
        <w:t xml:space="preserve">                                                         </w:t>
      </w:r>
      <w:r w:rsidRPr="00361021">
        <w:rPr>
          <w:rFonts w:eastAsia="SimSun"/>
          <w:i/>
          <w:iCs/>
          <w:sz w:val="26"/>
          <w:szCs w:val="26"/>
          <w:lang w:val="uk-UA" w:eastAsia="uk-UA"/>
        </w:rPr>
        <w:t xml:space="preserve">           Стрийської міської ради</w:t>
      </w:r>
    </w:p>
    <w:p w14:paraId="4322B106" w14:textId="77777777" w:rsidR="00361021" w:rsidRPr="00361021" w:rsidRDefault="00361021" w:rsidP="00361021">
      <w:pPr>
        <w:autoSpaceDE w:val="0"/>
        <w:autoSpaceDN w:val="0"/>
        <w:jc w:val="both"/>
        <w:rPr>
          <w:rFonts w:eastAsia="SimSun"/>
          <w:i/>
          <w:iCs/>
          <w:sz w:val="26"/>
          <w:szCs w:val="26"/>
          <w:u w:val="single"/>
          <w:lang w:eastAsia="uk-UA"/>
        </w:rPr>
      </w:pPr>
    </w:p>
    <w:p w14:paraId="24EE0E85" w14:textId="77777777" w:rsidR="00361021" w:rsidRPr="00361021" w:rsidRDefault="00361021" w:rsidP="00361021">
      <w:pPr>
        <w:autoSpaceDE w:val="0"/>
        <w:autoSpaceDN w:val="0"/>
        <w:jc w:val="both"/>
        <w:rPr>
          <w:rFonts w:eastAsia="SimSun"/>
          <w:i/>
          <w:iCs/>
          <w:sz w:val="26"/>
          <w:szCs w:val="26"/>
          <w:u w:val="single"/>
          <w:lang w:eastAsia="uk-UA"/>
        </w:rPr>
      </w:pPr>
      <w:r w:rsidRPr="00361021">
        <w:rPr>
          <w:rFonts w:eastAsia="SimSun"/>
          <w:b/>
          <w:bCs/>
          <w:sz w:val="28"/>
          <w:szCs w:val="28"/>
          <w:lang w:val="uk-UA" w:eastAsia="uk-UA"/>
        </w:rPr>
        <w:t>4.Відповідальний</w:t>
      </w:r>
      <w:r w:rsidRPr="00361021">
        <w:rPr>
          <w:rFonts w:eastAsia="SimSun"/>
          <w:b/>
          <w:bCs/>
          <w:sz w:val="28"/>
          <w:szCs w:val="28"/>
          <w:lang w:eastAsia="uk-UA"/>
        </w:rPr>
        <w:t xml:space="preserve">  виконавець  програми</w:t>
      </w:r>
      <w:r w:rsidRPr="00361021">
        <w:rPr>
          <w:rFonts w:eastAsia="SimSun"/>
          <w:sz w:val="26"/>
          <w:szCs w:val="26"/>
          <w:lang w:eastAsia="uk-UA"/>
        </w:rPr>
        <w:t xml:space="preserve">  </w:t>
      </w:r>
      <w:r w:rsidRPr="00361021">
        <w:rPr>
          <w:rFonts w:eastAsia="SimSun"/>
          <w:i/>
          <w:iCs/>
          <w:sz w:val="26"/>
          <w:szCs w:val="26"/>
          <w:u w:val="single"/>
          <w:lang w:eastAsia="uk-UA"/>
        </w:rPr>
        <w:t>Управління  культури,</w:t>
      </w:r>
    </w:p>
    <w:p w14:paraId="5BAFC7E6" w14:textId="77777777" w:rsidR="00361021" w:rsidRPr="00361021" w:rsidRDefault="00361021" w:rsidP="00361021">
      <w:pPr>
        <w:autoSpaceDE w:val="0"/>
        <w:autoSpaceDN w:val="0"/>
        <w:jc w:val="both"/>
        <w:rPr>
          <w:rFonts w:eastAsia="SimSun"/>
          <w:i/>
          <w:iCs/>
          <w:sz w:val="26"/>
          <w:szCs w:val="26"/>
          <w:u w:val="single"/>
          <w:lang w:eastAsia="uk-UA"/>
        </w:rPr>
      </w:pPr>
      <w:r w:rsidRPr="00361021">
        <w:rPr>
          <w:rFonts w:eastAsia="SimSun"/>
          <w:b/>
          <w:bCs/>
          <w:sz w:val="28"/>
          <w:szCs w:val="28"/>
          <w:lang w:val="uk-UA" w:eastAsia="uk-UA"/>
        </w:rPr>
        <w:t xml:space="preserve">                                                                            </w:t>
      </w:r>
      <w:r w:rsidRPr="00361021">
        <w:rPr>
          <w:rFonts w:eastAsia="SimSun"/>
          <w:i/>
          <w:iCs/>
          <w:sz w:val="26"/>
          <w:szCs w:val="26"/>
          <w:u w:val="single"/>
          <w:lang w:eastAsia="uk-UA"/>
        </w:rPr>
        <w:t>молоді та спорту</w:t>
      </w:r>
      <w:r w:rsidRPr="00361021">
        <w:rPr>
          <w:rFonts w:eastAsia="SimSun"/>
          <w:i/>
          <w:iCs/>
          <w:sz w:val="26"/>
          <w:szCs w:val="26"/>
          <w:lang w:eastAsia="uk-UA"/>
        </w:rPr>
        <w:t xml:space="preserve">                                                                           </w:t>
      </w:r>
      <w:r w:rsidRPr="00361021">
        <w:rPr>
          <w:rFonts w:eastAsia="SimSun"/>
          <w:i/>
          <w:iCs/>
          <w:sz w:val="26"/>
          <w:szCs w:val="26"/>
          <w:u w:val="single"/>
          <w:lang w:eastAsia="uk-UA"/>
        </w:rPr>
        <w:t xml:space="preserve">                   </w:t>
      </w:r>
    </w:p>
    <w:p w14:paraId="0194BC9E" w14:textId="77777777" w:rsidR="00361021" w:rsidRPr="00361021" w:rsidRDefault="00361021" w:rsidP="00361021">
      <w:pPr>
        <w:autoSpaceDE w:val="0"/>
        <w:autoSpaceDN w:val="0"/>
        <w:jc w:val="both"/>
        <w:rPr>
          <w:rFonts w:eastAsia="SimSun"/>
          <w:i/>
          <w:iCs/>
          <w:sz w:val="26"/>
          <w:szCs w:val="26"/>
          <w:u w:val="single"/>
          <w:lang w:eastAsia="uk-UA"/>
        </w:rPr>
      </w:pPr>
      <w:r w:rsidRPr="00361021">
        <w:rPr>
          <w:rFonts w:eastAsia="SimSun"/>
          <w:i/>
          <w:iCs/>
          <w:sz w:val="26"/>
          <w:szCs w:val="26"/>
          <w:lang w:eastAsia="uk-UA"/>
        </w:rPr>
        <w:t xml:space="preserve">                                                                                  </w:t>
      </w:r>
      <w:r w:rsidRPr="00361021">
        <w:rPr>
          <w:rFonts w:eastAsia="SimSun"/>
          <w:i/>
          <w:iCs/>
          <w:sz w:val="26"/>
          <w:szCs w:val="26"/>
          <w:u w:val="single"/>
          <w:lang w:eastAsia="uk-UA"/>
        </w:rPr>
        <w:t>Стрийської міської ради</w:t>
      </w:r>
    </w:p>
    <w:p w14:paraId="4214A8C1" w14:textId="77777777" w:rsidR="00361021" w:rsidRPr="00361021" w:rsidRDefault="00361021" w:rsidP="00361021">
      <w:pPr>
        <w:autoSpaceDE w:val="0"/>
        <w:autoSpaceDN w:val="0"/>
        <w:jc w:val="both"/>
        <w:rPr>
          <w:rFonts w:eastAsia="SimSun"/>
          <w:sz w:val="26"/>
          <w:szCs w:val="26"/>
          <w:lang w:eastAsia="uk-UA"/>
        </w:rPr>
      </w:pPr>
    </w:p>
    <w:p w14:paraId="2D9AC62A" w14:textId="77777777" w:rsidR="00361021" w:rsidRPr="00361021" w:rsidRDefault="00361021" w:rsidP="00361021">
      <w:pPr>
        <w:autoSpaceDE w:val="0"/>
        <w:autoSpaceDN w:val="0"/>
        <w:jc w:val="both"/>
        <w:rPr>
          <w:rFonts w:eastAsia="SimSun"/>
          <w:sz w:val="26"/>
          <w:szCs w:val="26"/>
          <w:lang w:eastAsia="uk-UA"/>
        </w:rPr>
      </w:pPr>
    </w:p>
    <w:p w14:paraId="25B0F43A" w14:textId="77777777" w:rsidR="00361021" w:rsidRPr="00361021" w:rsidRDefault="00361021" w:rsidP="00361021">
      <w:pPr>
        <w:autoSpaceDE w:val="0"/>
        <w:autoSpaceDN w:val="0"/>
        <w:jc w:val="both"/>
        <w:rPr>
          <w:rFonts w:eastAsia="SimSun"/>
          <w:sz w:val="28"/>
          <w:szCs w:val="28"/>
          <w:lang w:val="uk-UA" w:eastAsia="uk-UA"/>
        </w:rPr>
      </w:pPr>
      <w:r w:rsidRPr="00361021">
        <w:rPr>
          <w:rFonts w:eastAsia="SimSun"/>
          <w:b/>
          <w:bCs/>
          <w:sz w:val="28"/>
          <w:szCs w:val="28"/>
          <w:lang w:val="uk-UA" w:eastAsia="uk-UA"/>
        </w:rPr>
        <w:t>5. Учасники</w:t>
      </w:r>
      <w:r w:rsidRPr="00361021">
        <w:rPr>
          <w:rFonts w:eastAsia="SimSun"/>
          <w:b/>
          <w:bCs/>
          <w:sz w:val="28"/>
          <w:szCs w:val="28"/>
          <w:lang w:eastAsia="uk-UA"/>
        </w:rPr>
        <w:t xml:space="preserve">  програми</w:t>
      </w:r>
      <w:r w:rsidRPr="00361021">
        <w:rPr>
          <w:rFonts w:eastAsia="SimSun"/>
          <w:sz w:val="28"/>
          <w:szCs w:val="28"/>
          <w:lang w:eastAsia="uk-UA"/>
        </w:rPr>
        <w:t xml:space="preserve"> :</w:t>
      </w:r>
      <w:r w:rsidRPr="00361021">
        <w:rPr>
          <w:rFonts w:eastAsia="SimSun"/>
          <w:sz w:val="28"/>
          <w:szCs w:val="28"/>
          <w:lang w:val="uk-UA" w:eastAsia="uk-UA"/>
        </w:rPr>
        <w:tab/>
      </w:r>
    </w:p>
    <w:p w14:paraId="10962D0A" w14:textId="77777777" w:rsidR="00361021" w:rsidRPr="00361021" w:rsidRDefault="00361021" w:rsidP="00361021">
      <w:pPr>
        <w:autoSpaceDE w:val="0"/>
        <w:autoSpaceDN w:val="0"/>
        <w:jc w:val="both"/>
        <w:rPr>
          <w:rFonts w:eastAsia="SimSun"/>
          <w:sz w:val="26"/>
          <w:szCs w:val="26"/>
          <w:lang w:val="uk-UA" w:eastAsia="uk-UA"/>
        </w:rPr>
      </w:pPr>
    </w:p>
    <w:p w14:paraId="6C4A958C" w14:textId="77777777" w:rsidR="00361021" w:rsidRPr="00361021" w:rsidRDefault="00361021" w:rsidP="00361021">
      <w:pPr>
        <w:autoSpaceDE w:val="0"/>
        <w:autoSpaceDN w:val="0"/>
        <w:jc w:val="both"/>
        <w:rPr>
          <w:rFonts w:eastAsia="SimSun"/>
          <w:sz w:val="26"/>
          <w:szCs w:val="26"/>
          <w:lang w:val="uk-UA" w:eastAsia="en-US"/>
        </w:rPr>
      </w:pPr>
      <w:r w:rsidRPr="00361021">
        <w:rPr>
          <w:rFonts w:eastAsia="SimSun"/>
          <w:sz w:val="26"/>
          <w:szCs w:val="26"/>
          <w:lang w:val="uk-UA" w:eastAsia="en-US"/>
        </w:rPr>
        <w:t xml:space="preserve">  </w:t>
      </w:r>
    </w:p>
    <w:p w14:paraId="04580F8D" w14:textId="77777777" w:rsidR="00361021" w:rsidRPr="00361021" w:rsidRDefault="00361021" w:rsidP="00361021">
      <w:pPr>
        <w:autoSpaceDE w:val="0"/>
        <w:autoSpaceDN w:val="0"/>
        <w:jc w:val="both"/>
        <w:rPr>
          <w:rFonts w:eastAsia="SimSun"/>
          <w:i/>
          <w:sz w:val="26"/>
          <w:szCs w:val="26"/>
          <w:lang w:val="uk-UA" w:eastAsia="en-US"/>
        </w:rPr>
      </w:pPr>
      <w:r w:rsidRPr="00361021">
        <w:rPr>
          <w:rFonts w:eastAsia="SimSun"/>
          <w:i/>
          <w:sz w:val="26"/>
          <w:szCs w:val="26"/>
          <w:lang w:val="uk-UA" w:eastAsia="en-US"/>
        </w:rPr>
        <w:t xml:space="preserve">           - Муніципальний камерний чоловічий хор «Каменяр»</w:t>
      </w:r>
    </w:p>
    <w:p w14:paraId="41595915" w14:textId="77777777" w:rsidR="00361021" w:rsidRPr="00361021" w:rsidRDefault="00361021" w:rsidP="00361021">
      <w:pPr>
        <w:autoSpaceDE w:val="0"/>
        <w:autoSpaceDN w:val="0"/>
        <w:jc w:val="both"/>
        <w:rPr>
          <w:rFonts w:eastAsia="SimSun"/>
          <w:sz w:val="26"/>
          <w:szCs w:val="26"/>
          <w:lang w:val="uk-UA" w:eastAsia="en-US"/>
        </w:rPr>
      </w:pPr>
    </w:p>
    <w:p w14:paraId="1BBB51B3" w14:textId="77777777" w:rsidR="00361021" w:rsidRPr="00361021" w:rsidRDefault="00361021" w:rsidP="00361021">
      <w:pPr>
        <w:autoSpaceDE w:val="0"/>
        <w:autoSpaceDN w:val="0"/>
        <w:jc w:val="both"/>
        <w:rPr>
          <w:rFonts w:eastAsia="SimSun"/>
          <w:sz w:val="26"/>
          <w:szCs w:val="26"/>
          <w:lang w:val="uk-UA" w:eastAsia="en-US"/>
        </w:rPr>
      </w:pPr>
    </w:p>
    <w:p w14:paraId="7C39F60C" w14:textId="77777777" w:rsidR="00361021" w:rsidRPr="00361021" w:rsidRDefault="00361021" w:rsidP="00361021">
      <w:pPr>
        <w:autoSpaceDE w:val="0"/>
        <w:autoSpaceDN w:val="0"/>
        <w:jc w:val="both"/>
        <w:rPr>
          <w:rFonts w:eastAsia="SimSun"/>
          <w:sz w:val="26"/>
          <w:szCs w:val="26"/>
          <w:u w:val="single"/>
          <w:lang w:val="uk-UA" w:eastAsia="uk-UA"/>
        </w:rPr>
      </w:pPr>
      <w:r w:rsidRPr="00361021">
        <w:rPr>
          <w:rFonts w:eastAsia="SimSun"/>
          <w:b/>
          <w:bCs/>
          <w:sz w:val="28"/>
          <w:szCs w:val="28"/>
          <w:lang w:val="uk-UA" w:eastAsia="uk-UA"/>
        </w:rPr>
        <w:t>6. Термін реалізації програми</w:t>
      </w:r>
      <w:r w:rsidRPr="00361021">
        <w:rPr>
          <w:rFonts w:eastAsia="SimSun"/>
          <w:sz w:val="28"/>
          <w:szCs w:val="28"/>
          <w:lang w:val="uk-UA" w:eastAsia="uk-UA"/>
        </w:rPr>
        <w:tab/>
      </w:r>
      <w:r w:rsidRPr="00361021">
        <w:rPr>
          <w:rFonts w:eastAsia="SimSun"/>
          <w:sz w:val="26"/>
          <w:szCs w:val="26"/>
          <w:lang w:val="uk-UA" w:eastAsia="uk-UA"/>
        </w:rPr>
        <w:tab/>
      </w:r>
      <w:r w:rsidRPr="00361021">
        <w:rPr>
          <w:rFonts w:eastAsia="SimSun"/>
          <w:sz w:val="26"/>
          <w:szCs w:val="26"/>
          <w:lang w:val="uk-UA" w:eastAsia="uk-UA"/>
        </w:rPr>
        <w:tab/>
        <w:t>______</w:t>
      </w:r>
      <w:r w:rsidRPr="00361021">
        <w:rPr>
          <w:rFonts w:eastAsia="SimSun"/>
          <w:sz w:val="26"/>
          <w:szCs w:val="26"/>
          <w:u w:val="single"/>
          <w:lang w:val="uk-UA" w:eastAsia="uk-UA"/>
        </w:rPr>
        <w:t>2022 рік</w:t>
      </w:r>
      <w:r w:rsidRPr="00361021">
        <w:rPr>
          <w:rFonts w:eastAsia="SimSun"/>
          <w:sz w:val="26"/>
          <w:szCs w:val="26"/>
          <w:lang w:val="uk-UA" w:eastAsia="uk-UA"/>
        </w:rPr>
        <w:t>__</w:t>
      </w:r>
    </w:p>
    <w:p w14:paraId="56A12923" w14:textId="77777777" w:rsidR="00361021" w:rsidRPr="00361021" w:rsidRDefault="00361021" w:rsidP="00361021">
      <w:pPr>
        <w:autoSpaceDE w:val="0"/>
        <w:autoSpaceDN w:val="0"/>
        <w:jc w:val="both"/>
        <w:rPr>
          <w:rFonts w:eastAsia="SimSun"/>
          <w:sz w:val="16"/>
          <w:szCs w:val="16"/>
          <w:lang w:val="uk-UA" w:eastAsia="uk-UA"/>
        </w:rPr>
      </w:pPr>
    </w:p>
    <w:p w14:paraId="7FB40A70" w14:textId="77777777" w:rsidR="00361021" w:rsidRPr="00361021" w:rsidRDefault="00361021" w:rsidP="00361021">
      <w:pPr>
        <w:autoSpaceDE w:val="0"/>
        <w:autoSpaceDN w:val="0"/>
        <w:jc w:val="both"/>
        <w:rPr>
          <w:rFonts w:eastAsia="SimSun"/>
          <w:sz w:val="16"/>
          <w:szCs w:val="16"/>
          <w:lang w:val="uk-UA" w:eastAsia="uk-UA"/>
        </w:rPr>
      </w:pPr>
    </w:p>
    <w:p w14:paraId="39016C04" w14:textId="77777777" w:rsidR="00361021" w:rsidRPr="00361021" w:rsidRDefault="00361021" w:rsidP="00361021">
      <w:pPr>
        <w:autoSpaceDE w:val="0"/>
        <w:autoSpaceDN w:val="0"/>
        <w:jc w:val="both"/>
        <w:rPr>
          <w:rFonts w:eastAsia="SimSun"/>
          <w:sz w:val="26"/>
          <w:szCs w:val="26"/>
          <w:u w:val="single"/>
          <w:lang w:val="uk-UA" w:eastAsia="uk-UA"/>
        </w:rPr>
      </w:pPr>
      <w:r w:rsidRPr="00361021">
        <w:rPr>
          <w:rFonts w:eastAsia="SimSun"/>
          <w:sz w:val="28"/>
          <w:szCs w:val="28"/>
          <w:lang w:val="uk-UA" w:eastAsia="uk-UA"/>
        </w:rPr>
        <w:t>7.</w:t>
      </w:r>
      <w:r w:rsidRPr="00361021">
        <w:rPr>
          <w:rFonts w:eastAsia="SimSun"/>
          <w:b/>
          <w:bCs/>
          <w:sz w:val="28"/>
          <w:szCs w:val="28"/>
          <w:lang w:val="uk-UA" w:eastAsia="uk-UA"/>
        </w:rPr>
        <w:t>Загальний обсяг фінансових ресурсів,</w:t>
      </w:r>
      <w:r w:rsidRPr="00361021">
        <w:rPr>
          <w:rFonts w:eastAsia="SimSun"/>
          <w:b/>
          <w:bCs/>
          <w:sz w:val="26"/>
          <w:szCs w:val="26"/>
          <w:lang w:val="uk-UA" w:eastAsia="uk-UA"/>
        </w:rPr>
        <w:t xml:space="preserve">  </w:t>
      </w:r>
      <w:r w:rsidRPr="00361021">
        <w:rPr>
          <w:rFonts w:eastAsia="SimSun"/>
          <w:b/>
          <w:bCs/>
          <w:sz w:val="28"/>
          <w:szCs w:val="28"/>
          <w:lang w:val="uk-UA" w:eastAsia="uk-UA"/>
        </w:rPr>
        <w:t xml:space="preserve">необхідних для реалізації </w:t>
      </w:r>
      <w:r w:rsidRPr="00361021">
        <w:rPr>
          <w:rFonts w:eastAsia="SimSun"/>
          <w:b/>
          <w:bCs/>
          <w:sz w:val="28"/>
          <w:szCs w:val="28"/>
          <w:lang w:val="uk-UA" w:eastAsia="uk-UA"/>
        </w:rPr>
        <w:br/>
        <w:t>програми,  тис.грн., всього</w:t>
      </w:r>
      <w:r w:rsidRPr="00361021">
        <w:rPr>
          <w:rFonts w:eastAsia="SimSun"/>
          <w:sz w:val="28"/>
          <w:szCs w:val="28"/>
          <w:lang w:val="uk-UA" w:eastAsia="uk-UA"/>
        </w:rPr>
        <w:t xml:space="preserve"> </w:t>
      </w:r>
      <w:r w:rsidRPr="00361021">
        <w:rPr>
          <w:rFonts w:eastAsia="SimSun"/>
          <w:sz w:val="28"/>
          <w:szCs w:val="28"/>
          <w:lang w:val="uk-UA" w:eastAsia="uk-UA"/>
        </w:rPr>
        <w:tab/>
      </w:r>
      <w:r w:rsidRPr="00361021">
        <w:rPr>
          <w:rFonts w:eastAsia="SimSun"/>
          <w:sz w:val="26"/>
          <w:szCs w:val="26"/>
          <w:lang w:val="uk-UA" w:eastAsia="uk-UA"/>
        </w:rPr>
        <w:tab/>
      </w:r>
      <w:r w:rsidRPr="00361021">
        <w:rPr>
          <w:rFonts w:eastAsia="SimSun"/>
          <w:sz w:val="26"/>
          <w:szCs w:val="26"/>
          <w:lang w:val="uk-UA" w:eastAsia="uk-UA"/>
        </w:rPr>
        <w:tab/>
      </w:r>
      <w:r w:rsidRPr="00361021">
        <w:rPr>
          <w:rFonts w:eastAsia="SimSun"/>
          <w:sz w:val="26"/>
          <w:szCs w:val="26"/>
          <w:u w:val="single"/>
          <w:lang w:val="uk-UA" w:eastAsia="uk-UA"/>
        </w:rPr>
        <w:t xml:space="preserve">                    1076,4 тис.грн..</w:t>
      </w:r>
    </w:p>
    <w:p w14:paraId="06999CB7" w14:textId="77777777" w:rsidR="00361021" w:rsidRPr="00361021" w:rsidRDefault="00361021" w:rsidP="00361021">
      <w:pPr>
        <w:autoSpaceDE w:val="0"/>
        <w:autoSpaceDN w:val="0"/>
        <w:jc w:val="both"/>
        <w:rPr>
          <w:rFonts w:eastAsia="SimSun"/>
          <w:sz w:val="26"/>
          <w:szCs w:val="26"/>
          <w:lang w:val="uk-UA" w:eastAsia="uk-UA"/>
        </w:rPr>
      </w:pPr>
    </w:p>
    <w:p w14:paraId="4E1DC1FD" w14:textId="77777777" w:rsidR="00361021" w:rsidRPr="00361021" w:rsidRDefault="00361021" w:rsidP="00361021">
      <w:pPr>
        <w:autoSpaceDE w:val="0"/>
        <w:autoSpaceDN w:val="0"/>
        <w:rPr>
          <w:rFonts w:eastAsia="SimSun"/>
          <w:sz w:val="26"/>
          <w:szCs w:val="26"/>
          <w:lang w:val="uk-UA" w:eastAsia="uk-UA"/>
        </w:rPr>
      </w:pPr>
    </w:p>
    <w:p w14:paraId="66A7F8E0" w14:textId="77777777" w:rsidR="00361021" w:rsidRPr="00361021" w:rsidRDefault="00361021" w:rsidP="00361021">
      <w:pPr>
        <w:autoSpaceDE w:val="0"/>
        <w:autoSpaceDN w:val="0"/>
        <w:rPr>
          <w:rFonts w:eastAsia="SimSun"/>
          <w:sz w:val="26"/>
          <w:szCs w:val="26"/>
          <w:lang w:val="uk-UA" w:eastAsia="uk-UA"/>
        </w:rPr>
      </w:pPr>
    </w:p>
    <w:p w14:paraId="55038DC7" w14:textId="77777777" w:rsidR="00361021" w:rsidRPr="00361021" w:rsidRDefault="00361021" w:rsidP="00361021">
      <w:pPr>
        <w:autoSpaceDE w:val="0"/>
        <w:autoSpaceDN w:val="0"/>
        <w:rPr>
          <w:rFonts w:eastAsia="SimSun"/>
          <w:sz w:val="26"/>
          <w:szCs w:val="26"/>
          <w:lang w:val="uk-UA" w:eastAsia="uk-UA"/>
        </w:rPr>
      </w:pPr>
    </w:p>
    <w:p w14:paraId="0462F46C" w14:textId="77777777" w:rsidR="00361021" w:rsidRPr="00361021" w:rsidRDefault="00361021" w:rsidP="00361021">
      <w:pPr>
        <w:autoSpaceDE w:val="0"/>
        <w:autoSpaceDN w:val="0"/>
        <w:rPr>
          <w:rFonts w:eastAsia="SimSun"/>
          <w:sz w:val="26"/>
          <w:szCs w:val="26"/>
          <w:lang w:val="uk-UA" w:eastAsia="uk-UA"/>
        </w:rPr>
      </w:pPr>
    </w:p>
    <w:p w14:paraId="634780A4" w14:textId="77777777" w:rsidR="00361021" w:rsidRPr="00361021" w:rsidRDefault="00361021" w:rsidP="00361021">
      <w:pPr>
        <w:autoSpaceDE w:val="0"/>
        <w:autoSpaceDN w:val="0"/>
        <w:rPr>
          <w:rFonts w:eastAsia="SimSun"/>
          <w:b/>
          <w:bCs/>
          <w:sz w:val="26"/>
          <w:szCs w:val="26"/>
          <w:lang w:eastAsia="uk-UA"/>
        </w:rPr>
      </w:pPr>
      <w:r w:rsidRPr="00361021">
        <w:rPr>
          <w:rFonts w:eastAsia="SimSun"/>
          <w:b/>
          <w:bCs/>
          <w:sz w:val="26"/>
          <w:szCs w:val="26"/>
          <w:lang w:val="uk-UA" w:eastAsia="uk-UA"/>
        </w:rPr>
        <w:t>Начальник</w:t>
      </w:r>
      <w:r w:rsidRPr="00361021">
        <w:rPr>
          <w:rFonts w:eastAsia="SimSun"/>
          <w:b/>
          <w:bCs/>
          <w:sz w:val="26"/>
          <w:szCs w:val="26"/>
          <w:lang w:eastAsia="uk-UA"/>
        </w:rPr>
        <w:t xml:space="preserve"> управління культури,</w:t>
      </w:r>
    </w:p>
    <w:p w14:paraId="491EF044" w14:textId="77777777" w:rsidR="00361021" w:rsidRPr="00361021" w:rsidRDefault="00361021" w:rsidP="00361021">
      <w:pPr>
        <w:autoSpaceDE w:val="0"/>
        <w:autoSpaceDN w:val="0"/>
        <w:rPr>
          <w:rFonts w:eastAsia="SimSun"/>
          <w:b/>
          <w:bCs/>
          <w:sz w:val="26"/>
          <w:szCs w:val="26"/>
          <w:lang w:val="uk-UA" w:eastAsia="uk-UA"/>
        </w:rPr>
      </w:pPr>
      <w:r w:rsidRPr="00361021">
        <w:rPr>
          <w:rFonts w:eastAsia="SimSun"/>
          <w:b/>
          <w:bCs/>
          <w:sz w:val="26"/>
          <w:szCs w:val="26"/>
          <w:lang w:eastAsia="uk-UA"/>
        </w:rPr>
        <w:t>молоді та спорту</w:t>
      </w:r>
      <w:r w:rsidRPr="00361021">
        <w:rPr>
          <w:rFonts w:eastAsia="SimSun"/>
          <w:b/>
          <w:bCs/>
          <w:sz w:val="26"/>
          <w:szCs w:val="26"/>
          <w:lang w:eastAsia="uk-UA"/>
        </w:rPr>
        <w:tab/>
      </w:r>
      <w:r w:rsidRPr="00361021">
        <w:rPr>
          <w:rFonts w:eastAsia="SimSun"/>
          <w:b/>
          <w:bCs/>
          <w:sz w:val="26"/>
          <w:szCs w:val="26"/>
          <w:lang w:eastAsia="uk-UA"/>
        </w:rPr>
        <w:tab/>
      </w:r>
      <w:r w:rsidRPr="00361021">
        <w:rPr>
          <w:rFonts w:eastAsia="SimSun"/>
          <w:b/>
          <w:bCs/>
          <w:sz w:val="26"/>
          <w:szCs w:val="26"/>
          <w:lang w:eastAsia="uk-UA"/>
        </w:rPr>
        <w:tab/>
      </w:r>
      <w:r w:rsidRPr="00361021">
        <w:rPr>
          <w:rFonts w:eastAsia="SimSun"/>
          <w:b/>
          <w:bCs/>
          <w:sz w:val="26"/>
          <w:szCs w:val="26"/>
          <w:lang w:eastAsia="uk-UA"/>
        </w:rPr>
        <w:tab/>
      </w:r>
      <w:r w:rsidRPr="00361021">
        <w:rPr>
          <w:rFonts w:eastAsia="SimSun"/>
          <w:b/>
          <w:bCs/>
          <w:sz w:val="26"/>
          <w:szCs w:val="26"/>
          <w:lang w:eastAsia="uk-UA"/>
        </w:rPr>
        <w:tab/>
      </w:r>
      <w:r w:rsidRPr="00361021">
        <w:rPr>
          <w:rFonts w:eastAsia="SimSun"/>
          <w:b/>
          <w:bCs/>
          <w:sz w:val="26"/>
          <w:szCs w:val="26"/>
          <w:lang w:eastAsia="uk-UA"/>
        </w:rPr>
        <w:tab/>
        <w:t xml:space="preserve"> Ірина ПУКАС</w:t>
      </w:r>
    </w:p>
    <w:p w14:paraId="42F42EA1" w14:textId="77777777" w:rsidR="00361021" w:rsidRPr="00361021" w:rsidRDefault="00361021" w:rsidP="00361021">
      <w:pPr>
        <w:autoSpaceDE w:val="0"/>
        <w:autoSpaceDN w:val="0"/>
        <w:rPr>
          <w:rFonts w:eastAsia="SimSun"/>
          <w:b/>
          <w:bCs/>
          <w:sz w:val="28"/>
          <w:szCs w:val="28"/>
          <w:lang w:val="uk-UA" w:eastAsia="en-US"/>
        </w:rPr>
      </w:pPr>
    </w:p>
    <w:p w14:paraId="2CADACBB" w14:textId="77777777" w:rsidR="00361021" w:rsidRPr="00361021" w:rsidRDefault="00361021" w:rsidP="00361021">
      <w:pPr>
        <w:autoSpaceDE w:val="0"/>
        <w:autoSpaceDN w:val="0"/>
        <w:rPr>
          <w:rFonts w:eastAsia="SimSun"/>
          <w:b/>
          <w:bCs/>
          <w:sz w:val="28"/>
          <w:szCs w:val="28"/>
          <w:lang w:val="uk-UA" w:eastAsia="en-US"/>
        </w:rPr>
      </w:pPr>
    </w:p>
    <w:p w14:paraId="1DC85E66" w14:textId="77777777" w:rsidR="00361021" w:rsidRPr="00361021" w:rsidRDefault="00361021" w:rsidP="00361021">
      <w:pPr>
        <w:autoSpaceDE w:val="0"/>
        <w:autoSpaceDN w:val="0"/>
        <w:rPr>
          <w:rFonts w:eastAsia="SimSun"/>
          <w:b/>
          <w:bCs/>
          <w:sz w:val="26"/>
          <w:szCs w:val="26"/>
          <w:lang w:val="uk-UA" w:eastAsia="en-US"/>
        </w:rPr>
      </w:pPr>
      <w:r w:rsidRPr="00361021">
        <w:rPr>
          <w:rFonts w:eastAsia="SimSun"/>
          <w:b/>
          <w:bCs/>
          <w:sz w:val="26"/>
          <w:szCs w:val="26"/>
          <w:lang w:val="uk-UA" w:eastAsia="en-US"/>
        </w:rPr>
        <w:t>Відповідальний виконавець</w:t>
      </w:r>
    </w:p>
    <w:p w14:paraId="2ADA2814" w14:textId="77777777" w:rsidR="00361021" w:rsidRPr="00361021" w:rsidRDefault="00361021" w:rsidP="00361021">
      <w:pPr>
        <w:autoSpaceDE w:val="0"/>
        <w:autoSpaceDN w:val="0"/>
        <w:rPr>
          <w:rFonts w:eastAsia="SimSun"/>
          <w:b/>
          <w:bCs/>
          <w:sz w:val="26"/>
          <w:szCs w:val="26"/>
          <w:lang w:val="uk-UA" w:eastAsia="en-US"/>
        </w:rPr>
      </w:pPr>
      <w:r w:rsidRPr="00361021">
        <w:rPr>
          <w:rFonts w:eastAsia="SimSun"/>
          <w:b/>
          <w:bCs/>
          <w:sz w:val="26"/>
          <w:szCs w:val="26"/>
          <w:lang w:val="uk-UA" w:eastAsia="en-US"/>
        </w:rPr>
        <w:t>Програми</w:t>
      </w:r>
      <w:r w:rsidRPr="00361021">
        <w:rPr>
          <w:rFonts w:eastAsia="SimSun"/>
          <w:b/>
          <w:bCs/>
          <w:sz w:val="26"/>
          <w:szCs w:val="26"/>
          <w:lang w:val="uk-UA" w:eastAsia="en-US"/>
        </w:rPr>
        <w:tab/>
      </w:r>
      <w:r w:rsidRPr="00361021">
        <w:rPr>
          <w:rFonts w:eastAsia="SimSun"/>
          <w:b/>
          <w:bCs/>
          <w:sz w:val="26"/>
          <w:szCs w:val="26"/>
          <w:lang w:val="uk-UA" w:eastAsia="en-US"/>
        </w:rPr>
        <w:tab/>
      </w:r>
      <w:r w:rsidRPr="00361021">
        <w:rPr>
          <w:rFonts w:eastAsia="SimSun"/>
          <w:b/>
          <w:bCs/>
          <w:sz w:val="26"/>
          <w:szCs w:val="26"/>
          <w:lang w:val="uk-UA" w:eastAsia="en-US"/>
        </w:rPr>
        <w:tab/>
      </w:r>
      <w:r w:rsidRPr="00361021">
        <w:rPr>
          <w:rFonts w:eastAsia="SimSun"/>
          <w:b/>
          <w:bCs/>
          <w:sz w:val="26"/>
          <w:szCs w:val="26"/>
          <w:lang w:val="uk-UA" w:eastAsia="en-US"/>
        </w:rPr>
        <w:tab/>
      </w:r>
      <w:r w:rsidRPr="00361021">
        <w:rPr>
          <w:rFonts w:eastAsia="SimSun"/>
          <w:b/>
          <w:bCs/>
          <w:sz w:val="26"/>
          <w:szCs w:val="26"/>
          <w:lang w:val="uk-UA" w:eastAsia="en-US"/>
        </w:rPr>
        <w:tab/>
      </w:r>
      <w:r w:rsidRPr="00361021">
        <w:rPr>
          <w:rFonts w:eastAsia="SimSun"/>
          <w:b/>
          <w:bCs/>
          <w:sz w:val="26"/>
          <w:szCs w:val="26"/>
          <w:lang w:val="uk-UA" w:eastAsia="en-US"/>
        </w:rPr>
        <w:tab/>
      </w:r>
      <w:r w:rsidRPr="00361021">
        <w:rPr>
          <w:rFonts w:eastAsia="SimSun"/>
          <w:b/>
          <w:bCs/>
          <w:sz w:val="26"/>
          <w:szCs w:val="26"/>
          <w:lang w:val="uk-UA" w:eastAsia="en-US"/>
        </w:rPr>
        <w:tab/>
        <w:t xml:space="preserve">Олег ПАХАРУК                                                         </w:t>
      </w:r>
    </w:p>
    <w:p w14:paraId="0E404383" w14:textId="77777777" w:rsidR="00361021" w:rsidRPr="00361021" w:rsidRDefault="00361021" w:rsidP="00361021">
      <w:pPr>
        <w:autoSpaceDE w:val="0"/>
        <w:autoSpaceDN w:val="0"/>
        <w:rPr>
          <w:rFonts w:eastAsia="SimSun"/>
          <w:b/>
          <w:bCs/>
          <w:sz w:val="26"/>
          <w:szCs w:val="26"/>
          <w:lang w:val="uk-UA" w:eastAsia="en-US"/>
        </w:rPr>
      </w:pPr>
    </w:p>
    <w:p w14:paraId="526AAD90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sz w:val="26"/>
          <w:szCs w:val="26"/>
          <w:lang w:val="uk-UA" w:eastAsia="en-US"/>
        </w:rPr>
      </w:pPr>
    </w:p>
    <w:p w14:paraId="61915742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sz w:val="26"/>
          <w:szCs w:val="26"/>
          <w:lang w:val="uk-UA" w:eastAsia="en-US"/>
        </w:rPr>
      </w:pPr>
    </w:p>
    <w:p w14:paraId="1FCD7909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sz w:val="26"/>
          <w:szCs w:val="26"/>
          <w:lang w:val="uk-UA" w:eastAsia="en-US"/>
        </w:rPr>
      </w:pPr>
    </w:p>
    <w:p w14:paraId="28A923FD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sz w:val="26"/>
          <w:szCs w:val="26"/>
          <w:lang w:val="uk-UA" w:eastAsia="en-US"/>
        </w:rPr>
      </w:pPr>
    </w:p>
    <w:p w14:paraId="7BD672F4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en-US"/>
        </w:rPr>
      </w:pPr>
      <w:r w:rsidRPr="00361021">
        <w:rPr>
          <w:rFonts w:eastAsia="SimSun"/>
          <w:b/>
          <w:bCs/>
          <w:sz w:val="28"/>
          <w:szCs w:val="28"/>
          <w:lang w:val="uk-UA" w:eastAsia="en-US"/>
        </w:rPr>
        <w:lastRenderedPageBreak/>
        <w:t>ІІ. ВИЗНАЧЕННЯ ПРОБЛЕМИ, НА РОЗВ’ЯЗАННЯ ЯКОЇ</w:t>
      </w:r>
    </w:p>
    <w:p w14:paraId="6D04F6DF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en-US"/>
        </w:rPr>
      </w:pPr>
      <w:r w:rsidRPr="00361021">
        <w:rPr>
          <w:rFonts w:eastAsia="SimSun"/>
          <w:b/>
          <w:bCs/>
          <w:sz w:val="28"/>
          <w:szCs w:val="28"/>
          <w:lang w:val="uk-UA" w:eastAsia="en-US"/>
        </w:rPr>
        <w:t xml:space="preserve"> СПРЯМОВАНА ПРОГРАМА  </w:t>
      </w:r>
    </w:p>
    <w:p w14:paraId="727FA924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en-US"/>
        </w:rPr>
      </w:pPr>
    </w:p>
    <w:p w14:paraId="2688CC15" w14:textId="77777777" w:rsidR="00361021" w:rsidRPr="00361021" w:rsidRDefault="00361021" w:rsidP="00361021">
      <w:pPr>
        <w:autoSpaceDE w:val="0"/>
        <w:autoSpaceDN w:val="0"/>
        <w:adjustRightInd w:val="0"/>
        <w:rPr>
          <w:rFonts w:ascii="Calibri" w:eastAsia="SimSun" w:hAnsi="Calibri" w:cs="Journal"/>
          <w:sz w:val="28"/>
          <w:szCs w:val="28"/>
          <w:lang w:val="uk-UA" w:eastAsia="uk-UA"/>
        </w:rPr>
      </w:pPr>
      <w:r w:rsidRPr="00361021">
        <w:rPr>
          <w:rFonts w:eastAsia="SimSun"/>
          <w:sz w:val="28"/>
          <w:szCs w:val="28"/>
          <w:lang w:val="uk-UA" w:eastAsia="en-US"/>
        </w:rPr>
        <w:t xml:space="preserve">         Програма спрямована на фінансову підтримку Муніципального камерного чоловічого хору «Каменяр» у зв</w:t>
      </w:r>
      <w:r w:rsidRPr="00361021">
        <w:rPr>
          <w:rFonts w:eastAsia="SimSun"/>
          <w:sz w:val="28"/>
          <w:szCs w:val="28"/>
          <w:lang w:eastAsia="en-US"/>
        </w:rPr>
        <w:t>’</w:t>
      </w:r>
      <w:r w:rsidRPr="00361021">
        <w:rPr>
          <w:rFonts w:eastAsia="SimSun"/>
          <w:sz w:val="28"/>
          <w:szCs w:val="28"/>
          <w:lang w:val="uk-UA" w:eastAsia="en-US"/>
        </w:rPr>
        <w:t>язку</w:t>
      </w:r>
      <w:r w:rsidRPr="00361021">
        <w:rPr>
          <w:rFonts w:eastAsia="SimSun"/>
          <w:sz w:val="28"/>
          <w:szCs w:val="28"/>
          <w:lang w:eastAsia="en-US"/>
        </w:rPr>
        <w:t xml:space="preserve"> з </w:t>
      </w:r>
      <w:r w:rsidRPr="00361021">
        <w:rPr>
          <w:rFonts w:eastAsia="SimSun" w:cs="Journal"/>
          <w:sz w:val="28"/>
          <w:szCs w:val="28"/>
          <w:lang w:val="uk-UA" w:eastAsia="uk-UA"/>
        </w:rPr>
        <w:t xml:space="preserve">його </w:t>
      </w:r>
      <w:r w:rsidRPr="00361021">
        <w:rPr>
          <w:rFonts w:ascii="Journal" w:eastAsia="SimSun" w:cs="Journal"/>
          <w:sz w:val="28"/>
          <w:szCs w:val="28"/>
          <w:lang w:val="uk-UA" w:eastAsia="uk-UA"/>
        </w:rPr>
        <w:t>неспроможністю</w:t>
      </w:r>
      <w:r w:rsidRPr="00361021">
        <w:rPr>
          <w:rFonts w:ascii="Journal" w:eastAsia="SimSun" w:cs="Journal"/>
          <w:sz w:val="28"/>
          <w:szCs w:val="28"/>
          <w:lang w:val="uk-UA" w:eastAsia="uk-UA"/>
        </w:rPr>
        <w:t xml:space="preserve"> </w:t>
      </w:r>
      <w:r w:rsidRPr="00361021">
        <w:rPr>
          <w:rFonts w:ascii="Journal" w:eastAsia="SimSun" w:cs="Journal"/>
          <w:sz w:val="28"/>
          <w:szCs w:val="28"/>
          <w:lang w:val="uk-UA" w:eastAsia="uk-UA"/>
        </w:rPr>
        <w:t>самостійно</w:t>
      </w:r>
      <w:r w:rsidRPr="00361021">
        <w:rPr>
          <w:rFonts w:ascii="Journal" w:eastAsia="SimSun" w:cs="Journal"/>
          <w:sz w:val="28"/>
          <w:szCs w:val="28"/>
          <w:lang w:val="uk-UA" w:eastAsia="uk-UA"/>
        </w:rPr>
        <w:t xml:space="preserve"> </w:t>
      </w:r>
      <w:r w:rsidRPr="00361021">
        <w:rPr>
          <w:rFonts w:ascii="Journal" w:eastAsia="SimSun" w:cs="Journal"/>
          <w:sz w:val="28"/>
          <w:szCs w:val="28"/>
          <w:lang w:val="uk-UA" w:eastAsia="uk-UA"/>
        </w:rPr>
        <w:t>нести</w:t>
      </w:r>
      <w:r w:rsidRPr="00361021">
        <w:rPr>
          <w:rFonts w:ascii="Journal" w:eastAsia="SimSun" w:cs="Journal"/>
          <w:sz w:val="28"/>
          <w:szCs w:val="28"/>
          <w:lang w:val="uk-UA" w:eastAsia="uk-UA"/>
        </w:rPr>
        <w:t xml:space="preserve"> </w:t>
      </w:r>
      <w:r w:rsidRPr="00361021">
        <w:rPr>
          <w:rFonts w:ascii="Journal" w:eastAsia="SimSun" w:cs="Journal"/>
          <w:sz w:val="28"/>
          <w:szCs w:val="28"/>
          <w:lang w:val="uk-UA" w:eastAsia="uk-UA"/>
        </w:rPr>
        <w:t>витрати</w:t>
      </w:r>
      <w:r w:rsidRPr="00361021">
        <w:rPr>
          <w:rFonts w:ascii="Journal" w:eastAsia="SimSun" w:cs="Journal"/>
          <w:sz w:val="28"/>
          <w:szCs w:val="28"/>
          <w:lang w:val="uk-UA" w:eastAsia="uk-UA"/>
        </w:rPr>
        <w:t xml:space="preserve"> </w:t>
      </w:r>
      <w:r w:rsidRPr="00361021">
        <w:rPr>
          <w:rFonts w:ascii="Journal" w:eastAsia="SimSun" w:cs="Journal"/>
          <w:sz w:val="28"/>
          <w:szCs w:val="28"/>
          <w:lang w:val="uk-UA" w:eastAsia="uk-UA"/>
        </w:rPr>
        <w:t>по</w:t>
      </w:r>
      <w:r w:rsidRPr="00361021">
        <w:rPr>
          <w:rFonts w:eastAsia="SimSun" w:cs="Journal"/>
          <w:sz w:val="28"/>
          <w:szCs w:val="28"/>
          <w:lang w:val="uk-UA" w:eastAsia="uk-UA"/>
        </w:rPr>
        <w:t xml:space="preserve"> виплаті заробітної плати</w:t>
      </w:r>
      <w:r w:rsidRPr="00361021">
        <w:rPr>
          <w:rFonts w:eastAsia="SimSun"/>
          <w:sz w:val="28"/>
          <w:szCs w:val="28"/>
          <w:lang w:val="uk-UA" w:eastAsia="en-US"/>
        </w:rPr>
        <w:t>.</w:t>
      </w:r>
    </w:p>
    <w:p w14:paraId="6909FACC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ind w:firstLine="567"/>
        <w:jc w:val="both"/>
        <w:rPr>
          <w:rFonts w:eastAsia="SimSun"/>
          <w:sz w:val="28"/>
          <w:szCs w:val="28"/>
          <w:lang w:val="uk-UA" w:eastAsia="en-US"/>
        </w:rPr>
      </w:pPr>
      <w:r w:rsidRPr="00361021">
        <w:rPr>
          <w:rFonts w:eastAsia="SimSun"/>
          <w:sz w:val="28"/>
          <w:szCs w:val="28"/>
          <w:lang w:val="uk-UA" w:eastAsia="en-US"/>
        </w:rPr>
        <w:t>Найбільший скарб, яким володіє наша держава – культурний потенціал українського народу. Саме тому одним з найважливіших завдань, яке стоїть перед державою, є активне сприяння вихованню культурних цінностей сучасного покоління. Шлях до цієї благородної мети влада вбачає в тісній співпраці з творчими колективами, зокрема, на Стрийщині, з Муніципальним камерним чоловічим хором «Каменяр», адже гармонізація відносин між владою і культурою є запорукою розвитку культурних цінностей в суспільстві.</w:t>
      </w:r>
    </w:p>
    <w:p w14:paraId="3EE754A7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ind w:firstLine="567"/>
        <w:jc w:val="both"/>
        <w:rPr>
          <w:rFonts w:eastAsia="SimSun"/>
          <w:sz w:val="28"/>
          <w:szCs w:val="28"/>
          <w:lang w:val="uk-UA" w:eastAsia="en-US"/>
        </w:rPr>
      </w:pPr>
      <w:r w:rsidRPr="00361021">
        <w:rPr>
          <w:rFonts w:eastAsia="SimSun"/>
          <w:sz w:val="28"/>
          <w:szCs w:val="28"/>
          <w:lang w:val="uk-UA" w:eastAsia="en-US"/>
        </w:rPr>
        <w:t>Націю визначає культурна спільнота , яка за будь яких умов зберігає та відтворює мистецький та духовний простір , доброзичливо ставиться до людей та забезпечує культурний розвиток усіх  сфер життя .</w:t>
      </w:r>
    </w:p>
    <w:p w14:paraId="4BA75DC3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ind w:firstLine="567"/>
        <w:jc w:val="both"/>
        <w:rPr>
          <w:rFonts w:eastAsia="SimSun"/>
          <w:sz w:val="28"/>
          <w:szCs w:val="28"/>
          <w:lang w:val="uk-UA" w:eastAsia="en-US"/>
        </w:rPr>
      </w:pPr>
      <w:r w:rsidRPr="00361021">
        <w:rPr>
          <w:rFonts w:eastAsia="SimSun"/>
          <w:sz w:val="28"/>
          <w:szCs w:val="28"/>
          <w:lang w:val="uk-UA" w:eastAsia="en-US"/>
        </w:rPr>
        <w:t>З боку міської влади культурним громадам міста систематично надається посильна допомога для створення належних умов для культурного розвитку громадян.</w:t>
      </w:r>
    </w:p>
    <w:p w14:paraId="6EC4EC89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jc w:val="both"/>
        <w:rPr>
          <w:rFonts w:eastAsia="SimSun"/>
          <w:sz w:val="28"/>
          <w:szCs w:val="28"/>
          <w:lang w:val="uk-UA" w:eastAsia="en-US"/>
        </w:rPr>
      </w:pPr>
      <w:r w:rsidRPr="00361021">
        <w:rPr>
          <w:rFonts w:eastAsia="SimSun"/>
          <w:b/>
          <w:bCs/>
          <w:sz w:val="28"/>
          <w:szCs w:val="28"/>
          <w:lang w:val="uk-UA" w:eastAsia="en-US"/>
        </w:rPr>
        <w:tab/>
      </w:r>
      <w:r w:rsidRPr="00361021">
        <w:rPr>
          <w:rFonts w:eastAsia="SimSun"/>
          <w:sz w:val="28"/>
          <w:szCs w:val="28"/>
          <w:lang w:val="uk-UA" w:eastAsia="en-US"/>
        </w:rPr>
        <w:t>Законодавчі підстави для виконання бюджетної програми:</w:t>
      </w:r>
    </w:p>
    <w:p w14:paraId="13B336CA" w14:textId="77777777" w:rsidR="00361021" w:rsidRPr="00361021" w:rsidRDefault="00361021" w:rsidP="00361021">
      <w:pPr>
        <w:numPr>
          <w:ilvl w:val="0"/>
          <w:numId w:val="23"/>
        </w:numPr>
        <w:tabs>
          <w:tab w:val="left" w:pos="927"/>
          <w:tab w:val="left" w:pos="1134"/>
        </w:tabs>
        <w:autoSpaceDE w:val="0"/>
        <w:autoSpaceDN w:val="0"/>
        <w:jc w:val="both"/>
        <w:rPr>
          <w:rFonts w:eastAsia="SimSun"/>
          <w:sz w:val="28"/>
          <w:szCs w:val="28"/>
          <w:lang w:val="uk-UA" w:eastAsia="en-US"/>
        </w:rPr>
      </w:pPr>
      <w:r w:rsidRPr="00361021">
        <w:rPr>
          <w:rFonts w:eastAsia="SimSun"/>
          <w:sz w:val="28"/>
          <w:szCs w:val="28"/>
          <w:lang w:val="uk-UA" w:eastAsia="en-US"/>
        </w:rPr>
        <w:t>Конституція України”.</w:t>
      </w:r>
    </w:p>
    <w:p w14:paraId="5D498FF7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rPr>
          <w:rFonts w:eastAsia="SimSun"/>
          <w:sz w:val="28"/>
          <w:szCs w:val="28"/>
          <w:lang w:val="uk-UA" w:eastAsia="en-US"/>
        </w:rPr>
      </w:pPr>
      <w:r w:rsidRPr="00361021">
        <w:rPr>
          <w:rFonts w:eastAsia="SimSun"/>
          <w:sz w:val="28"/>
          <w:szCs w:val="28"/>
          <w:lang w:val="uk-UA" w:eastAsia="en-US"/>
        </w:rPr>
        <w:t>-</w:t>
      </w:r>
      <w:r w:rsidRPr="00361021">
        <w:rPr>
          <w:rFonts w:eastAsia="SimSun"/>
          <w:sz w:val="28"/>
          <w:szCs w:val="28"/>
          <w:lang w:val="uk-UA" w:eastAsia="en-US"/>
        </w:rPr>
        <w:tab/>
        <w:t>Закон України «Про культуру»</w:t>
      </w:r>
    </w:p>
    <w:p w14:paraId="6A24D37D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rPr>
          <w:rFonts w:eastAsia="SimSun"/>
          <w:sz w:val="28"/>
          <w:szCs w:val="28"/>
          <w:lang w:val="uk-UA" w:eastAsia="en-US"/>
        </w:rPr>
      </w:pPr>
    </w:p>
    <w:p w14:paraId="21D25DAB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sz w:val="28"/>
          <w:szCs w:val="28"/>
          <w:lang w:val="uk-UA" w:eastAsia="en-US"/>
        </w:rPr>
      </w:pPr>
      <w:r w:rsidRPr="00361021">
        <w:rPr>
          <w:rFonts w:eastAsia="SimSun"/>
          <w:b/>
          <w:sz w:val="28"/>
          <w:szCs w:val="28"/>
          <w:lang w:val="uk-UA" w:eastAsia="en-US"/>
        </w:rPr>
        <w:t>ІІІ.  МЕТА ПРОГРАМИ</w:t>
      </w:r>
    </w:p>
    <w:p w14:paraId="1E603B3F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rPr>
          <w:rFonts w:eastAsia="SimSun"/>
          <w:sz w:val="28"/>
          <w:szCs w:val="28"/>
          <w:lang w:val="uk-UA" w:eastAsia="en-US"/>
        </w:rPr>
      </w:pPr>
    </w:p>
    <w:p w14:paraId="6CCD965B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rPr>
          <w:rFonts w:eastAsia="SimSun"/>
          <w:sz w:val="28"/>
          <w:szCs w:val="28"/>
          <w:lang w:val="uk-UA" w:eastAsia="en-US"/>
        </w:rPr>
      </w:pPr>
      <w:r w:rsidRPr="00361021">
        <w:rPr>
          <w:rFonts w:eastAsia="SimSun"/>
          <w:sz w:val="28"/>
          <w:szCs w:val="28"/>
          <w:lang w:val="uk-UA" w:eastAsia="en-US"/>
        </w:rPr>
        <w:t xml:space="preserve">             Надати фінансову підтримку комунальному закладу «Муніципальному чоловічому хору «Каменяр»» для створення належних умов, реалізації першочергових і перспективних заходів та підвищення рівня розвитку культурної інфраструктури громади, належного задоволення культурних та духовних потреб мешканців громади, забезпечення умов для суспільної і культурної самореалізації талановитої особистості, проведення різноманітних культурних проектів, організації змістовного дозвілля для підвищення культурного рівня та естетичних смаків населення громади.</w:t>
      </w:r>
    </w:p>
    <w:p w14:paraId="260E2349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rPr>
          <w:rFonts w:eastAsia="SimSun"/>
          <w:sz w:val="28"/>
          <w:szCs w:val="28"/>
          <w:lang w:val="uk-UA" w:eastAsia="en-US"/>
        </w:rPr>
      </w:pPr>
    </w:p>
    <w:p w14:paraId="076C75AC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rPr>
          <w:rFonts w:eastAsia="SimSun"/>
          <w:sz w:val="28"/>
          <w:szCs w:val="28"/>
          <w:lang w:val="uk-UA" w:eastAsia="en-US"/>
        </w:rPr>
      </w:pPr>
    </w:p>
    <w:p w14:paraId="66EB0C44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sz w:val="26"/>
          <w:szCs w:val="26"/>
          <w:lang w:val="uk-UA" w:eastAsia="en-US"/>
        </w:rPr>
      </w:pPr>
    </w:p>
    <w:p w14:paraId="6242832A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sz w:val="26"/>
          <w:szCs w:val="26"/>
          <w:lang w:val="uk-UA" w:eastAsia="en-US"/>
        </w:rPr>
      </w:pPr>
    </w:p>
    <w:p w14:paraId="2CAEC2C4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sz w:val="26"/>
          <w:szCs w:val="26"/>
          <w:lang w:val="uk-UA" w:eastAsia="en-US"/>
        </w:rPr>
      </w:pPr>
    </w:p>
    <w:p w14:paraId="4772B13E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sz w:val="26"/>
          <w:szCs w:val="26"/>
          <w:lang w:val="uk-UA" w:eastAsia="en-US"/>
        </w:rPr>
      </w:pPr>
    </w:p>
    <w:p w14:paraId="160681C6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sz w:val="26"/>
          <w:szCs w:val="26"/>
          <w:lang w:val="uk-UA" w:eastAsia="en-US"/>
        </w:rPr>
      </w:pPr>
    </w:p>
    <w:p w14:paraId="12AD5223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sz w:val="26"/>
          <w:szCs w:val="26"/>
          <w:lang w:val="uk-UA" w:eastAsia="en-US"/>
        </w:rPr>
      </w:pPr>
    </w:p>
    <w:p w14:paraId="1E34CDF3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sz w:val="26"/>
          <w:szCs w:val="26"/>
          <w:lang w:val="uk-UA" w:eastAsia="en-US"/>
        </w:rPr>
      </w:pPr>
    </w:p>
    <w:p w14:paraId="6ACDB6D2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sz w:val="26"/>
          <w:szCs w:val="26"/>
          <w:lang w:val="uk-UA" w:eastAsia="en-US"/>
        </w:rPr>
      </w:pPr>
    </w:p>
    <w:p w14:paraId="70EB846E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rPr>
          <w:rFonts w:eastAsia="SimSun"/>
          <w:b/>
          <w:bCs/>
          <w:sz w:val="26"/>
          <w:szCs w:val="26"/>
          <w:lang w:val="uk-UA" w:eastAsia="en-US"/>
        </w:rPr>
      </w:pPr>
    </w:p>
    <w:p w14:paraId="164470C4" w14:textId="77777777" w:rsidR="00361021" w:rsidRPr="00361021" w:rsidRDefault="00361021" w:rsidP="00361021">
      <w:pPr>
        <w:autoSpaceDE w:val="0"/>
        <w:autoSpaceDN w:val="0"/>
        <w:spacing w:line="192" w:lineRule="auto"/>
        <w:jc w:val="both"/>
        <w:rPr>
          <w:rFonts w:eastAsia="SimSun"/>
          <w:lang w:val="uk-UA" w:eastAsia="uk-UA"/>
        </w:rPr>
      </w:pPr>
    </w:p>
    <w:tbl>
      <w:tblPr>
        <w:tblW w:w="0" w:type="auto"/>
        <w:tblInd w:w="232" w:type="dxa"/>
        <w:tblLayout w:type="fixed"/>
        <w:tblLook w:val="04A0" w:firstRow="1" w:lastRow="0" w:firstColumn="1" w:lastColumn="0" w:noHBand="0" w:noVBand="1"/>
      </w:tblPr>
      <w:tblGrid>
        <w:gridCol w:w="3751"/>
        <w:gridCol w:w="1705"/>
        <w:gridCol w:w="3999"/>
      </w:tblGrid>
      <w:tr w:rsidR="00361021" w:rsidRPr="00361021" w14:paraId="6EBC7E8A" w14:textId="77777777" w:rsidTr="00141B68">
        <w:tc>
          <w:tcPr>
            <w:tcW w:w="3751" w:type="dxa"/>
          </w:tcPr>
          <w:p w14:paraId="5AA6CBF8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1705" w:type="dxa"/>
          </w:tcPr>
          <w:p w14:paraId="4BEBCED9" w14:textId="77777777" w:rsidR="00361021" w:rsidRPr="00361021" w:rsidRDefault="00361021" w:rsidP="00361021">
            <w:pPr>
              <w:autoSpaceDE w:val="0"/>
              <w:autoSpaceDN w:val="0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3999" w:type="dxa"/>
            <w:hideMark/>
          </w:tcPr>
          <w:p w14:paraId="306B27EF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ascii="Journal" w:eastAsia="SimSun"/>
                <w:b/>
                <w:bCs/>
                <w:sz w:val="26"/>
                <w:szCs w:val="26"/>
                <w:lang w:val="uk-UA" w:eastAsia="en-US"/>
              </w:rPr>
            </w:pPr>
            <w:r w:rsidRPr="00361021">
              <w:rPr>
                <w:rFonts w:ascii="Journal" w:eastAsia="SimSun"/>
                <w:b/>
                <w:bCs/>
                <w:sz w:val="26"/>
                <w:szCs w:val="26"/>
                <w:lang w:val="uk-UA" w:eastAsia="en-US"/>
              </w:rPr>
              <w:t>Затверджено</w:t>
            </w:r>
            <w:r w:rsidRPr="00361021">
              <w:rPr>
                <w:rFonts w:ascii="Journal" w:eastAsia="SimSun" w:cs="Journal"/>
                <w:b/>
                <w:bCs/>
                <w:sz w:val="26"/>
                <w:szCs w:val="26"/>
                <w:lang w:eastAsia="en-US"/>
              </w:rPr>
              <w:t xml:space="preserve"> </w:t>
            </w:r>
          </w:p>
          <w:p w14:paraId="19E7D225" w14:textId="77777777" w:rsidR="00361021" w:rsidRPr="00361021" w:rsidRDefault="00361021" w:rsidP="00361021">
            <w:pPr>
              <w:autoSpaceDE w:val="0"/>
              <w:autoSpaceDN w:val="0"/>
              <w:ind w:hanging="145"/>
              <w:jc w:val="center"/>
              <w:rPr>
                <w:rFonts w:ascii="Journal" w:eastAsia="SimSun" w:cs="Journal"/>
                <w:sz w:val="26"/>
                <w:szCs w:val="26"/>
                <w:lang w:val="uk-UA" w:eastAsia="en-US"/>
              </w:rPr>
            </w:pPr>
            <w:r w:rsidRPr="00361021">
              <w:rPr>
                <w:rFonts w:ascii="Journal" w:eastAsia="SimSun"/>
                <w:sz w:val="26"/>
                <w:szCs w:val="26"/>
                <w:lang w:val="uk-UA" w:eastAsia="en-US"/>
              </w:rPr>
              <w:t>Міський</w:t>
            </w:r>
            <w:r w:rsidRPr="00361021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1021">
              <w:rPr>
                <w:rFonts w:ascii="Journal" w:eastAsia="SimSun"/>
                <w:sz w:val="26"/>
                <w:szCs w:val="26"/>
                <w:lang w:val="uk-UA" w:eastAsia="en-US"/>
              </w:rPr>
              <w:t>голова</w:t>
            </w:r>
            <w:r w:rsidRPr="00361021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</w:p>
          <w:p w14:paraId="6D759281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eastAsia="SimSun"/>
                <w:sz w:val="26"/>
                <w:szCs w:val="26"/>
                <w:lang w:val="uk-UA" w:eastAsia="en-US"/>
              </w:rPr>
            </w:pPr>
            <w:r w:rsidRPr="00361021">
              <w:rPr>
                <w:rFonts w:eastAsia="SimSun"/>
                <w:sz w:val="26"/>
                <w:szCs w:val="26"/>
                <w:u w:val="single"/>
                <w:lang w:val="uk-UA" w:eastAsia="en-US"/>
              </w:rPr>
              <w:t xml:space="preserve">                    </w:t>
            </w:r>
            <w:r w:rsidRPr="00361021">
              <w:rPr>
                <w:rFonts w:eastAsia="SimSun"/>
                <w:sz w:val="26"/>
                <w:szCs w:val="26"/>
                <w:lang w:val="uk-UA" w:eastAsia="en-US"/>
              </w:rPr>
              <w:t xml:space="preserve">         </w:t>
            </w:r>
            <w:r w:rsidRPr="00361021">
              <w:rPr>
                <w:rFonts w:eastAsia="SimSun"/>
                <w:sz w:val="26"/>
                <w:szCs w:val="26"/>
                <w:u w:val="single"/>
                <w:lang w:val="uk-UA" w:eastAsia="en-US"/>
              </w:rPr>
              <w:t>Олег Канівець</w:t>
            </w:r>
          </w:p>
          <w:p w14:paraId="5282607D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  <w:r w:rsidRPr="00361021">
              <w:rPr>
                <w:rFonts w:ascii="Journal" w:eastAsia="SimSun"/>
                <w:sz w:val="26"/>
                <w:szCs w:val="26"/>
                <w:lang w:val="uk-UA" w:eastAsia="en-US"/>
              </w:rPr>
              <w:t>«</w:t>
            </w:r>
            <w:r w:rsidRPr="00361021">
              <w:rPr>
                <w:rFonts w:ascii="Journal" w:eastAsia="SimSun" w:cs="Journal"/>
                <w:sz w:val="26"/>
                <w:szCs w:val="26"/>
                <w:lang w:val="uk-UA" w:eastAsia="en-US"/>
              </w:rPr>
              <w:t>___</w:t>
            </w:r>
            <w:r w:rsidRPr="00361021">
              <w:rPr>
                <w:rFonts w:ascii="Journal" w:eastAsia="SimSun"/>
                <w:sz w:val="26"/>
                <w:szCs w:val="26"/>
                <w:lang w:val="uk-UA" w:eastAsia="en-US"/>
              </w:rPr>
              <w:t>»</w:t>
            </w:r>
            <w:r w:rsidRPr="00361021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1021">
              <w:rPr>
                <w:rFonts w:ascii="Journal" w:eastAsia="SimSun" w:cs="Journal"/>
                <w:sz w:val="26"/>
                <w:szCs w:val="26"/>
                <w:u w:val="single"/>
                <w:lang w:val="uk-UA" w:eastAsia="en-US"/>
              </w:rPr>
              <w:t xml:space="preserve"> _________</w:t>
            </w:r>
            <w:r w:rsidRPr="00361021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   20</w:t>
            </w:r>
            <w:r w:rsidRPr="00361021">
              <w:rPr>
                <w:rFonts w:ascii="Journal" w:eastAsia="SimSun" w:cs="Journal"/>
                <w:sz w:val="26"/>
                <w:szCs w:val="26"/>
                <w:lang w:eastAsia="en-US"/>
              </w:rPr>
              <w:t>2</w:t>
            </w:r>
            <w:r w:rsidRPr="00361021">
              <w:rPr>
                <w:rFonts w:eastAsia="SimSun" w:cs="Journal"/>
                <w:sz w:val="26"/>
                <w:szCs w:val="26"/>
                <w:lang w:val="uk-UA" w:eastAsia="en-US"/>
              </w:rPr>
              <w:t>2</w:t>
            </w:r>
            <w:r w:rsidRPr="00361021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1021">
              <w:rPr>
                <w:rFonts w:ascii="Journal" w:eastAsia="SimSun"/>
                <w:sz w:val="26"/>
                <w:szCs w:val="26"/>
                <w:lang w:val="uk-UA" w:eastAsia="en-US"/>
              </w:rPr>
              <w:t>року</w:t>
            </w:r>
          </w:p>
        </w:tc>
      </w:tr>
    </w:tbl>
    <w:p w14:paraId="504F59E3" w14:textId="77777777" w:rsidR="00361021" w:rsidRPr="00361021" w:rsidRDefault="00361021" w:rsidP="00361021">
      <w:pPr>
        <w:autoSpaceDE w:val="0"/>
        <w:autoSpaceDN w:val="0"/>
        <w:ind w:left="589"/>
        <w:rPr>
          <w:rFonts w:ascii="Journal" w:eastAsia="SimSun"/>
          <w:sz w:val="16"/>
          <w:szCs w:val="16"/>
          <w:lang w:val="uk-UA" w:eastAsia="en-US"/>
        </w:rPr>
      </w:pPr>
    </w:p>
    <w:p w14:paraId="0F3826B8" w14:textId="77777777" w:rsidR="00361021" w:rsidRPr="00361021" w:rsidRDefault="00361021" w:rsidP="00361021">
      <w:pPr>
        <w:autoSpaceDE w:val="0"/>
        <w:autoSpaceDN w:val="0"/>
        <w:rPr>
          <w:rFonts w:ascii="Journal" w:eastAsia="SimSun"/>
          <w:sz w:val="12"/>
          <w:szCs w:val="12"/>
          <w:lang w:eastAsia="en-US"/>
        </w:rPr>
      </w:pPr>
    </w:p>
    <w:p w14:paraId="78321EBB" w14:textId="77777777" w:rsidR="00361021" w:rsidRPr="00361021" w:rsidRDefault="00361021" w:rsidP="00361021">
      <w:pPr>
        <w:autoSpaceDE w:val="0"/>
        <w:autoSpaceDN w:val="0"/>
        <w:rPr>
          <w:rFonts w:eastAsia="SimSun"/>
          <w:b/>
          <w:bCs/>
          <w:sz w:val="36"/>
          <w:szCs w:val="36"/>
          <w:lang w:val="uk-UA" w:eastAsia="en-US"/>
        </w:rPr>
      </w:pPr>
    </w:p>
    <w:p w14:paraId="35D1ED7C" w14:textId="77777777" w:rsidR="00361021" w:rsidRPr="00361021" w:rsidRDefault="00361021" w:rsidP="00361021">
      <w:pPr>
        <w:autoSpaceDE w:val="0"/>
        <w:autoSpaceDN w:val="0"/>
        <w:jc w:val="center"/>
        <w:rPr>
          <w:rFonts w:eastAsia="SimSun"/>
          <w:b/>
          <w:bCs/>
          <w:sz w:val="52"/>
          <w:szCs w:val="52"/>
          <w:lang w:val="uk-UA" w:eastAsia="en-US"/>
        </w:rPr>
      </w:pPr>
      <w:r w:rsidRPr="00361021">
        <w:rPr>
          <w:rFonts w:eastAsia="SimSun"/>
          <w:b/>
          <w:bCs/>
          <w:sz w:val="52"/>
          <w:szCs w:val="52"/>
          <w:lang w:val="uk-UA" w:eastAsia="en-US"/>
        </w:rPr>
        <w:t>Програма: «Фінансова підтримка Муніципального камерного чоловічого хору «Каменяр»»</w:t>
      </w:r>
    </w:p>
    <w:p w14:paraId="51908A22" w14:textId="77777777" w:rsidR="00361021" w:rsidRPr="00361021" w:rsidRDefault="00361021" w:rsidP="00361021">
      <w:pPr>
        <w:autoSpaceDE w:val="0"/>
        <w:autoSpaceDN w:val="0"/>
        <w:rPr>
          <w:rFonts w:eastAsia="SimSun"/>
          <w:b/>
          <w:bCs/>
          <w:sz w:val="52"/>
          <w:szCs w:val="52"/>
          <w:lang w:val="uk-UA" w:eastAsia="en-US"/>
        </w:rPr>
      </w:pPr>
      <w:r w:rsidRPr="00361021">
        <w:rPr>
          <w:rFonts w:eastAsia="SimSun"/>
          <w:b/>
          <w:bCs/>
          <w:sz w:val="52"/>
          <w:szCs w:val="52"/>
          <w:lang w:val="uk-UA" w:eastAsia="en-US"/>
        </w:rPr>
        <w:t xml:space="preserve">                         на 20</w:t>
      </w:r>
      <w:r w:rsidRPr="00361021">
        <w:rPr>
          <w:rFonts w:eastAsia="SimSun"/>
          <w:b/>
          <w:bCs/>
          <w:sz w:val="52"/>
          <w:szCs w:val="52"/>
          <w:lang w:eastAsia="en-US"/>
        </w:rPr>
        <w:t>2</w:t>
      </w:r>
      <w:r w:rsidRPr="00361021">
        <w:rPr>
          <w:rFonts w:eastAsia="SimSun"/>
          <w:b/>
          <w:bCs/>
          <w:sz w:val="52"/>
          <w:szCs w:val="52"/>
          <w:lang w:val="uk-UA" w:eastAsia="en-US"/>
        </w:rPr>
        <w:t>2 рік</w:t>
      </w:r>
    </w:p>
    <w:p w14:paraId="31101D42" w14:textId="77777777" w:rsidR="00361021" w:rsidRPr="00361021" w:rsidRDefault="00361021" w:rsidP="00361021">
      <w:pPr>
        <w:autoSpaceDE w:val="0"/>
        <w:autoSpaceDN w:val="0"/>
        <w:rPr>
          <w:rFonts w:ascii="Journal" w:eastAsia="SimSun"/>
          <w:sz w:val="26"/>
          <w:szCs w:val="26"/>
          <w:lang w:eastAsia="en-US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118"/>
        <w:gridCol w:w="1338"/>
        <w:gridCol w:w="3999"/>
      </w:tblGrid>
      <w:tr w:rsidR="00361021" w:rsidRPr="00361021" w14:paraId="54B04F40" w14:textId="77777777" w:rsidTr="00141B68">
        <w:trPr>
          <w:trHeight w:val="1778"/>
        </w:trPr>
        <w:tc>
          <w:tcPr>
            <w:tcW w:w="4118" w:type="dxa"/>
            <w:hideMark/>
          </w:tcPr>
          <w:p w14:paraId="523F3DD3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ascii="Journal" w:eastAsia="SimSun"/>
                <w:b/>
                <w:bCs/>
                <w:sz w:val="26"/>
                <w:szCs w:val="26"/>
                <w:lang w:val="uk-UA" w:eastAsia="en-US"/>
              </w:rPr>
            </w:pPr>
            <w:r w:rsidRPr="00361021">
              <w:rPr>
                <w:rFonts w:ascii="Journal" w:eastAsia="SimSun"/>
                <w:b/>
                <w:bCs/>
                <w:sz w:val="26"/>
                <w:szCs w:val="26"/>
                <w:lang w:val="uk-UA" w:eastAsia="en-US"/>
              </w:rPr>
              <w:t>Погоджено</w:t>
            </w:r>
          </w:p>
          <w:p w14:paraId="5F33A11D" w14:textId="77777777" w:rsidR="00361021" w:rsidRPr="00361021" w:rsidRDefault="00361021" w:rsidP="00361021">
            <w:pPr>
              <w:autoSpaceDE w:val="0"/>
              <w:autoSpaceDN w:val="0"/>
              <w:ind w:hanging="145"/>
              <w:jc w:val="center"/>
              <w:rPr>
                <w:rFonts w:ascii="Journal" w:eastAsia="SimSun" w:cs="Journal"/>
                <w:sz w:val="26"/>
                <w:szCs w:val="26"/>
                <w:lang w:val="uk-UA" w:eastAsia="en-US"/>
              </w:rPr>
            </w:pPr>
            <w:r w:rsidRPr="00361021">
              <w:rPr>
                <w:rFonts w:ascii="Journal" w:eastAsia="SimSun"/>
                <w:sz w:val="26"/>
                <w:szCs w:val="26"/>
                <w:lang w:val="uk-UA" w:eastAsia="en-US"/>
              </w:rPr>
              <w:t>Голова</w:t>
            </w:r>
            <w:r w:rsidRPr="00361021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1021">
              <w:rPr>
                <w:rFonts w:ascii="Journal" w:eastAsia="SimSun"/>
                <w:sz w:val="26"/>
                <w:szCs w:val="26"/>
                <w:lang w:val="uk-UA" w:eastAsia="en-US"/>
              </w:rPr>
              <w:t>постійної</w:t>
            </w:r>
            <w:r w:rsidRPr="00361021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1021">
              <w:rPr>
                <w:rFonts w:ascii="Journal" w:eastAsia="SimSun"/>
                <w:sz w:val="26"/>
                <w:szCs w:val="26"/>
                <w:lang w:val="uk-UA" w:eastAsia="en-US"/>
              </w:rPr>
              <w:t>комісії</w:t>
            </w:r>
            <w:r w:rsidRPr="00361021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1021">
              <w:rPr>
                <w:rFonts w:ascii="Journal" w:eastAsia="SimSun"/>
                <w:sz w:val="26"/>
                <w:szCs w:val="26"/>
                <w:lang w:val="uk-UA" w:eastAsia="en-US"/>
              </w:rPr>
              <w:t>з</w:t>
            </w:r>
            <w:r w:rsidRPr="00361021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1021">
              <w:rPr>
                <w:rFonts w:ascii="Journal" w:eastAsia="SimSun"/>
                <w:sz w:val="26"/>
                <w:szCs w:val="26"/>
                <w:lang w:val="uk-UA" w:eastAsia="en-US"/>
              </w:rPr>
              <w:t>питань</w:t>
            </w:r>
            <w:r w:rsidRPr="00361021">
              <w:rPr>
                <w:rFonts w:eastAsia="SimSun"/>
                <w:sz w:val="26"/>
                <w:szCs w:val="26"/>
                <w:lang w:val="uk-UA" w:eastAsia="en-US"/>
              </w:rPr>
              <w:t xml:space="preserve"> планування, фінансів,</w:t>
            </w:r>
            <w:r w:rsidRPr="00361021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1021">
              <w:rPr>
                <w:rFonts w:ascii="Journal" w:eastAsia="SimSun"/>
                <w:sz w:val="26"/>
                <w:szCs w:val="26"/>
                <w:lang w:val="uk-UA" w:eastAsia="en-US"/>
              </w:rPr>
              <w:t>бюджету</w:t>
            </w:r>
            <w:r w:rsidRPr="00361021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1021">
              <w:rPr>
                <w:rFonts w:ascii="Journal" w:eastAsia="SimSun"/>
                <w:sz w:val="26"/>
                <w:szCs w:val="26"/>
                <w:lang w:val="uk-UA" w:eastAsia="en-US"/>
              </w:rPr>
              <w:t>та</w:t>
            </w:r>
            <w:r w:rsidRPr="00361021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1021">
              <w:rPr>
                <w:rFonts w:eastAsia="SimSun" w:cs="Journal"/>
                <w:sz w:val="26"/>
                <w:szCs w:val="26"/>
                <w:lang w:val="uk-UA" w:eastAsia="en-US"/>
              </w:rPr>
              <w:t>соціально-</w:t>
            </w:r>
            <w:r w:rsidRPr="00361021">
              <w:rPr>
                <w:rFonts w:ascii="Journal" w:eastAsia="SimSun"/>
                <w:sz w:val="26"/>
                <w:szCs w:val="26"/>
                <w:lang w:val="uk-UA" w:eastAsia="en-US"/>
              </w:rPr>
              <w:t>економ</w:t>
            </w:r>
            <w:r w:rsidRPr="00361021">
              <w:rPr>
                <w:rFonts w:eastAsia="SimSun"/>
                <w:sz w:val="26"/>
                <w:szCs w:val="26"/>
                <w:lang w:val="uk-UA" w:eastAsia="en-US"/>
              </w:rPr>
              <w:t>ічного розвитку</w:t>
            </w:r>
            <w:r w:rsidRPr="00361021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1021">
              <w:rPr>
                <w:rFonts w:ascii="Journal" w:eastAsia="SimSun"/>
                <w:sz w:val="26"/>
                <w:szCs w:val="26"/>
                <w:lang w:val="uk-UA" w:eastAsia="en-US"/>
              </w:rPr>
              <w:t>Стрийської</w:t>
            </w:r>
            <w:r w:rsidRPr="00361021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1021">
              <w:rPr>
                <w:rFonts w:ascii="Journal" w:eastAsia="SimSun"/>
                <w:sz w:val="26"/>
                <w:szCs w:val="26"/>
                <w:lang w:val="uk-UA" w:eastAsia="en-US"/>
              </w:rPr>
              <w:t>міської</w:t>
            </w:r>
            <w:r w:rsidRPr="00361021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1021">
              <w:rPr>
                <w:rFonts w:ascii="Journal" w:eastAsia="SimSun"/>
                <w:sz w:val="26"/>
                <w:szCs w:val="26"/>
                <w:lang w:val="uk-UA" w:eastAsia="en-US"/>
              </w:rPr>
              <w:t>ради</w:t>
            </w:r>
            <w:r w:rsidRPr="00361021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</w:p>
          <w:p w14:paraId="5AB8D117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  <w:r w:rsidRPr="00361021">
              <w:rPr>
                <w:rFonts w:ascii="Journal" w:eastAsia="SimSun" w:cs="Journal"/>
                <w:sz w:val="26"/>
                <w:szCs w:val="26"/>
                <w:lang w:val="uk-UA" w:eastAsia="en-US"/>
              </w:rPr>
              <w:t>_________   __</w:t>
            </w:r>
            <w:r w:rsidRPr="00361021">
              <w:rPr>
                <w:rFonts w:eastAsia="SimSun"/>
                <w:sz w:val="26"/>
                <w:szCs w:val="26"/>
                <w:u w:val="single"/>
                <w:lang w:val="uk-UA" w:eastAsia="en-US"/>
              </w:rPr>
              <w:t>С.Ковальчук</w:t>
            </w:r>
            <w:r w:rsidRPr="00361021">
              <w:rPr>
                <w:rFonts w:ascii="Journal" w:eastAsia="SimSun" w:cs="Journal"/>
                <w:sz w:val="26"/>
                <w:szCs w:val="26"/>
                <w:u w:val="single"/>
                <w:lang w:val="uk-UA" w:eastAsia="en-US"/>
              </w:rPr>
              <w:t>__</w:t>
            </w:r>
          </w:p>
          <w:p w14:paraId="7F3A4D59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  <w:r w:rsidRPr="00361021">
              <w:rPr>
                <w:rFonts w:ascii="Journal" w:eastAsia="SimSun"/>
                <w:sz w:val="26"/>
                <w:szCs w:val="26"/>
                <w:lang w:val="uk-UA" w:eastAsia="en-US"/>
              </w:rPr>
              <w:t>«</w:t>
            </w:r>
            <w:r w:rsidRPr="00361021">
              <w:rPr>
                <w:rFonts w:ascii="Journal" w:eastAsia="SimSun" w:cs="Journal"/>
                <w:sz w:val="26"/>
                <w:szCs w:val="26"/>
                <w:lang w:val="uk-UA" w:eastAsia="en-US"/>
              </w:rPr>
              <w:t>___</w:t>
            </w:r>
            <w:r w:rsidRPr="00361021">
              <w:rPr>
                <w:rFonts w:ascii="Journal" w:eastAsia="SimSun"/>
                <w:sz w:val="26"/>
                <w:szCs w:val="26"/>
                <w:u w:val="single"/>
                <w:lang w:val="uk-UA" w:eastAsia="en-US"/>
              </w:rPr>
              <w:t>»</w:t>
            </w:r>
            <w:r w:rsidRPr="00361021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  __________   20</w:t>
            </w:r>
            <w:r w:rsidRPr="00361021">
              <w:rPr>
                <w:rFonts w:ascii="Journal" w:eastAsia="SimSun" w:cs="Journal"/>
                <w:sz w:val="26"/>
                <w:szCs w:val="26"/>
                <w:lang w:val="en-US" w:eastAsia="en-US"/>
              </w:rPr>
              <w:t>2</w:t>
            </w:r>
            <w:r w:rsidRPr="00361021">
              <w:rPr>
                <w:rFonts w:eastAsia="SimSun" w:cs="Journal"/>
                <w:sz w:val="26"/>
                <w:szCs w:val="26"/>
                <w:lang w:val="uk-UA" w:eastAsia="en-US"/>
              </w:rPr>
              <w:t>2</w:t>
            </w:r>
            <w:r w:rsidRPr="00361021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 </w:t>
            </w:r>
            <w:r w:rsidRPr="00361021">
              <w:rPr>
                <w:rFonts w:ascii="Journal" w:eastAsia="SimSun"/>
                <w:sz w:val="26"/>
                <w:szCs w:val="26"/>
                <w:lang w:val="uk-UA" w:eastAsia="en-US"/>
              </w:rPr>
              <w:t>року</w:t>
            </w:r>
          </w:p>
        </w:tc>
        <w:tc>
          <w:tcPr>
            <w:tcW w:w="1338" w:type="dxa"/>
          </w:tcPr>
          <w:p w14:paraId="7AB6420B" w14:textId="77777777" w:rsidR="00361021" w:rsidRPr="00361021" w:rsidRDefault="00361021" w:rsidP="00361021">
            <w:pPr>
              <w:autoSpaceDE w:val="0"/>
              <w:autoSpaceDN w:val="0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3999" w:type="dxa"/>
            <w:hideMark/>
          </w:tcPr>
          <w:p w14:paraId="3D10A3CC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ascii="Journal" w:eastAsia="SimSun"/>
                <w:b/>
                <w:bCs/>
                <w:sz w:val="26"/>
                <w:szCs w:val="26"/>
                <w:lang w:val="uk-UA" w:eastAsia="en-US"/>
              </w:rPr>
            </w:pPr>
            <w:r w:rsidRPr="00361021">
              <w:rPr>
                <w:rFonts w:ascii="Journal" w:eastAsia="SimSun"/>
                <w:b/>
                <w:bCs/>
                <w:sz w:val="26"/>
                <w:szCs w:val="26"/>
                <w:lang w:val="uk-UA" w:eastAsia="en-US"/>
              </w:rPr>
              <w:t>Погоджено</w:t>
            </w:r>
          </w:p>
          <w:p w14:paraId="42689011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eastAsia="SimSun"/>
                <w:sz w:val="26"/>
                <w:szCs w:val="26"/>
                <w:lang w:val="uk-UA" w:eastAsia="en-US"/>
              </w:rPr>
            </w:pPr>
            <w:r w:rsidRPr="00361021">
              <w:rPr>
                <w:rFonts w:eastAsia="SimSun"/>
                <w:sz w:val="26"/>
                <w:szCs w:val="26"/>
                <w:lang w:val="uk-UA" w:eastAsia="en-US"/>
              </w:rPr>
              <w:t>Голова постійної комісії  з питань освіти, культури, молоді, фізкультури та спорту Стрийської міської ради</w:t>
            </w:r>
          </w:p>
          <w:p w14:paraId="406BB68A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  <w:r w:rsidRPr="00361021">
              <w:rPr>
                <w:rFonts w:eastAsia="SimSun"/>
                <w:sz w:val="26"/>
                <w:szCs w:val="26"/>
                <w:lang w:val="uk-UA" w:eastAsia="en-US"/>
              </w:rPr>
              <w:t>____________   __Т.Василів</w:t>
            </w:r>
            <w:r w:rsidRPr="00361021">
              <w:rPr>
                <w:rFonts w:eastAsia="SimSun"/>
                <w:sz w:val="26"/>
                <w:szCs w:val="26"/>
                <w:u w:val="single"/>
                <w:lang w:val="uk-UA" w:eastAsia="en-US"/>
              </w:rPr>
              <w:t>_</w:t>
            </w:r>
          </w:p>
          <w:p w14:paraId="7F46A837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  <w:r w:rsidRPr="00361021">
              <w:rPr>
                <w:rFonts w:ascii="Journal" w:eastAsia="SimSun"/>
                <w:sz w:val="26"/>
                <w:szCs w:val="26"/>
                <w:lang w:val="uk-UA" w:eastAsia="en-US"/>
              </w:rPr>
              <w:t>«</w:t>
            </w:r>
            <w:r w:rsidRPr="00361021">
              <w:rPr>
                <w:rFonts w:ascii="Journal" w:eastAsia="SimSun" w:cs="Journal"/>
                <w:sz w:val="26"/>
                <w:szCs w:val="26"/>
                <w:lang w:val="uk-UA" w:eastAsia="en-US"/>
              </w:rPr>
              <w:t>__________     20</w:t>
            </w:r>
            <w:r w:rsidRPr="00361021">
              <w:rPr>
                <w:rFonts w:ascii="Journal" w:eastAsia="SimSun" w:cs="Journal"/>
                <w:sz w:val="26"/>
                <w:szCs w:val="26"/>
                <w:lang w:val="en-US" w:eastAsia="en-US"/>
              </w:rPr>
              <w:t>2</w:t>
            </w:r>
            <w:r w:rsidRPr="00361021">
              <w:rPr>
                <w:rFonts w:eastAsia="SimSun" w:cs="Journal"/>
                <w:sz w:val="26"/>
                <w:szCs w:val="26"/>
                <w:lang w:val="uk-UA" w:eastAsia="en-US"/>
              </w:rPr>
              <w:t>2</w:t>
            </w:r>
            <w:r w:rsidRPr="00361021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1021">
              <w:rPr>
                <w:rFonts w:ascii="Journal" w:eastAsia="SimSun"/>
                <w:sz w:val="26"/>
                <w:szCs w:val="26"/>
                <w:lang w:val="uk-UA" w:eastAsia="en-US"/>
              </w:rPr>
              <w:t>року</w:t>
            </w:r>
          </w:p>
        </w:tc>
      </w:tr>
    </w:tbl>
    <w:p w14:paraId="0ADD1B1A" w14:textId="77777777" w:rsidR="00361021" w:rsidRPr="00361021" w:rsidRDefault="00361021" w:rsidP="00361021">
      <w:pPr>
        <w:autoSpaceDE w:val="0"/>
        <w:autoSpaceDN w:val="0"/>
        <w:rPr>
          <w:rFonts w:ascii="Journal" w:eastAsia="SimSun"/>
          <w:sz w:val="20"/>
          <w:szCs w:val="20"/>
          <w:lang w:val="uk-UA" w:eastAsia="en-US"/>
        </w:rPr>
      </w:pPr>
    </w:p>
    <w:p w14:paraId="5F65678B" w14:textId="77777777" w:rsidR="00361021" w:rsidRPr="00361021" w:rsidRDefault="00361021" w:rsidP="00361021">
      <w:pPr>
        <w:autoSpaceDE w:val="0"/>
        <w:autoSpaceDN w:val="0"/>
        <w:rPr>
          <w:rFonts w:ascii="Journal" w:eastAsia="SimSun"/>
          <w:sz w:val="20"/>
          <w:szCs w:val="20"/>
          <w:lang w:val="uk-UA" w:eastAsia="en-US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130"/>
        <w:gridCol w:w="1313"/>
        <w:gridCol w:w="3984"/>
      </w:tblGrid>
      <w:tr w:rsidR="00361021" w:rsidRPr="00361021" w14:paraId="7E99EF8C" w14:textId="77777777" w:rsidTr="00141B68">
        <w:tc>
          <w:tcPr>
            <w:tcW w:w="4130" w:type="dxa"/>
          </w:tcPr>
          <w:p w14:paraId="50423B0D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  <w:r w:rsidRPr="00361021">
              <w:rPr>
                <w:rFonts w:ascii="Journal" w:eastAsia="SimSun"/>
                <w:b/>
                <w:bCs/>
                <w:sz w:val="26"/>
                <w:szCs w:val="26"/>
                <w:lang w:val="uk-UA" w:eastAsia="en-US"/>
              </w:rPr>
              <w:t>Погоджено</w:t>
            </w:r>
          </w:p>
          <w:p w14:paraId="17E04FB8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  <w:r w:rsidRPr="00361021">
              <w:rPr>
                <w:rFonts w:ascii="Calibri" w:eastAsia="SimSun" w:hAnsi="Calibri" w:cs="Calibri"/>
                <w:sz w:val="26"/>
                <w:szCs w:val="26"/>
                <w:lang w:val="uk-UA" w:eastAsia="en-US"/>
              </w:rPr>
              <w:t>Перший з</w:t>
            </w:r>
            <w:r w:rsidRPr="00361021">
              <w:rPr>
                <w:rFonts w:ascii="Journal" w:eastAsia="SimSun"/>
                <w:sz w:val="26"/>
                <w:szCs w:val="26"/>
                <w:lang w:val="uk-UA" w:eastAsia="en-US"/>
              </w:rPr>
              <w:t>аступник</w:t>
            </w:r>
            <w:r w:rsidRPr="00361021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1021">
              <w:rPr>
                <w:rFonts w:ascii="Journal" w:eastAsia="SimSun"/>
                <w:sz w:val="26"/>
                <w:szCs w:val="26"/>
                <w:lang w:val="uk-UA" w:eastAsia="en-US"/>
              </w:rPr>
              <w:t>міського</w:t>
            </w:r>
            <w:r w:rsidRPr="00361021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1021">
              <w:rPr>
                <w:rFonts w:ascii="Journal" w:eastAsia="SimSun"/>
                <w:sz w:val="26"/>
                <w:szCs w:val="26"/>
                <w:lang w:val="uk-UA" w:eastAsia="en-US"/>
              </w:rPr>
              <w:t>голови</w:t>
            </w:r>
          </w:p>
          <w:p w14:paraId="135F1233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ascii="Journal" w:eastAsia="SimSun" w:cs="Journal"/>
                <w:sz w:val="26"/>
                <w:szCs w:val="26"/>
                <w:lang w:val="uk-UA" w:eastAsia="en-US"/>
              </w:rPr>
            </w:pPr>
            <w:r w:rsidRPr="00361021">
              <w:rPr>
                <w:rFonts w:ascii="Journal" w:eastAsia="SimSun" w:cs="Journal"/>
                <w:sz w:val="26"/>
                <w:szCs w:val="26"/>
                <w:lang w:val="uk-UA" w:eastAsia="en-US"/>
              </w:rPr>
              <w:t>________    _</w:t>
            </w:r>
            <w:r w:rsidRPr="00361021">
              <w:rPr>
                <w:rFonts w:eastAsia="SimSun"/>
                <w:sz w:val="26"/>
                <w:szCs w:val="26"/>
                <w:u w:val="single"/>
                <w:lang w:val="uk-UA" w:eastAsia="en-US"/>
              </w:rPr>
              <w:t>М.Дмитришин</w:t>
            </w:r>
            <w:r w:rsidRPr="00361021">
              <w:rPr>
                <w:rFonts w:ascii="Journal" w:eastAsia="SimSun" w:cs="Journal"/>
                <w:sz w:val="26"/>
                <w:szCs w:val="26"/>
                <w:lang w:val="uk-UA" w:eastAsia="en-US"/>
              </w:rPr>
              <w:t>__</w:t>
            </w:r>
          </w:p>
          <w:p w14:paraId="4149E586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ascii="Journal" w:eastAsia="SimSun" w:cs="Journal"/>
                <w:sz w:val="26"/>
                <w:szCs w:val="26"/>
                <w:lang w:val="uk-UA" w:eastAsia="en-US"/>
              </w:rPr>
            </w:pPr>
          </w:p>
          <w:p w14:paraId="4AF72BF5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ascii="Journal" w:eastAsia="SimSun" w:cs="Journal"/>
                <w:sz w:val="26"/>
                <w:szCs w:val="26"/>
                <w:lang w:val="uk-UA" w:eastAsia="en-US"/>
              </w:rPr>
            </w:pPr>
            <w:r w:rsidRPr="00361021">
              <w:rPr>
                <w:rFonts w:ascii="Journal" w:eastAsia="SimSun"/>
                <w:sz w:val="26"/>
                <w:szCs w:val="26"/>
                <w:lang w:val="uk-UA" w:eastAsia="en-US"/>
              </w:rPr>
              <w:t>«</w:t>
            </w:r>
            <w:r w:rsidRPr="00361021">
              <w:rPr>
                <w:rFonts w:ascii="Journal" w:eastAsia="SimSun" w:cs="Journal"/>
                <w:sz w:val="26"/>
                <w:szCs w:val="26"/>
                <w:lang w:val="uk-UA" w:eastAsia="en-US"/>
              </w:rPr>
              <w:t>___</w:t>
            </w:r>
            <w:r w:rsidRPr="00361021">
              <w:rPr>
                <w:rFonts w:ascii="Journal" w:eastAsia="SimSun"/>
                <w:sz w:val="26"/>
                <w:szCs w:val="26"/>
                <w:lang w:val="uk-UA" w:eastAsia="en-US"/>
              </w:rPr>
              <w:t>»</w:t>
            </w:r>
            <w:r w:rsidRPr="00361021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  __________  20</w:t>
            </w:r>
            <w:r w:rsidRPr="00361021">
              <w:rPr>
                <w:rFonts w:ascii="Journal" w:eastAsia="SimSun" w:cs="Journal"/>
                <w:sz w:val="26"/>
                <w:szCs w:val="26"/>
                <w:lang w:val="en-US" w:eastAsia="en-US"/>
              </w:rPr>
              <w:t>2</w:t>
            </w:r>
            <w:r w:rsidRPr="00361021">
              <w:rPr>
                <w:rFonts w:eastAsia="SimSun" w:cs="Journal"/>
                <w:sz w:val="26"/>
                <w:szCs w:val="26"/>
                <w:lang w:val="uk-UA" w:eastAsia="en-US"/>
              </w:rPr>
              <w:t>2</w:t>
            </w:r>
            <w:r w:rsidRPr="00361021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1021">
              <w:rPr>
                <w:rFonts w:ascii="Journal" w:eastAsia="SimSun"/>
                <w:sz w:val="26"/>
                <w:szCs w:val="26"/>
                <w:lang w:val="uk-UA" w:eastAsia="en-US"/>
              </w:rPr>
              <w:t>року</w:t>
            </w:r>
            <w:r w:rsidRPr="00361021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</w:p>
        </w:tc>
        <w:tc>
          <w:tcPr>
            <w:tcW w:w="1313" w:type="dxa"/>
          </w:tcPr>
          <w:p w14:paraId="075E2D86" w14:textId="77777777" w:rsidR="00361021" w:rsidRPr="00361021" w:rsidRDefault="00361021" w:rsidP="00361021">
            <w:pPr>
              <w:autoSpaceDE w:val="0"/>
              <w:autoSpaceDN w:val="0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3984" w:type="dxa"/>
          </w:tcPr>
          <w:p w14:paraId="43052726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  <w:r w:rsidRPr="00361021">
              <w:rPr>
                <w:rFonts w:ascii="Journal" w:eastAsia="SimSun"/>
                <w:b/>
                <w:bCs/>
                <w:sz w:val="26"/>
                <w:szCs w:val="26"/>
                <w:lang w:val="uk-UA" w:eastAsia="en-US"/>
              </w:rPr>
              <w:t>Погоджено</w:t>
            </w:r>
          </w:p>
          <w:p w14:paraId="37BBC2DC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  <w:r w:rsidRPr="00361021">
              <w:rPr>
                <w:rFonts w:ascii="Calibri" w:eastAsia="SimSun" w:hAnsi="Calibri" w:cs="Calibri"/>
                <w:sz w:val="26"/>
                <w:szCs w:val="26"/>
                <w:lang w:val="uk-UA" w:eastAsia="en-US"/>
              </w:rPr>
              <w:t>З</w:t>
            </w:r>
            <w:r w:rsidRPr="00361021">
              <w:rPr>
                <w:rFonts w:ascii="Journal" w:eastAsia="SimSun"/>
                <w:sz w:val="26"/>
                <w:szCs w:val="26"/>
                <w:lang w:val="uk-UA" w:eastAsia="en-US"/>
              </w:rPr>
              <w:t>аступник</w:t>
            </w:r>
            <w:r w:rsidRPr="00361021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1021">
              <w:rPr>
                <w:rFonts w:ascii="Journal" w:eastAsia="SimSun"/>
                <w:sz w:val="26"/>
                <w:szCs w:val="26"/>
                <w:lang w:val="uk-UA" w:eastAsia="en-US"/>
              </w:rPr>
              <w:t>міського</w:t>
            </w:r>
            <w:r w:rsidRPr="00361021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1021">
              <w:rPr>
                <w:rFonts w:ascii="Journal" w:eastAsia="SimSun"/>
                <w:sz w:val="26"/>
                <w:szCs w:val="26"/>
                <w:lang w:val="uk-UA" w:eastAsia="en-US"/>
              </w:rPr>
              <w:t>голови</w:t>
            </w:r>
          </w:p>
          <w:p w14:paraId="392F3489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ascii="Journal" w:eastAsia="SimSun" w:cs="Journal"/>
                <w:sz w:val="26"/>
                <w:szCs w:val="26"/>
                <w:lang w:val="uk-UA" w:eastAsia="en-US"/>
              </w:rPr>
            </w:pPr>
            <w:r w:rsidRPr="00361021">
              <w:rPr>
                <w:rFonts w:ascii="Journal" w:eastAsia="SimSun" w:cs="Journal"/>
                <w:sz w:val="26"/>
                <w:szCs w:val="26"/>
                <w:lang w:val="uk-UA" w:eastAsia="en-US"/>
              </w:rPr>
              <w:t>________    _</w:t>
            </w:r>
            <w:r w:rsidRPr="00361021">
              <w:rPr>
                <w:rFonts w:eastAsia="SimSun"/>
                <w:sz w:val="26"/>
                <w:szCs w:val="26"/>
                <w:u w:val="single"/>
                <w:lang w:val="uk-UA" w:eastAsia="en-US"/>
              </w:rPr>
              <w:t>Х.Грех</w:t>
            </w:r>
            <w:r w:rsidRPr="00361021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__</w:t>
            </w:r>
          </w:p>
          <w:p w14:paraId="62FF319A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ascii="Journal" w:eastAsia="SimSun" w:cs="Journal"/>
                <w:sz w:val="26"/>
                <w:szCs w:val="26"/>
                <w:lang w:val="uk-UA" w:eastAsia="en-US"/>
              </w:rPr>
            </w:pPr>
          </w:p>
          <w:p w14:paraId="731EC5DF" w14:textId="77777777" w:rsidR="00361021" w:rsidRPr="00361021" w:rsidRDefault="00361021" w:rsidP="00361021">
            <w:pPr>
              <w:autoSpaceDE w:val="0"/>
              <w:autoSpaceDN w:val="0"/>
              <w:rPr>
                <w:rFonts w:ascii="Journal" w:eastAsia="SimSun"/>
                <w:sz w:val="26"/>
                <w:szCs w:val="26"/>
                <w:lang w:val="uk-UA" w:eastAsia="en-US"/>
              </w:rPr>
            </w:pPr>
            <w:r w:rsidRPr="00361021">
              <w:rPr>
                <w:rFonts w:ascii="Journal" w:eastAsia="SimSun"/>
                <w:sz w:val="26"/>
                <w:szCs w:val="26"/>
                <w:lang w:val="uk-UA" w:eastAsia="en-US"/>
              </w:rPr>
              <w:t>«</w:t>
            </w:r>
            <w:r w:rsidRPr="00361021">
              <w:rPr>
                <w:rFonts w:ascii="Journal" w:eastAsia="SimSun" w:cs="Journal"/>
                <w:sz w:val="26"/>
                <w:szCs w:val="26"/>
                <w:lang w:val="uk-UA" w:eastAsia="en-US"/>
              </w:rPr>
              <w:t>___</w:t>
            </w:r>
            <w:r w:rsidRPr="00361021">
              <w:rPr>
                <w:rFonts w:ascii="Journal" w:eastAsia="SimSun"/>
                <w:sz w:val="26"/>
                <w:szCs w:val="26"/>
                <w:lang w:val="uk-UA" w:eastAsia="en-US"/>
              </w:rPr>
              <w:t>»</w:t>
            </w:r>
            <w:r w:rsidRPr="00361021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  __________  20</w:t>
            </w:r>
            <w:r w:rsidRPr="00361021">
              <w:rPr>
                <w:rFonts w:ascii="Journal" w:eastAsia="SimSun" w:cs="Journal"/>
                <w:sz w:val="26"/>
                <w:szCs w:val="26"/>
                <w:lang w:val="en-US" w:eastAsia="en-US"/>
              </w:rPr>
              <w:t>2</w:t>
            </w:r>
            <w:r w:rsidRPr="00361021">
              <w:rPr>
                <w:rFonts w:eastAsia="SimSun" w:cs="Journal"/>
                <w:sz w:val="26"/>
                <w:szCs w:val="26"/>
                <w:lang w:val="uk-UA" w:eastAsia="en-US"/>
              </w:rPr>
              <w:t>2</w:t>
            </w:r>
            <w:r w:rsidRPr="00361021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1021">
              <w:rPr>
                <w:rFonts w:ascii="Journal" w:eastAsia="SimSun"/>
                <w:sz w:val="26"/>
                <w:szCs w:val="26"/>
                <w:lang w:val="uk-UA" w:eastAsia="en-US"/>
              </w:rPr>
              <w:t>року</w:t>
            </w:r>
          </w:p>
        </w:tc>
      </w:tr>
    </w:tbl>
    <w:p w14:paraId="7287D1A8" w14:textId="77777777" w:rsidR="00361021" w:rsidRPr="00361021" w:rsidRDefault="00361021" w:rsidP="00361021">
      <w:pPr>
        <w:autoSpaceDE w:val="0"/>
        <w:autoSpaceDN w:val="0"/>
        <w:rPr>
          <w:rFonts w:ascii="Journal" w:eastAsia="SimSun"/>
          <w:sz w:val="20"/>
          <w:szCs w:val="20"/>
          <w:lang w:val="uk-UA" w:eastAsia="en-US"/>
        </w:rPr>
      </w:pPr>
    </w:p>
    <w:p w14:paraId="5F83075A" w14:textId="77777777" w:rsidR="00361021" w:rsidRPr="00361021" w:rsidRDefault="00361021" w:rsidP="00361021">
      <w:pPr>
        <w:autoSpaceDE w:val="0"/>
        <w:autoSpaceDN w:val="0"/>
        <w:rPr>
          <w:rFonts w:ascii="Journal" w:eastAsia="SimSun"/>
          <w:sz w:val="20"/>
          <w:szCs w:val="20"/>
          <w:lang w:val="uk-UA" w:eastAsia="en-US"/>
        </w:rPr>
      </w:pPr>
    </w:p>
    <w:p w14:paraId="40BDE222" w14:textId="77777777" w:rsidR="00361021" w:rsidRPr="00361021" w:rsidRDefault="00361021" w:rsidP="00361021">
      <w:pPr>
        <w:autoSpaceDE w:val="0"/>
        <w:autoSpaceDN w:val="0"/>
        <w:rPr>
          <w:rFonts w:ascii="Journal" w:eastAsia="SimSun"/>
          <w:sz w:val="20"/>
          <w:szCs w:val="20"/>
          <w:lang w:val="uk-UA" w:eastAsia="en-US"/>
        </w:rPr>
      </w:pP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989"/>
        <w:gridCol w:w="1256"/>
        <w:gridCol w:w="3969"/>
      </w:tblGrid>
      <w:tr w:rsidR="00361021" w:rsidRPr="00361021" w14:paraId="06ADDA2C" w14:textId="77777777" w:rsidTr="00141B68">
        <w:tc>
          <w:tcPr>
            <w:tcW w:w="3989" w:type="dxa"/>
          </w:tcPr>
          <w:p w14:paraId="4F991568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ascii="Journal" w:eastAsia="SimSun"/>
                <w:b/>
                <w:bCs/>
                <w:sz w:val="26"/>
                <w:szCs w:val="26"/>
                <w:lang w:val="uk-UA" w:eastAsia="en-US"/>
              </w:rPr>
            </w:pPr>
            <w:r w:rsidRPr="00361021">
              <w:rPr>
                <w:rFonts w:ascii="Journal" w:eastAsia="SimSun"/>
                <w:b/>
                <w:bCs/>
                <w:sz w:val="26"/>
                <w:szCs w:val="26"/>
                <w:lang w:val="uk-UA" w:eastAsia="en-US"/>
              </w:rPr>
              <w:t>Погоджено</w:t>
            </w:r>
          </w:p>
          <w:p w14:paraId="3ED71591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</w:pPr>
            <w:r w:rsidRPr="00361021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>Начальник</w:t>
            </w:r>
            <w:r w:rsidRPr="00361021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 xml:space="preserve"> </w:t>
            </w:r>
          </w:p>
          <w:p w14:paraId="5C632CE6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</w:pPr>
            <w:r w:rsidRPr="00361021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>фінансового</w:t>
            </w:r>
            <w:r w:rsidRPr="00361021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 xml:space="preserve"> </w:t>
            </w:r>
            <w:r w:rsidRPr="00361021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>управління</w:t>
            </w:r>
          </w:p>
          <w:p w14:paraId="63BE497F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</w:pPr>
            <w:r w:rsidRPr="00361021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>Стрийської</w:t>
            </w:r>
            <w:r w:rsidRPr="00361021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 xml:space="preserve">  </w:t>
            </w:r>
            <w:r w:rsidRPr="00361021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>міської</w:t>
            </w:r>
            <w:r w:rsidRPr="00361021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 xml:space="preserve"> </w:t>
            </w:r>
            <w:r w:rsidRPr="00361021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>ради</w:t>
            </w:r>
          </w:p>
          <w:p w14:paraId="16167417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</w:pPr>
            <w:r w:rsidRPr="00361021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>________    _</w:t>
            </w:r>
            <w:r w:rsidRPr="00361021">
              <w:rPr>
                <w:rFonts w:ascii="Journal" w:eastAsia="SimSun"/>
                <w:bCs/>
                <w:sz w:val="26"/>
                <w:szCs w:val="26"/>
                <w:u w:val="single"/>
                <w:lang w:val="uk-UA" w:eastAsia="en-US"/>
              </w:rPr>
              <w:t>Л</w:t>
            </w:r>
            <w:r w:rsidRPr="00361021">
              <w:rPr>
                <w:rFonts w:ascii="Journal" w:eastAsia="SimSun"/>
                <w:bCs/>
                <w:sz w:val="26"/>
                <w:szCs w:val="26"/>
                <w:u w:val="single"/>
                <w:lang w:val="uk-UA" w:eastAsia="en-US"/>
              </w:rPr>
              <w:t>.</w:t>
            </w:r>
            <w:r w:rsidRPr="00361021">
              <w:rPr>
                <w:rFonts w:ascii="Journal" w:eastAsia="SimSun"/>
                <w:bCs/>
                <w:sz w:val="26"/>
                <w:szCs w:val="26"/>
                <w:u w:val="single"/>
                <w:lang w:val="uk-UA" w:eastAsia="en-US"/>
              </w:rPr>
              <w:t>Коваль</w:t>
            </w:r>
            <w:r w:rsidRPr="00361021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>___</w:t>
            </w:r>
          </w:p>
          <w:p w14:paraId="76705FDB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</w:pPr>
            <w:r w:rsidRPr="00361021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>«</w:t>
            </w:r>
            <w:r w:rsidRPr="00361021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>____</w:t>
            </w:r>
            <w:r w:rsidRPr="00361021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>»</w:t>
            </w:r>
            <w:r w:rsidRPr="00361021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 xml:space="preserve">   ________   20</w:t>
            </w:r>
            <w:r w:rsidRPr="00361021">
              <w:rPr>
                <w:rFonts w:ascii="Journal" w:eastAsia="SimSun"/>
                <w:bCs/>
                <w:sz w:val="26"/>
                <w:szCs w:val="26"/>
                <w:lang w:val="en-US" w:eastAsia="en-US"/>
              </w:rPr>
              <w:t>2</w:t>
            </w:r>
            <w:r w:rsidRPr="00361021">
              <w:rPr>
                <w:rFonts w:ascii="Calibri" w:eastAsia="SimSun" w:hAnsi="Calibri"/>
                <w:bCs/>
                <w:sz w:val="26"/>
                <w:szCs w:val="26"/>
                <w:lang w:val="uk-UA" w:eastAsia="en-US"/>
              </w:rPr>
              <w:t>2</w:t>
            </w:r>
            <w:r w:rsidRPr="00361021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 xml:space="preserve"> </w:t>
            </w:r>
            <w:r w:rsidRPr="00361021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>року</w:t>
            </w:r>
            <w:r w:rsidRPr="00361021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 xml:space="preserve"> </w:t>
            </w:r>
          </w:p>
          <w:p w14:paraId="501A5C07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</w:pPr>
          </w:p>
          <w:p w14:paraId="1E4961F8" w14:textId="77777777" w:rsidR="00361021" w:rsidRPr="00361021" w:rsidRDefault="00361021" w:rsidP="00361021">
            <w:pPr>
              <w:autoSpaceDE w:val="0"/>
              <w:autoSpaceDN w:val="0"/>
              <w:rPr>
                <w:rFonts w:eastAsia="SimSun"/>
                <w:sz w:val="26"/>
                <w:szCs w:val="26"/>
                <w:lang w:val="uk-UA" w:eastAsia="en-US"/>
              </w:rPr>
            </w:pPr>
            <w:r w:rsidRPr="00361021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>МП</w:t>
            </w:r>
          </w:p>
        </w:tc>
        <w:tc>
          <w:tcPr>
            <w:tcW w:w="1256" w:type="dxa"/>
          </w:tcPr>
          <w:p w14:paraId="00403061" w14:textId="77777777" w:rsidR="00361021" w:rsidRPr="00361021" w:rsidRDefault="00361021" w:rsidP="00361021">
            <w:pPr>
              <w:autoSpaceDE w:val="0"/>
              <w:autoSpaceDN w:val="0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3969" w:type="dxa"/>
          </w:tcPr>
          <w:p w14:paraId="398C9F14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eastAsia="SimSun"/>
                <w:b/>
                <w:sz w:val="26"/>
                <w:szCs w:val="26"/>
                <w:lang w:val="uk-UA" w:eastAsia="en-US"/>
              </w:rPr>
            </w:pPr>
            <w:r w:rsidRPr="00361021">
              <w:rPr>
                <w:rFonts w:eastAsia="SimSun"/>
                <w:b/>
                <w:sz w:val="26"/>
                <w:szCs w:val="26"/>
                <w:lang w:val="uk-UA" w:eastAsia="en-US"/>
              </w:rPr>
              <w:t>Погоджено</w:t>
            </w:r>
          </w:p>
          <w:p w14:paraId="62BF91B0" w14:textId="77777777" w:rsidR="00361021" w:rsidRPr="00361021" w:rsidRDefault="00361021" w:rsidP="00361021">
            <w:pPr>
              <w:autoSpaceDE w:val="0"/>
              <w:autoSpaceDN w:val="0"/>
              <w:rPr>
                <w:rFonts w:eastAsia="SimSun"/>
                <w:sz w:val="26"/>
                <w:szCs w:val="26"/>
                <w:lang w:val="uk-UA" w:eastAsia="en-US"/>
              </w:rPr>
            </w:pPr>
            <w:r w:rsidRPr="00361021">
              <w:rPr>
                <w:rFonts w:ascii="Journal" w:eastAsia="SimSun"/>
                <w:sz w:val="26"/>
                <w:szCs w:val="26"/>
                <w:lang w:val="uk-UA" w:eastAsia="en-US"/>
              </w:rPr>
              <w:t>Начальник</w:t>
            </w:r>
            <w:r w:rsidRPr="00361021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1021">
              <w:rPr>
                <w:rFonts w:eastAsia="SimSun"/>
                <w:sz w:val="26"/>
                <w:szCs w:val="26"/>
                <w:lang w:val="uk-UA" w:eastAsia="en-US"/>
              </w:rPr>
              <w:t>управління</w:t>
            </w:r>
            <w:r w:rsidRPr="00361021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1021">
              <w:rPr>
                <w:rFonts w:eastAsia="SimSun"/>
                <w:sz w:val="26"/>
                <w:szCs w:val="26"/>
                <w:lang w:val="uk-UA" w:eastAsia="en-US"/>
              </w:rPr>
              <w:t>культури,</w:t>
            </w:r>
          </w:p>
          <w:p w14:paraId="6A4509D7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eastAsia="SimSun"/>
                <w:sz w:val="26"/>
                <w:szCs w:val="26"/>
                <w:lang w:val="uk-UA" w:eastAsia="en-US"/>
              </w:rPr>
            </w:pPr>
            <w:r w:rsidRPr="00361021">
              <w:rPr>
                <w:rFonts w:eastAsia="SimSun"/>
                <w:sz w:val="26"/>
                <w:szCs w:val="26"/>
                <w:lang w:val="uk-UA" w:eastAsia="en-US"/>
              </w:rPr>
              <w:t>молоді та спорту</w:t>
            </w:r>
          </w:p>
          <w:p w14:paraId="75977570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  <w:r w:rsidRPr="00361021">
              <w:rPr>
                <w:rFonts w:ascii="Journal" w:eastAsia="SimSun"/>
                <w:sz w:val="26"/>
                <w:szCs w:val="26"/>
                <w:lang w:val="uk-UA" w:eastAsia="en-US"/>
              </w:rPr>
              <w:t>Стрийської</w:t>
            </w:r>
            <w:r w:rsidRPr="00361021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1021">
              <w:rPr>
                <w:rFonts w:ascii="Journal" w:eastAsia="SimSun"/>
                <w:sz w:val="26"/>
                <w:szCs w:val="26"/>
                <w:lang w:val="uk-UA" w:eastAsia="en-US"/>
              </w:rPr>
              <w:t>міської</w:t>
            </w:r>
            <w:r w:rsidRPr="00361021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1021">
              <w:rPr>
                <w:rFonts w:ascii="Journal" w:eastAsia="SimSun"/>
                <w:sz w:val="26"/>
                <w:szCs w:val="26"/>
                <w:lang w:val="uk-UA" w:eastAsia="en-US"/>
              </w:rPr>
              <w:t>ради</w:t>
            </w:r>
          </w:p>
          <w:p w14:paraId="4E813EF3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ascii="Journal" w:eastAsia="SimSun" w:cs="Journal"/>
                <w:sz w:val="26"/>
                <w:szCs w:val="26"/>
                <w:lang w:val="uk-UA" w:eastAsia="en-US"/>
              </w:rPr>
            </w:pPr>
            <w:r w:rsidRPr="00361021">
              <w:rPr>
                <w:rFonts w:ascii="Journal" w:eastAsia="SimSun" w:cs="Journal"/>
                <w:sz w:val="26"/>
                <w:szCs w:val="26"/>
                <w:lang w:val="uk-UA" w:eastAsia="en-US"/>
              </w:rPr>
              <w:t>________    ___</w:t>
            </w:r>
            <w:r w:rsidRPr="00361021">
              <w:rPr>
                <w:rFonts w:eastAsia="SimSun"/>
                <w:sz w:val="26"/>
                <w:szCs w:val="26"/>
                <w:u w:val="single"/>
                <w:lang w:val="uk-UA" w:eastAsia="en-US"/>
              </w:rPr>
              <w:t>І.Пукас</w:t>
            </w:r>
            <w:r w:rsidRPr="00361021">
              <w:rPr>
                <w:rFonts w:ascii="Journal" w:eastAsia="SimSun" w:cs="Journal"/>
                <w:sz w:val="26"/>
                <w:szCs w:val="26"/>
                <w:lang w:val="uk-UA" w:eastAsia="en-US"/>
              </w:rPr>
              <w:t>____</w:t>
            </w:r>
          </w:p>
          <w:p w14:paraId="4F58D475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  <w:r w:rsidRPr="00361021">
              <w:rPr>
                <w:rFonts w:ascii="Journal" w:eastAsia="SimSun"/>
                <w:sz w:val="26"/>
                <w:szCs w:val="26"/>
                <w:lang w:val="uk-UA" w:eastAsia="en-US"/>
              </w:rPr>
              <w:t>«</w:t>
            </w:r>
            <w:r w:rsidRPr="00361021">
              <w:rPr>
                <w:rFonts w:ascii="Journal" w:eastAsia="SimSun" w:cs="Journal"/>
                <w:sz w:val="26"/>
                <w:szCs w:val="26"/>
                <w:lang w:val="uk-UA" w:eastAsia="en-US"/>
              </w:rPr>
              <w:t>___</w:t>
            </w:r>
            <w:r w:rsidRPr="00361021">
              <w:rPr>
                <w:rFonts w:ascii="Journal" w:eastAsia="SimSun"/>
                <w:sz w:val="26"/>
                <w:szCs w:val="26"/>
                <w:lang w:val="uk-UA" w:eastAsia="en-US"/>
              </w:rPr>
              <w:t>»</w:t>
            </w:r>
            <w:r w:rsidRPr="00361021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 _________ 20</w:t>
            </w:r>
            <w:r w:rsidRPr="00361021">
              <w:rPr>
                <w:rFonts w:ascii="Journal" w:eastAsia="SimSun" w:cs="Journal"/>
                <w:sz w:val="26"/>
                <w:szCs w:val="26"/>
                <w:lang w:eastAsia="en-US"/>
              </w:rPr>
              <w:t>2</w:t>
            </w:r>
            <w:r w:rsidRPr="00361021">
              <w:rPr>
                <w:rFonts w:eastAsia="SimSun" w:cs="Journal"/>
                <w:sz w:val="26"/>
                <w:szCs w:val="26"/>
                <w:lang w:val="uk-UA" w:eastAsia="en-US"/>
              </w:rPr>
              <w:t>2</w:t>
            </w:r>
            <w:r w:rsidRPr="00361021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1021">
              <w:rPr>
                <w:rFonts w:ascii="Journal" w:eastAsia="SimSun"/>
                <w:sz w:val="26"/>
                <w:szCs w:val="26"/>
                <w:lang w:val="uk-UA" w:eastAsia="en-US"/>
              </w:rPr>
              <w:t>року</w:t>
            </w:r>
          </w:p>
          <w:p w14:paraId="1DDB60BA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ascii="Journal" w:eastAsia="SimSun"/>
                <w:sz w:val="20"/>
                <w:szCs w:val="20"/>
                <w:lang w:val="uk-UA" w:eastAsia="en-US"/>
              </w:rPr>
            </w:pPr>
          </w:p>
          <w:p w14:paraId="041A7958" w14:textId="77777777" w:rsidR="00361021" w:rsidRPr="00361021" w:rsidRDefault="00361021" w:rsidP="00361021">
            <w:pPr>
              <w:autoSpaceDE w:val="0"/>
              <w:autoSpaceDN w:val="0"/>
              <w:rPr>
                <w:rFonts w:ascii="Journal" w:eastAsia="SimSun"/>
                <w:sz w:val="26"/>
                <w:szCs w:val="26"/>
                <w:lang w:val="uk-UA" w:eastAsia="en-US"/>
              </w:rPr>
            </w:pPr>
            <w:r w:rsidRPr="00361021">
              <w:rPr>
                <w:rFonts w:ascii="Journal" w:eastAsia="SimSun"/>
                <w:sz w:val="26"/>
                <w:szCs w:val="26"/>
                <w:lang w:val="uk-UA" w:eastAsia="en-US"/>
              </w:rPr>
              <w:t>МП</w:t>
            </w:r>
          </w:p>
        </w:tc>
      </w:tr>
    </w:tbl>
    <w:p w14:paraId="56977C1C" w14:textId="77777777" w:rsidR="00361021" w:rsidRPr="00361021" w:rsidRDefault="00361021" w:rsidP="00361021">
      <w:pPr>
        <w:widowControl w:val="0"/>
        <w:autoSpaceDE w:val="0"/>
        <w:autoSpaceDN w:val="0"/>
        <w:spacing w:line="192" w:lineRule="auto"/>
        <w:jc w:val="center"/>
        <w:rPr>
          <w:rFonts w:ascii="Journal" w:eastAsia="SimSun"/>
          <w:sz w:val="20"/>
          <w:szCs w:val="20"/>
          <w:lang w:val="uk-UA" w:eastAsia="en-US"/>
        </w:rPr>
      </w:pPr>
    </w:p>
    <w:p w14:paraId="0C812BDF" w14:textId="77777777" w:rsidR="00361021" w:rsidRPr="00361021" w:rsidRDefault="00361021" w:rsidP="00361021">
      <w:pPr>
        <w:widowControl w:val="0"/>
        <w:autoSpaceDE w:val="0"/>
        <w:autoSpaceDN w:val="0"/>
        <w:spacing w:line="192" w:lineRule="auto"/>
        <w:jc w:val="center"/>
        <w:rPr>
          <w:rFonts w:ascii="Journal" w:eastAsia="SimSun"/>
          <w:sz w:val="26"/>
          <w:szCs w:val="26"/>
          <w:lang w:val="uk-UA" w:eastAsia="en-US"/>
        </w:rPr>
      </w:pPr>
    </w:p>
    <w:p w14:paraId="527CBA7D" w14:textId="77777777" w:rsidR="00361021" w:rsidRPr="00361021" w:rsidRDefault="00361021" w:rsidP="00361021">
      <w:pPr>
        <w:widowControl w:val="0"/>
        <w:autoSpaceDE w:val="0"/>
        <w:autoSpaceDN w:val="0"/>
        <w:spacing w:line="192" w:lineRule="auto"/>
        <w:jc w:val="center"/>
        <w:rPr>
          <w:rFonts w:eastAsia="SimSun"/>
          <w:sz w:val="26"/>
          <w:szCs w:val="26"/>
          <w:lang w:val="uk-UA" w:eastAsia="en-US"/>
        </w:rPr>
      </w:pPr>
    </w:p>
    <w:p w14:paraId="160B3B42" w14:textId="77777777" w:rsidR="00361021" w:rsidRPr="00361021" w:rsidRDefault="00361021" w:rsidP="00361021">
      <w:pPr>
        <w:widowControl w:val="0"/>
        <w:autoSpaceDE w:val="0"/>
        <w:autoSpaceDN w:val="0"/>
        <w:spacing w:line="192" w:lineRule="auto"/>
        <w:rPr>
          <w:rFonts w:eastAsia="SimSun"/>
          <w:sz w:val="26"/>
          <w:szCs w:val="26"/>
          <w:lang w:val="uk-UA" w:eastAsia="en-US"/>
        </w:rPr>
      </w:pPr>
    </w:p>
    <w:p w14:paraId="47ED1164" w14:textId="77777777" w:rsidR="00361021" w:rsidRPr="00361021" w:rsidRDefault="00361021" w:rsidP="00361021">
      <w:pPr>
        <w:widowControl w:val="0"/>
        <w:autoSpaceDE w:val="0"/>
        <w:autoSpaceDN w:val="0"/>
        <w:spacing w:line="192" w:lineRule="auto"/>
        <w:rPr>
          <w:rFonts w:eastAsia="SimSun"/>
          <w:sz w:val="26"/>
          <w:szCs w:val="26"/>
          <w:lang w:val="uk-UA" w:eastAsia="en-US"/>
        </w:rPr>
      </w:pPr>
    </w:p>
    <w:p w14:paraId="6CC10EEE" w14:textId="77777777" w:rsidR="00361021" w:rsidRPr="00361021" w:rsidRDefault="00361021" w:rsidP="00361021">
      <w:pPr>
        <w:widowControl w:val="0"/>
        <w:autoSpaceDE w:val="0"/>
        <w:autoSpaceDN w:val="0"/>
        <w:spacing w:line="192" w:lineRule="auto"/>
        <w:jc w:val="center"/>
        <w:rPr>
          <w:rFonts w:ascii="Calibri" w:eastAsia="SimSun" w:hAnsi="Calibri"/>
          <w:sz w:val="26"/>
          <w:szCs w:val="26"/>
          <w:lang w:val="uk-UA" w:eastAsia="en-US"/>
        </w:rPr>
      </w:pPr>
      <w:r w:rsidRPr="00361021">
        <w:rPr>
          <w:rFonts w:ascii="Journal" w:eastAsia="SimSun"/>
          <w:sz w:val="26"/>
          <w:szCs w:val="26"/>
          <w:lang w:val="uk-UA" w:eastAsia="en-US"/>
        </w:rPr>
        <w:t>м</w:t>
      </w:r>
      <w:r w:rsidRPr="00361021">
        <w:rPr>
          <w:rFonts w:ascii="Journal" w:eastAsia="SimSun" w:cs="Journal"/>
          <w:sz w:val="26"/>
          <w:szCs w:val="26"/>
          <w:lang w:val="uk-UA" w:eastAsia="en-US"/>
        </w:rPr>
        <w:t>.</w:t>
      </w:r>
      <w:r w:rsidRPr="00361021">
        <w:rPr>
          <w:rFonts w:ascii="Journal" w:eastAsia="SimSun"/>
          <w:sz w:val="26"/>
          <w:szCs w:val="26"/>
          <w:lang w:val="uk-UA" w:eastAsia="en-US"/>
        </w:rPr>
        <w:t> Стрий</w:t>
      </w:r>
      <w:r w:rsidRPr="00361021">
        <w:rPr>
          <w:rFonts w:ascii="Journal" w:eastAsia="SimSun" w:cs="Journal"/>
          <w:sz w:val="26"/>
          <w:szCs w:val="26"/>
          <w:lang w:val="uk-UA" w:eastAsia="en-US"/>
        </w:rPr>
        <w:t xml:space="preserve"> </w:t>
      </w:r>
      <w:r w:rsidRPr="00361021">
        <w:rPr>
          <w:rFonts w:ascii="Journal" w:eastAsia="SimSun" w:cs="Journal"/>
          <w:sz w:val="26"/>
          <w:szCs w:val="26"/>
          <w:lang w:val="uk-UA" w:eastAsia="en-US"/>
        </w:rPr>
        <w:br/>
        <w:t>20</w:t>
      </w:r>
      <w:r w:rsidRPr="00361021">
        <w:rPr>
          <w:rFonts w:ascii="Journal" w:eastAsia="SimSun" w:cs="Journal"/>
          <w:sz w:val="26"/>
          <w:szCs w:val="26"/>
          <w:lang w:eastAsia="en-US"/>
        </w:rPr>
        <w:t xml:space="preserve">22 </w:t>
      </w:r>
      <w:r w:rsidRPr="00361021">
        <w:rPr>
          <w:rFonts w:ascii="Journal" w:eastAsia="SimSun"/>
          <w:sz w:val="26"/>
          <w:szCs w:val="26"/>
          <w:lang w:val="uk-UA" w:eastAsia="en-US"/>
        </w:rPr>
        <w:t>рік</w:t>
      </w:r>
    </w:p>
    <w:p w14:paraId="4566A5FD" w14:textId="77777777" w:rsidR="00361021" w:rsidRPr="00361021" w:rsidRDefault="00361021" w:rsidP="00361021">
      <w:pPr>
        <w:widowControl w:val="0"/>
        <w:autoSpaceDE w:val="0"/>
        <w:autoSpaceDN w:val="0"/>
        <w:spacing w:line="192" w:lineRule="auto"/>
        <w:jc w:val="center"/>
        <w:rPr>
          <w:rFonts w:ascii="Calibri" w:eastAsia="SimSun" w:hAnsi="Calibri"/>
          <w:sz w:val="26"/>
          <w:szCs w:val="26"/>
          <w:lang w:val="uk-UA" w:eastAsia="en-US"/>
        </w:rPr>
      </w:pPr>
    </w:p>
    <w:p w14:paraId="0DFAB98C" w14:textId="77777777" w:rsidR="00361021" w:rsidRPr="00361021" w:rsidRDefault="00361021" w:rsidP="00361021">
      <w:pPr>
        <w:widowControl w:val="0"/>
        <w:autoSpaceDE w:val="0"/>
        <w:autoSpaceDN w:val="0"/>
        <w:spacing w:line="192" w:lineRule="auto"/>
        <w:jc w:val="center"/>
        <w:rPr>
          <w:rFonts w:ascii="Calibri" w:eastAsia="SimSun" w:hAnsi="Calibri"/>
          <w:sz w:val="26"/>
          <w:szCs w:val="26"/>
          <w:lang w:val="uk-UA" w:eastAsia="en-US"/>
        </w:rPr>
      </w:pPr>
    </w:p>
    <w:p w14:paraId="66ACF325" w14:textId="77777777" w:rsidR="00361021" w:rsidRPr="00361021" w:rsidRDefault="00361021" w:rsidP="00361021">
      <w:pPr>
        <w:widowControl w:val="0"/>
        <w:autoSpaceDE w:val="0"/>
        <w:autoSpaceDN w:val="0"/>
        <w:spacing w:line="192" w:lineRule="auto"/>
        <w:jc w:val="center"/>
        <w:rPr>
          <w:rFonts w:ascii="Calibri" w:eastAsia="SimSun" w:hAnsi="Calibri"/>
          <w:lang w:val="uk-UA" w:eastAsia="uk-UA"/>
        </w:rPr>
      </w:pPr>
    </w:p>
    <w:p w14:paraId="13F8B0A1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en-US"/>
        </w:rPr>
      </w:pPr>
      <w:r w:rsidRPr="00361021">
        <w:rPr>
          <w:rFonts w:eastAsia="SimSun"/>
          <w:b/>
          <w:bCs/>
          <w:sz w:val="28"/>
          <w:szCs w:val="28"/>
          <w:lang w:val="en-US" w:eastAsia="en-US"/>
        </w:rPr>
        <w:lastRenderedPageBreak/>
        <w:t>V</w:t>
      </w:r>
      <w:r w:rsidRPr="00361021">
        <w:rPr>
          <w:rFonts w:eastAsia="SimSun"/>
          <w:b/>
          <w:bCs/>
          <w:sz w:val="28"/>
          <w:szCs w:val="28"/>
          <w:lang w:val="uk-UA" w:eastAsia="en-US"/>
        </w:rPr>
        <w:t>. РЕСУРСНЕ ЗАБЕЗПЕЧЕННЯ ПРОГРАМИ</w:t>
      </w:r>
    </w:p>
    <w:p w14:paraId="469CD054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i/>
          <w:iCs/>
          <w:sz w:val="32"/>
          <w:szCs w:val="32"/>
          <w:lang w:val="uk-UA" w:eastAsia="en-US"/>
        </w:rPr>
      </w:pPr>
      <w:r w:rsidRPr="00361021">
        <w:rPr>
          <w:rFonts w:eastAsia="SimSun"/>
          <w:b/>
          <w:bCs/>
          <w:i/>
          <w:iCs/>
          <w:sz w:val="32"/>
          <w:szCs w:val="32"/>
          <w:lang w:val="uk-UA" w:eastAsia="en-US"/>
        </w:rPr>
        <w:t>«Фінансова підтримка Муніципального</w:t>
      </w:r>
    </w:p>
    <w:p w14:paraId="08F0F711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i/>
          <w:iCs/>
          <w:sz w:val="32"/>
          <w:szCs w:val="32"/>
          <w:lang w:val="uk-UA" w:eastAsia="en-US"/>
        </w:rPr>
      </w:pPr>
      <w:r w:rsidRPr="00361021">
        <w:rPr>
          <w:rFonts w:eastAsia="SimSun"/>
          <w:b/>
          <w:bCs/>
          <w:i/>
          <w:iCs/>
          <w:sz w:val="32"/>
          <w:szCs w:val="32"/>
          <w:lang w:val="uk-UA" w:eastAsia="en-US"/>
        </w:rPr>
        <w:t xml:space="preserve"> камерного чоловічого хору «Каменяр»» на 20</w:t>
      </w:r>
      <w:r w:rsidRPr="00361021">
        <w:rPr>
          <w:rFonts w:eastAsia="SimSun"/>
          <w:b/>
          <w:bCs/>
          <w:i/>
          <w:iCs/>
          <w:sz w:val="32"/>
          <w:szCs w:val="32"/>
          <w:lang w:eastAsia="en-US"/>
        </w:rPr>
        <w:t>22</w:t>
      </w:r>
      <w:r w:rsidRPr="00361021">
        <w:rPr>
          <w:rFonts w:eastAsia="SimSun"/>
          <w:b/>
          <w:bCs/>
          <w:i/>
          <w:iCs/>
          <w:sz w:val="32"/>
          <w:szCs w:val="32"/>
          <w:lang w:val="uk-UA" w:eastAsia="en-US"/>
        </w:rPr>
        <w:t xml:space="preserve"> рік</w:t>
      </w:r>
    </w:p>
    <w:p w14:paraId="1F4304C5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sz w:val="20"/>
          <w:szCs w:val="20"/>
          <w:lang w:val="uk-UA" w:eastAsia="en-US"/>
        </w:rPr>
      </w:pPr>
    </w:p>
    <w:p w14:paraId="691AB8E1" w14:textId="77777777" w:rsidR="00361021" w:rsidRPr="00361021" w:rsidRDefault="00361021" w:rsidP="00361021">
      <w:pPr>
        <w:autoSpaceDE w:val="0"/>
        <w:autoSpaceDN w:val="0"/>
        <w:ind w:firstLine="360"/>
        <w:jc w:val="center"/>
        <w:rPr>
          <w:rFonts w:ascii="Journal" w:eastAsia="SimSun"/>
          <w:sz w:val="16"/>
          <w:szCs w:val="16"/>
          <w:lang w:val="uk-UA" w:eastAsia="en-US"/>
        </w:rPr>
      </w:pPr>
      <w:r w:rsidRPr="00361021">
        <w:rPr>
          <w:rFonts w:ascii="Journal" w:eastAsia="SimSun"/>
          <w:sz w:val="20"/>
          <w:szCs w:val="20"/>
          <w:lang w:val="uk-UA" w:eastAsia="en-US"/>
        </w:rPr>
        <w:tab/>
      </w:r>
      <w:r w:rsidRPr="00361021">
        <w:rPr>
          <w:rFonts w:ascii="Journal" w:eastAsia="SimSun"/>
          <w:sz w:val="20"/>
          <w:szCs w:val="20"/>
          <w:lang w:val="uk-UA" w:eastAsia="en-US"/>
        </w:rPr>
        <w:tab/>
      </w:r>
      <w:r w:rsidRPr="00361021">
        <w:rPr>
          <w:rFonts w:ascii="Journal" w:eastAsia="SimSun"/>
          <w:sz w:val="20"/>
          <w:szCs w:val="20"/>
          <w:lang w:val="uk-UA" w:eastAsia="en-US"/>
        </w:rPr>
        <w:tab/>
      </w:r>
      <w:r w:rsidRPr="00361021">
        <w:rPr>
          <w:rFonts w:ascii="Journal" w:eastAsia="SimSun"/>
          <w:sz w:val="20"/>
          <w:szCs w:val="20"/>
          <w:lang w:val="uk-UA" w:eastAsia="en-US"/>
        </w:rPr>
        <w:tab/>
      </w:r>
      <w:r w:rsidRPr="00361021">
        <w:rPr>
          <w:rFonts w:ascii="Journal" w:eastAsia="SimSun"/>
          <w:sz w:val="20"/>
          <w:szCs w:val="20"/>
          <w:lang w:val="uk-UA" w:eastAsia="en-US"/>
        </w:rPr>
        <w:tab/>
      </w:r>
      <w:r w:rsidRPr="00361021">
        <w:rPr>
          <w:rFonts w:ascii="Journal" w:eastAsia="SimSun"/>
          <w:sz w:val="20"/>
          <w:szCs w:val="20"/>
          <w:lang w:val="uk-UA" w:eastAsia="en-US"/>
        </w:rPr>
        <w:tab/>
      </w:r>
      <w:r w:rsidRPr="00361021">
        <w:rPr>
          <w:rFonts w:ascii="Journal" w:eastAsia="SimSun"/>
          <w:sz w:val="20"/>
          <w:szCs w:val="20"/>
          <w:lang w:val="uk-UA" w:eastAsia="en-US"/>
        </w:rPr>
        <w:tab/>
      </w:r>
      <w:r w:rsidRPr="00361021">
        <w:rPr>
          <w:rFonts w:ascii="Journal" w:eastAsia="SimSun"/>
          <w:sz w:val="20"/>
          <w:szCs w:val="20"/>
          <w:lang w:val="uk-UA" w:eastAsia="en-US"/>
        </w:rPr>
        <w:tab/>
      </w:r>
      <w:r w:rsidRPr="00361021">
        <w:rPr>
          <w:rFonts w:eastAsia="SimSun"/>
          <w:sz w:val="20"/>
          <w:szCs w:val="20"/>
          <w:lang w:val="uk-UA" w:eastAsia="en-US"/>
        </w:rPr>
        <w:t xml:space="preserve">                                                      </w:t>
      </w:r>
      <w:r w:rsidRPr="00361021">
        <w:rPr>
          <w:rFonts w:ascii="Journal" w:eastAsia="SimSun"/>
          <w:sz w:val="20"/>
          <w:szCs w:val="20"/>
          <w:lang w:val="uk-UA" w:eastAsia="en-US"/>
        </w:rPr>
        <w:t>тис</w:t>
      </w:r>
      <w:r w:rsidRPr="00361021">
        <w:rPr>
          <w:rFonts w:ascii="Journal" w:eastAsia="SimSun" w:cs="Journal"/>
          <w:sz w:val="16"/>
          <w:szCs w:val="16"/>
          <w:lang w:val="uk-UA" w:eastAsia="en-US"/>
        </w:rPr>
        <w:t xml:space="preserve">. </w:t>
      </w:r>
      <w:r w:rsidRPr="00361021">
        <w:rPr>
          <w:rFonts w:ascii="Journal" w:eastAsia="SimSun"/>
          <w:sz w:val="20"/>
          <w:szCs w:val="20"/>
          <w:lang w:val="uk-UA" w:eastAsia="en-US"/>
        </w:rPr>
        <w:t>грн</w:t>
      </w:r>
      <w:r w:rsidRPr="00361021">
        <w:rPr>
          <w:rFonts w:ascii="Journal" w:eastAsia="SimSun" w:cs="Journal"/>
          <w:sz w:val="20"/>
          <w:szCs w:val="20"/>
          <w:lang w:val="uk-UA" w:eastAsia="en-US"/>
        </w:rPr>
        <w:t>.</w:t>
      </w:r>
    </w:p>
    <w:tbl>
      <w:tblPr>
        <w:tblW w:w="1015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9"/>
        <w:gridCol w:w="1559"/>
        <w:gridCol w:w="2787"/>
      </w:tblGrid>
      <w:tr w:rsidR="00361021" w:rsidRPr="00361021" w14:paraId="1A194AA8" w14:textId="77777777" w:rsidTr="00141B68">
        <w:trPr>
          <w:trHeight w:val="544"/>
        </w:trPr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37C3C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ascii="Journal"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</w:pPr>
            <w:r w:rsidRPr="00361021">
              <w:rPr>
                <w:rFonts w:ascii="Journal"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  <w:t>Обсяг</w:t>
            </w:r>
            <w:r w:rsidRPr="00361021">
              <w:rPr>
                <w:rFonts w:ascii="Journal" w:eastAsia="SimSun" w:cs="Journal"/>
                <w:b/>
                <w:bCs/>
                <w:i/>
                <w:iCs/>
                <w:sz w:val="26"/>
                <w:szCs w:val="26"/>
                <w:lang w:val="uk-UA" w:eastAsia="en-US"/>
              </w:rPr>
              <w:t xml:space="preserve"> </w:t>
            </w:r>
            <w:r w:rsidRPr="00361021">
              <w:rPr>
                <w:rFonts w:ascii="Journal"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  <w:t>коштів</w:t>
            </w:r>
            <w:r w:rsidRPr="00361021">
              <w:rPr>
                <w:rFonts w:ascii="Journal" w:eastAsia="SimSun" w:cs="Journal"/>
                <w:b/>
                <w:bCs/>
                <w:i/>
                <w:iCs/>
                <w:sz w:val="26"/>
                <w:szCs w:val="26"/>
                <w:lang w:val="uk-UA" w:eastAsia="en-US"/>
              </w:rPr>
              <w:t xml:space="preserve">, </w:t>
            </w:r>
            <w:r w:rsidRPr="00361021">
              <w:rPr>
                <w:rFonts w:ascii="Journal"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  <w:t>які</w:t>
            </w:r>
            <w:r w:rsidRPr="00361021">
              <w:rPr>
                <w:rFonts w:ascii="Journal" w:eastAsia="SimSun" w:cs="Journal"/>
                <w:b/>
                <w:bCs/>
                <w:i/>
                <w:iCs/>
                <w:sz w:val="26"/>
                <w:szCs w:val="26"/>
                <w:lang w:val="uk-UA" w:eastAsia="en-US"/>
              </w:rPr>
              <w:t xml:space="preserve"> </w:t>
            </w:r>
            <w:r w:rsidRPr="00361021">
              <w:rPr>
                <w:rFonts w:ascii="Journal"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  <w:t>пропонується</w:t>
            </w:r>
            <w:r w:rsidRPr="00361021">
              <w:rPr>
                <w:rFonts w:ascii="Journal" w:eastAsia="SimSun" w:cs="Journal"/>
                <w:b/>
                <w:bCs/>
                <w:i/>
                <w:iCs/>
                <w:sz w:val="26"/>
                <w:szCs w:val="26"/>
                <w:lang w:val="uk-UA" w:eastAsia="en-US"/>
              </w:rPr>
              <w:t xml:space="preserve"> </w:t>
            </w:r>
            <w:r w:rsidRPr="00361021">
              <w:rPr>
                <w:rFonts w:ascii="Journal"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  <w:t>залучити</w:t>
            </w:r>
            <w:r w:rsidRPr="00361021">
              <w:rPr>
                <w:rFonts w:ascii="Journal" w:eastAsia="SimSun" w:cs="Journal"/>
                <w:b/>
                <w:bCs/>
                <w:i/>
                <w:iCs/>
                <w:sz w:val="26"/>
                <w:szCs w:val="26"/>
                <w:lang w:val="uk-UA" w:eastAsia="en-US"/>
              </w:rPr>
              <w:t xml:space="preserve"> </w:t>
            </w:r>
            <w:r w:rsidRPr="00361021">
              <w:rPr>
                <w:rFonts w:ascii="Journal"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  <w:t>на</w:t>
            </w:r>
            <w:r w:rsidRPr="00361021">
              <w:rPr>
                <w:rFonts w:ascii="Journal" w:eastAsia="SimSun" w:cs="Journal"/>
                <w:b/>
                <w:bCs/>
                <w:i/>
                <w:iCs/>
                <w:sz w:val="26"/>
                <w:szCs w:val="26"/>
                <w:lang w:val="uk-UA" w:eastAsia="en-US"/>
              </w:rPr>
              <w:t xml:space="preserve"> </w:t>
            </w:r>
            <w:r w:rsidRPr="00361021">
              <w:rPr>
                <w:rFonts w:ascii="Journal"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  <w:t>викон</w:t>
            </w:r>
            <w:r w:rsidRPr="00361021">
              <w:rPr>
                <w:rFonts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  <w:t>а</w:t>
            </w:r>
            <w:r w:rsidRPr="00361021">
              <w:rPr>
                <w:rFonts w:ascii="Journal"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  <w:t>ння</w:t>
            </w:r>
            <w:r w:rsidRPr="00361021">
              <w:rPr>
                <w:rFonts w:ascii="Journal" w:eastAsia="SimSun" w:cs="Journal"/>
                <w:b/>
                <w:bCs/>
                <w:i/>
                <w:iCs/>
                <w:sz w:val="26"/>
                <w:szCs w:val="26"/>
                <w:lang w:val="uk-UA" w:eastAsia="en-US"/>
              </w:rPr>
              <w:t xml:space="preserve"> </w:t>
            </w:r>
            <w:r w:rsidRPr="00361021">
              <w:rPr>
                <w:rFonts w:ascii="Journal"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  <w:t>програми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E43C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</w:pPr>
            <w:r w:rsidRPr="00361021">
              <w:rPr>
                <w:rFonts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  <w:t>2022  рік</w:t>
            </w:r>
          </w:p>
          <w:p w14:paraId="680DB4DA" w14:textId="77777777" w:rsidR="00361021" w:rsidRPr="00361021" w:rsidRDefault="00361021" w:rsidP="00361021">
            <w:pPr>
              <w:autoSpaceDE w:val="0"/>
              <w:autoSpaceDN w:val="0"/>
              <w:rPr>
                <w:rFonts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</w:pPr>
          </w:p>
        </w:tc>
        <w:tc>
          <w:tcPr>
            <w:tcW w:w="2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FEE20" w14:textId="77777777" w:rsidR="00361021" w:rsidRPr="00361021" w:rsidRDefault="00361021" w:rsidP="00361021">
            <w:pPr>
              <w:autoSpaceDE w:val="0"/>
              <w:autoSpaceDN w:val="0"/>
              <w:rPr>
                <w:rFonts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</w:pPr>
            <w:r w:rsidRPr="00361021">
              <w:rPr>
                <w:rFonts w:ascii="Journal"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  <w:t>Усього</w:t>
            </w:r>
            <w:r w:rsidRPr="00361021">
              <w:rPr>
                <w:rFonts w:ascii="Journal" w:eastAsia="SimSun" w:cs="Journal"/>
                <w:b/>
                <w:bCs/>
                <w:i/>
                <w:iCs/>
                <w:sz w:val="26"/>
                <w:szCs w:val="26"/>
                <w:lang w:val="uk-UA" w:eastAsia="en-US"/>
              </w:rPr>
              <w:t xml:space="preserve"> </w:t>
            </w:r>
            <w:r w:rsidRPr="00361021">
              <w:rPr>
                <w:rFonts w:ascii="Journal"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  <w:t>витрат</w:t>
            </w:r>
            <w:r w:rsidRPr="00361021">
              <w:rPr>
                <w:rFonts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  <w:t xml:space="preserve"> на</w:t>
            </w:r>
          </w:p>
          <w:p w14:paraId="59BF4725" w14:textId="77777777" w:rsidR="00361021" w:rsidRPr="00361021" w:rsidRDefault="00361021" w:rsidP="00361021">
            <w:pPr>
              <w:autoSpaceDE w:val="0"/>
              <w:autoSpaceDN w:val="0"/>
              <w:rPr>
                <w:rFonts w:ascii="Journal"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</w:pPr>
            <w:r w:rsidRPr="00361021">
              <w:rPr>
                <w:rFonts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  <w:t>виконання</w:t>
            </w:r>
            <w:r w:rsidRPr="00361021">
              <w:rPr>
                <w:rFonts w:ascii="Journal" w:eastAsia="SimSun" w:cs="Journal"/>
                <w:b/>
                <w:bCs/>
                <w:i/>
                <w:iCs/>
                <w:sz w:val="26"/>
                <w:szCs w:val="26"/>
                <w:lang w:val="uk-UA" w:eastAsia="en-US"/>
              </w:rPr>
              <w:t xml:space="preserve"> </w:t>
            </w:r>
            <w:r w:rsidRPr="00361021">
              <w:rPr>
                <w:rFonts w:ascii="Journal"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  <w:t>програми</w:t>
            </w:r>
          </w:p>
        </w:tc>
      </w:tr>
      <w:tr w:rsidR="00361021" w:rsidRPr="00361021" w14:paraId="1B79D35E" w14:textId="77777777" w:rsidTr="00141B68">
        <w:trPr>
          <w:trHeight w:val="544"/>
        </w:trPr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1DE4E" w14:textId="77777777" w:rsidR="00361021" w:rsidRPr="00361021" w:rsidRDefault="00361021" w:rsidP="00361021">
            <w:pPr>
              <w:rPr>
                <w:rFonts w:ascii="Journal"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A36EA" w14:textId="77777777" w:rsidR="00361021" w:rsidRPr="00361021" w:rsidRDefault="00361021" w:rsidP="00361021">
            <w:pPr>
              <w:rPr>
                <w:rFonts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</w:pPr>
          </w:p>
        </w:tc>
        <w:tc>
          <w:tcPr>
            <w:tcW w:w="2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9B461" w14:textId="77777777" w:rsidR="00361021" w:rsidRPr="00361021" w:rsidRDefault="00361021" w:rsidP="00361021">
            <w:pPr>
              <w:rPr>
                <w:rFonts w:ascii="Journal"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</w:pPr>
          </w:p>
        </w:tc>
      </w:tr>
      <w:tr w:rsidR="00361021" w:rsidRPr="00361021" w14:paraId="1962DA8B" w14:textId="77777777" w:rsidTr="00141B6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86BB" w14:textId="77777777" w:rsidR="00361021" w:rsidRPr="00361021" w:rsidRDefault="00361021" w:rsidP="00361021">
            <w:pPr>
              <w:autoSpaceDE w:val="0"/>
              <w:autoSpaceDN w:val="0"/>
              <w:rPr>
                <w:rFonts w:ascii="Journal" w:eastAsia="SimSun"/>
                <w:b/>
                <w:bCs/>
                <w:i/>
                <w:iCs/>
                <w:lang w:val="uk-UA" w:eastAsia="en-US"/>
              </w:rPr>
            </w:pPr>
            <w:r w:rsidRPr="00361021">
              <w:rPr>
                <w:rFonts w:ascii="Journal" w:eastAsia="SimSun"/>
                <w:b/>
                <w:bCs/>
                <w:i/>
                <w:iCs/>
                <w:lang w:val="uk-UA" w:eastAsia="en-US"/>
              </w:rPr>
              <w:t>Усього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375A5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ascii="Calibri" w:eastAsia="SimSun" w:hAnsi="Calibri" w:cs="Calibri"/>
                <w:b/>
                <w:bCs/>
                <w:i/>
                <w:iCs/>
                <w:lang w:val="uk-UA" w:eastAsia="en-US"/>
              </w:rPr>
            </w:pPr>
            <w:r w:rsidRPr="00361021">
              <w:rPr>
                <w:rFonts w:ascii="Calibri" w:eastAsia="SimSun" w:hAnsi="Calibri" w:cs="Calibri"/>
                <w:b/>
                <w:bCs/>
                <w:i/>
                <w:iCs/>
                <w:lang w:val="uk-UA" w:eastAsia="en-US"/>
              </w:rPr>
              <w:t>1076,4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5203F" w14:textId="77777777" w:rsidR="00361021" w:rsidRPr="00361021" w:rsidRDefault="00361021" w:rsidP="00361021">
            <w:pPr>
              <w:autoSpaceDE w:val="0"/>
              <w:autoSpaceDN w:val="0"/>
              <w:rPr>
                <w:rFonts w:ascii="Journal" w:eastAsia="SimSun"/>
                <w:b/>
                <w:bCs/>
                <w:i/>
                <w:iCs/>
                <w:lang w:val="uk-UA" w:eastAsia="en-US"/>
              </w:rPr>
            </w:pPr>
            <w:r w:rsidRPr="00361021">
              <w:rPr>
                <w:rFonts w:ascii="Calibri" w:eastAsia="SimSun" w:hAnsi="Calibri" w:cs="Calibri"/>
                <w:b/>
                <w:bCs/>
                <w:i/>
                <w:iCs/>
                <w:lang w:val="uk-UA" w:eastAsia="en-US"/>
              </w:rPr>
              <w:t>1076,4</w:t>
            </w:r>
          </w:p>
        </w:tc>
      </w:tr>
      <w:tr w:rsidR="00361021" w:rsidRPr="00361021" w14:paraId="33111D39" w14:textId="77777777" w:rsidTr="00141B6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6CF2E" w14:textId="77777777" w:rsidR="00361021" w:rsidRPr="00361021" w:rsidRDefault="00361021" w:rsidP="00361021">
            <w:pPr>
              <w:autoSpaceDE w:val="0"/>
              <w:autoSpaceDN w:val="0"/>
              <w:rPr>
                <w:rFonts w:ascii="Journal" w:eastAsia="SimSun"/>
                <w:b/>
                <w:bCs/>
                <w:i/>
                <w:iCs/>
                <w:lang w:val="uk-UA" w:eastAsia="en-US"/>
              </w:rPr>
            </w:pPr>
            <w:r w:rsidRPr="00361021">
              <w:rPr>
                <w:rFonts w:ascii="Journal" w:eastAsia="SimSun"/>
                <w:b/>
                <w:bCs/>
                <w:i/>
                <w:iCs/>
                <w:lang w:val="uk-UA" w:eastAsia="en-US"/>
              </w:rPr>
              <w:t>у</w:t>
            </w:r>
            <w:r w:rsidRPr="00361021">
              <w:rPr>
                <w:rFonts w:ascii="Journal" w:eastAsia="SimSun" w:cs="Journal"/>
                <w:b/>
                <w:bCs/>
                <w:i/>
                <w:iCs/>
                <w:lang w:val="uk-UA" w:eastAsia="en-US"/>
              </w:rPr>
              <w:t xml:space="preserve"> </w:t>
            </w:r>
            <w:r w:rsidRPr="00361021">
              <w:rPr>
                <w:rFonts w:ascii="Journal" w:eastAsia="SimSun"/>
                <w:b/>
                <w:bCs/>
                <w:i/>
                <w:iCs/>
                <w:lang w:val="uk-UA" w:eastAsia="en-US"/>
              </w:rPr>
              <w:t>тому</w:t>
            </w:r>
            <w:r w:rsidRPr="00361021">
              <w:rPr>
                <w:rFonts w:ascii="Journal" w:eastAsia="SimSun" w:cs="Journal"/>
                <w:b/>
                <w:bCs/>
                <w:i/>
                <w:iCs/>
                <w:lang w:val="uk-UA" w:eastAsia="en-US"/>
              </w:rPr>
              <w:t xml:space="preserve"> </w:t>
            </w:r>
            <w:r w:rsidRPr="00361021">
              <w:rPr>
                <w:rFonts w:ascii="Journal" w:eastAsia="SimSun"/>
                <w:b/>
                <w:bCs/>
                <w:i/>
                <w:iCs/>
                <w:lang w:val="uk-UA" w:eastAsia="en-US"/>
              </w:rPr>
              <w:t>числі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D289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ascii="Journal" w:eastAsia="SimSun"/>
                <w:lang w:val="uk-UA" w:eastAsia="en-US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7571" w14:textId="77777777" w:rsidR="00361021" w:rsidRPr="00361021" w:rsidRDefault="00361021" w:rsidP="00361021">
            <w:pPr>
              <w:autoSpaceDE w:val="0"/>
              <w:autoSpaceDN w:val="0"/>
              <w:rPr>
                <w:rFonts w:ascii="Journal" w:eastAsia="SimSun"/>
                <w:lang w:val="uk-UA" w:eastAsia="en-US"/>
              </w:rPr>
            </w:pPr>
          </w:p>
        </w:tc>
      </w:tr>
      <w:tr w:rsidR="00361021" w:rsidRPr="00361021" w14:paraId="614836CF" w14:textId="77777777" w:rsidTr="00141B6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ADB9A" w14:textId="77777777" w:rsidR="00361021" w:rsidRPr="00361021" w:rsidRDefault="00361021" w:rsidP="00361021">
            <w:pPr>
              <w:autoSpaceDE w:val="0"/>
              <w:autoSpaceDN w:val="0"/>
              <w:rPr>
                <w:rFonts w:ascii="Journal" w:eastAsia="SimSun"/>
                <w:b/>
                <w:bCs/>
                <w:i/>
                <w:iCs/>
                <w:lang w:val="uk-UA" w:eastAsia="en-US"/>
              </w:rPr>
            </w:pPr>
            <w:r w:rsidRPr="00361021">
              <w:rPr>
                <w:rFonts w:ascii="Journal" w:eastAsia="SimSun"/>
                <w:b/>
                <w:bCs/>
                <w:i/>
                <w:iCs/>
                <w:lang w:val="uk-UA" w:eastAsia="en-US"/>
              </w:rPr>
              <w:t>обласний</w:t>
            </w:r>
            <w:r w:rsidRPr="00361021">
              <w:rPr>
                <w:rFonts w:ascii="Journal" w:eastAsia="SimSun" w:cs="Journal"/>
                <w:b/>
                <w:bCs/>
                <w:i/>
                <w:iCs/>
                <w:lang w:val="uk-UA" w:eastAsia="en-US"/>
              </w:rPr>
              <w:t xml:space="preserve"> </w:t>
            </w:r>
            <w:r w:rsidRPr="00361021">
              <w:rPr>
                <w:rFonts w:ascii="Journal" w:eastAsia="SimSun"/>
                <w:b/>
                <w:bCs/>
                <w:i/>
                <w:iCs/>
                <w:lang w:val="uk-UA" w:eastAsia="en-US"/>
              </w:rPr>
              <w:t>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7480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ascii="Journal" w:eastAsia="SimSun"/>
                <w:lang w:val="uk-UA" w:eastAsia="en-US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5AFB" w14:textId="77777777" w:rsidR="00361021" w:rsidRPr="00361021" w:rsidRDefault="00361021" w:rsidP="00361021">
            <w:pPr>
              <w:autoSpaceDE w:val="0"/>
              <w:autoSpaceDN w:val="0"/>
              <w:rPr>
                <w:rFonts w:ascii="Journal" w:eastAsia="SimSun"/>
                <w:lang w:val="uk-UA" w:eastAsia="en-US"/>
              </w:rPr>
            </w:pPr>
          </w:p>
        </w:tc>
      </w:tr>
      <w:tr w:rsidR="00361021" w:rsidRPr="00361021" w14:paraId="0C1A027F" w14:textId="77777777" w:rsidTr="00141B6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B850F" w14:textId="77777777" w:rsidR="00361021" w:rsidRPr="00361021" w:rsidRDefault="00361021" w:rsidP="00361021">
            <w:pPr>
              <w:autoSpaceDE w:val="0"/>
              <w:autoSpaceDN w:val="0"/>
              <w:rPr>
                <w:rFonts w:eastAsia="SimSun"/>
                <w:b/>
                <w:bCs/>
                <w:i/>
                <w:iCs/>
                <w:lang w:val="uk-UA" w:eastAsia="en-US"/>
              </w:rPr>
            </w:pPr>
            <w:r w:rsidRPr="00361021">
              <w:rPr>
                <w:rFonts w:eastAsia="SimSun"/>
                <w:b/>
                <w:bCs/>
                <w:i/>
                <w:iCs/>
                <w:lang w:val="uk-UA" w:eastAsia="en-US"/>
              </w:rPr>
              <w:t>бюджет територіальної громади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4C77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ascii="Journal" w:eastAsia="SimSun"/>
                <w:b/>
                <w:bCs/>
                <w:i/>
                <w:iCs/>
                <w:lang w:val="uk-UA" w:eastAsia="en-US"/>
              </w:rPr>
            </w:pPr>
            <w:r w:rsidRPr="00361021">
              <w:rPr>
                <w:rFonts w:ascii="Calibri" w:eastAsia="SimSun" w:hAnsi="Calibri" w:cs="Calibri"/>
                <w:b/>
                <w:bCs/>
                <w:i/>
                <w:iCs/>
                <w:lang w:val="uk-UA" w:eastAsia="en-US"/>
              </w:rPr>
              <w:t>1076,4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E5E08" w14:textId="77777777" w:rsidR="00361021" w:rsidRPr="00361021" w:rsidRDefault="00361021" w:rsidP="00361021">
            <w:pPr>
              <w:autoSpaceDE w:val="0"/>
              <w:autoSpaceDN w:val="0"/>
              <w:rPr>
                <w:rFonts w:ascii="Journal" w:eastAsia="SimSun"/>
                <w:b/>
                <w:bCs/>
                <w:i/>
                <w:iCs/>
                <w:lang w:val="uk-UA" w:eastAsia="en-US"/>
              </w:rPr>
            </w:pPr>
            <w:r w:rsidRPr="00361021">
              <w:rPr>
                <w:rFonts w:ascii="Calibri" w:eastAsia="SimSun" w:hAnsi="Calibri" w:cs="Calibri"/>
                <w:b/>
                <w:bCs/>
                <w:i/>
                <w:iCs/>
                <w:lang w:val="uk-UA" w:eastAsia="en-US"/>
              </w:rPr>
              <w:t>1076,4</w:t>
            </w:r>
          </w:p>
        </w:tc>
      </w:tr>
      <w:tr w:rsidR="00361021" w:rsidRPr="00361021" w14:paraId="7EE4CBFF" w14:textId="77777777" w:rsidTr="00141B6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E6E58" w14:textId="77777777" w:rsidR="00361021" w:rsidRPr="00361021" w:rsidRDefault="00361021" w:rsidP="00361021">
            <w:pPr>
              <w:autoSpaceDE w:val="0"/>
              <w:autoSpaceDN w:val="0"/>
              <w:rPr>
                <w:rFonts w:ascii="Journal" w:eastAsia="SimSun"/>
                <w:b/>
                <w:bCs/>
                <w:i/>
                <w:iCs/>
                <w:lang w:val="uk-UA" w:eastAsia="en-US"/>
              </w:rPr>
            </w:pPr>
            <w:r w:rsidRPr="00361021">
              <w:rPr>
                <w:rFonts w:ascii="Journal" w:eastAsia="SimSun"/>
                <w:b/>
                <w:bCs/>
                <w:i/>
                <w:iCs/>
                <w:lang w:val="uk-UA" w:eastAsia="en-US"/>
              </w:rPr>
              <w:t>Кошти</w:t>
            </w:r>
            <w:r w:rsidRPr="00361021">
              <w:rPr>
                <w:rFonts w:ascii="Journal" w:eastAsia="SimSun" w:cs="Journal"/>
                <w:b/>
                <w:bCs/>
                <w:i/>
                <w:iCs/>
                <w:lang w:val="uk-UA" w:eastAsia="en-US"/>
              </w:rPr>
              <w:t xml:space="preserve"> </w:t>
            </w:r>
            <w:r w:rsidRPr="00361021">
              <w:rPr>
                <w:rFonts w:ascii="Journal" w:eastAsia="SimSun"/>
                <w:b/>
                <w:bCs/>
                <w:i/>
                <w:iCs/>
                <w:lang w:val="uk-UA" w:eastAsia="en-US"/>
              </w:rPr>
              <w:t>не</w:t>
            </w:r>
            <w:r w:rsidRPr="00361021">
              <w:rPr>
                <w:rFonts w:ascii="Journal" w:eastAsia="SimSun" w:cs="Journal"/>
                <w:b/>
                <w:bCs/>
                <w:i/>
                <w:iCs/>
                <w:lang w:val="uk-UA" w:eastAsia="en-US"/>
              </w:rPr>
              <w:t xml:space="preserve"> </w:t>
            </w:r>
            <w:r w:rsidRPr="00361021">
              <w:rPr>
                <w:rFonts w:ascii="Journal" w:eastAsia="SimSun"/>
                <w:b/>
                <w:bCs/>
                <w:i/>
                <w:iCs/>
                <w:lang w:val="uk-UA" w:eastAsia="en-US"/>
              </w:rPr>
              <w:t>бюджетних</w:t>
            </w:r>
            <w:r w:rsidRPr="00361021">
              <w:rPr>
                <w:rFonts w:ascii="Journal" w:eastAsia="SimSun" w:cs="Journal"/>
                <w:b/>
                <w:bCs/>
                <w:i/>
                <w:iCs/>
                <w:lang w:val="uk-UA" w:eastAsia="en-US"/>
              </w:rPr>
              <w:t xml:space="preserve"> </w:t>
            </w:r>
            <w:r w:rsidRPr="00361021">
              <w:rPr>
                <w:rFonts w:ascii="Journal" w:eastAsia="SimSun"/>
                <w:b/>
                <w:bCs/>
                <w:i/>
                <w:iCs/>
                <w:lang w:val="uk-UA" w:eastAsia="en-US"/>
              </w:rPr>
              <w:t>джерел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0640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ascii="Journal" w:eastAsia="SimSun"/>
                <w:lang w:val="uk-UA" w:eastAsia="en-US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AEC1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ascii="Journal" w:eastAsia="SimSun"/>
                <w:lang w:val="uk-UA" w:eastAsia="en-US"/>
              </w:rPr>
            </w:pPr>
          </w:p>
        </w:tc>
      </w:tr>
    </w:tbl>
    <w:p w14:paraId="2A72E415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jc w:val="both"/>
        <w:rPr>
          <w:rFonts w:eastAsia="SimSun"/>
          <w:b/>
          <w:bCs/>
          <w:sz w:val="26"/>
          <w:szCs w:val="26"/>
          <w:lang w:val="uk-UA" w:eastAsia="en-US"/>
        </w:rPr>
      </w:pPr>
    </w:p>
    <w:p w14:paraId="14A4C995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jc w:val="both"/>
        <w:rPr>
          <w:rFonts w:eastAsia="SimSun"/>
          <w:b/>
          <w:bCs/>
          <w:sz w:val="26"/>
          <w:szCs w:val="26"/>
          <w:lang w:val="uk-UA" w:eastAsia="en-US"/>
        </w:rPr>
      </w:pPr>
    </w:p>
    <w:p w14:paraId="10D60557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jc w:val="both"/>
        <w:rPr>
          <w:rFonts w:eastAsia="SimSun"/>
          <w:b/>
          <w:bCs/>
          <w:sz w:val="26"/>
          <w:szCs w:val="26"/>
          <w:lang w:val="uk-UA" w:eastAsia="en-US"/>
        </w:rPr>
      </w:pPr>
    </w:p>
    <w:p w14:paraId="7D979486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jc w:val="both"/>
        <w:rPr>
          <w:rFonts w:eastAsia="SimSun"/>
          <w:b/>
          <w:bCs/>
          <w:sz w:val="28"/>
          <w:szCs w:val="28"/>
          <w:lang w:val="uk-UA" w:eastAsia="en-US"/>
        </w:rPr>
      </w:pPr>
      <w:r w:rsidRPr="00361021">
        <w:rPr>
          <w:rFonts w:eastAsia="SimSun"/>
          <w:b/>
          <w:bCs/>
          <w:sz w:val="28"/>
          <w:szCs w:val="28"/>
          <w:lang w:val="en-US" w:eastAsia="en-US"/>
        </w:rPr>
        <w:t>V</w:t>
      </w:r>
      <w:r w:rsidRPr="00361021">
        <w:rPr>
          <w:rFonts w:eastAsia="SimSun"/>
          <w:b/>
          <w:bCs/>
          <w:sz w:val="28"/>
          <w:szCs w:val="28"/>
          <w:lang w:val="uk-UA" w:eastAsia="en-US"/>
        </w:rPr>
        <w:t>І. КООРДИНАЦІЯ ТА КОНТРОЛЬ ЗА ХОДОМ  ВИКОНАННЯ ПРОГРАМИ</w:t>
      </w:r>
    </w:p>
    <w:p w14:paraId="3B29C22E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jc w:val="both"/>
        <w:rPr>
          <w:rFonts w:eastAsia="SimSun"/>
          <w:b/>
          <w:bCs/>
          <w:sz w:val="26"/>
          <w:szCs w:val="26"/>
          <w:lang w:val="uk-UA" w:eastAsia="en-US"/>
        </w:rPr>
      </w:pPr>
    </w:p>
    <w:p w14:paraId="4C0B2EF5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jc w:val="both"/>
        <w:rPr>
          <w:rFonts w:eastAsia="SimSun"/>
          <w:b/>
          <w:bCs/>
          <w:sz w:val="26"/>
          <w:szCs w:val="26"/>
          <w:lang w:val="uk-UA" w:eastAsia="en-US"/>
        </w:rPr>
      </w:pPr>
    </w:p>
    <w:p w14:paraId="64155B72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jc w:val="both"/>
        <w:rPr>
          <w:rFonts w:eastAsia="SimSun"/>
          <w:sz w:val="28"/>
          <w:szCs w:val="28"/>
          <w:lang w:val="uk-UA" w:eastAsia="en-US"/>
        </w:rPr>
      </w:pPr>
      <w:r w:rsidRPr="00361021">
        <w:rPr>
          <w:rFonts w:eastAsia="SimSun"/>
          <w:sz w:val="26"/>
          <w:szCs w:val="26"/>
          <w:lang w:val="uk-UA" w:eastAsia="en-US"/>
        </w:rPr>
        <w:tab/>
      </w:r>
      <w:r w:rsidRPr="00361021">
        <w:rPr>
          <w:rFonts w:eastAsia="SimSun"/>
          <w:sz w:val="28"/>
          <w:szCs w:val="28"/>
          <w:lang w:val="uk-UA" w:eastAsia="en-US"/>
        </w:rPr>
        <w:t xml:space="preserve">Одержувачі коштів, яким надається фінансова підтримка, погоджують використання коштів з відповідальним виконавцем та звітують про цільове використання бюджетних коштів. </w:t>
      </w:r>
    </w:p>
    <w:p w14:paraId="22621A94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jc w:val="both"/>
        <w:rPr>
          <w:rFonts w:eastAsia="SimSun"/>
          <w:sz w:val="28"/>
          <w:szCs w:val="28"/>
          <w:lang w:val="uk-UA" w:eastAsia="en-US"/>
        </w:rPr>
      </w:pPr>
      <w:r w:rsidRPr="00361021">
        <w:rPr>
          <w:rFonts w:eastAsia="SimSun"/>
          <w:sz w:val="28"/>
          <w:szCs w:val="28"/>
          <w:lang w:val="uk-UA" w:eastAsia="en-US"/>
        </w:rPr>
        <w:t xml:space="preserve">                Звіт про виконання Програми подається щоквартально фінансовому </w:t>
      </w:r>
    </w:p>
    <w:p w14:paraId="28A26467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jc w:val="both"/>
        <w:rPr>
          <w:rFonts w:eastAsia="SimSun"/>
          <w:sz w:val="28"/>
          <w:szCs w:val="28"/>
          <w:lang w:val="uk-UA" w:eastAsia="en-US"/>
        </w:rPr>
      </w:pPr>
      <w:r w:rsidRPr="00361021">
        <w:rPr>
          <w:rFonts w:eastAsia="SimSun"/>
          <w:sz w:val="28"/>
          <w:szCs w:val="28"/>
          <w:lang w:val="uk-UA" w:eastAsia="en-US"/>
        </w:rPr>
        <w:t>управлінню та щорічно фінансовому управлінню та відділу економіки Стрийської міської ради за встановленою формою до 25 числа місяця, наступного за звітним та не пізніше, ніж через місяць після завершення року.</w:t>
      </w:r>
    </w:p>
    <w:p w14:paraId="78F28594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jc w:val="both"/>
        <w:rPr>
          <w:rFonts w:eastAsia="SimSun"/>
          <w:lang w:val="uk-UA" w:eastAsia="en-US"/>
        </w:rPr>
      </w:pPr>
      <w:r w:rsidRPr="00361021">
        <w:rPr>
          <w:rFonts w:eastAsia="SimSun"/>
          <w:lang w:val="uk-UA" w:eastAsia="en-US"/>
        </w:rPr>
        <w:t xml:space="preserve">            При уточненні бюджету вносяться зміни в Програму.</w:t>
      </w:r>
    </w:p>
    <w:p w14:paraId="0AFB6785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jc w:val="both"/>
        <w:rPr>
          <w:rFonts w:eastAsia="SimSun"/>
          <w:color w:val="FF6600"/>
          <w:lang w:val="uk-UA" w:eastAsia="en-US"/>
        </w:rPr>
      </w:pPr>
    </w:p>
    <w:p w14:paraId="69BF0A64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jc w:val="both"/>
        <w:rPr>
          <w:rFonts w:eastAsia="SimSun"/>
          <w:lang w:val="uk-UA" w:eastAsia="en-US"/>
        </w:rPr>
      </w:pPr>
    </w:p>
    <w:p w14:paraId="60FE9D8E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jc w:val="both"/>
        <w:rPr>
          <w:rFonts w:eastAsia="SimSun"/>
          <w:lang w:val="uk-UA" w:eastAsia="en-US"/>
        </w:rPr>
      </w:pPr>
    </w:p>
    <w:p w14:paraId="22EF3AC3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jc w:val="both"/>
        <w:rPr>
          <w:rFonts w:eastAsia="SimSun"/>
          <w:sz w:val="28"/>
          <w:szCs w:val="28"/>
          <w:lang w:val="uk-UA" w:eastAsia="en-US"/>
        </w:rPr>
      </w:pPr>
      <w:r w:rsidRPr="00361021">
        <w:rPr>
          <w:rFonts w:eastAsia="SimSun"/>
          <w:sz w:val="28"/>
          <w:szCs w:val="28"/>
          <w:lang w:val="uk-UA" w:eastAsia="en-US"/>
        </w:rPr>
        <w:t>Керівник установи-</w:t>
      </w:r>
    </w:p>
    <w:p w14:paraId="4EAE0D13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jc w:val="both"/>
        <w:rPr>
          <w:rFonts w:eastAsia="SimSun"/>
          <w:sz w:val="28"/>
          <w:szCs w:val="28"/>
          <w:lang w:val="uk-UA" w:eastAsia="en-US"/>
        </w:rPr>
      </w:pPr>
      <w:r w:rsidRPr="00361021">
        <w:rPr>
          <w:rFonts w:eastAsia="SimSun"/>
          <w:sz w:val="28"/>
          <w:szCs w:val="28"/>
          <w:lang w:val="uk-UA" w:eastAsia="en-US"/>
        </w:rPr>
        <w:t>головного розпорядника коштів                                             Ірина ПУКАС</w:t>
      </w:r>
    </w:p>
    <w:p w14:paraId="063881A0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jc w:val="both"/>
        <w:rPr>
          <w:rFonts w:eastAsia="SimSun"/>
          <w:b/>
          <w:bCs/>
          <w:sz w:val="26"/>
          <w:szCs w:val="26"/>
          <w:lang w:val="uk-UA" w:eastAsia="en-US"/>
        </w:rPr>
      </w:pPr>
    </w:p>
    <w:p w14:paraId="40D183EF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jc w:val="both"/>
        <w:rPr>
          <w:rFonts w:eastAsia="SimSun"/>
          <w:b/>
          <w:bCs/>
          <w:sz w:val="26"/>
          <w:szCs w:val="26"/>
          <w:lang w:val="uk-UA" w:eastAsia="en-US"/>
        </w:rPr>
      </w:pPr>
    </w:p>
    <w:p w14:paraId="40BF3321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jc w:val="both"/>
        <w:rPr>
          <w:rFonts w:eastAsia="SimSun"/>
          <w:sz w:val="28"/>
          <w:szCs w:val="28"/>
          <w:lang w:val="uk-UA" w:eastAsia="en-US"/>
        </w:rPr>
      </w:pPr>
      <w:r w:rsidRPr="00361021">
        <w:rPr>
          <w:rFonts w:eastAsia="SimSun"/>
          <w:sz w:val="28"/>
          <w:szCs w:val="28"/>
          <w:lang w:val="uk-UA" w:eastAsia="en-US"/>
        </w:rPr>
        <w:t>Відповідальний виконавець</w:t>
      </w:r>
    </w:p>
    <w:p w14:paraId="02194186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jc w:val="both"/>
        <w:rPr>
          <w:rFonts w:eastAsia="SimSun"/>
          <w:sz w:val="28"/>
          <w:szCs w:val="28"/>
          <w:lang w:val="uk-UA" w:eastAsia="en-US"/>
        </w:rPr>
      </w:pPr>
      <w:r w:rsidRPr="00361021">
        <w:rPr>
          <w:rFonts w:eastAsia="SimSun"/>
          <w:sz w:val="28"/>
          <w:szCs w:val="28"/>
          <w:lang w:val="uk-UA" w:eastAsia="en-US"/>
        </w:rPr>
        <w:t>Програми</w:t>
      </w:r>
      <w:r w:rsidRPr="00361021">
        <w:rPr>
          <w:rFonts w:eastAsia="SimSun"/>
          <w:sz w:val="28"/>
          <w:szCs w:val="28"/>
          <w:lang w:val="uk-UA" w:eastAsia="en-US"/>
        </w:rPr>
        <w:tab/>
      </w:r>
      <w:r w:rsidRPr="00361021">
        <w:rPr>
          <w:rFonts w:eastAsia="SimSun"/>
          <w:sz w:val="28"/>
          <w:szCs w:val="28"/>
          <w:lang w:val="uk-UA" w:eastAsia="en-US"/>
        </w:rPr>
        <w:tab/>
        <w:t xml:space="preserve">                                                                         Олег ПАХАРУК                                                         </w:t>
      </w:r>
    </w:p>
    <w:p w14:paraId="1DF35E90" w14:textId="77777777" w:rsidR="00361021" w:rsidRDefault="00361021" w:rsidP="00361021">
      <w:pPr>
        <w:autoSpaceDE w:val="0"/>
        <w:autoSpaceDN w:val="0"/>
        <w:rPr>
          <w:rFonts w:eastAsia="SimSun" w:cs="Journal"/>
          <w:sz w:val="26"/>
          <w:szCs w:val="26"/>
          <w:lang w:val="uk-UA" w:eastAsia="en-US"/>
        </w:rPr>
        <w:sectPr w:rsidR="00361021">
          <w:pgSz w:w="11906" w:h="16838"/>
          <w:pgMar w:top="1134" w:right="851" w:bottom="1134" w:left="1701" w:header="709" w:footer="709" w:gutter="0"/>
          <w:cols w:space="720"/>
        </w:sectPr>
      </w:pPr>
    </w:p>
    <w:p w14:paraId="1C7F8C97" w14:textId="77777777" w:rsidR="00361021" w:rsidRPr="00361021" w:rsidRDefault="00361021" w:rsidP="00361021">
      <w:pPr>
        <w:rPr>
          <w:rFonts w:eastAsia="SimSun" w:cs="Journal"/>
          <w:sz w:val="26"/>
          <w:szCs w:val="26"/>
          <w:lang w:val="uk-UA" w:eastAsia="en-US"/>
        </w:rPr>
        <w:sectPr w:rsidR="00361021" w:rsidRPr="00361021" w:rsidSect="00361021">
          <w:pgSz w:w="16838" w:h="11906" w:orient="landscape"/>
          <w:pgMar w:top="851" w:right="1134" w:bottom="1701" w:left="1134" w:header="709" w:footer="709" w:gutter="0"/>
          <w:cols w:space="720"/>
          <w:docGrid w:linePitch="326"/>
        </w:sectPr>
      </w:pPr>
    </w:p>
    <w:p w14:paraId="644131E7" w14:textId="77777777" w:rsidR="00361021" w:rsidRPr="00361021" w:rsidRDefault="00361021" w:rsidP="00361021">
      <w:pPr>
        <w:autoSpaceDE w:val="0"/>
        <w:autoSpaceDN w:val="0"/>
        <w:rPr>
          <w:rFonts w:ascii="Journal" w:eastAsia="SimSun" w:cs="Journal"/>
          <w:b/>
          <w:bCs/>
          <w:i/>
          <w:iCs/>
          <w:sz w:val="28"/>
          <w:szCs w:val="28"/>
          <w:lang w:val="uk-UA" w:eastAsia="en-US"/>
        </w:rPr>
      </w:pPr>
      <w:r w:rsidRPr="00361021">
        <w:rPr>
          <w:rFonts w:ascii="Journal" w:eastAsia="SimSun" w:cs="Journal"/>
          <w:b/>
          <w:bCs/>
          <w:sz w:val="28"/>
          <w:szCs w:val="28"/>
          <w:lang w:val="en-US" w:eastAsia="en-US"/>
        </w:rPr>
        <w:lastRenderedPageBreak/>
        <w:t>IV</w:t>
      </w:r>
      <w:r w:rsidRPr="00361021">
        <w:rPr>
          <w:rFonts w:ascii="Journal" w:eastAsia="SimSun" w:cs="Journal"/>
          <w:b/>
          <w:bCs/>
          <w:sz w:val="28"/>
          <w:szCs w:val="28"/>
          <w:lang w:eastAsia="en-US"/>
        </w:rPr>
        <w:t xml:space="preserve">. </w:t>
      </w:r>
      <w:r w:rsidRPr="00361021">
        <w:rPr>
          <w:rFonts w:ascii="Journal" w:eastAsia="SimSun"/>
          <w:b/>
          <w:bCs/>
          <w:sz w:val="28"/>
          <w:szCs w:val="28"/>
          <w:lang w:val="uk-UA" w:eastAsia="en-US"/>
        </w:rPr>
        <w:t>Перелік</w:t>
      </w:r>
      <w:r w:rsidRPr="00361021">
        <w:rPr>
          <w:rFonts w:ascii="Journal" w:eastAsia="SimSun" w:cs="Journal"/>
          <w:b/>
          <w:bCs/>
          <w:sz w:val="28"/>
          <w:szCs w:val="28"/>
          <w:lang w:val="uk-UA" w:eastAsia="en-US"/>
        </w:rPr>
        <w:t xml:space="preserve"> </w:t>
      </w:r>
      <w:r w:rsidRPr="00361021">
        <w:rPr>
          <w:rFonts w:ascii="Journal" w:eastAsia="SimSun"/>
          <w:b/>
          <w:bCs/>
          <w:sz w:val="28"/>
          <w:szCs w:val="28"/>
          <w:lang w:val="uk-UA" w:eastAsia="en-US"/>
        </w:rPr>
        <w:t>завдань</w:t>
      </w:r>
      <w:r w:rsidRPr="00361021">
        <w:rPr>
          <w:rFonts w:ascii="Journal" w:eastAsia="SimSun" w:cs="Journal"/>
          <w:b/>
          <w:bCs/>
          <w:sz w:val="28"/>
          <w:szCs w:val="28"/>
          <w:lang w:val="uk-UA" w:eastAsia="en-US"/>
        </w:rPr>
        <w:t xml:space="preserve">, </w:t>
      </w:r>
      <w:r w:rsidRPr="00361021">
        <w:rPr>
          <w:rFonts w:ascii="Journal" w:eastAsia="SimSun"/>
          <w:b/>
          <w:bCs/>
          <w:sz w:val="28"/>
          <w:szCs w:val="28"/>
          <w:lang w:val="uk-UA" w:eastAsia="en-US"/>
        </w:rPr>
        <w:t>заходів</w:t>
      </w:r>
      <w:r w:rsidRPr="00361021">
        <w:rPr>
          <w:rFonts w:ascii="Journal" w:eastAsia="SimSun" w:cs="Journal"/>
          <w:b/>
          <w:bCs/>
          <w:sz w:val="28"/>
          <w:szCs w:val="28"/>
          <w:lang w:val="uk-UA" w:eastAsia="en-US"/>
        </w:rPr>
        <w:t xml:space="preserve"> </w:t>
      </w:r>
      <w:r w:rsidRPr="00361021">
        <w:rPr>
          <w:rFonts w:ascii="Journal" w:eastAsia="SimSun"/>
          <w:b/>
          <w:bCs/>
          <w:sz w:val="28"/>
          <w:szCs w:val="28"/>
          <w:lang w:val="uk-UA" w:eastAsia="en-US"/>
        </w:rPr>
        <w:t>та</w:t>
      </w:r>
      <w:r w:rsidRPr="00361021">
        <w:rPr>
          <w:rFonts w:ascii="Journal" w:eastAsia="SimSun" w:cs="Journal"/>
          <w:b/>
          <w:bCs/>
          <w:sz w:val="28"/>
          <w:szCs w:val="28"/>
          <w:lang w:val="uk-UA" w:eastAsia="en-US"/>
        </w:rPr>
        <w:t xml:space="preserve"> </w:t>
      </w:r>
      <w:r w:rsidRPr="00361021">
        <w:rPr>
          <w:rFonts w:ascii="Journal" w:eastAsia="SimSun"/>
          <w:b/>
          <w:bCs/>
          <w:sz w:val="28"/>
          <w:szCs w:val="28"/>
          <w:lang w:val="uk-UA" w:eastAsia="en-US"/>
        </w:rPr>
        <w:t>показників</w:t>
      </w:r>
      <w:r w:rsidRPr="00361021">
        <w:rPr>
          <w:rFonts w:ascii="Journal" w:eastAsia="SimSun" w:cs="Journal"/>
          <w:b/>
          <w:bCs/>
          <w:sz w:val="28"/>
          <w:szCs w:val="28"/>
          <w:lang w:val="uk-UA" w:eastAsia="en-US"/>
        </w:rPr>
        <w:t xml:space="preserve"> </w:t>
      </w:r>
      <w:r w:rsidRPr="00361021">
        <w:rPr>
          <w:rFonts w:eastAsia="SimSun"/>
          <w:b/>
          <w:bCs/>
          <w:sz w:val="28"/>
          <w:szCs w:val="28"/>
          <w:lang w:val="uk-UA" w:eastAsia="en-US"/>
        </w:rPr>
        <w:t>цільов</w:t>
      </w:r>
      <w:r w:rsidRPr="00361021">
        <w:rPr>
          <w:rFonts w:ascii="Journal" w:eastAsia="SimSun"/>
          <w:b/>
          <w:bCs/>
          <w:sz w:val="28"/>
          <w:szCs w:val="28"/>
          <w:lang w:val="uk-UA" w:eastAsia="en-US"/>
        </w:rPr>
        <w:t>ої</w:t>
      </w:r>
      <w:r w:rsidRPr="00361021">
        <w:rPr>
          <w:rFonts w:ascii="Journal" w:eastAsia="SimSun" w:cs="Journal"/>
          <w:b/>
          <w:bCs/>
          <w:sz w:val="28"/>
          <w:szCs w:val="28"/>
          <w:lang w:val="uk-UA" w:eastAsia="en-US"/>
        </w:rPr>
        <w:t xml:space="preserve">  </w:t>
      </w:r>
      <w:r w:rsidRPr="00361021">
        <w:rPr>
          <w:rFonts w:ascii="Journal" w:eastAsia="SimSun"/>
          <w:b/>
          <w:bCs/>
          <w:sz w:val="28"/>
          <w:szCs w:val="28"/>
          <w:lang w:val="uk-UA" w:eastAsia="en-US"/>
        </w:rPr>
        <w:t>програми</w:t>
      </w:r>
      <w:r w:rsidRPr="00361021">
        <w:rPr>
          <w:rFonts w:ascii="Journal" w:eastAsia="SimSun" w:cs="Journal"/>
          <w:b/>
          <w:bCs/>
          <w:i/>
          <w:iCs/>
          <w:sz w:val="28"/>
          <w:szCs w:val="28"/>
          <w:lang w:val="uk-UA" w:eastAsia="en-US"/>
        </w:rPr>
        <w:t>*</w:t>
      </w:r>
    </w:p>
    <w:p w14:paraId="34245BD6" w14:textId="77777777" w:rsidR="00361021" w:rsidRPr="00361021" w:rsidRDefault="00361021" w:rsidP="00361021">
      <w:pPr>
        <w:autoSpaceDE w:val="0"/>
        <w:autoSpaceDN w:val="0"/>
        <w:jc w:val="center"/>
        <w:rPr>
          <w:rFonts w:eastAsia="SimSun"/>
          <w:b/>
          <w:bCs/>
          <w:i/>
          <w:iCs/>
          <w:sz w:val="28"/>
          <w:szCs w:val="28"/>
          <w:u w:val="single"/>
          <w:lang w:val="uk-UA" w:eastAsia="en-US"/>
        </w:rPr>
      </w:pPr>
      <w:r w:rsidRPr="00361021">
        <w:rPr>
          <w:rFonts w:eastAsia="SimSun"/>
          <w:b/>
          <w:bCs/>
          <w:i/>
          <w:iCs/>
          <w:sz w:val="28"/>
          <w:szCs w:val="28"/>
          <w:u w:val="single"/>
          <w:lang w:val="uk-UA" w:eastAsia="en-US"/>
        </w:rPr>
        <w:t xml:space="preserve">              «Фінансова підтримка Муніципального камерного чоловічого хору «Каменяр»» на 20</w:t>
      </w:r>
      <w:r w:rsidRPr="00361021">
        <w:rPr>
          <w:rFonts w:eastAsia="SimSun"/>
          <w:b/>
          <w:bCs/>
          <w:i/>
          <w:iCs/>
          <w:sz w:val="28"/>
          <w:szCs w:val="28"/>
          <w:u w:val="single"/>
          <w:lang w:eastAsia="en-US"/>
        </w:rPr>
        <w:t>22 рік</w:t>
      </w:r>
      <w:r w:rsidRPr="00361021">
        <w:rPr>
          <w:rFonts w:eastAsia="SimSun"/>
          <w:b/>
          <w:bCs/>
          <w:i/>
          <w:iCs/>
          <w:sz w:val="28"/>
          <w:szCs w:val="28"/>
          <w:u w:val="single"/>
          <w:lang w:val="uk-UA" w:eastAsia="en-US"/>
        </w:rPr>
        <w:t xml:space="preserve"> </w:t>
      </w:r>
    </w:p>
    <w:p w14:paraId="71E3F050" w14:textId="77777777" w:rsidR="00361021" w:rsidRPr="00361021" w:rsidRDefault="00361021" w:rsidP="00361021">
      <w:pPr>
        <w:autoSpaceDE w:val="0"/>
        <w:autoSpaceDN w:val="0"/>
        <w:ind w:firstLine="360"/>
        <w:jc w:val="center"/>
        <w:rPr>
          <w:rFonts w:ascii="Journal" w:eastAsia="SimSun" w:cs="Journal"/>
          <w:sz w:val="18"/>
          <w:szCs w:val="18"/>
          <w:lang w:val="uk-UA" w:eastAsia="en-US"/>
        </w:rPr>
      </w:pPr>
      <w:r w:rsidRPr="00361021">
        <w:rPr>
          <w:rFonts w:ascii="Journal" w:eastAsia="SimSun" w:cs="Journal"/>
          <w:sz w:val="18"/>
          <w:szCs w:val="18"/>
          <w:lang w:val="uk-UA" w:eastAsia="en-US"/>
        </w:rPr>
        <w:t>(</w:t>
      </w:r>
      <w:r w:rsidRPr="00361021">
        <w:rPr>
          <w:rFonts w:ascii="Journal" w:eastAsia="SimSun"/>
          <w:sz w:val="18"/>
          <w:szCs w:val="18"/>
          <w:lang w:val="uk-UA" w:eastAsia="en-US"/>
        </w:rPr>
        <w:t>назва</w:t>
      </w:r>
      <w:r w:rsidRPr="00361021">
        <w:rPr>
          <w:rFonts w:ascii="Journal" w:eastAsia="SimSun" w:cs="Journal"/>
          <w:sz w:val="18"/>
          <w:szCs w:val="18"/>
          <w:lang w:val="uk-UA" w:eastAsia="en-US"/>
        </w:rPr>
        <w:t xml:space="preserve"> </w:t>
      </w:r>
      <w:r w:rsidRPr="00361021">
        <w:rPr>
          <w:rFonts w:ascii="Journal" w:eastAsia="SimSun"/>
          <w:sz w:val="18"/>
          <w:szCs w:val="18"/>
          <w:lang w:val="uk-UA" w:eastAsia="en-US"/>
        </w:rPr>
        <w:t>програми</w:t>
      </w:r>
      <w:r w:rsidRPr="00361021">
        <w:rPr>
          <w:rFonts w:ascii="Journal" w:eastAsia="SimSun" w:cs="Journal"/>
          <w:sz w:val="18"/>
          <w:szCs w:val="18"/>
          <w:lang w:val="uk-UA" w:eastAsia="en-US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6"/>
        <w:gridCol w:w="1982"/>
        <w:gridCol w:w="1733"/>
        <w:gridCol w:w="5103"/>
        <w:gridCol w:w="1701"/>
        <w:gridCol w:w="1723"/>
        <w:gridCol w:w="970"/>
        <w:gridCol w:w="1843"/>
      </w:tblGrid>
      <w:tr w:rsidR="00361021" w:rsidRPr="00361021" w14:paraId="07502A31" w14:textId="77777777" w:rsidTr="00141B68"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72985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</w:pPr>
            <w:r w:rsidRPr="00361021"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  <w:t>№ з/п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0A1EA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</w:pPr>
            <w:r w:rsidRPr="00361021"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  <w:t>Назва завдання</w:t>
            </w:r>
          </w:p>
        </w:tc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07C99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</w:pPr>
            <w:r w:rsidRPr="00361021"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  <w:t>Перелік заходів завдання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8FDAE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</w:pPr>
            <w:r w:rsidRPr="00361021"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  <w:t>Показники виконання  заходу, один. виміру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8DF0B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</w:pPr>
            <w:r w:rsidRPr="00361021"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  <w:t>Виконавець заходу, показника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172E1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</w:pPr>
            <w:r w:rsidRPr="00361021"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  <w:t>Фінансування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D8F6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</w:pPr>
            <w:r w:rsidRPr="00361021"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  <w:t>Очікуваний результат</w:t>
            </w:r>
          </w:p>
        </w:tc>
      </w:tr>
      <w:tr w:rsidR="00361021" w:rsidRPr="00361021" w14:paraId="35CD55B4" w14:textId="77777777" w:rsidTr="00141B68">
        <w:trPr>
          <w:trHeight w:val="54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F3E98" w14:textId="77777777" w:rsidR="00361021" w:rsidRPr="00361021" w:rsidRDefault="00361021" w:rsidP="00361021">
            <w:pPr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107D0" w14:textId="77777777" w:rsidR="00361021" w:rsidRPr="00361021" w:rsidRDefault="00361021" w:rsidP="00361021">
            <w:pPr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5920D" w14:textId="77777777" w:rsidR="00361021" w:rsidRPr="00361021" w:rsidRDefault="00361021" w:rsidP="00361021">
            <w:pPr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0CE3F" w14:textId="77777777" w:rsidR="00361021" w:rsidRPr="00361021" w:rsidRDefault="00361021" w:rsidP="00361021">
            <w:pPr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51258" w14:textId="77777777" w:rsidR="00361021" w:rsidRPr="00361021" w:rsidRDefault="00361021" w:rsidP="00361021">
            <w:pPr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D6A13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</w:pPr>
            <w:r w:rsidRPr="00361021"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  <w:t>Джерела**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B25E8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</w:pPr>
            <w:r w:rsidRPr="00361021"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  <w:t>Обсяги,  тис.грн.</w:t>
            </w:r>
          </w:p>
        </w:tc>
        <w:tc>
          <w:tcPr>
            <w:tcW w:w="2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A084E" w14:textId="77777777" w:rsidR="00361021" w:rsidRPr="00361021" w:rsidRDefault="00361021" w:rsidP="00361021">
            <w:pPr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</w:pPr>
          </w:p>
        </w:tc>
      </w:tr>
      <w:tr w:rsidR="00361021" w:rsidRPr="00361021" w14:paraId="217C3CC2" w14:textId="77777777" w:rsidTr="00141B68">
        <w:tc>
          <w:tcPr>
            <w:tcW w:w="15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DAB2A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</w:pPr>
            <w:r w:rsidRPr="00361021">
              <w:rPr>
                <w:rFonts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  <w:t>20</w:t>
            </w:r>
            <w:r w:rsidRPr="00361021">
              <w:rPr>
                <w:rFonts w:eastAsia="SimSun"/>
                <w:b/>
                <w:bCs/>
                <w:i/>
                <w:iCs/>
                <w:sz w:val="26"/>
                <w:szCs w:val="26"/>
                <w:lang w:val="en-US" w:eastAsia="en-US"/>
              </w:rPr>
              <w:t>2</w:t>
            </w:r>
            <w:r w:rsidRPr="00361021">
              <w:rPr>
                <w:rFonts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  <w:t>2 рік***</w:t>
            </w:r>
          </w:p>
        </w:tc>
      </w:tr>
      <w:tr w:rsidR="00361021" w:rsidRPr="00361021" w14:paraId="49F799FE" w14:textId="77777777" w:rsidTr="00141B68">
        <w:trPr>
          <w:trHeight w:val="90"/>
        </w:trPr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3916E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eastAsia="SimSun"/>
                <w:sz w:val="26"/>
                <w:szCs w:val="26"/>
                <w:lang w:val="uk-UA" w:eastAsia="en-US"/>
              </w:rPr>
            </w:pPr>
            <w:r w:rsidRPr="00361021">
              <w:rPr>
                <w:rFonts w:eastAsia="SimSun"/>
                <w:sz w:val="26"/>
                <w:szCs w:val="26"/>
                <w:lang w:val="uk-UA" w:eastAsia="en-US"/>
              </w:rPr>
              <w:t>1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F037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eastAsia="SimSun"/>
                <w:b/>
                <w:bCs/>
                <w:sz w:val="20"/>
                <w:szCs w:val="20"/>
                <w:lang w:val="uk-UA" w:eastAsia="en-US"/>
              </w:rPr>
            </w:pPr>
            <w:r w:rsidRPr="00361021">
              <w:rPr>
                <w:rFonts w:eastAsia="SimSun"/>
                <w:b/>
                <w:bCs/>
                <w:sz w:val="20"/>
                <w:szCs w:val="20"/>
                <w:lang w:val="uk-UA" w:eastAsia="en-US"/>
              </w:rPr>
              <w:t>Забезпечити інформування і задоволення творчих потреб, інтересів громадян, їх естетичне виховання, розвиток та збагачення культурного потенціалу</w:t>
            </w:r>
          </w:p>
          <w:p w14:paraId="1C326438" w14:textId="77777777" w:rsidR="00361021" w:rsidRPr="00361021" w:rsidRDefault="00361021" w:rsidP="00361021">
            <w:pPr>
              <w:autoSpaceDE w:val="0"/>
              <w:autoSpaceDN w:val="0"/>
              <w:rPr>
                <w:rFonts w:eastAsia="SimSun"/>
                <w:b/>
                <w:bCs/>
                <w:sz w:val="20"/>
                <w:szCs w:val="20"/>
                <w:lang w:val="uk-UA" w:eastAsia="en-US"/>
              </w:rPr>
            </w:pPr>
          </w:p>
        </w:tc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B8418" w14:textId="77777777" w:rsidR="00361021" w:rsidRPr="00361021" w:rsidRDefault="00361021" w:rsidP="00361021">
            <w:pPr>
              <w:autoSpaceDE w:val="0"/>
              <w:autoSpaceDN w:val="0"/>
              <w:ind w:left="-108" w:right="-60"/>
              <w:jc w:val="center"/>
              <w:rPr>
                <w:rFonts w:eastAsia="SimSun"/>
                <w:i/>
                <w:iCs/>
                <w:sz w:val="22"/>
                <w:szCs w:val="22"/>
                <w:lang w:val="uk-UA" w:eastAsia="en-US"/>
              </w:rPr>
            </w:pPr>
            <w:r w:rsidRPr="00361021">
              <w:rPr>
                <w:rFonts w:eastAsia="SimSun"/>
                <w:i/>
                <w:iCs/>
                <w:sz w:val="22"/>
                <w:szCs w:val="22"/>
                <w:lang w:val="uk-UA" w:eastAsia="en-US"/>
              </w:rPr>
              <w:t xml:space="preserve">Надання фінансової  підтримки </w:t>
            </w:r>
          </w:p>
          <w:p w14:paraId="0A477F10" w14:textId="77777777" w:rsidR="00361021" w:rsidRPr="00361021" w:rsidRDefault="00361021" w:rsidP="00361021">
            <w:pPr>
              <w:autoSpaceDE w:val="0"/>
              <w:autoSpaceDN w:val="0"/>
              <w:ind w:left="-108" w:right="-60"/>
              <w:jc w:val="center"/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</w:pPr>
            <w:r w:rsidRPr="00361021"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  <w:t>Муніципальному кумерному чоловічому хору «Каменяр»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24354" w14:textId="77777777" w:rsidR="00361021" w:rsidRPr="00361021" w:rsidRDefault="00361021" w:rsidP="00361021">
            <w:pPr>
              <w:autoSpaceDE w:val="0"/>
              <w:autoSpaceDN w:val="0"/>
              <w:rPr>
                <w:rFonts w:eastAsia="SimSun"/>
                <w:b/>
                <w:bCs/>
                <w:sz w:val="20"/>
                <w:szCs w:val="20"/>
                <w:lang w:val="uk-UA" w:eastAsia="en-US"/>
              </w:rPr>
            </w:pPr>
            <w:r w:rsidRPr="00361021">
              <w:rPr>
                <w:rFonts w:eastAsia="SimSun"/>
                <w:b/>
                <w:bCs/>
                <w:sz w:val="20"/>
                <w:szCs w:val="20"/>
                <w:lang w:val="uk-UA" w:eastAsia="en-US"/>
              </w:rPr>
              <w:t>Показники затрат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DE866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</w:pPr>
            <w:r w:rsidRPr="00361021"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  <w:t>Одержувачі коштів</w:t>
            </w:r>
          </w:p>
        </w:tc>
        <w:tc>
          <w:tcPr>
            <w:tcW w:w="1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966B3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eastAsia="SimSun"/>
                <w:i/>
                <w:sz w:val="20"/>
                <w:szCs w:val="20"/>
                <w:lang w:val="uk-UA" w:eastAsia="en-US"/>
              </w:rPr>
            </w:pPr>
            <w:r w:rsidRPr="00361021">
              <w:rPr>
                <w:rFonts w:eastAsia="SimSun"/>
                <w:i/>
                <w:sz w:val="20"/>
                <w:szCs w:val="20"/>
                <w:lang w:val="uk-UA" w:eastAsia="en-US"/>
              </w:rPr>
              <w:t>Бюджет</w:t>
            </w:r>
          </w:p>
          <w:p w14:paraId="37B5AC1B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eastAsia="SimSun"/>
                <w:sz w:val="20"/>
                <w:szCs w:val="20"/>
                <w:lang w:val="uk-UA" w:eastAsia="en-US"/>
              </w:rPr>
            </w:pPr>
            <w:r w:rsidRPr="00361021">
              <w:rPr>
                <w:rFonts w:eastAsia="SimSun"/>
                <w:i/>
                <w:sz w:val="20"/>
                <w:szCs w:val="20"/>
                <w:lang w:val="uk-UA" w:eastAsia="en-US"/>
              </w:rPr>
              <w:t>територіальної громади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61CC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CAEB8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</w:pPr>
            <w:r w:rsidRPr="00361021"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  <w:t>Створення належних умов для належного функціонування хору</w:t>
            </w:r>
          </w:p>
        </w:tc>
      </w:tr>
      <w:tr w:rsidR="00361021" w:rsidRPr="00361021" w14:paraId="0CCD04FB" w14:textId="77777777" w:rsidTr="00141B68">
        <w:trPr>
          <w:trHeight w:val="35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B7440" w14:textId="77777777" w:rsidR="00361021" w:rsidRPr="00361021" w:rsidRDefault="00361021" w:rsidP="00361021">
            <w:pPr>
              <w:rPr>
                <w:rFonts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77FF6" w14:textId="77777777" w:rsidR="00361021" w:rsidRPr="00361021" w:rsidRDefault="00361021" w:rsidP="00361021">
            <w:pPr>
              <w:rPr>
                <w:rFonts w:eastAsia="SimSun"/>
                <w:b/>
                <w:bCs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4C980" w14:textId="77777777" w:rsidR="00361021" w:rsidRPr="00361021" w:rsidRDefault="00361021" w:rsidP="00361021">
            <w:pPr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2F1C4" w14:textId="77777777" w:rsidR="00361021" w:rsidRPr="00361021" w:rsidRDefault="00361021" w:rsidP="00361021">
            <w:pPr>
              <w:autoSpaceDE w:val="0"/>
              <w:autoSpaceDN w:val="0"/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</w:pPr>
            <w:r w:rsidRPr="00361021"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  <w:t>Кількість установ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1C3DE" w14:textId="77777777" w:rsidR="00361021" w:rsidRPr="00361021" w:rsidRDefault="00361021" w:rsidP="00361021">
            <w:pPr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4096B" w14:textId="77777777" w:rsidR="00361021" w:rsidRPr="00361021" w:rsidRDefault="00361021" w:rsidP="00361021">
            <w:pPr>
              <w:rPr>
                <w:rFonts w:eastAsia="SimSun"/>
                <w:sz w:val="20"/>
                <w:szCs w:val="20"/>
                <w:lang w:val="uk-UA" w:eastAsia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A2BAF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eastAsia="SimSun"/>
                <w:sz w:val="26"/>
                <w:szCs w:val="26"/>
                <w:lang w:val="uk-UA" w:eastAsia="en-US"/>
              </w:rPr>
            </w:pPr>
            <w:r w:rsidRPr="00361021">
              <w:rPr>
                <w:rFonts w:eastAsia="SimSun"/>
                <w:sz w:val="26"/>
                <w:szCs w:val="26"/>
                <w:lang w:val="uk-UA" w:eastAsia="en-US"/>
              </w:rPr>
              <w:t>1</w:t>
            </w:r>
          </w:p>
        </w:tc>
        <w:tc>
          <w:tcPr>
            <w:tcW w:w="2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A9BF0" w14:textId="77777777" w:rsidR="00361021" w:rsidRPr="00361021" w:rsidRDefault="00361021" w:rsidP="00361021">
            <w:pPr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</w:pPr>
          </w:p>
        </w:tc>
      </w:tr>
      <w:tr w:rsidR="00361021" w:rsidRPr="00361021" w14:paraId="203118C0" w14:textId="77777777" w:rsidTr="00141B68">
        <w:trPr>
          <w:trHeight w:val="51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4CCE7" w14:textId="77777777" w:rsidR="00361021" w:rsidRPr="00361021" w:rsidRDefault="00361021" w:rsidP="00361021">
            <w:pPr>
              <w:rPr>
                <w:rFonts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58AD7" w14:textId="77777777" w:rsidR="00361021" w:rsidRPr="00361021" w:rsidRDefault="00361021" w:rsidP="00361021">
            <w:pPr>
              <w:rPr>
                <w:rFonts w:eastAsia="SimSun"/>
                <w:b/>
                <w:bCs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C3A89" w14:textId="77777777" w:rsidR="00361021" w:rsidRPr="00361021" w:rsidRDefault="00361021" w:rsidP="00361021">
            <w:pPr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E9134" w14:textId="77777777" w:rsidR="00361021" w:rsidRPr="00361021" w:rsidRDefault="00361021" w:rsidP="00361021">
            <w:pPr>
              <w:autoSpaceDE w:val="0"/>
              <w:autoSpaceDN w:val="0"/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</w:pPr>
            <w:r w:rsidRPr="00361021"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  <w:t>Кількість штатних одиниць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56642" w14:textId="77777777" w:rsidR="00361021" w:rsidRPr="00361021" w:rsidRDefault="00361021" w:rsidP="00361021">
            <w:pPr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0E13F" w14:textId="77777777" w:rsidR="00361021" w:rsidRPr="00361021" w:rsidRDefault="00361021" w:rsidP="00361021">
            <w:pPr>
              <w:rPr>
                <w:rFonts w:eastAsia="SimSun"/>
                <w:sz w:val="20"/>
                <w:szCs w:val="20"/>
                <w:lang w:val="uk-UA" w:eastAsia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DFD9B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eastAsia="SimSun"/>
                <w:lang w:val="uk-UA" w:eastAsia="en-US"/>
              </w:rPr>
            </w:pPr>
            <w:r w:rsidRPr="00361021">
              <w:rPr>
                <w:rFonts w:eastAsia="SimSun"/>
                <w:lang w:val="uk-UA" w:eastAsia="en-US"/>
              </w:rPr>
              <w:t>9</w:t>
            </w:r>
          </w:p>
        </w:tc>
        <w:tc>
          <w:tcPr>
            <w:tcW w:w="2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72DB4" w14:textId="77777777" w:rsidR="00361021" w:rsidRPr="00361021" w:rsidRDefault="00361021" w:rsidP="00361021">
            <w:pPr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</w:pPr>
          </w:p>
        </w:tc>
      </w:tr>
      <w:tr w:rsidR="00361021" w:rsidRPr="00361021" w14:paraId="62F149F3" w14:textId="77777777" w:rsidTr="00141B68">
        <w:trPr>
          <w:trHeight w:val="51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F46BC" w14:textId="77777777" w:rsidR="00361021" w:rsidRPr="00361021" w:rsidRDefault="00361021" w:rsidP="00361021">
            <w:pPr>
              <w:rPr>
                <w:rFonts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94AA1" w14:textId="77777777" w:rsidR="00361021" w:rsidRPr="00361021" w:rsidRDefault="00361021" w:rsidP="00361021">
            <w:pPr>
              <w:rPr>
                <w:rFonts w:eastAsia="SimSun"/>
                <w:b/>
                <w:bCs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0BC09" w14:textId="77777777" w:rsidR="00361021" w:rsidRPr="00361021" w:rsidRDefault="00361021" w:rsidP="00361021">
            <w:pPr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A6BEE" w14:textId="77777777" w:rsidR="00361021" w:rsidRPr="00361021" w:rsidRDefault="00361021" w:rsidP="00361021">
            <w:pPr>
              <w:autoSpaceDE w:val="0"/>
              <w:autoSpaceDN w:val="0"/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</w:pPr>
            <w:r w:rsidRPr="00361021"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  <w:t>Витрати на зарплату з нарахуванням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B47F3" w14:textId="77777777" w:rsidR="00361021" w:rsidRPr="00361021" w:rsidRDefault="00361021" w:rsidP="00361021">
            <w:pPr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421D9" w14:textId="77777777" w:rsidR="00361021" w:rsidRPr="00361021" w:rsidRDefault="00361021" w:rsidP="00361021">
            <w:pPr>
              <w:rPr>
                <w:rFonts w:eastAsia="SimSun"/>
                <w:sz w:val="20"/>
                <w:szCs w:val="20"/>
                <w:lang w:val="uk-UA" w:eastAsia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3633C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eastAsia="SimSun"/>
                <w:lang w:val="uk-UA" w:eastAsia="en-US"/>
              </w:rPr>
            </w:pPr>
            <w:r w:rsidRPr="00361021">
              <w:rPr>
                <w:rFonts w:eastAsia="SimSun"/>
                <w:lang w:val="uk-UA" w:eastAsia="en-US"/>
              </w:rPr>
              <w:t>1076,4</w:t>
            </w:r>
          </w:p>
        </w:tc>
        <w:tc>
          <w:tcPr>
            <w:tcW w:w="2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2FA17" w14:textId="77777777" w:rsidR="00361021" w:rsidRPr="00361021" w:rsidRDefault="00361021" w:rsidP="00361021">
            <w:pPr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</w:pPr>
          </w:p>
        </w:tc>
      </w:tr>
      <w:tr w:rsidR="00361021" w:rsidRPr="00361021" w14:paraId="7DC1F24E" w14:textId="77777777" w:rsidTr="00141B68">
        <w:trPr>
          <w:trHeight w:val="1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EEA62" w14:textId="77777777" w:rsidR="00361021" w:rsidRPr="00361021" w:rsidRDefault="00361021" w:rsidP="00361021">
            <w:pPr>
              <w:rPr>
                <w:rFonts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29C27" w14:textId="77777777" w:rsidR="00361021" w:rsidRPr="00361021" w:rsidRDefault="00361021" w:rsidP="00361021">
            <w:pPr>
              <w:rPr>
                <w:rFonts w:eastAsia="SimSun"/>
                <w:b/>
                <w:bCs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D42E2" w14:textId="77777777" w:rsidR="00361021" w:rsidRPr="00361021" w:rsidRDefault="00361021" w:rsidP="00361021">
            <w:pPr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BB338" w14:textId="77777777" w:rsidR="00361021" w:rsidRPr="00361021" w:rsidRDefault="00361021" w:rsidP="00361021">
            <w:pPr>
              <w:autoSpaceDE w:val="0"/>
              <w:autoSpaceDN w:val="0"/>
              <w:rPr>
                <w:rFonts w:ascii="Journal" w:eastAsia="SimSun"/>
                <w:b/>
                <w:bCs/>
                <w:sz w:val="20"/>
                <w:szCs w:val="20"/>
                <w:lang w:val="uk-UA" w:eastAsia="en-US"/>
              </w:rPr>
            </w:pPr>
            <w:r w:rsidRPr="00361021">
              <w:rPr>
                <w:rFonts w:ascii="Journal" w:eastAsia="SimSun"/>
                <w:b/>
                <w:bCs/>
                <w:sz w:val="20"/>
                <w:szCs w:val="20"/>
                <w:lang w:val="uk-UA" w:eastAsia="en-US"/>
              </w:rPr>
              <w:t>Показники</w:t>
            </w:r>
            <w:r w:rsidRPr="00361021">
              <w:rPr>
                <w:rFonts w:ascii="Journal" w:eastAsia="SimSun" w:cs="Journal"/>
                <w:b/>
                <w:bCs/>
                <w:sz w:val="20"/>
                <w:szCs w:val="20"/>
                <w:lang w:val="uk-UA" w:eastAsia="en-US"/>
              </w:rPr>
              <w:t xml:space="preserve"> </w:t>
            </w:r>
            <w:r w:rsidRPr="00361021">
              <w:rPr>
                <w:rFonts w:ascii="Journal" w:eastAsia="SimSun"/>
                <w:b/>
                <w:bCs/>
                <w:sz w:val="20"/>
                <w:szCs w:val="20"/>
                <w:lang w:val="uk-UA" w:eastAsia="en-US"/>
              </w:rPr>
              <w:t>продукту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71A05" w14:textId="77777777" w:rsidR="00361021" w:rsidRPr="00361021" w:rsidRDefault="00361021" w:rsidP="00361021">
            <w:pPr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E383D" w14:textId="77777777" w:rsidR="00361021" w:rsidRPr="00361021" w:rsidRDefault="00361021" w:rsidP="00361021">
            <w:pPr>
              <w:rPr>
                <w:rFonts w:eastAsia="SimSun"/>
                <w:sz w:val="20"/>
                <w:szCs w:val="20"/>
                <w:lang w:val="uk-UA" w:eastAsia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50E8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2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C9878" w14:textId="77777777" w:rsidR="00361021" w:rsidRPr="00361021" w:rsidRDefault="00361021" w:rsidP="00361021">
            <w:pPr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</w:pPr>
          </w:p>
        </w:tc>
      </w:tr>
      <w:tr w:rsidR="00361021" w:rsidRPr="00361021" w14:paraId="6B92ED1A" w14:textId="77777777" w:rsidTr="00141B68">
        <w:trPr>
          <w:trHeight w:val="8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99BD1" w14:textId="77777777" w:rsidR="00361021" w:rsidRPr="00361021" w:rsidRDefault="00361021" w:rsidP="00361021">
            <w:pPr>
              <w:rPr>
                <w:rFonts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B4F9C" w14:textId="77777777" w:rsidR="00361021" w:rsidRPr="00361021" w:rsidRDefault="00361021" w:rsidP="00361021">
            <w:pPr>
              <w:rPr>
                <w:rFonts w:eastAsia="SimSun"/>
                <w:b/>
                <w:bCs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9CD5F" w14:textId="77777777" w:rsidR="00361021" w:rsidRPr="00361021" w:rsidRDefault="00361021" w:rsidP="00361021">
            <w:pPr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863BE" w14:textId="77777777" w:rsidR="00361021" w:rsidRPr="00361021" w:rsidRDefault="00361021" w:rsidP="00361021">
            <w:pPr>
              <w:autoSpaceDE w:val="0"/>
              <w:autoSpaceDN w:val="0"/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</w:pPr>
            <w:r w:rsidRPr="00361021"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  <w:t>Кількість  концертів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74CA3" w14:textId="77777777" w:rsidR="00361021" w:rsidRPr="00361021" w:rsidRDefault="00361021" w:rsidP="00361021">
            <w:pPr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3E72E" w14:textId="77777777" w:rsidR="00361021" w:rsidRPr="00361021" w:rsidRDefault="00361021" w:rsidP="00361021">
            <w:pPr>
              <w:rPr>
                <w:rFonts w:eastAsia="SimSun"/>
                <w:sz w:val="20"/>
                <w:szCs w:val="20"/>
                <w:lang w:val="uk-UA" w:eastAsia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87AA4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ascii="Calibri" w:eastAsia="SimSun" w:hAnsi="Calibri" w:cs="Calibri"/>
                <w:lang w:val="uk-UA" w:eastAsia="en-US"/>
              </w:rPr>
            </w:pPr>
            <w:r w:rsidRPr="00361021">
              <w:rPr>
                <w:rFonts w:ascii="Calibri" w:eastAsia="SimSun" w:hAnsi="Calibri" w:cs="Calibri"/>
                <w:lang w:val="uk-UA" w:eastAsia="en-US"/>
              </w:rPr>
              <w:t>29</w:t>
            </w:r>
          </w:p>
        </w:tc>
        <w:tc>
          <w:tcPr>
            <w:tcW w:w="2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5E8DB" w14:textId="77777777" w:rsidR="00361021" w:rsidRPr="00361021" w:rsidRDefault="00361021" w:rsidP="00361021">
            <w:pPr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</w:pPr>
          </w:p>
        </w:tc>
      </w:tr>
      <w:tr w:rsidR="00361021" w:rsidRPr="00361021" w14:paraId="7DA70FBF" w14:textId="77777777" w:rsidTr="00141B68">
        <w:trPr>
          <w:trHeight w:val="8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EC96" w14:textId="77777777" w:rsidR="00361021" w:rsidRPr="00361021" w:rsidRDefault="00361021" w:rsidP="00361021">
            <w:pPr>
              <w:rPr>
                <w:rFonts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7374C" w14:textId="77777777" w:rsidR="00361021" w:rsidRPr="00361021" w:rsidRDefault="00361021" w:rsidP="00361021">
            <w:pPr>
              <w:rPr>
                <w:rFonts w:eastAsia="SimSun"/>
                <w:b/>
                <w:bCs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11B61" w14:textId="77777777" w:rsidR="00361021" w:rsidRPr="00361021" w:rsidRDefault="00361021" w:rsidP="00361021">
            <w:pPr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417A0" w14:textId="77777777" w:rsidR="00361021" w:rsidRPr="00361021" w:rsidRDefault="00361021" w:rsidP="00361021">
            <w:pPr>
              <w:autoSpaceDE w:val="0"/>
              <w:autoSpaceDN w:val="0"/>
              <w:rPr>
                <w:rFonts w:ascii="Journal" w:eastAsia="SimSun"/>
                <w:b/>
                <w:bCs/>
                <w:sz w:val="20"/>
                <w:szCs w:val="20"/>
                <w:lang w:val="uk-UA" w:eastAsia="en-US"/>
              </w:rPr>
            </w:pPr>
            <w:r w:rsidRPr="00361021">
              <w:rPr>
                <w:rFonts w:ascii="Journal" w:eastAsia="SimSun"/>
                <w:b/>
                <w:bCs/>
                <w:sz w:val="20"/>
                <w:szCs w:val="20"/>
                <w:lang w:val="uk-UA" w:eastAsia="en-US"/>
              </w:rPr>
              <w:t>Показники</w:t>
            </w:r>
            <w:r w:rsidRPr="00361021">
              <w:rPr>
                <w:rFonts w:ascii="Journal" w:eastAsia="SimSun" w:cs="Journal"/>
                <w:b/>
                <w:bCs/>
                <w:sz w:val="20"/>
                <w:szCs w:val="20"/>
                <w:lang w:val="uk-UA" w:eastAsia="en-US"/>
              </w:rPr>
              <w:t xml:space="preserve"> </w:t>
            </w:r>
            <w:r w:rsidRPr="00361021">
              <w:rPr>
                <w:rFonts w:ascii="Journal" w:eastAsia="SimSun"/>
                <w:b/>
                <w:bCs/>
                <w:sz w:val="20"/>
                <w:szCs w:val="20"/>
                <w:lang w:val="uk-UA" w:eastAsia="en-US"/>
              </w:rPr>
              <w:t>ефективності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B4896" w14:textId="77777777" w:rsidR="00361021" w:rsidRPr="00361021" w:rsidRDefault="00361021" w:rsidP="00361021">
            <w:pPr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C9F3F" w14:textId="77777777" w:rsidR="00361021" w:rsidRPr="00361021" w:rsidRDefault="00361021" w:rsidP="00361021">
            <w:pPr>
              <w:rPr>
                <w:rFonts w:eastAsia="SimSun"/>
                <w:sz w:val="20"/>
                <w:szCs w:val="20"/>
                <w:lang w:val="uk-UA" w:eastAsia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1E4A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2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4ADA9" w14:textId="77777777" w:rsidR="00361021" w:rsidRPr="00361021" w:rsidRDefault="00361021" w:rsidP="00361021">
            <w:pPr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</w:pPr>
          </w:p>
        </w:tc>
      </w:tr>
      <w:tr w:rsidR="00361021" w:rsidRPr="00361021" w14:paraId="170E1D5A" w14:textId="77777777" w:rsidTr="00141B68">
        <w:trPr>
          <w:trHeight w:val="7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40D0C" w14:textId="77777777" w:rsidR="00361021" w:rsidRPr="00361021" w:rsidRDefault="00361021" w:rsidP="00361021">
            <w:pPr>
              <w:rPr>
                <w:rFonts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5462C" w14:textId="77777777" w:rsidR="00361021" w:rsidRPr="00361021" w:rsidRDefault="00361021" w:rsidP="00361021">
            <w:pPr>
              <w:rPr>
                <w:rFonts w:eastAsia="SimSun"/>
                <w:b/>
                <w:bCs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1E464" w14:textId="77777777" w:rsidR="00361021" w:rsidRPr="00361021" w:rsidRDefault="00361021" w:rsidP="00361021">
            <w:pPr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3CB70" w14:textId="77777777" w:rsidR="00361021" w:rsidRPr="00361021" w:rsidRDefault="00361021" w:rsidP="00361021">
            <w:pPr>
              <w:autoSpaceDE w:val="0"/>
              <w:autoSpaceDN w:val="0"/>
              <w:ind w:left="-108" w:right="-60"/>
              <w:rPr>
                <w:rFonts w:eastAsia="SimSun"/>
                <w:i/>
                <w:iCs/>
                <w:sz w:val="18"/>
                <w:szCs w:val="18"/>
                <w:lang w:val="uk-UA" w:eastAsia="en-US"/>
              </w:rPr>
            </w:pPr>
            <w:r w:rsidRPr="00361021">
              <w:rPr>
                <w:rFonts w:eastAsia="SimSun"/>
                <w:i/>
                <w:iCs/>
                <w:sz w:val="18"/>
                <w:szCs w:val="18"/>
                <w:lang w:val="uk-UA" w:eastAsia="en-US"/>
              </w:rPr>
              <w:t>Середні витрати на  проведення одного концерту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04BDF" w14:textId="77777777" w:rsidR="00361021" w:rsidRPr="00361021" w:rsidRDefault="00361021" w:rsidP="00361021">
            <w:pPr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B8F17" w14:textId="77777777" w:rsidR="00361021" w:rsidRPr="00361021" w:rsidRDefault="00361021" w:rsidP="00361021">
            <w:pPr>
              <w:rPr>
                <w:rFonts w:eastAsia="SimSun"/>
                <w:sz w:val="20"/>
                <w:szCs w:val="20"/>
                <w:lang w:val="uk-UA" w:eastAsia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D4077" w14:textId="77777777" w:rsidR="00361021" w:rsidRPr="00361021" w:rsidRDefault="00361021" w:rsidP="00361021">
            <w:pPr>
              <w:autoSpaceDE w:val="0"/>
              <w:autoSpaceDN w:val="0"/>
              <w:jc w:val="center"/>
              <w:rPr>
                <w:rFonts w:eastAsia="SimSun"/>
                <w:lang w:val="uk-UA" w:eastAsia="en-US"/>
              </w:rPr>
            </w:pPr>
            <w:r w:rsidRPr="00361021">
              <w:rPr>
                <w:rFonts w:eastAsia="SimSun"/>
                <w:lang w:val="uk-UA" w:eastAsia="en-US"/>
              </w:rPr>
              <w:t>37,103</w:t>
            </w:r>
          </w:p>
        </w:tc>
        <w:tc>
          <w:tcPr>
            <w:tcW w:w="2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F10A3" w14:textId="77777777" w:rsidR="00361021" w:rsidRPr="00361021" w:rsidRDefault="00361021" w:rsidP="00361021">
            <w:pPr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</w:pPr>
          </w:p>
        </w:tc>
      </w:tr>
    </w:tbl>
    <w:p w14:paraId="1388BAE6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jc w:val="both"/>
        <w:rPr>
          <w:rFonts w:eastAsia="SimSun"/>
          <w:b/>
          <w:bCs/>
          <w:sz w:val="25"/>
          <w:szCs w:val="25"/>
          <w:lang w:val="uk-UA" w:eastAsia="en-US"/>
        </w:rPr>
      </w:pPr>
    </w:p>
    <w:p w14:paraId="7F76BBAE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jc w:val="both"/>
        <w:rPr>
          <w:rFonts w:eastAsia="SimSun"/>
          <w:b/>
          <w:bCs/>
          <w:sz w:val="25"/>
          <w:szCs w:val="25"/>
          <w:lang w:val="uk-UA" w:eastAsia="en-US"/>
        </w:rPr>
      </w:pPr>
    </w:p>
    <w:p w14:paraId="090AEFE9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jc w:val="both"/>
        <w:rPr>
          <w:rFonts w:eastAsia="SimSun"/>
          <w:sz w:val="28"/>
          <w:szCs w:val="28"/>
          <w:lang w:val="uk-UA" w:eastAsia="en-US"/>
        </w:rPr>
      </w:pPr>
      <w:r w:rsidRPr="00361021">
        <w:rPr>
          <w:rFonts w:eastAsia="SimSun"/>
          <w:sz w:val="28"/>
          <w:szCs w:val="28"/>
          <w:lang w:val="uk-UA" w:eastAsia="en-US"/>
        </w:rPr>
        <w:t>Керівник установи –</w:t>
      </w:r>
    </w:p>
    <w:p w14:paraId="03A26E21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jc w:val="both"/>
        <w:rPr>
          <w:rFonts w:eastAsia="SimSun"/>
          <w:sz w:val="28"/>
          <w:szCs w:val="28"/>
          <w:lang w:val="uk-UA" w:eastAsia="en-US"/>
        </w:rPr>
      </w:pPr>
      <w:r w:rsidRPr="00361021">
        <w:rPr>
          <w:rFonts w:eastAsia="SimSun"/>
          <w:sz w:val="28"/>
          <w:szCs w:val="28"/>
          <w:lang w:val="uk-UA" w:eastAsia="en-US"/>
        </w:rPr>
        <w:t>головного розпорядника коштів                                                  Ірина ПУКАС</w:t>
      </w:r>
    </w:p>
    <w:p w14:paraId="0967891C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jc w:val="both"/>
        <w:rPr>
          <w:rFonts w:eastAsia="SimSun"/>
          <w:sz w:val="28"/>
          <w:szCs w:val="28"/>
          <w:lang w:val="uk-UA" w:eastAsia="en-US"/>
        </w:rPr>
      </w:pPr>
    </w:p>
    <w:p w14:paraId="6403B596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jc w:val="both"/>
        <w:rPr>
          <w:rFonts w:eastAsia="SimSun"/>
          <w:sz w:val="28"/>
          <w:szCs w:val="28"/>
          <w:lang w:val="uk-UA" w:eastAsia="en-US"/>
        </w:rPr>
      </w:pPr>
    </w:p>
    <w:p w14:paraId="7D5A2117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jc w:val="both"/>
        <w:rPr>
          <w:rFonts w:eastAsia="SimSun"/>
          <w:sz w:val="25"/>
          <w:szCs w:val="25"/>
          <w:lang w:val="uk-UA" w:eastAsia="en-US"/>
        </w:rPr>
      </w:pPr>
    </w:p>
    <w:p w14:paraId="05B47B40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jc w:val="both"/>
        <w:rPr>
          <w:rFonts w:eastAsia="SimSun"/>
          <w:sz w:val="28"/>
          <w:szCs w:val="28"/>
          <w:lang w:val="uk-UA" w:eastAsia="en-US"/>
        </w:rPr>
      </w:pPr>
      <w:r w:rsidRPr="00361021">
        <w:rPr>
          <w:rFonts w:eastAsia="SimSun"/>
          <w:sz w:val="28"/>
          <w:szCs w:val="28"/>
          <w:lang w:val="uk-UA" w:eastAsia="en-US"/>
        </w:rPr>
        <w:t>Відповідальний виконавець</w:t>
      </w:r>
    </w:p>
    <w:p w14:paraId="77E8FE85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jc w:val="both"/>
        <w:rPr>
          <w:rFonts w:eastAsia="SimSun"/>
          <w:sz w:val="28"/>
          <w:szCs w:val="28"/>
          <w:lang w:val="uk-UA" w:eastAsia="en-US"/>
        </w:rPr>
      </w:pPr>
      <w:r w:rsidRPr="00361021">
        <w:rPr>
          <w:rFonts w:eastAsia="SimSun"/>
          <w:sz w:val="28"/>
          <w:szCs w:val="28"/>
          <w:lang w:val="uk-UA" w:eastAsia="en-US"/>
        </w:rPr>
        <w:t xml:space="preserve">Програми                                                                                       Олег ПАХАРУК                                                         </w:t>
      </w:r>
    </w:p>
    <w:p w14:paraId="40791DF7" w14:textId="77777777" w:rsidR="00361021" w:rsidRPr="00361021" w:rsidRDefault="00361021" w:rsidP="00361021">
      <w:pPr>
        <w:tabs>
          <w:tab w:val="left" w:pos="1134"/>
        </w:tabs>
        <w:autoSpaceDE w:val="0"/>
        <w:autoSpaceDN w:val="0"/>
        <w:jc w:val="both"/>
        <w:rPr>
          <w:rFonts w:ascii="Journal" w:eastAsia="SimSun" w:cs="Journal"/>
          <w:sz w:val="26"/>
          <w:szCs w:val="26"/>
          <w:lang w:val="uk-UA" w:eastAsia="en-US"/>
        </w:rPr>
      </w:pPr>
    </w:p>
    <w:p w14:paraId="017F6B12" w14:textId="77777777" w:rsidR="00A84386" w:rsidRPr="00A84386" w:rsidRDefault="00A84386" w:rsidP="007434BD">
      <w:pPr>
        <w:spacing w:before="120" w:after="120"/>
        <w:rPr>
          <w:b/>
          <w:sz w:val="28"/>
          <w:szCs w:val="28"/>
        </w:rPr>
      </w:pPr>
    </w:p>
    <w:sectPr w:rsidR="00A84386" w:rsidRPr="00A84386" w:rsidSect="00361021">
      <w:footerReference w:type="even" r:id="rId9"/>
      <w:footerReference w:type="default" r:id="rId10"/>
      <w:pgSz w:w="16840" w:h="11907" w:orient="landscape" w:code="9"/>
      <w:pgMar w:top="567" w:right="567" w:bottom="1701" w:left="425" w:header="720" w:footer="119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FFDE5" w14:textId="77777777" w:rsidR="001E54D6" w:rsidRDefault="001E54D6">
      <w:r>
        <w:separator/>
      </w:r>
    </w:p>
  </w:endnote>
  <w:endnote w:type="continuationSeparator" w:id="0">
    <w:p w14:paraId="5628095A" w14:textId="77777777" w:rsidR="001E54D6" w:rsidRDefault="001E5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tarSymbol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cademy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67613" w14:textId="77777777" w:rsidR="00E12B2B" w:rsidRDefault="00E12B2B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751CA1F9" w14:textId="77777777" w:rsidR="00E12B2B" w:rsidRDefault="00E12B2B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39AE8" w14:textId="77777777" w:rsidR="00E12B2B" w:rsidRDefault="00E12B2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C0374" w14:textId="77777777" w:rsidR="001E54D6" w:rsidRDefault="001E54D6">
      <w:r>
        <w:separator/>
      </w:r>
    </w:p>
  </w:footnote>
  <w:footnote w:type="continuationSeparator" w:id="0">
    <w:p w14:paraId="5E0C5D2E" w14:textId="77777777" w:rsidR="001E54D6" w:rsidRDefault="001E54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4" w15:restartNumberingAfterBreak="0">
    <w:nsid w:val="0003F081"/>
    <w:multiLevelType w:val="hybridMultilevel"/>
    <w:tmpl w:val="0039E52A"/>
    <w:lvl w:ilvl="0" w:tplc="FFFFFFFF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/>
      </w:rPr>
    </w:lvl>
    <w:lvl w:ilvl="1" w:tplc="FFFFFFFF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eastAsia="SimSun" w:hAnsi="Times New Roman"/>
      </w:rPr>
    </w:lvl>
    <w:lvl w:ilvl="2" w:tplc="FFFFFFFF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eastAsia="SimSun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eastAsia="SimSun" w:hAnsi="Symbol"/>
      </w:rPr>
    </w:lvl>
    <w:lvl w:ilvl="4" w:tplc="FFFFFFFF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eastAsia="SimSun" w:hAnsi="Times New Roman"/>
      </w:rPr>
    </w:lvl>
    <w:lvl w:ilvl="5" w:tplc="FFFFFFFF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eastAsia="SimSun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eastAsia="SimSun" w:hAnsi="Symbol"/>
      </w:rPr>
    </w:lvl>
    <w:lvl w:ilvl="7" w:tplc="FFFFFFFF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eastAsia="SimSun" w:hAnsi="Times New Roman"/>
      </w:rPr>
    </w:lvl>
    <w:lvl w:ilvl="8" w:tplc="FFFFFFFF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eastAsia="SimSun" w:hAnsi="Wingdings"/>
      </w:rPr>
    </w:lvl>
  </w:abstractNum>
  <w:abstractNum w:abstractNumId="5" w15:restartNumberingAfterBreak="0">
    <w:nsid w:val="05373084"/>
    <w:multiLevelType w:val="hybridMultilevel"/>
    <w:tmpl w:val="FA9E175A"/>
    <w:lvl w:ilvl="0" w:tplc="CF58DE90">
      <w:numFmt w:val="bullet"/>
      <w:lvlText w:val="–"/>
      <w:lvlJc w:val="left"/>
      <w:pPr>
        <w:tabs>
          <w:tab w:val="num" w:pos="1695"/>
        </w:tabs>
        <w:ind w:left="1695" w:hanging="9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5DF6DB0"/>
    <w:multiLevelType w:val="hybridMultilevel"/>
    <w:tmpl w:val="38B6F826"/>
    <w:lvl w:ilvl="0" w:tplc="CD027C84">
      <w:start w:val="1"/>
      <w:numFmt w:val="decimal"/>
      <w:lvlText w:val="%1."/>
      <w:lvlJc w:val="left"/>
      <w:pPr>
        <w:ind w:left="927" w:hanging="360"/>
      </w:p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0FEA392D"/>
    <w:multiLevelType w:val="hybridMultilevel"/>
    <w:tmpl w:val="59C89F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6E87DF6"/>
    <w:multiLevelType w:val="hybridMultilevel"/>
    <w:tmpl w:val="518A7D68"/>
    <w:lvl w:ilvl="0" w:tplc="4A807B4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4772F0D"/>
    <w:multiLevelType w:val="hybridMultilevel"/>
    <w:tmpl w:val="525AC8AC"/>
    <w:lvl w:ilvl="0" w:tplc="75885E54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268A2AB3"/>
    <w:multiLevelType w:val="hybridMultilevel"/>
    <w:tmpl w:val="888CFA3E"/>
    <w:lvl w:ilvl="0" w:tplc="92C636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B461A4"/>
    <w:multiLevelType w:val="hybridMultilevel"/>
    <w:tmpl w:val="FC0A9992"/>
    <w:lvl w:ilvl="0" w:tplc="688639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2661DE3"/>
    <w:multiLevelType w:val="hybridMultilevel"/>
    <w:tmpl w:val="0F881B5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2A21CC"/>
    <w:multiLevelType w:val="hybridMultilevel"/>
    <w:tmpl w:val="90D824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DB501E7"/>
    <w:multiLevelType w:val="hybridMultilevel"/>
    <w:tmpl w:val="53D6B5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BB3602F"/>
    <w:multiLevelType w:val="hybridMultilevel"/>
    <w:tmpl w:val="671E756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D4C82"/>
    <w:multiLevelType w:val="hybridMultilevel"/>
    <w:tmpl w:val="A7725258"/>
    <w:lvl w:ilvl="0" w:tplc="14929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7" w15:restartNumberingAfterBreak="0">
    <w:nsid w:val="54AF15A6"/>
    <w:multiLevelType w:val="hybridMultilevel"/>
    <w:tmpl w:val="5D3AEB28"/>
    <w:lvl w:ilvl="0" w:tplc="50F8B0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6395D61"/>
    <w:multiLevelType w:val="hybridMultilevel"/>
    <w:tmpl w:val="8AE4B68A"/>
    <w:lvl w:ilvl="0" w:tplc="24C87178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CFD6911"/>
    <w:multiLevelType w:val="hybridMultilevel"/>
    <w:tmpl w:val="F6D4C6BE"/>
    <w:lvl w:ilvl="0" w:tplc="14929A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E2C6B46"/>
    <w:multiLevelType w:val="hybridMultilevel"/>
    <w:tmpl w:val="5B66D980"/>
    <w:lvl w:ilvl="0" w:tplc="5E3A3C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86D4ABC"/>
    <w:multiLevelType w:val="hybridMultilevel"/>
    <w:tmpl w:val="DD5A628A"/>
    <w:lvl w:ilvl="0" w:tplc="61567728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abstractNum w:abstractNumId="22" w15:restartNumberingAfterBreak="0">
    <w:nsid w:val="7AD05623"/>
    <w:multiLevelType w:val="hybridMultilevel"/>
    <w:tmpl w:val="9A6ED78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4"/>
  </w:num>
  <w:num w:numId="3">
    <w:abstractNumId w:val="18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13"/>
  </w:num>
  <w:num w:numId="9">
    <w:abstractNumId w:val="7"/>
  </w:num>
  <w:num w:numId="10">
    <w:abstractNumId w:val="5"/>
  </w:num>
  <w:num w:numId="11">
    <w:abstractNumId w:val="19"/>
  </w:num>
  <w:num w:numId="12">
    <w:abstractNumId w:val="16"/>
  </w:num>
  <w:num w:numId="13">
    <w:abstractNumId w:val="17"/>
  </w:num>
  <w:num w:numId="14">
    <w:abstractNumId w:val="9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1"/>
  </w:num>
  <w:num w:numId="20">
    <w:abstractNumId w:val="12"/>
  </w:num>
  <w:num w:numId="21">
    <w:abstractNumId w:val="20"/>
  </w:num>
  <w:num w:numId="22">
    <w:abstractNumId w:val="15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269"/>
    <w:rsid w:val="000068AB"/>
    <w:rsid w:val="00010FD0"/>
    <w:rsid w:val="00014D83"/>
    <w:rsid w:val="00037BAB"/>
    <w:rsid w:val="00047A75"/>
    <w:rsid w:val="00051F4D"/>
    <w:rsid w:val="00052B51"/>
    <w:rsid w:val="00061127"/>
    <w:rsid w:val="00082016"/>
    <w:rsid w:val="0009143C"/>
    <w:rsid w:val="000A160B"/>
    <w:rsid w:val="000A2880"/>
    <w:rsid w:val="000A437E"/>
    <w:rsid w:val="000D4993"/>
    <w:rsid w:val="00100D9A"/>
    <w:rsid w:val="00100FF1"/>
    <w:rsid w:val="00115297"/>
    <w:rsid w:val="00121206"/>
    <w:rsid w:val="00141B68"/>
    <w:rsid w:val="00152EE0"/>
    <w:rsid w:val="0018190A"/>
    <w:rsid w:val="00194F92"/>
    <w:rsid w:val="001A0790"/>
    <w:rsid w:val="001B13F6"/>
    <w:rsid w:val="001D3993"/>
    <w:rsid w:val="001E150D"/>
    <w:rsid w:val="001E54D6"/>
    <w:rsid w:val="001E5E48"/>
    <w:rsid w:val="001F6BCF"/>
    <w:rsid w:val="002011D8"/>
    <w:rsid w:val="00205C7F"/>
    <w:rsid w:val="00212286"/>
    <w:rsid w:val="00223FF9"/>
    <w:rsid w:val="002261DD"/>
    <w:rsid w:val="0022759A"/>
    <w:rsid w:val="00227D3A"/>
    <w:rsid w:val="00246E07"/>
    <w:rsid w:val="0026079A"/>
    <w:rsid w:val="002A721B"/>
    <w:rsid w:val="002A7A44"/>
    <w:rsid w:val="002B063E"/>
    <w:rsid w:val="002E590D"/>
    <w:rsid w:val="002E5925"/>
    <w:rsid w:val="00312312"/>
    <w:rsid w:val="00361021"/>
    <w:rsid w:val="00385BC2"/>
    <w:rsid w:val="003923CB"/>
    <w:rsid w:val="00395791"/>
    <w:rsid w:val="003958CC"/>
    <w:rsid w:val="003A02EC"/>
    <w:rsid w:val="003E56F0"/>
    <w:rsid w:val="003E64A7"/>
    <w:rsid w:val="003E6510"/>
    <w:rsid w:val="003F2DC0"/>
    <w:rsid w:val="00430D3A"/>
    <w:rsid w:val="00444FA2"/>
    <w:rsid w:val="00472BDA"/>
    <w:rsid w:val="004960A9"/>
    <w:rsid w:val="00496F38"/>
    <w:rsid w:val="00497D46"/>
    <w:rsid w:val="004B0A2A"/>
    <w:rsid w:val="004C7294"/>
    <w:rsid w:val="004C73E7"/>
    <w:rsid w:val="004D6E71"/>
    <w:rsid w:val="004F6EB2"/>
    <w:rsid w:val="00554C5B"/>
    <w:rsid w:val="00555F72"/>
    <w:rsid w:val="00565E67"/>
    <w:rsid w:val="0059531D"/>
    <w:rsid w:val="005A3120"/>
    <w:rsid w:val="005A4009"/>
    <w:rsid w:val="005B6CB5"/>
    <w:rsid w:val="005D5878"/>
    <w:rsid w:val="005E718B"/>
    <w:rsid w:val="00630DA3"/>
    <w:rsid w:val="00632358"/>
    <w:rsid w:val="0063616C"/>
    <w:rsid w:val="00640288"/>
    <w:rsid w:val="00646F2C"/>
    <w:rsid w:val="00650F16"/>
    <w:rsid w:val="00653A6B"/>
    <w:rsid w:val="00654245"/>
    <w:rsid w:val="006775A0"/>
    <w:rsid w:val="0069787F"/>
    <w:rsid w:val="006A01F4"/>
    <w:rsid w:val="006A7EAE"/>
    <w:rsid w:val="006B7FEF"/>
    <w:rsid w:val="006C7098"/>
    <w:rsid w:val="006F1E13"/>
    <w:rsid w:val="00706D10"/>
    <w:rsid w:val="007434BD"/>
    <w:rsid w:val="0077164E"/>
    <w:rsid w:val="007A685D"/>
    <w:rsid w:val="007A718F"/>
    <w:rsid w:val="007B6938"/>
    <w:rsid w:val="007E148E"/>
    <w:rsid w:val="007E3B30"/>
    <w:rsid w:val="007F520D"/>
    <w:rsid w:val="00802FF4"/>
    <w:rsid w:val="008063FB"/>
    <w:rsid w:val="00824CD0"/>
    <w:rsid w:val="0085443F"/>
    <w:rsid w:val="0085659F"/>
    <w:rsid w:val="00856638"/>
    <w:rsid w:val="008636B8"/>
    <w:rsid w:val="00880559"/>
    <w:rsid w:val="00883BE5"/>
    <w:rsid w:val="008A116A"/>
    <w:rsid w:val="008A7EEE"/>
    <w:rsid w:val="008B276A"/>
    <w:rsid w:val="008D71D9"/>
    <w:rsid w:val="0094595D"/>
    <w:rsid w:val="00956EA6"/>
    <w:rsid w:val="009574C9"/>
    <w:rsid w:val="00975005"/>
    <w:rsid w:val="009B4FD8"/>
    <w:rsid w:val="009D2D64"/>
    <w:rsid w:val="009D714C"/>
    <w:rsid w:val="009E0855"/>
    <w:rsid w:val="009F1693"/>
    <w:rsid w:val="00A1225C"/>
    <w:rsid w:val="00A15269"/>
    <w:rsid w:val="00A269E3"/>
    <w:rsid w:val="00A32EB2"/>
    <w:rsid w:val="00A364DB"/>
    <w:rsid w:val="00A36C35"/>
    <w:rsid w:val="00A517DF"/>
    <w:rsid w:val="00A84386"/>
    <w:rsid w:val="00A9264A"/>
    <w:rsid w:val="00AA54FB"/>
    <w:rsid w:val="00AD16BB"/>
    <w:rsid w:val="00AE5A32"/>
    <w:rsid w:val="00AF11F9"/>
    <w:rsid w:val="00AF1EE3"/>
    <w:rsid w:val="00B054C1"/>
    <w:rsid w:val="00B513EC"/>
    <w:rsid w:val="00B82807"/>
    <w:rsid w:val="00B93AD4"/>
    <w:rsid w:val="00BA0731"/>
    <w:rsid w:val="00BA56A5"/>
    <w:rsid w:val="00BC0FA4"/>
    <w:rsid w:val="00BC7E27"/>
    <w:rsid w:val="00BF7259"/>
    <w:rsid w:val="00C15B0A"/>
    <w:rsid w:val="00C15B4D"/>
    <w:rsid w:val="00C20590"/>
    <w:rsid w:val="00C569E7"/>
    <w:rsid w:val="00C84B1C"/>
    <w:rsid w:val="00C866A8"/>
    <w:rsid w:val="00CB0EA6"/>
    <w:rsid w:val="00CE2F8C"/>
    <w:rsid w:val="00CE6858"/>
    <w:rsid w:val="00CF345A"/>
    <w:rsid w:val="00D077E2"/>
    <w:rsid w:val="00D148AF"/>
    <w:rsid w:val="00D26671"/>
    <w:rsid w:val="00D34E51"/>
    <w:rsid w:val="00D655EF"/>
    <w:rsid w:val="00D6710D"/>
    <w:rsid w:val="00DA001D"/>
    <w:rsid w:val="00DC6422"/>
    <w:rsid w:val="00DD2FB6"/>
    <w:rsid w:val="00DD7A79"/>
    <w:rsid w:val="00E12B2B"/>
    <w:rsid w:val="00E1734D"/>
    <w:rsid w:val="00E23974"/>
    <w:rsid w:val="00E321CA"/>
    <w:rsid w:val="00E37E5C"/>
    <w:rsid w:val="00E41D74"/>
    <w:rsid w:val="00E47381"/>
    <w:rsid w:val="00E517E3"/>
    <w:rsid w:val="00EA67C6"/>
    <w:rsid w:val="00EB7E07"/>
    <w:rsid w:val="00ED0575"/>
    <w:rsid w:val="00EE253B"/>
    <w:rsid w:val="00EE2B1C"/>
    <w:rsid w:val="00EE5F51"/>
    <w:rsid w:val="00EF0B25"/>
    <w:rsid w:val="00F020D8"/>
    <w:rsid w:val="00F14BFF"/>
    <w:rsid w:val="00F15769"/>
    <w:rsid w:val="00F22768"/>
    <w:rsid w:val="00F73B0C"/>
    <w:rsid w:val="00F90312"/>
    <w:rsid w:val="00F94CE3"/>
    <w:rsid w:val="00FA3B62"/>
    <w:rsid w:val="00FB6556"/>
    <w:rsid w:val="00FE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922E54"/>
  <w15:chartTrackingRefBased/>
  <w15:docId w15:val="{CCD6D2EF-BAAB-41D3-BBF0-4A321BEB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ind w:left="5664"/>
      <w:outlineLvl w:val="0"/>
    </w:pPr>
    <w:rPr>
      <w:b/>
      <w:bCs/>
      <w:sz w:val="26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6"/>
      <w:lang w:val="uk-UA"/>
    </w:rPr>
  </w:style>
  <w:style w:type="paragraph" w:styleId="3">
    <w:name w:val="heading 3"/>
    <w:basedOn w:val="a"/>
    <w:next w:val="a"/>
    <w:qFormat/>
    <w:pPr>
      <w:keepNext/>
      <w:ind w:firstLine="708"/>
      <w:outlineLvl w:val="2"/>
    </w:pPr>
    <w:rPr>
      <w:b/>
      <w:bCs/>
      <w:sz w:val="26"/>
      <w:lang w:val="uk-UA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spacing w:before="120" w:after="120"/>
      <w:jc w:val="center"/>
      <w:outlineLvl w:val="4"/>
    </w:pPr>
    <w:rPr>
      <w:caps/>
      <w:sz w:val="32"/>
      <w:szCs w:val="4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6"/>
      <w:lang w:val="uk-UA"/>
    </w:rPr>
  </w:style>
  <w:style w:type="paragraph" w:styleId="7">
    <w:name w:val="heading 7"/>
    <w:basedOn w:val="a"/>
    <w:next w:val="a"/>
    <w:qFormat/>
    <w:pPr>
      <w:keepNext/>
      <w:shd w:val="clear" w:color="auto" w:fill="FFFFFF"/>
      <w:spacing w:line="298" w:lineRule="exact"/>
      <w:ind w:left="293" w:right="-43"/>
      <w:outlineLvl w:val="6"/>
    </w:pPr>
    <w:rPr>
      <w:b/>
      <w:bCs/>
      <w:color w:val="000000"/>
      <w:spacing w:val="-2"/>
      <w:sz w:val="26"/>
      <w:szCs w:val="26"/>
      <w:lang w:val="uk-UA"/>
    </w:rPr>
  </w:style>
  <w:style w:type="paragraph" w:styleId="8">
    <w:name w:val="heading 8"/>
    <w:basedOn w:val="a"/>
    <w:next w:val="a"/>
    <w:qFormat/>
    <w:pPr>
      <w:keepNext/>
      <w:snapToGrid w:val="0"/>
      <w:jc w:val="center"/>
      <w:outlineLvl w:val="7"/>
    </w:pPr>
    <w:rPr>
      <w:b/>
      <w:bCs/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8"/>
      <w:jc w:val="both"/>
    </w:pPr>
    <w:rPr>
      <w:sz w:val="25"/>
      <w:lang w:val="uk-UA"/>
    </w:rPr>
  </w:style>
  <w:style w:type="paragraph" w:styleId="20">
    <w:name w:val="Body Text Indent 2"/>
    <w:basedOn w:val="a"/>
    <w:semiHidden/>
    <w:pPr>
      <w:ind w:firstLine="708"/>
      <w:jc w:val="both"/>
    </w:pPr>
    <w:rPr>
      <w:sz w:val="26"/>
      <w:lang w:val="uk-UA"/>
    </w:rPr>
  </w:style>
  <w:style w:type="paragraph" w:styleId="30">
    <w:name w:val="Body Text Indent 3"/>
    <w:basedOn w:val="a"/>
    <w:semiHidden/>
    <w:pPr>
      <w:shd w:val="clear" w:color="auto" w:fill="FFFFFF"/>
      <w:spacing w:line="360" w:lineRule="auto"/>
      <w:ind w:firstLine="720"/>
      <w:jc w:val="both"/>
    </w:pPr>
    <w:rPr>
      <w:sz w:val="26"/>
      <w:szCs w:val="25"/>
      <w:lang w:val="uk-UA"/>
    </w:rPr>
  </w:style>
  <w:style w:type="paragraph" w:styleId="a6">
    <w:name w:val="caption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styleId="a7">
    <w:name w:val="Body Text"/>
    <w:basedOn w:val="a"/>
    <w:semiHidden/>
    <w:pPr>
      <w:jc w:val="both"/>
    </w:pPr>
    <w:rPr>
      <w:lang w:val="uk-UA"/>
    </w:rPr>
  </w:style>
  <w:style w:type="paragraph" w:styleId="21">
    <w:name w:val="Body Text 2"/>
    <w:basedOn w:val="a"/>
    <w:semiHidden/>
    <w:pPr>
      <w:shd w:val="clear" w:color="auto" w:fill="FFFFFF"/>
    </w:pPr>
    <w:rPr>
      <w:b/>
      <w:bCs/>
      <w:color w:val="000000"/>
      <w:spacing w:val="-3"/>
      <w:sz w:val="26"/>
      <w:szCs w:val="29"/>
      <w:lang w:val="uk-UA"/>
    </w:rPr>
  </w:style>
  <w:style w:type="paragraph" w:styleId="a8">
    <w:name w:val="Title"/>
    <w:basedOn w:val="a"/>
    <w:qFormat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a9">
    <w:name w:val="index heading"/>
    <w:basedOn w:val="a"/>
    <w:semiHidden/>
    <w:pPr>
      <w:suppressLineNumbers/>
      <w:suppressAutoHyphens/>
    </w:pPr>
    <w:rPr>
      <w:rFonts w:cs="Tahoma"/>
      <w:lang w:eastAsia="ar-SA"/>
    </w:r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semiHidden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unhideWhenUsed/>
    <w:pPr>
      <w:spacing w:before="100" w:beforeAutospacing="1" w:after="100" w:afterAutospacing="1"/>
    </w:pPr>
  </w:style>
  <w:style w:type="paragraph" w:customStyle="1" w:styleId="Standard">
    <w:name w:val="Standard"/>
    <w:rsid w:val="002E590D"/>
    <w:pPr>
      <w:widowControl w:val="0"/>
      <w:suppressAutoHyphens/>
      <w:autoSpaceDN w:val="0"/>
      <w:textAlignment w:val="baseline"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paragraph" w:styleId="ae">
    <w:name w:val="List Paragraph"/>
    <w:basedOn w:val="a"/>
    <w:uiPriority w:val="34"/>
    <w:qFormat/>
    <w:rsid w:val="00223FF9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32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26E97-A9F6-4679-8AFB-2A305BD13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5351</Words>
  <Characters>3051</Characters>
  <Application>Microsoft Office Word</Application>
  <DocSecurity>0</DocSecurity>
  <Lines>25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Прокурору м</vt:lpstr>
      <vt:lpstr>Прокурору м</vt:lpstr>
    </vt:vector>
  </TitlesOfParts>
  <Company>виконком</Company>
  <LinksUpToDate>false</LinksUpToDate>
  <CharactersWithSpaces>8386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Прокурору м</dc:title>
  <dc:subject/>
  <dc:creator>Роман</dc:creator>
  <cp:keywords/>
  <cp:lastModifiedBy>PradidM</cp:lastModifiedBy>
  <cp:revision>2</cp:revision>
  <cp:lastPrinted>2022-01-11T14:44:00Z</cp:lastPrinted>
  <dcterms:created xsi:type="dcterms:W3CDTF">2022-01-14T08:56:00Z</dcterms:created>
  <dcterms:modified xsi:type="dcterms:W3CDTF">2022-01-14T08:56:00Z</dcterms:modified>
</cp:coreProperties>
</file>