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2D77F" w14:textId="42E212D3" w:rsidR="00E12B2B" w:rsidRDefault="00BF3833" w:rsidP="00027E06">
      <w:pPr>
        <w:pStyle w:val="5"/>
      </w:pPr>
      <w:r>
        <w:rPr>
          <w:noProof/>
        </w:rPr>
        <w:drawing>
          <wp:inline distT="0" distB="0" distL="0" distR="0" wp14:anchorId="4FF9CE21" wp14:editId="2D8ADA36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1F8ED" w14:textId="77777777" w:rsidR="00E12B2B" w:rsidRDefault="00E12B2B">
      <w:pPr>
        <w:pStyle w:val="a6"/>
        <w:rPr>
          <w:szCs w:val="32"/>
        </w:rPr>
      </w:pPr>
      <w:r>
        <w:t>україна</w:t>
      </w:r>
    </w:p>
    <w:p w14:paraId="18A79B7A" w14:textId="77777777"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14:paraId="71046910" w14:textId="77777777" w:rsidR="005A4009" w:rsidRPr="005A4009" w:rsidRDefault="008F60DF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>
        <w:rPr>
          <w:b/>
          <w:caps/>
          <w:sz w:val="32"/>
          <w:szCs w:val="32"/>
          <w:lang w:val="en-US"/>
        </w:rPr>
        <w:t>XVII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>
        <w:rPr>
          <w:b/>
          <w:caps/>
          <w:sz w:val="32"/>
          <w:szCs w:val="32"/>
          <w:lang w:val="uk-UA"/>
        </w:rPr>
        <w:t xml:space="preserve">сесія </w:t>
      </w:r>
      <w:r w:rsidRPr="008F60DF">
        <w:rPr>
          <w:b/>
          <w:bCs/>
          <w:caps/>
          <w:sz w:val="32"/>
          <w:szCs w:val="32"/>
          <w:lang w:val="en-US"/>
        </w:rPr>
        <w:t>V</w:t>
      </w:r>
      <w:r w:rsidRPr="008F60DF">
        <w:rPr>
          <w:b/>
          <w:bCs/>
          <w:caps/>
          <w:sz w:val="32"/>
          <w:szCs w:val="32"/>
          <w:lang w:val="uk-UA"/>
        </w:rPr>
        <w:t>ІІІ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>
        <w:rPr>
          <w:b/>
          <w:caps/>
          <w:sz w:val="32"/>
          <w:szCs w:val="32"/>
          <w:lang w:val="uk-UA"/>
        </w:rPr>
        <w:t>демократичного скликання</w:t>
      </w:r>
    </w:p>
    <w:p w14:paraId="513F9188" w14:textId="77777777"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14:paraId="0EBEFF07" w14:textId="77777777" w:rsidR="00880559" w:rsidRPr="008B276A" w:rsidRDefault="00880559">
      <w:pPr>
        <w:spacing w:before="120" w:after="120"/>
        <w:jc w:val="center"/>
        <w:rPr>
          <w:b/>
          <w:sz w:val="28"/>
          <w:szCs w:val="28"/>
          <w:lang w:val="uk-UA"/>
        </w:rPr>
      </w:pPr>
    </w:p>
    <w:p w14:paraId="504A633E" w14:textId="77777777" w:rsidR="00880559" w:rsidRDefault="007434BD" w:rsidP="007434BD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 w:rsidR="00AD5601">
        <w:rPr>
          <w:b/>
          <w:sz w:val="28"/>
          <w:szCs w:val="28"/>
          <w:lang w:val="uk-UA"/>
        </w:rPr>
        <w:t>__</w:t>
      </w:r>
      <w:r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="00AD5601">
        <w:rPr>
          <w:b/>
          <w:sz w:val="28"/>
          <w:szCs w:val="28"/>
          <w:lang w:val="uk-UA"/>
        </w:rPr>
        <w:t xml:space="preserve">         </w:t>
      </w:r>
      <w:r w:rsidRPr="00B93AD4">
        <w:rPr>
          <w:b/>
          <w:sz w:val="22"/>
          <w:szCs w:val="22"/>
          <w:lang w:val="uk-UA"/>
        </w:rPr>
        <w:t xml:space="preserve">Стрий </w:t>
      </w:r>
      <w:r w:rsidR="00AD5601">
        <w:rPr>
          <w:b/>
          <w:sz w:val="22"/>
          <w:szCs w:val="22"/>
          <w:lang w:val="uk-UA"/>
        </w:rPr>
        <w:t xml:space="preserve">                      </w:t>
      </w:r>
      <w:r>
        <w:rPr>
          <w:b/>
          <w:sz w:val="28"/>
          <w:szCs w:val="28"/>
          <w:lang w:val="uk-UA"/>
        </w:rPr>
        <w:t>______</w:t>
      </w:r>
      <w:r w:rsidR="00760666">
        <w:rPr>
          <w:b/>
          <w:sz w:val="28"/>
          <w:szCs w:val="28"/>
          <w:lang w:val="uk-UA"/>
        </w:rPr>
        <w:t>ПРОЕКТ</w:t>
      </w:r>
      <w:r>
        <w:rPr>
          <w:b/>
          <w:sz w:val="28"/>
          <w:szCs w:val="28"/>
          <w:lang w:val="uk-UA"/>
        </w:rPr>
        <w:t>___</w:t>
      </w:r>
      <w:r w:rsidR="00AD5601">
        <w:rPr>
          <w:b/>
          <w:sz w:val="28"/>
          <w:szCs w:val="28"/>
          <w:lang w:val="uk-UA"/>
        </w:rPr>
        <w:t>___</w:t>
      </w:r>
    </w:p>
    <w:p w14:paraId="50CE2819" w14:textId="77777777" w:rsidR="008F60DF" w:rsidRPr="00400C4B" w:rsidRDefault="008F60DF" w:rsidP="007434BD">
      <w:pPr>
        <w:spacing w:before="120" w:after="120"/>
        <w:rPr>
          <w:bCs/>
          <w:sz w:val="28"/>
          <w:szCs w:val="28"/>
          <w:lang w:val="uk-UA"/>
        </w:rPr>
      </w:pPr>
    </w:p>
    <w:p w14:paraId="0FE53A7A" w14:textId="77777777" w:rsidR="008F60DF" w:rsidRPr="00083EEA" w:rsidRDefault="008F60DF" w:rsidP="00083EEA">
      <w:pPr>
        <w:ind w:right="4819"/>
        <w:rPr>
          <w:sz w:val="26"/>
          <w:szCs w:val="26"/>
          <w:lang w:val="uk-UA"/>
        </w:rPr>
      </w:pPr>
      <w:r w:rsidRPr="00083EEA">
        <w:rPr>
          <w:b/>
          <w:bCs/>
          <w:sz w:val="26"/>
          <w:szCs w:val="26"/>
          <w:lang w:val="uk-UA"/>
        </w:rPr>
        <w:t>Про затвердження змін до Плану діяльності</w:t>
      </w:r>
      <w:r w:rsidR="00083EEA" w:rsidRPr="00083EEA">
        <w:rPr>
          <w:b/>
          <w:bCs/>
          <w:sz w:val="26"/>
          <w:szCs w:val="26"/>
          <w:lang w:val="uk-UA"/>
        </w:rPr>
        <w:t xml:space="preserve"> </w:t>
      </w:r>
      <w:r w:rsidRPr="00083EEA">
        <w:rPr>
          <w:b/>
          <w:bCs/>
          <w:sz w:val="26"/>
          <w:szCs w:val="26"/>
          <w:lang w:val="uk-UA"/>
        </w:rPr>
        <w:t>з підготовки проєктів регуляторних актів на 202</w:t>
      </w:r>
      <w:r w:rsidRPr="00AB6FC5">
        <w:rPr>
          <w:b/>
          <w:bCs/>
          <w:sz w:val="26"/>
          <w:szCs w:val="26"/>
        </w:rPr>
        <w:t>2</w:t>
      </w:r>
      <w:r w:rsidRPr="00083EEA">
        <w:rPr>
          <w:b/>
          <w:bCs/>
          <w:sz w:val="26"/>
          <w:szCs w:val="26"/>
          <w:lang w:val="uk-UA"/>
        </w:rPr>
        <w:t xml:space="preserve"> рік</w:t>
      </w:r>
    </w:p>
    <w:p w14:paraId="6801034E" w14:textId="77777777" w:rsidR="008F60DF" w:rsidRPr="00400C4B" w:rsidRDefault="008F60DF" w:rsidP="008F60DF">
      <w:pPr>
        <w:rPr>
          <w:sz w:val="28"/>
          <w:szCs w:val="28"/>
          <w:lang w:val="uk-UA"/>
        </w:rPr>
      </w:pPr>
    </w:p>
    <w:p w14:paraId="09E8AEE4" w14:textId="77777777" w:rsidR="008F60DF" w:rsidRPr="00400C4B" w:rsidRDefault="008F60DF" w:rsidP="008F60DF">
      <w:pPr>
        <w:rPr>
          <w:sz w:val="28"/>
          <w:szCs w:val="28"/>
          <w:lang w:val="uk-UA"/>
        </w:rPr>
      </w:pPr>
    </w:p>
    <w:p w14:paraId="3E8A155A" w14:textId="77777777" w:rsidR="00083EEA" w:rsidRPr="00AB6FC5" w:rsidRDefault="008F60DF" w:rsidP="008F60DF">
      <w:pPr>
        <w:ind w:firstLine="708"/>
        <w:jc w:val="both"/>
        <w:rPr>
          <w:sz w:val="28"/>
          <w:szCs w:val="28"/>
          <w:lang w:val="uk-UA"/>
        </w:rPr>
      </w:pPr>
      <w:r w:rsidRPr="00083EEA">
        <w:rPr>
          <w:sz w:val="28"/>
          <w:szCs w:val="28"/>
          <w:lang w:val="uk-UA"/>
        </w:rPr>
        <w:t xml:space="preserve">З метою забезпечення здійснення державної регуляторної політики у сфері господарської діяльності, відповідно до ст.7 Закону України «Про засади державної регуляторної політики у сфері господарської діяльності», ст.1 розділу ІУ Регламенту Стрийської міської ради Стрийського району, затвердженого рішенням ІІ сесії УІІІ демократичного скликання Стрийської міської ради від 03.12.2020 року №9 </w:t>
      </w:r>
      <w:r w:rsidRPr="00AB6FC5">
        <w:rPr>
          <w:sz w:val="28"/>
          <w:szCs w:val="28"/>
          <w:lang w:val="uk-UA"/>
        </w:rPr>
        <w:t xml:space="preserve">та керуючись п.п. </w:t>
      </w:r>
      <w:r w:rsidRPr="00083EEA">
        <w:rPr>
          <w:sz w:val="28"/>
          <w:szCs w:val="28"/>
          <w:lang w:val="uk-UA"/>
        </w:rPr>
        <w:t>7</w:t>
      </w:r>
      <w:r w:rsidRPr="00AB6FC5">
        <w:rPr>
          <w:sz w:val="28"/>
          <w:szCs w:val="28"/>
          <w:lang w:val="uk-UA"/>
        </w:rPr>
        <w:t xml:space="preserve"> п.1 ст. 26 Закону України “Про місцеве самоврядування в Україні”</w:t>
      </w:r>
      <w:r w:rsidRPr="00083EEA">
        <w:rPr>
          <w:sz w:val="28"/>
          <w:szCs w:val="28"/>
          <w:lang w:val="uk-UA"/>
        </w:rPr>
        <w:t xml:space="preserve"> </w:t>
      </w:r>
      <w:r w:rsidRPr="00AB6FC5">
        <w:rPr>
          <w:sz w:val="28"/>
          <w:szCs w:val="28"/>
          <w:lang w:val="uk-UA"/>
        </w:rPr>
        <w:t xml:space="preserve">міська рада </w:t>
      </w:r>
    </w:p>
    <w:p w14:paraId="52620432" w14:textId="77777777" w:rsidR="008F60DF" w:rsidRPr="00AB6FC5" w:rsidRDefault="00083EEA" w:rsidP="00083EEA">
      <w:pPr>
        <w:jc w:val="both"/>
        <w:rPr>
          <w:sz w:val="28"/>
          <w:szCs w:val="28"/>
          <w:lang w:val="uk-UA"/>
        </w:rPr>
      </w:pPr>
      <w:r w:rsidRPr="00083EEA">
        <w:rPr>
          <w:sz w:val="28"/>
          <w:szCs w:val="28"/>
          <w:lang w:val="uk-UA"/>
        </w:rPr>
        <w:t>ВИРІШИЛА</w:t>
      </w:r>
      <w:r w:rsidR="008F60DF" w:rsidRPr="00AB6FC5">
        <w:rPr>
          <w:b/>
          <w:bCs/>
          <w:sz w:val="28"/>
          <w:szCs w:val="28"/>
          <w:lang w:val="uk-UA"/>
        </w:rPr>
        <w:t>:</w:t>
      </w:r>
    </w:p>
    <w:p w14:paraId="1547DE97" w14:textId="77777777" w:rsidR="008F60DF" w:rsidRPr="00083EEA" w:rsidRDefault="008F60DF" w:rsidP="008F60DF">
      <w:pPr>
        <w:tabs>
          <w:tab w:val="left" w:pos="3405"/>
        </w:tabs>
        <w:jc w:val="both"/>
        <w:rPr>
          <w:sz w:val="28"/>
          <w:szCs w:val="28"/>
          <w:lang w:val="uk-UA"/>
        </w:rPr>
      </w:pPr>
      <w:r w:rsidRPr="00083EEA">
        <w:rPr>
          <w:sz w:val="28"/>
          <w:szCs w:val="28"/>
          <w:lang w:val="uk-UA"/>
        </w:rPr>
        <w:tab/>
      </w:r>
    </w:p>
    <w:p w14:paraId="0132F3F7" w14:textId="77777777" w:rsidR="008F60DF" w:rsidRPr="00083EEA" w:rsidRDefault="008F60DF" w:rsidP="008F60DF">
      <w:pPr>
        <w:ind w:firstLine="708"/>
        <w:jc w:val="both"/>
        <w:rPr>
          <w:sz w:val="28"/>
          <w:szCs w:val="28"/>
          <w:lang w:val="uk-UA"/>
        </w:rPr>
      </w:pPr>
      <w:r w:rsidRPr="00083EEA">
        <w:rPr>
          <w:sz w:val="28"/>
          <w:szCs w:val="28"/>
          <w:lang w:val="uk-UA"/>
        </w:rPr>
        <w:t>1. Затвердити зміни до Плану діяльності з підготовки проєктів регуляторних актів Стрийської міської ради та її виконавчого комітету на 202</w:t>
      </w:r>
      <w:r w:rsidRPr="00AB6FC5">
        <w:rPr>
          <w:sz w:val="28"/>
          <w:szCs w:val="28"/>
          <w:lang w:val="uk-UA"/>
        </w:rPr>
        <w:t>2</w:t>
      </w:r>
      <w:r w:rsidRPr="00083EEA">
        <w:rPr>
          <w:sz w:val="28"/>
          <w:szCs w:val="28"/>
          <w:lang w:val="uk-UA"/>
        </w:rPr>
        <w:t xml:space="preserve"> рік згідно з додатком.</w:t>
      </w:r>
    </w:p>
    <w:p w14:paraId="1AC60B8C" w14:textId="77777777" w:rsidR="008F60DF" w:rsidRDefault="008F60DF" w:rsidP="008F60DF">
      <w:pPr>
        <w:jc w:val="both"/>
        <w:rPr>
          <w:sz w:val="28"/>
          <w:szCs w:val="28"/>
          <w:lang w:val="uk-UA"/>
        </w:rPr>
      </w:pPr>
      <w:r w:rsidRPr="00083EEA">
        <w:rPr>
          <w:sz w:val="28"/>
          <w:szCs w:val="28"/>
          <w:lang w:val="uk-UA"/>
        </w:rPr>
        <w:tab/>
        <w:t xml:space="preserve">2. Контроль за виконанням даного рішення покласти на </w:t>
      </w:r>
      <w:r w:rsidR="00400C4B">
        <w:rPr>
          <w:sz w:val="28"/>
          <w:szCs w:val="28"/>
          <w:lang w:val="uk-UA"/>
        </w:rPr>
        <w:t xml:space="preserve">першого заступника міського голови М.Дмитришина, </w:t>
      </w:r>
      <w:r w:rsidRPr="00083EEA">
        <w:rPr>
          <w:sz w:val="28"/>
          <w:szCs w:val="28"/>
          <w:lang w:val="uk-UA"/>
        </w:rPr>
        <w:t>заступника міського голови А.Стасіва</w:t>
      </w:r>
      <w:r w:rsidR="00083EEA">
        <w:rPr>
          <w:sz w:val="28"/>
          <w:szCs w:val="28"/>
          <w:lang w:val="uk-UA"/>
        </w:rPr>
        <w:t xml:space="preserve"> та </w:t>
      </w:r>
      <w:r w:rsidR="00083EEA" w:rsidRPr="00083EEA">
        <w:rPr>
          <w:sz w:val="28"/>
          <w:szCs w:val="28"/>
          <w:lang w:val="uk-UA"/>
        </w:rPr>
        <w:t>постійну комісію з питань промисловості, транспорту, доріг, сільського господарства, підприємництва, інвестицій, розвитку територій та туризму (М.Карпінський)</w:t>
      </w:r>
      <w:r w:rsidRPr="00083EEA">
        <w:rPr>
          <w:sz w:val="28"/>
          <w:szCs w:val="28"/>
          <w:lang w:val="uk-UA"/>
        </w:rPr>
        <w:t>.</w:t>
      </w:r>
    </w:p>
    <w:p w14:paraId="3AB5B1E8" w14:textId="77777777" w:rsidR="00400C4B" w:rsidRDefault="00400C4B" w:rsidP="008F60DF">
      <w:pPr>
        <w:jc w:val="both"/>
        <w:rPr>
          <w:sz w:val="28"/>
          <w:szCs w:val="28"/>
          <w:lang w:val="uk-UA"/>
        </w:rPr>
      </w:pPr>
    </w:p>
    <w:p w14:paraId="6776F186" w14:textId="77777777" w:rsidR="00400C4B" w:rsidRPr="00142E40" w:rsidRDefault="00400C4B" w:rsidP="008F60DF">
      <w:pPr>
        <w:rPr>
          <w:sz w:val="28"/>
          <w:szCs w:val="28"/>
          <w:lang w:val="uk-UA"/>
        </w:rPr>
      </w:pPr>
    </w:p>
    <w:p w14:paraId="591C9AEA" w14:textId="77777777" w:rsidR="008F60DF" w:rsidRPr="00400C4B" w:rsidRDefault="008F60DF" w:rsidP="008F60DF">
      <w:pPr>
        <w:rPr>
          <w:b/>
          <w:bCs/>
          <w:sz w:val="26"/>
          <w:szCs w:val="26"/>
          <w:lang w:val="uk-UA"/>
        </w:rPr>
      </w:pPr>
      <w:r w:rsidRPr="00400C4B">
        <w:rPr>
          <w:b/>
          <w:bCs/>
          <w:sz w:val="26"/>
          <w:szCs w:val="26"/>
          <w:lang w:val="uk-UA"/>
        </w:rPr>
        <w:t>Міський голова</w:t>
      </w:r>
      <w:r w:rsidRPr="00400C4B">
        <w:rPr>
          <w:b/>
          <w:bCs/>
          <w:sz w:val="26"/>
          <w:szCs w:val="26"/>
          <w:lang w:val="uk-UA"/>
        </w:rPr>
        <w:tab/>
      </w:r>
      <w:r w:rsidRPr="00400C4B">
        <w:rPr>
          <w:b/>
          <w:bCs/>
          <w:sz w:val="26"/>
          <w:szCs w:val="26"/>
          <w:lang w:val="uk-UA"/>
        </w:rPr>
        <w:tab/>
      </w:r>
      <w:r w:rsidRPr="00400C4B">
        <w:rPr>
          <w:b/>
          <w:bCs/>
          <w:sz w:val="26"/>
          <w:szCs w:val="26"/>
          <w:lang w:val="uk-UA"/>
        </w:rPr>
        <w:tab/>
      </w:r>
      <w:r w:rsidRPr="00400C4B">
        <w:rPr>
          <w:b/>
          <w:bCs/>
          <w:sz w:val="26"/>
          <w:szCs w:val="26"/>
          <w:lang w:val="uk-UA"/>
        </w:rPr>
        <w:tab/>
      </w:r>
      <w:r w:rsidR="00400C4B">
        <w:rPr>
          <w:b/>
          <w:bCs/>
          <w:sz w:val="26"/>
          <w:szCs w:val="26"/>
          <w:lang w:val="uk-UA"/>
        </w:rPr>
        <w:tab/>
      </w:r>
      <w:r w:rsidR="00400C4B">
        <w:rPr>
          <w:b/>
          <w:bCs/>
          <w:sz w:val="26"/>
          <w:szCs w:val="26"/>
          <w:lang w:val="uk-UA"/>
        </w:rPr>
        <w:tab/>
      </w:r>
      <w:r w:rsidRPr="00400C4B">
        <w:rPr>
          <w:b/>
          <w:bCs/>
          <w:sz w:val="26"/>
          <w:szCs w:val="26"/>
          <w:lang w:val="uk-UA"/>
        </w:rPr>
        <w:tab/>
      </w:r>
      <w:r w:rsidRPr="00400C4B">
        <w:rPr>
          <w:b/>
          <w:bCs/>
          <w:sz w:val="26"/>
          <w:szCs w:val="26"/>
          <w:lang w:val="uk-UA"/>
        </w:rPr>
        <w:tab/>
      </w:r>
      <w:r w:rsidR="00362664" w:rsidRPr="00400C4B">
        <w:rPr>
          <w:b/>
          <w:bCs/>
          <w:sz w:val="26"/>
          <w:szCs w:val="26"/>
          <w:lang w:val="uk-UA"/>
        </w:rPr>
        <w:t>О</w:t>
      </w:r>
      <w:r w:rsidRPr="00400C4B">
        <w:rPr>
          <w:b/>
          <w:bCs/>
          <w:sz w:val="26"/>
          <w:szCs w:val="26"/>
          <w:lang w:val="uk-UA"/>
        </w:rPr>
        <w:t>лег КАНІВЕЦЬ</w:t>
      </w:r>
    </w:p>
    <w:p w14:paraId="396FD8CD" w14:textId="77777777" w:rsidR="008F60DF" w:rsidRPr="00083EEA" w:rsidRDefault="008F60DF" w:rsidP="008F60DF">
      <w:pPr>
        <w:rPr>
          <w:sz w:val="28"/>
          <w:szCs w:val="28"/>
          <w:lang w:val="uk-UA"/>
        </w:rPr>
      </w:pPr>
    </w:p>
    <w:p w14:paraId="12DD097E" w14:textId="77777777" w:rsidR="008F60DF" w:rsidRDefault="008F60DF" w:rsidP="008F60DF">
      <w:pPr>
        <w:rPr>
          <w:sz w:val="26"/>
          <w:lang w:val="uk-UA"/>
        </w:rPr>
      </w:pPr>
    </w:p>
    <w:p w14:paraId="44C1D228" w14:textId="77777777" w:rsidR="008F60DF" w:rsidRDefault="008F60DF" w:rsidP="008F60DF">
      <w:pPr>
        <w:rPr>
          <w:sz w:val="26"/>
          <w:lang w:val="uk-UA"/>
        </w:rPr>
      </w:pPr>
    </w:p>
    <w:p w14:paraId="5AA828E3" w14:textId="77777777" w:rsidR="00400C4B" w:rsidRDefault="00400C4B" w:rsidP="008F60DF">
      <w:pPr>
        <w:rPr>
          <w:sz w:val="26"/>
          <w:lang w:val="uk-UA"/>
        </w:rPr>
      </w:pPr>
    </w:p>
    <w:p w14:paraId="00357CF0" w14:textId="77777777" w:rsidR="00400C4B" w:rsidRDefault="00400C4B" w:rsidP="008F60DF">
      <w:pPr>
        <w:rPr>
          <w:sz w:val="26"/>
          <w:lang w:val="uk-UA"/>
        </w:rPr>
      </w:pPr>
    </w:p>
    <w:p w14:paraId="1F06A8F4" w14:textId="77777777" w:rsidR="00400C4B" w:rsidRDefault="00400C4B" w:rsidP="008F60DF">
      <w:pPr>
        <w:rPr>
          <w:sz w:val="26"/>
          <w:lang w:val="uk-UA"/>
        </w:rPr>
      </w:pPr>
    </w:p>
    <w:p w14:paraId="5D8C6119" w14:textId="77777777" w:rsidR="00400C4B" w:rsidRDefault="00400C4B" w:rsidP="008F60DF">
      <w:pPr>
        <w:rPr>
          <w:sz w:val="26"/>
          <w:lang w:val="uk-UA"/>
        </w:rPr>
      </w:pPr>
    </w:p>
    <w:p w14:paraId="6D75D6BE" w14:textId="77777777" w:rsidR="00117CFF" w:rsidRDefault="00117CFF" w:rsidP="008F60DF">
      <w:pPr>
        <w:rPr>
          <w:sz w:val="26"/>
          <w:lang w:val="uk-UA"/>
        </w:rPr>
      </w:pPr>
    </w:p>
    <w:p w14:paraId="5CBC2EFB" w14:textId="77777777" w:rsidR="008F60DF" w:rsidRDefault="008F60DF" w:rsidP="008F60DF">
      <w:pPr>
        <w:rPr>
          <w:sz w:val="26"/>
          <w:lang w:val="uk-UA"/>
        </w:rPr>
      </w:pPr>
      <w:r w:rsidRPr="00983405">
        <w:rPr>
          <w:b/>
          <w:sz w:val="26"/>
          <w:lang w:val="uk-UA"/>
        </w:rPr>
        <w:t>Готува</w:t>
      </w:r>
      <w:r w:rsidR="00083EEA">
        <w:rPr>
          <w:b/>
          <w:sz w:val="26"/>
          <w:lang w:val="uk-UA"/>
        </w:rPr>
        <w:t>ла</w:t>
      </w:r>
      <w:r>
        <w:rPr>
          <w:sz w:val="26"/>
          <w:lang w:val="uk-UA"/>
        </w:rPr>
        <w:t xml:space="preserve">: </w:t>
      </w:r>
    </w:p>
    <w:p w14:paraId="3A634C0B" w14:textId="77777777" w:rsidR="008F60DF" w:rsidRDefault="008F60DF" w:rsidP="008F60DF">
      <w:pPr>
        <w:rPr>
          <w:sz w:val="26"/>
          <w:u w:val="single"/>
          <w:lang w:val="uk-UA"/>
        </w:rPr>
      </w:pPr>
      <w:r>
        <w:rPr>
          <w:sz w:val="26"/>
          <w:u w:val="single"/>
          <w:lang w:val="uk-UA"/>
        </w:rPr>
        <w:t>н</w:t>
      </w:r>
      <w:r w:rsidRPr="00520CD2">
        <w:rPr>
          <w:sz w:val="26"/>
          <w:u w:val="single"/>
          <w:lang w:val="uk-UA"/>
        </w:rPr>
        <w:t>ачальник відділу економічного</w:t>
      </w:r>
    </w:p>
    <w:p w14:paraId="0E691B50" w14:textId="77777777" w:rsidR="008F60DF" w:rsidRPr="00E00C26" w:rsidRDefault="008F60DF" w:rsidP="008F60DF">
      <w:pPr>
        <w:rPr>
          <w:sz w:val="26"/>
          <w:u w:val="single"/>
          <w:lang w:val="uk-UA"/>
        </w:rPr>
      </w:pPr>
      <w:r w:rsidRPr="00520CD2">
        <w:rPr>
          <w:sz w:val="26"/>
          <w:u w:val="single"/>
          <w:lang w:val="uk-UA"/>
        </w:rPr>
        <w:t>розвитку</w:t>
      </w:r>
      <w:r>
        <w:rPr>
          <w:sz w:val="26"/>
          <w:u w:val="single"/>
          <w:lang w:val="uk-UA"/>
        </w:rPr>
        <w:t xml:space="preserve"> </w:t>
      </w:r>
      <w:r w:rsidRPr="00E00C26">
        <w:rPr>
          <w:sz w:val="26"/>
          <w:u w:val="single"/>
          <w:lang w:val="uk-UA"/>
        </w:rPr>
        <w:t>та стратегічного планування</w:t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  <w:t>___________</w:t>
      </w:r>
      <w:r>
        <w:rPr>
          <w:sz w:val="26"/>
          <w:lang w:val="uk-UA"/>
        </w:rPr>
        <w:tab/>
      </w:r>
      <w:r w:rsidR="00205C01">
        <w:rPr>
          <w:sz w:val="26"/>
          <w:lang w:val="uk-UA"/>
        </w:rPr>
        <w:tab/>
      </w:r>
      <w:r w:rsidR="0037334F">
        <w:rPr>
          <w:sz w:val="26"/>
          <w:lang w:val="uk-UA"/>
        </w:rPr>
        <w:t xml:space="preserve">Галина </w:t>
      </w:r>
      <w:r w:rsidRPr="00F46A03">
        <w:rPr>
          <w:sz w:val="26"/>
          <w:u w:val="single"/>
          <w:lang w:val="uk-UA"/>
        </w:rPr>
        <w:t xml:space="preserve">Баран </w:t>
      </w:r>
    </w:p>
    <w:p w14:paraId="71499351" w14:textId="77777777" w:rsidR="008F60DF" w:rsidRPr="00E00C26" w:rsidRDefault="008F60DF" w:rsidP="008F60DF">
      <w:pPr>
        <w:rPr>
          <w:bCs/>
          <w:sz w:val="22"/>
          <w:szCs w:val="22"/>
          <w:lang w:val="uk-UA"/>
        </w:rPr>
      </w:pPr>
      <w:bookmarkStart w:id="0" w:name="_Hlk71793528"/>
      <w:r>
        <w:rPr>
          <w:bCs/>
          <w:sz w:val="22"/>
          <w:szCs w:val="22"/>
          <w:lang w:val="uk-UA"/>
        </w:rPr>
        <w:tab/>
      </w:r>
      <w:r>
        <w:rPr>
          <w:bCs/>
          <w:sz w:val="22"/>
          <w:szCs w:val="22"/>
          <w:lang w:val="uk-UA"/>
        </w:rPr>
        <w:tab/>
      </w:r>
      <w:r>
        <w:rPr>
          <w:bCs/>
          <w:sz w:val="22"/>
          <w:szCs w:val="22"/>
          <w:lang w:val="uk-UA"/>
        </w:rPr>
        <w:tab/>
      </w:r>
      <w:r>
        <w:rPr>
          <w:bCs/>
          <w:sz w:val="22"/>
          <w:szCs w:val="22"/>
          <w:lang w:val="uk-UA"/>
        </w:rPr>
        <w:tab/>
      </w:r>
      <w:r>
        <w:rPr>
          <w:bCs/>
          <w:sz w:val="22"/>
          <w:szCs w:val="22"/>
          <w:lang w:val="uk-UA"/>
        </w:rPr>
        <w:tab/>
      </w:r>
      <w:r>
        <w:rPr>
          <w:bCs/>
          <w:sz w:val="22"/>
          <w:szCs w:val="22"/>
          <w:lang w:val="uk-UA"/>
        </w:rPr>
        <w:tab/>
      </w:r>
      <w:r>
        <w:rPr>
          <w:bCs/>
          <w:sz w:val="22"/>
          <w:szCs w:val="22"/>
          <w:lang w:val="uk-UA"/>
        </w:rPr>
        <w:tab/>
      </w:r>
      <w:r>
        <w:rPr>
          <w:bCs/>
          <w:sz w:val="22"/>
          <w:szCs w:val="22"/>
          <w:lang w:val="uk-UA"/>
        </w:rPr>
        <w:tab/>
      </w:r>
      <w:r>
        <w:rPr>
          <w:bCs/>
          <w:sz w:val="22"/>
          <w:szCs w:val="22"/>
          <w:lang w:val="uk-UA"/>
        </w:rPr>
        <w:tab/>
      </w:r>
      <w:r>
        <w:rPr>
          <w:bCs/>
          <w:sz w:val="22"/>
          <w:szCs w:val="22"/>
          <w:lang w:val="uk-UA"/>
        </w:rPr>
        <w:tab/>
      </w:r>
      <w:r w:rsidR="00362664">
        <w:rPr>
          <w:bCs/>
          <w:sz w:val="22"/>
          <w:szCs w:val="22"/>
          <w:lang w:val="uk-UA"/>
        </w:rPr>
        <w:tab/>
      </w:r>
      <w:r w:rsidR="00362664">
        <w:rPr>
          <w:bCs/>
          <w:sz w:val="22"/>
          <w:szCs w:val="22"/>
          <w:lang w:val="uk-UA"/>
        </w:rPr>
        <w:tab/>
      </w:r>
      <w:r w:rsidR="00362664">
        <w:rPr>
          <w:bCs/>
          <w:sz w:val="22"/>
          <w:szCs w:val="22"/>
          <w:lang w:val="uk-UA"/>
        </w:rPr>
        <w:tab/>
      </w:r>
      <w:r w:rsidR="00362664">
        <w:rPr>
          <w:bCs/>
          <w:sz w:val="22"/>
          <w:szCs w:val="22"/>
          <w:lang w:val="uk-UA"/>
        </w:rPr>
        <w:tab/>
      </w:r>
      <w:r w:rsidR="00362664">
        <w:rPr>
          <w:bCs/>
          <w:sz w:val="22"/>
          <w:szCs w:val="22"/>
          <w:lang w:val="uk-UA"/>
        </w:rPr>
        <w:tab/>
      </w:r>
      <w:r w:rsidR="00362664">
        <w:rPr>
          <w:bCs/>
          <w:sz w:val="22"/>
          <w:szCs w:val="22"/>
          <w:lang w:val="uk-UA"/>
        </w:rPr>
        <w:tab/>
      </w:r>
      <w:r w:rsidR="00362664">
        <w:rPr>
          <w:bCs/>
          <w:sz w:val="22"/>
          <w:szCs w:val="22"/>
          <w:lang w:val="uk-UA"/>
        </w:rPr>
        <w:tab/>
      </w:r>
      <w:r w:rsidR="00362664">
        <w:rPr>
          <w:bCs/>
          <w:sz w:val="22"/>
          <w:szCs w:val="22"/>
          <w:lang w:val="uk-UA"/>
        </w:rPr>
        <w:tab/>
      </w:r>
      <w:r w:rsidR="00362664">
        <w:rPr>
          <w:bCs/>
          <w:sz w:val="22"/>
          <w:szCs w:val="22"/>
          <w:lang w:val="uk-UA"/>
        </w:rPr>
        <w:tab/>
      </w:r>
      <w:r w:rsidR="00362664">
        <w:rPr>
          <w:bCs/>
          <w:sz w:val="22"/>
          <w:szCs w:val="22"/>
          <w:lang w:val="uk-UA"/>
        </w:rPr>
        <w:tab/>
      </w:r>
      <w:r w:rsidR="00205C01">
        <w:rPr>
          <w:bCs/>
          <w:sz w:val="22"/>
          <w:szCs w:val="22"/>
          <w:lang w:val="uk-UA"/>
        </w:rPr>
        <w:tab/>
      </w:r>
      <w:r w:rsidR="00362664">
        <w:rPr>
          <w:bCs/>
          <w:sz w:val="22"/>
          <w:szCs w:val="22"/>
          <w:lang w:val="uk-UA"/>
        </w:rPr>
        <w:tab/>
      </w:r>
      <w:r w:rsidR="00205C01">
        <w:rPr>
          <w:bCs/>
          <w:sz w:val="22"/>
          <w:szCs w:val="22"/>
          <w:lang w:val="uk-UA"/>
        </w:rPr>
        <w:tab/>
      </w:r>
      <w:r>
        <w:rPr>
          <w:bCs/>
          <w:sz w:val="22"/>
          <w:szCs w:val="22"/>
          <w:lang w:val="uk-UA"/>
        </w:rPr>
        <w:t>_________________</w:t>
      </w:r>
      <w:bookmarkEnd w:id="0"/>
      <w:r>
        <w:rPr>
          <w:bCs/>
          <w:sz w:val="22"/>
          <w:szCs w:val="22"/>
          <w:lang w:val="uk-UA"/>
        </w:rPr>
        <w:tab/>
      </w:r>
      <w:r>
        <w:rPr>
          <w:bCs/>
          <w:sz w:val="22"/>
          <w:szCs w:val="22"/>
          <w:lang w:val="uk-UA"/>
        </w:rPr>
        <w:tab/>
      </w:r>
      <w:r>
        <w:rPr>
          <w:bCs/>
          <w:sz w:val="22"/>
          <w:szCs w:val="22"/>
          <w:lang w:val="uk-UA"/>
        </w:rPr>
        <w:tab/>
      </w:r>
      <w:r>
        <w:rPr>
          <w:bCs/>
          <w:sz w:val="22"/>
          <w:szCs w:val="22"/>
          <w:lang w:val="uk-UA"/>
        </w:rPr>
        <w:tab/>
      </w:r>
      <w:r>
        <w:rPr>
          <w:bCs/>
          <w:sz w:val="22"/>
          <w:szCs w:val="22"/>
          <w:lang w:val="uk-UA"/>
        </w:rPr>
        <w:tab/>
      </w:r>
      <w:r>
        <w:rPr>
          <w:bCs/>
          <w:sz w:val="22"/>
          <w:szCs w:val="22"/>
          <w:lang w:val="uk-UA"/>
        </w:rPr>
        <w:tab/>
      </w:r>
      <w:r>
        <w:rPr>
          <w:bCs/>
          <w:sz w:val="22"/>
          <w:szCs w:val="22"/>
          <w:lang w:val="uk-UA"/>
        </w:rPr>
        <w:tab/>
      </w:r>
      <w:r>
        <w:rPr>
          <w:bCs/>
          <w:sz w:val="22"/>
          <w:szCs w:val="22"/>
          <w:lang w:val="uk-UA"/>
        </w:rPr>
        <w:tab/>
      </w:r>
      <w:r>
        <w:rPr>
          <w:bCs/>
          <w:sz w:val="22"/>
          <w:szCs w:val="22"/>
          <w:lang w:val="uk-UA"/>
        </w:rPr>
        <w:tab/>
      </w:r>
      <w:r>
        <w:rPr>
          <w:bCs/>
          <w:sz w:val="22"/>
          <w:szCs w:val="22"/>
          <w:lang w:val="uk-UA"/>
        </w:rPr>
        <w:tab/>
      </w:r>
      <w:r>
        <w:rPr>
          <w:bCs/>
          <w:sz w:val="22"/>
          <w:szCs w:val="22"/>
          <w:lang w:val="uk-UA"/>
        </w:rPr>
        <w:tab/>
      </w:r>
      <w:r w:rsidR="00205C01">
        <w:rPr>
          <w:bCs/>
          <w:sz w:val="22"/>
          <w:szCs w:val="22"/>
          <w:lang w:val="uk-UA"/>
        </w:rPr>
        <w:tab/>
      </w:r>
      <w:r>
        <w:rPr>
          <w:bCs/>
          <w:sz w:val="22"/>
          <w:szCs w:val="22"/>
          <w:lang w:val="uk-UA"/>
        </w:rPr>
        <w:tab/>
        <w:t>(Дата)</w:t>
      </w:r>
    </w:p>
    <w:p w14:paraId="2EA580AA" w14:textId="77777777" w:rsidR="008F60DF" w:rsidRDefault="008F60DF" w:rsidP="008F60DF">
      <w:pPr>
        <w:rPr>
          <w:sz w:val="26"/>
          <w:lang w:val="uk-UA"/>
        </w:rPr>
      </w:pPr>
      <w:r w:rsidRPr="00983405">
        <w:rPr>
          <w:b/>
          <w:sz w:val="26"/>
          <w:lang w:val="uk-UA"/>
        </w:rPr>
        <w:t>Погоджено</w:t>
      </w:r>
      <w:r>
        <w:rPr>
          <w:sz w:val="26"/>
          <w:lang w:val="uk-UA"/>
        </w:rPr>
        <w:t>:</w:t>
      </w:r>
    </w:p>
    <w:p w14:paraId="1E45C583" w14:textId="77777777" w:rsidR="008F60DF" w:rsidRDefault="008F60DF" w:rsidP="008F60DF">
      <w:pPr>
        <w:rPr>
          <w:sz w:val="26"/>
          <w:lang w:val="uk-UA"/>
        </w:rPr>
      </w:pPr>
    </w:p>
    <w:p w14:paraId="75B6FE90" w14:textId="77777777" w:rsidR="008F60DF" w:rsidRPr="00FE3130" w:rsidRDefault="008F60DF" w:rsidP="008F60DF">
      <w:pPr>
        <w:rPr>
          <w:sz w:val="26"/>
          <w:u w:val="single"/>
          <w:lang w:val="uk-UA"/>
        </w:rPr>
      </w:pPr>
      <w:r w:rsidRPr="00E00C26">
        <w:rPr>
          <w:sz w:val="26"/>
          <w:u w:val="single"/>
          <w:lang w:val="uk-UA"/>
        </w:rPr>
        <w:t>перший заступник міського голови</w:t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  <w:t>___________</w:t>
      </w:r>
      <w:r w:rsidR="00205C01">
        <w:rPr>
          <w:sz w:val="26"/>
          <w:lang w:val="uk-UA"/>
        </w:rPr>
        <w:tab/>
      </w:r>
      <w:r w:rsidR="0037334F">
        <w:rPr>
          <w:sz w:val="26"/>
          <w:u w:val="single"/>
          <w:lang w:val="uk-UA"/>
        </w:rPr>
        <w:t>Микола Дмитришин</w:t>
      </w:r>
    </w:p>
    <w:p w14:paraId="0850E190" w14:textId="77777777" w:rsidR="008F60DF" w:rsidRDefault="008F60DF" w:rsidP="008F60DF">
      <w:pPr>
        <w:rPr>
          <w:sz w:val="26"/>
          <w:lang w:val="uk-UA"/>
        </w:rPr>
      </w:pP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205C01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205C01">
        <w:rPr>
          <w:sz w:val="26"/>
          <w:lang w:val="uk-UA"/>
        </w:rPr>
        <w:tab/>
      </w:r>
      <w:r>
        <w:rPr>
          <w:sz w:val="26"/>
          <w:lang w:val="uk-UA"/>
        </w:rPr>
        <w:t>______________</w:t>
      </w:r>
    </w:p>
    <w:p w14:paraId="21E9FF8C" w14:textId="77777777" w:rsidR="008F60DF" w:rsidRPr="00E00C26" w:rsidRDefault="008F60DF" w:rsidP="008F60DF">
      <w:pPr>
        <w:rPr>
          <w:sz w:val="22"/>
          <w:szCs w:val="22"/>
          <w:lang w:val="uk-UA"/>
        </w:rPr>
      </w:pP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 w:rsidR="00205C01">
        <w:rPr>
          <w:sz w:val="26"/>
          <w:lang w:val="uk-UA"/>
        </w:rPr>
        <w:tab/>
      </w:r>
      <w:r w:rsidRPr="00E00C26">
        <w:rPr>
          <w:sz w:val="22"/>
          <w:szCs w:val="22"/>
          <w:lang w:val="uk-UA"/>
        </w:rPr>
        <w:t>(Дата)</w:t>
      </w:r>
    </w:p>
    <w:p w14:paraId="28FD541C" w14:textId="77777777" w:rsidR="008F60DF" w:rsidRDefault="008F60DF" w:rsidP="008F60DF">
      <w:pPr>
        <w:rPr>
          <w:sz w:val="26"/>
          <w:lang w:val="uk-UA"/>
        </w:rPr>
      </w:pPr>
    </w:p>
    <w:p w14:paraId="19907D22" w14:textId="77777777" w:rsidR="008F60DF" w:rsidRPr="00FE3130" w:rsidRDefault="008F60DF" w:rsidP="008F60DF">
      <w:pPr>
        <w:rPr>
          <w:sz w:val="26"/>
          <w:u w:val="single"/>
          <w:lang w:val="uk-UA"/>
        </w:rPr>
      </w:pPr>
      <w:r w:rsidRPr="00E00C26">
        <w:rPr>
          <w:sz w:val="26"/>
          <w:u w:val="single"/>
          <w:lang w:val="uk-UA"/>
        </w:rPr>
        <w:t>заступник міського голови</w:t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bookmarkStart w:id="1" w:name="_Hlk71793903"/>
      <w:r>
        <w:rPr>
          <w:sz w:val="26"/>
          <w:lang w:val="uk-UA"/>
        </w:rPr>
        <w:t>__________</w:t>
      </w:r>
      <w:bookmarkEnd w:id="1"/>
      <w:r w:rsidR="00362664">
        <w:rPr>
          <w:sz w:val="26"/>
          <w:lang w:val="uk-UA"/>
        </w:rPr>
        <w:tab/>
      </w:r>
      <w:r w:rsidR="00205C01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7334F" w:rsidRPr="0037334F">
        <w:rPr>
          <w:sz w:val="26"/>
          <w:u w:val="single"/>
          <w:lang w:val="uk-UA"/>
        </w:rPr>
        <w:t xml:space="preserve">Андрій </w:t>
      </w:r>
      <w:r w:rsidRPr="008F74B9">
        <w:rPr>
          <w:sz w:val="26"/>
          <w:u w:val="single"/>
          <w:lang w:val="uk-UA"/>
        </w:rPr>
        <w:t>Стасів</w:t>
      </w:r>
    </w:p>
    <w:p w14:paraId="571D355A" w14:textId="77777777" w:rsidR="008F60DF" w:rsidRDefault="008F60DF" w:rsidP="008F60DF">
      <w:pPr>
        <w:rPr>
          <w:sz w:val="26"/>
          <w:lang w:val="uk-UA"/>
        </w:rPr>
      </w:pP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205C01">
        <w:rPr>
          <w:sz w:val="26"/>
          <w:lang w:val="uk-UA"/>
        </w:rPr>
        <w:tab/>
      </w:r>
      <w:r w:rsidR="00205C01">
        <w:rPr>
          <w:sz w:val="26"/>
          <w:lang w:val="uk-UA"/>
        </w:rPr>
        <w:tab/>
        <w:t xml:space="preserve">           </w:t>
      </w:r>
      <w:r>
        <w:rPr>
          <w:sz w:val="26"/>
          <w:lang w:val="uk-UA"/>
        </w:rPr>
        <w:t>______________</w:t>
      </w:r>
    </w:p>
    <w:p w14:paraId="169499C9" w14:textId="77777777" w:rsidR="008F60DF" w:rsidRPr="00F46A03" w:rsidRDefault="008F60DF" w:rsidP="008F60DF">
      <w:pPr>
        <w:rPr>
          <w:sz w:val="22"/>
          <w:szCs w:val="22"/>
          <w:lang w:val="uk-UA"/>
        </w:rPr>
      </w:pP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 w:rsidR="00205C01">
        <w:rPr>
          <w:sz w:val="26"/>
          <w:lang w:val="uk-UA"/>
        </w:rPr>
        <w:tab/>
      </w:r>
      <w:r w:rsidR="00205C01">
        <w:rPr>
          <w:sz w:val="26"/>
          <w:lang w:val="uk-UA"/>
        </w:rPr>
        <w:tab/>
      </w:r>
      <w:r w:rsidR="00205C01">
        <w:rPr>
          <w:sz w:val="26"/>
          <w:lang w:val="uk-UA"/>
        </w:rPr>
        <w:tab/>
      </w:r>
      <w:r w:rsidRPr="00E00C26">
        <w:rPr>
          <w:sz w:val="22"/>
          <w:szCs w:val="22"/>
          <w:lang w:val="uk-UA"/>
        </w:rPr>
        <w:t>(Дата)</w:t>
      </w:r>
    </w:p>
    <w:p w14:paraId="5DDC708F" w14:textId="77777777" w:rsidR="008F60DF" w:rsidRDefault="008F60DF" w:rsidP="008F60DF">
      <w:pPr>
        <w:rPr>
          <w:sz w:val="26"/>
          <w:lang w:val="uk-UA"/>
        </w:rPr>
      </w:pPr>
    </w:p>
    <w:p w14:paraId="6CD71528" w14:textId="77777777" w:rsidR="008F60DF" w:rsidRPr="00970509" w:rsidRDefault="008F60DF" w:rsidP="008F60DF">
      <w:pPr>
        <w:rPr>
          <w:sz w:val="26"/>
          <w:u w:val="single"/>
          <w:lang w:val="uk-UA"/>
        </w:rPr>
      </w:pPr>
      <w:r>
        <w:rPr>
          <w:sz w:val="26"/>
          <w:u w:val="single"/>
          <w:lang w:val="uk-UA"/>
        </w:rPr>
        <w:t>начальник</w:t>
      </w:r>
      <w:r w:rsidRPr="00970509">
        <w:rPr>
          <w:sz w:val="26"/>
          <w:u w:val="single"/>
          <w:lang w:val="uk-UA"/>
        </w:rPr>
        <w:t xml:space="preserve"> юридичного відділу</w:t>
      </w:r>
      <w:r>
        <w:rPr>
          <w:sz w:val="26"/>
          <w:lang w:val="uk-UA"/>
        </w:rPr>
        <w:tab/>
        <w:t>_</w:t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  <w:t>___________</w:t>
      </w:r>
      <w:r w:rsidR="00362664">
        <w:rPr>
          <w:sz w:val="26"/>
          <w:lang w:val="uk-UA"/>
        </w:rPr>
        <w:t xml:space="preserve"> </w:t>
      </w:r>
      <w:r w:rsidR="00205C01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7334F" w:rsidRPr="0037334F">
        <w:rPr>
          <w:sz w:val="26"/>
          <w:u w:val="single"/>
          <w:lang w:val="uk-UA"/>
        </w:rPr>
        <w:t xml:space="preserve">Надія </w:t>
      </w:r>
      <w:r w:rsidRPr="00794EEC">
        <w:rPr>
          <w:sz w:val="26"/>
          <w:u w:val="single"/>
          <w:lang w:val="uk-UA"/>
        </w:rPr>
        <w:t>Темник</w:t>
      </w:r>
    </w:p>
    <w:p w14:paraId="12539F5D" w14:textId="77777777" w:rsidR="008F60DF" w:rsidRDefault="008F60DF" w:rsidP="008F60DF">
      <w:pPr>
        <w:rPr>
          <w:sz w:val="26"/>
          <w:lang w:val="uk-UA"/>
        </w:rPr>
      </w:pP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205C01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205C01">
        <w:rPr>
          <w:sz w:val="26"/>
          <w:lang w:val="uk-UA"/>
        </w:rPr>
        <w:tab/>
      </w:r>
      <w:r>
        <w:rPr>
          <w:sz w:val="26"/>
          <w:lang w:val="uk-UA"/>
        </w:rPr>
        <w:t>______________</w:t>
      </w:r>
    </w:p>
    <w:p w14:paraId="2D1561C4" w14:textId="77777777" w:rsidR="008F60DF" w:rsidRDefault="008F60DF" w:rsidP="008F60DF">
      <w:pPr>
        <w:rPr>
          <w:sz w:val="22"/>
          <w:szCs w:val="22"/>
          <w:lang w:val="uk-UA"/>
        </w:rPr>
      </w:pP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 w:rsidR="00205C01">
        <w:rPr>
          <w:sz w:val="26"/>
          <w:lang w:val="uk-UA"/>
        </w:rPr>
        <w:tab/>
      </w:r>
      <w:r>
        <w:rPr>
          <w:sz w:val="26"/>
          <w:lang w:val="uk-UA"/>
        </w:rPr>
        <w:tab/>
      </w:r>
      <w:r w:rsidRPr="00520CD2">
        <w:rPr>
          <w:sz w:val="22"/>
          <w:szCs w:val="22"/>
          <w:lang w:val="uk-UA"/>
        </w:rPr>
        <w:t>(Дата)</w:t>
      </w:r>
    </w:p>
    <w:p w14:paraId="285471C6" w14:textId="77777777" w:rsidR="00400C4B" w:rsidRPr="00F46A03" w:rsidRDefault="00400C4B" w:rsidP="008F60DF">
      <w:pPr>
        <w:rPr>
          <w:sz w:val="22"/>
          <w:szCs w:val="22"/>
          <w:lang w:val="uk-UA"/>
        </w:rPr>
      </w:pPr>
    </w:p>
    <w:p w14:paraId="4A9D7D0A" w14:textId="77777777" w:rsidR="008F60DF" w:rsidRDefault="008F60DF" w:rsidP="008F60DF">
      <w:pPr>
        <w:rPr>
          <w:sz w:val="26"/>
          <w:szCs w:val="26"/>
          <w:u w:val="single"/>
          <w:lang w:val="uk-UA"/>
        </w:rPr>
      </w:pPr>
      <w:r w:rsidRPr="00F46A03">
        <w:rPr>
          <w:sz w:val="26"/>
          <w:szCs w:val="26"/>
          <w:u w:val="single"/>
          <w:lang w:val="uk-UA"/>
        </w:rPr>
        <w:t>голова постійної комісії</w:t>
      </w:r>
      <w:r>
        <w:rPr>
          <w:sz w:val="26"/>
          <w:szCs w:val="26"/>
          <w:u w:val="single"/>
          <w:lang w:val="uk-UA"/>
        </w:rPr>
        <w:t xml:space="preserve"> </w:t>
      </w:r>
      <w:r w:rsidRPr="00F46A03">
        <w:rPr>
          <w:sz w:val="26"/>
          <w:szCs w:val="26"/>
          <w:u w:val="single"/>
          <w:lang w:val="uk-UA"/>
        </w:rPr>
        <w:t xml:space="preserve">з питань </w:t>
      </w:r>
    </w:p>
    <w:p w14:paraId="16D2C6BF" w14:textId="77777777" w:rsidR="008F60DF" w:rsidRDefault="008F60DF" w:rsidP="008F60DF">
      <w:pPr>
        <w:rPr>
          <w:sz w:val="26"/>
          <w:szCs w:val="26"/>
          <w:u w:val="single"/>
          <w:lang w:val="uk-UA"/>
        </w:rPr>
      </w:pPr>
      <w:r w:rsidRPr="00F46A03">
        <w:rPr>
          <w:sz w:val="26"/>
          <w:szCs w:val="26"/>
          <w:u w:val="single"/>
          <w:lang w:val="uk-UA"/>
        </w:rPr>
        <w:t>промисловості, транспорту,</w:t>
      </w:r>
      <w:r>
        <w:rPr>
          <w:sz w:val="26"/>
          <w:szCs w:val="26"/>
          <w:u w:val="single"/>
          <w:lang w:val="uk-UA"/>
        </w:rPr>
        <w:t xml:space="preserve"> </w:t>
      </w:r>
      <w:r w:rsidRPr="00F46A03">
        <w:rPr>
          <w:sz w:val="26"/>
          <w:szCs w:val="26"/>
          <w:u w:val="single"/>
          <w:lang w:val="uk-UA"/>
        </w:rPr>
        <w:t xml:space="preserve">доріг, </w:t>
      </w:r>
    </w:p>
    <w:p w14:paraId="2F1F4642" w14:textId="77777777" w:rsidR="008F60DF" w:rsidRPr="00F46A03" w:rsidRDefault="008F60DF" w:rsidP="008F60DF">
      <w:pPr>
        <w:rPr>
          <w:sz w:val="26"/>
          <w:szCs w:val="26"/>
          <w:u w:val="single"/>
          <w:lang w:val="uk-UA"/>
        </w:rPr>
      </w:pPr>
      <w:r w:rsidRPr="00F46A03">
        <w:rPr>
          <w:sz w:val="26"/>
          <w:szCs w:val="26"/>
          <w:u w:val="single"/>
          <w:lang w:val="uk-UA"/>
        </w:rPr>
        <w:t>сільського господарства, підприємництва,</w:t>
      </w:r>
    </w:p>
    <w:p w14:paraId="5DD726A5" w14:textId="77777777" w:rsidR="008F60DF" w:rsidRDefault="008F60DF" w:rsidP="008F60DF">
      <w:pPr>
        <w:rPr>
          <w:sz w:val="26"/>
          <w:szCs w:val="26"/>
          <w:lang w:val="uk-UA"/>
        </w:rPr>
      </w:pPr>
      <w:r w:rsidRPr="00F46A03">
        <w:rPr>
          <w:sz w:val="26"/>
          <w:szCs w:val="26"/>
          <w:u w:val="single"/>
          <w:lang w:val="uk-UA"/>
        </w:rPr>
        <w:t>інвестицій, розвитку територій та туризму</w:t>
      </w:r>
      <w:r>
        <w:rPr>
          <w:sz w:val="26"/>
          <w:szCs w:val="26"/>
          <w:lang w:val="uk-UA"/>
        </w:rPr>
        <w:tab/>
        <w:t>__________</w:t>
      </w:r>
      <w:r w:rsidR="00205C01">
        <w:rPr>
          <w:sz w:val="26"/>
          <w:szCs w:val="26"/>
          <w:lang w:val="uk-UA"/>
        </w:rPr>
        <w:tab/>
      </w:r>
      <w:r w:rsidR="00362664">
        <w:rPr>
          <w:sz w:val="26"/>
          <w:szCs w:val="26"/>
          <w:lang w:val="uk-UA"/>
        </w:rPr>
        <w:t xml:space="preserve"> </w:t>
      </w:r>
      <w:r w:rsidR="0037334F">
        <w:rPr>
          <w:sz w:val="26"/>
          <w:szCs w:val="26"/>
          <w:lang w:val="uk-UA"/>
        </w:rPr>
        <w:t xml:space="preserve">  </w:t>
      </w:r>
      <w:r w:rsidR="0037334F" w:rsidRPr="0037334F">
        <w:rPr>
          <w:sz w:val="26"/>
          <w:szCs w:val="26"/>
          <w:u w:val="single"/>
          <w:lang w:val="uk-UA"/>
        </w:rPr>
        <w:t xml:space="preserve">Мирослав </w:t>
      </w:r>
      <w:r>
        <w:rPr>
          <w:sz w:val="26"/>
          <w:szCs w:val="26"/>
          <w:lang w:val="uk-UA"/>
        </w:rPr>
        <w:t>_</w:t>
      </w:r>
      <w:r w:rsidRPr="00970509">
        <w:rPr>
          <w:sz w:val="26"/>
          <w:szCs w:val="26"/>
          <w:u w:val="single"/>
          <w:lang w:val="uk-UA"/>
        </w:rPr>
        <w:t>К</w:t>
      </w:r>
      <w:r>
        <w:rPr>
          <w:sz w:val="26"/>
          <w:szCs w:val="26"/>
          <w:u w:val="single"/>
          <w:lang w:val="uk-UA"/>
        </w:rPr>
        <w:t>арпінський</w:t>
      </w:r>
    </w:p>
    <w:p w14:paraId="21F26B86" w14:textId="77777777" w:rsidR="008F60DF" w:rsidRDefault="008F60DF" w:rsidP="008F60DF">
      <w:pPr>
        <w:rPr>
          <w:sz w:val="26"/>
          <w:lang w:val="uk-UA"/>
        </w:rPr>
      </w:pP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205C01">
        <w:rPr>
          <w:sz w:val="26"/>
          <w:lang w:val="uk-UA"/>
        </w:rPr>
        <w:tab/>
      </w:r>
      <w:r w:rsidR="00205C01">
        <w:rPr>
          <w:sz w:val="26"/>
          <w:lang w:val="uk-UA"/>
        </w:rPr>
        <w:tab/>
      </w:r>
      <w:r>
        <w:rPr>
          <w:sz w:val="26"/>
          <w:lang w:val="uk-UA"/>
        </w:rPr>
        <w:t>______________</w:t>
      </w:r>
    </w:p>
    <w:p w14:paraId="6C13B683" w14:textId="77777777" w:rsidR="008F60DF" w:rsidRPr="00520CD2" w:rsidRDefault="008F60DF" w:rsidP="008F60DF">
      <w:pPr>
        <w:rPr>
          <w:sz w:val="22"/>
          <w:szCs w:val="22"/>
          <w:lang w:val="uk-UA"/>
        </w:rPr>
      </w:pP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 w:rsidR="00205C01">
        <w:rPr>
          <w:sz w:val="22"/>
          <w:szCs w:val="22"/>
          <w:lang w:val="uk-UA"/>
        </w:rPr>
        <w:tab/>
      </w:r>
      <w:r w:rsidRPr="00520CD2">
        <w:rPr>
          <w:sz w:val="22"/>
          <w:szCs w:val="22"/>
          <w:lang w:val="uk-UA"/>
        </w:rPr>
        <w:t>Дата)</w:t>
      </w:r>
    </w:p>
    <w:p w14:paraId="4B4DC0B1" w14:textId="77777777" w:rsidR="008F60DF" w:rsidRDefault="008F60DF" w:rsidP="008F60DF">
      <w:pPr>
        <w:rPr>
          <w:sz w:val="26"/>
          <w:lang w:val="uk-UA"/>
        </w:rPr>
      </w:pPr>
    </w:p>
    <w:p w14:paraId="00E61EF2" w14:textId="77777777" w:rsidR="008F60DF" w:rsidRPr="00970509" w:rsidRDefault="008F60DF" w:rsidP="008F60DF">
      <w:pPr>
        <w:rPr>
          <w:sz w:val="26"/>
          <w:u w:val="single"/>
          <w:lang w:val="uk-UA"/>
        </w:rPr>
      </w:pPr>
      <w:r w:rsidRPr="00970509">
        <w:rPr>
          <w:sz w:val="26"/>
          <w:u w:val="single"/>
          <w:lang w:val="uk-UA"/>
        </w:rPr>
        <w:t xml:space="preserve">уповноважений з питань запобігання </w:t>
      </w:r>
    </w:p>
    <w:p w14:paraId="173DD8D2" w14:textId="77777777" w:rsidR="008F60DF" w:rsidRDefault="008F60DF" w:rsidP="008F60DF">
      <w:pPr>
        <w:rPr>
          <w:sz w:val="26"/>
          <w:lang w:val="uk-UA"/>
        </w:rPr>
      </w:pPr>
      <w:r w:rsidRPr="00970509">
        <w:rPr>
          <w:sz w:val="26"/>
          <w:u w:val="single"/>
          <w:lang w:val="uk-UA"/>
        </w:rPr>
        <w:t>та виявлення корупції</w:t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  <w:t>__________</w:t>
      </w:r>
      <w:r w:rsidR="00362664">
        <w:rPr>
          <w:sz w:val="26"/>
          <w:lang w:val="uk-UA"/>
        </w:rPr>
        <w:t xml:space="preserve"> </w:t>
      </w:r>
      <w:r w:rsidR="00205C01">
        <w:rPr>
          <w:sz w:val="26"/>
          <w:lang w:val="uk-UA"/>
        </w:rPr>
        <w:tab/>
      </w:r>
      <w:r w:rsidR="0037334F">
        <w:rPr>
          <w:sz w:val="26"/>
          <w:lang w:val="uk-UA"/>
        </w:rPr>
        <w:t xml:space="preserve">     </w:t>
      </w:r>
      <w:r w:rsidR="0037334F" w:rsidRPr="0037334F">
        <w:rPr>
          <w:sz w:val="26"/>
          <w:u w:val="single"/>
          <w:lang w:val="uk-UA"/>
        </w:rPr>
        <w:t xml:space="preserve">Костянтин </w:t>
      </w:r>
      <w:r w:rsidRPr="00970509">
        <w:rPr>
          <w:sz w:val="26"/>
          <w:u w:val="single"/>
          <w:lang w:val="uk-UA"/>
        </w:rPr>
        <w:t>Назаренко</w:t>
      </w:r>
    </w:p>
    <w:p w14:paraId="3AB3BEE4" w14:textId="77777777" w:rsidR="008F60DF" w:rsidRDefault="008F60DF" w:rsidP="008F60DF">
      <w:pPr>
        <w:ind w:left="170"/>
        <w:rPr>
          <w:sz w:val="26"/>
          <w:lang w:val="uk-UA"/>
        </w:rPr>
      </w:pP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205C01">
        <w:rPr>
          <w:sz w:val="26"/>
          <w:lang w:val="uk-UA"/>
        </w:rPr>
        <w:tab/>
      </w:r>
      <w:r w:rsidR="00205C01">
        <w:rPr>
          <w:sz w:val="26"/>
          <w:lang w:val="uk-UA"/>
        </w:rPr>
        <w:tab/>
      </w:r>
      <w:r>
        <w:rPr>
          <w:sz w:val="26"/>
          <w:lang w:val="uk-UA"/>
        </w:rPr>
        <w:t>______________</w:t>
      </w:r>
    </w:p>
    <w:p w14:paraId="1CAF0490" w14:textId="77777777" w:rsidR="008F60DF" w:rsidRPr="00520CD2" w:rsidRDefault="008F60DF" w:rsidP="008F60DF">
      <w:pPr>
        <w:ind w:left="170"/>
        <w:rPr>
          <w:sz w:val="22"/>
          <w:szCs w:val="22"/>
          <w:lang w:val="uk-UA"/>
        </w:rPr>
      </w:pPr>
      <w:r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205C01">
        <w:rPr>
          <w:sz w:val="26"/>
          <w:lang w:val="uk-UA"/>
        </w:rPr>
        <w:tab/>
      </w:r>
      <w:r w:rsidR="00205C01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Pr="00520CD2">
        <w:rPr>
          <w:sz w:val="22"/>
          <w:szCs w:val="22"/>
          <w:lang w:val="uk-UA"/>
        </w:rPr>
        <w:t>(Дата)</w:t>
      </w:r>
    </w:p>
    <w:p w14:paraId="014ECE4D" w14:textId="77777777" w:rsidR="008F60DF" w:rsidRDefault="008F60DF" w:rsidP="008F60DF">
      <w:pPr>
        <w:ind w:left="170"/>
        <w:rPr>
          <w:sz w:val="26"/>
          <w:lang w:val="uk-UA"/>
        </w:rPr>
      </w:pPr>
    </w:p>
    <w:p w14:paraId="474D061C" w14:textId="77777777" w:rsidR="008F60DF" w:rsidRPr="00970509" w:rsidRDefault="008F60DF" w:rsidP="008F60DF">
      <w:pPr>
        <w:ind w:right="-57"/>
        <w:rPr>
          <w:sz w:val="26"/>
          <w:u w:val="single"/>
          <w:lang w:val="uk-UA"/>
        </w:rPr>
      </w:pPr>
      <w:r w:rsidRPr="00970509">
        <w:rPr>
          <w:sz w:val="26"/>
          <w:u w:val="single"/>
          <w:lang w:val="uk-UA"/>
        </w:rPr>
        <w:t>секретар ради</w:t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  <w:t>_____________</w:t>
      </w:r>
      <w:r w:rsidR="00205C01">
        <w:rPr>
          <w:sz w:val="26"/>
          <w:lang w:val="uk-UA"/>
        </w:rPr>
        <w:tab/>
      </w:r>
      <w:r w:rsidR="0037334F" w:rsidRPr="0037334F">
        <w:rPr>
          <w:sz w:val="26"/>
          <w:u w:val="single"/>
          <w:lang w:val="uk-UA"/>
        </w:rPr>
        <w:t xml:space="preserve">    Мар’ян </w:t>
      </w:r>
      <w:r w:rsidRPr="0037334F">
        <w:rPr>
          <w:sz w:val="26"/>
          <w:u w:val="single"/>
          <w:lang w:val="uk-UA"/>
        </w:rPr>
        <w:t>Берник</w:t>
      </w:r>
      <w:r w:rsidRPr="0037334F">
        <w:rPr>
          <w:sz w:val="26"/>
          <w:lang w:val="uk-UA"/>
        </w:rPr>
        <w:t xml:space="preserve"> </w:t>
      </w:r>
    </w:p>
    <w:p w14:paraId="70F04B78" w14:textId="77777777" w:rsidR="008F60DF" w:rsidRDefault="008F60DF" w:rsidP="008F60DF">
      <w:pPr>
        <w:spacing w:before="240"/>
        <w:rPr>
          <w:sz w:val="26"/>
          <w:lang w:val="uk-UA"/>
        </w:rPr>
      </w:pP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362664">
        <w:rPr>
          <w:sz w:val="26"/>
          <w:lang w:val="uk-UA"/>
        </w:rPr>
        <w:tab/>
      </w:r>
      <w:r w:rsidR="00205C01">
        <w:rPr>
          <w:sz w:val="26"/>
          <w:lang w:val="uk-UA"/>
        </w:rPr>
        <w:tab/>
      </w:r>
      <w:r w:rsidR="00205C01">
        <w:rPr>
          <w:sz w:val="26"/>
          <w:lang w:val="uk-UA"/>
        </w:rPr>
        <w:tab/>
      </w:r>
      <w:r w:rsidR="00362664">
        <w:rPr>
          <w:sz w:val="26"/>
          <w:lang w:val="uk-UA"/>
        </w:rPr>
        <w:t xml:space="preserve">     </w:t>
      </w:r>
      <w:r>
        <w:rPr>
          <w:sz w:val="26"/>
          <w:lang w:val="uk-UA"/>
        </w:rPr>
        <w:t>_____________</w:t>
      </w:r>
    </w:p>
    <w:p w14:paraId="4D8C2418" w14:textId="77777777" w:rsidR="008F60DF" w:rsidRPr="00520CD2" w:rsidRDefault="008F60DF" w:rsidP="008F60DF">
      <w:pPr>
        <w:spacing w:before="240"/>
        <w:rPr>
          <w:sz w:val="22"/>
          <w:szCs w:val="22"/>
          <w:lang w:val="uk-UA"/>
        </w:rPr>
      </w:pP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>
        <w:rPr>
          <w:sz w:val="26"/>
          <w:lang w:val="uk-UA"/>
        </w:rPr>
        <w:tab/>
      </w:r>
      <w:r w:rsidR="00205C01">
        <w:rPr>
          <w:sz w:val="26"/>
          <w:lang w:val="uk-UA"/>
        </w:rPr>
        <w:t xml:space="preserve">                      </w:t>
      </w:r>
      <w:r w:rsidRPr="00520CD2">
        <w:rPr>
          <w:sz w:val="22"/>
          <w:szCs w:val="22"/>
          <w:lang w:val="uk-UA"/>
        </w:rPr>
        <w:t>(Дата)</w:t>
      </w:r>
    </w:p>
    <w:p w14:paraId="14517CF8" w14:textId="77777777" w:rsidR="00AB6FC5" w:rsidRDefault="00AB6FC5" w:rsidP="00AB6FC5">
      <w:pPr>
        <w:jc w:val="center"/>
        <w:rPr>
          <w:lang w:val="uk-UA"/>
        </w:rPr>
      </w:pPr>
    </w:p>
    <w:p w14:paraId="1533FE2D" w14:textId="77777777" w:rsidR="00AB6FC5" w:rsidRDefault="00AB6FC5" w:rsidP="00AB6FC5">
      <w:pPr>
        <w:jc w:val="center"/>
        <w:rPr>
          <w:lang w:val="uk-UA"/>
        </w:rPr>
      </w:pPr>
    </w:p>
    <w:p w14:paraId="06AAD426" w14:textId="77777777" w:rsidR="00AB6FC5" w:rsidRDefault="00AB6FC5" w:rsidP="00AB6FC5">
      <w:pPr>
        <w:jc w:val="center"/>
        <w:rPr>
          <w:lang w:val="uk-UA"/>
        </w:rPr>
      </w:pPr>
    </w:p>
    <w:p w14:paraId="62997A70" w14:textId="77777777" w:rsidR="00AB6FC5" w:rsidRDefault="00AB6FC5" w:rsidP="00AB6FC5">
      <w:pPr>
        <w:jc w:val="center"/>
        <w:rPr>
          <w:lang w:val="uk-UA"/>
        </w:rPr>
      </w:pPr>
    </w:p>
    <w:p w14:paraId="34FB0337" w14:textId="77777777" w:rsidR="00AB6FC5" w:rsidRDefault="00AB6FC5" w:rsidP="00AB6FC5">
      <w:pPr>
        <w:jc w:val="center"/>
        <w:rPr>
          <w:lang w:val="uk-UA"/>
        </w:rPr>
        <w:sectPr w:rsidR="00AB6FC5" w:rsidSect="00027E06">
          <w:footerReference w:type="even" r:id="rId9"/>
          <w:footerReference w:type="default" r:id="rId10"/>
          <w:pgSz w:w="11907" w:h="16840" w:code="9"/>
          <w:pgMar w:top="1134" w:right="567" w:bottom="1134" w:left="567" w:header="720" w:footer="119" w:gutter="1134"/>
          <w:cols w:space="720"/>
          <w:noEndnote/>
          <w:docGrid w:linePitch="326"/>
        </w:sectPr>
      </w:pPr>
    </w:p>
    <w:p w14:paraId="1CB7175F" w14:textId="77777777" w:rsidR="00AB6FC5" w:rsidRDefault="00AB6FC5" w:rsidP="00AB6FC5">
      <w:pPr>
        <w:jc w:val="center"/>
        <w:rPr>
          <w:lang w:val="uk-UA"/>
        </w:rPr>
      </w:pPr>
    </w:p>
    <w:p w14:paraId="37084871" w14:textId="77777777" w:rsidR="00AB6FC5" w:rsidRDefault="00AB6FC5" w:rsidP="00AB6FC5">
      <w:pPr>
        <w:jc w:val="center"/>
        <w:rPr>
          <w:lang w:val="uk-UA"/>
        </w:rPr>
      </w:pPr>
    </w:p>
    <w:p w14:paraId="53CFE1FA" w14:textId="77777777" w:rsidR="00AB6FC5" w:rsidRDefault="00AB6FC5" w:rsidP="00AB6FC5">
      <w:pPr>
        <w:jc w:val="center"/>
        <w:rPr>
          <w:lang w:val="uk-UA"/>
        </w:rPr>
      </w:pPr>
    </w:p>
    <w:p w14:paraId="691D263C" w14:textId="77777777" w:rsidR="00AB6FC5" w:rsidRDefault="00AB6FC5" w:rsidP="00AB6FC5">
      <w:pPr>
        <w:jc w:val="center"/>
        <w:rPr>
          <w:sz w:val="26"/>
          <w:szCs w:val="26"/>
          <w:lang w:val="uk-UA"/>
        </w:rPr>
      </w:pPr>
      <w:r>
        <w:rPr>
          <w:lang w:val="uk-UA"/>
        </w:rPr>
        <w:tab/>
      </w:r>
      <w:r>
        <w:rPr>
          <w:sz w:val="26"/>
          <w:szCs w:val="26"/>
          <w:lang w:val="uk-UA"/>
        </w:rPr>
        <w:t>Додаток</w:t>
      </w:r>
    </w:p>
    <w:p w14:paraId="1E50B3A6" w14:textId="77777777" w:rsidR="00AB6FC5" w:rsidRDefault="00AB6FC5" w:rsidP="00AB6FC5">
      <w:pPr>
        <w:ind w:left="8496" w:firstLine="708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>Х</w:t>
      </w:r>
      <w:r>
        <w:rPr>
          <w:sz w:val="26"/>
          <w:szCs w:val="26"/>
          <w:lang w:val="en-US"/>
        </w:rPr>
        <w:t>V</w:t>
      </w:r>
      <w:r>
        <w:rPr>
          <w:sz w:val="26"/>
          <w:szCs w:val="26"/>
          <w:lang w:val="uk-UA"/>
        </w:rPr>
        <w:t>ІІ сесії VІІІ демократичного скликання</w:t>
      </w:r>
    </w:p>
    <w:p w14:paraId="1908B7B5" w14:textId="77777777" w:rsidR="00AB6FC5" w:rsidRDefault="00AB6FC5" w:rsidP="00AB6FC5">
      <w:pPr>
        <w:spacing w:line="360" w:lineRule="auto"/>
        <w:jc w:val="center"/>
        <w:rPr>
          <w:b/>
          <w:bCs/>
          <w:sz w:val="26"/>
          <w:szCs w:val="26"/>
          <w:u w:val="single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_______________________________________________</w:t>
      </w:r>
    </w:p>
    <w:p w14:paraId="7E7C4A68" w14:textId="77777777" w:rsidR="00AB6FC5" w:rsidRDefault="00AB6FC5" w:rsidP="00AB6FC5">
      <w:pPr>
        <w:jc w:val="center"/>
        <w:rPr>
          <w:b/>
          <w:lang w:val="uk-UA"/>
        </w:rPr>
      </w:pPr>
    </w:p>
    <w:p w14:paraId="013F65B5" w14:textId="77777777" w:rsidR="00AB6FC5" w:rsidRDefault="00AB6FC5" w:rsidP="00AB6FC5">
      <w:pPr>
        <w:jc w:val="center"/>
        <w:rPr>
          <w:b/>
          <w:lang w:val="uk-UA"/>
        </w:rPr>
      </w:pPr>
    </w:p>
    <w:p w14:paraId="782D6FD9" w14:textId="77777777" w:rsidR="00AB6FC5" w:rsidRDefault="00AB6FC5" w:rsidP="00AB6FC5">
      <w:pPr>
        <w:jc w:val="center"/>
        <w:rPr>
          <w:b/>
          <w:lang w:val="uk-UA"/>
        </w:rPr>
      </w:pPr>
    </w:p>
    <w:p w14:paraId="0228C04A" w14:textId="77777777" w:rsidR="00AB6FC5" w:rsidRDefault="00AB6FC5" w:rsidP="00AB6FC5">
      <w:pPr>
        <w:jc w:val="center"/>
        <w:rPr>
          <w:b/>
          <w:lang w:val="uk-UA"/>
        </w:rPr>
      </w:pPr>
      <w:r>
        <w:rPr>
          <w:b/>
          <w:lang w:val="uk-UA"/>
        </w:rPr>
        <w:t>ЗМІНИ ДО ПЛАНУ</w:t>
      </w:r>
    </w:p>
    <w:p w14:paraId="70657779" w14:textId="77777777" w:rsidR="00AB6FC5" w:rsidRDefault="00AB6FC5" w:rsidP="00AB6FC5">
      <w:pPr>
        <w:jc w:val="center"/>
        <w:rPr>
          <w:b/>
          <w:lang w:val="uk-UA"/>
        </w:rPr>
      </w:pPr>
      <w:r>
        <w:rPr>
          <w:b/>
          <w:lang w:val="uk-UA"/>
        </w:rPr>
        <w:t>діяльності з підготовки проєктів регуляторних актів Стрийської міської ради та її виконавчого комітету на 2022 рік.</w:t>
      </w:r>
    </w:p>
    <w:p w14:paraId="7FA55DAF" w14:textId="77777777" w:rsidR="00AB6FC5" w:rsidRDefault="00AB6FC5" w:rsidP="00AB6FC5">
      <w:pPr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320"/>
        <w:gridCol w:w="4680"/>
        <w:gridCol w:w="2520"/>
        <w:gridCol w:w="2618"/>
      </w:tblGrid>
      <w:tr w:rsidR="00AB6FC5" w14:paraId="58D20F99" w14:textId="77777777" w:rsidTr="00AB6FC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F5BE" w14:textId="77777777" w:rsidR="00AB6FC5" w:rsidRDefault="00AB6FC5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№</w:t>
            </w:r>
          </w:p>
          <w:p w14:paraId="7A6B348A" w14:textId="77777777" w:rsidR="00AB6FC5" w:rsidRDefault="00AB6FC5">
            <w:pPr>
              <w:jc w:val="center"/>
              <w:rPr>
                <w:b/>
                <w:lang w:val="uk-UA"/>
              </w:rPr>
            </w:pPr>
            <w:r>
              <w:rPr>
                <w:b/>
                <w:i/>
                <w:lang w:val="uk-UA"/>
              </w:rPr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8D03" w14:textId="77777777" w:rsidR="00AB6FC5" w:rsidRDefault="00AB6FC5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Вид і назва проєкту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A81A" w14:textId="77777777" w:rsidR="00AB6FC5" w:rsidRDefault="00AB6FC5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Цілі прийняття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923D" w14:textId="77777777" w:rsidR="00AB6FC5" w:rsidRDefault="00AB6FC5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Термін підготовки проєкту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E8C2" w14:textId="77777777" w:rsidR="00AB6FC5" w:rsidRDefault="00AB6FC5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Органи та підрозділи, відповідальні за  розроблення проєкту</w:t>
            </w:r>
          </w:p>
        </w:tc>
      </w:tr>
      <w:tr w:rsidR="00AB6FC5" w14:paraId="123E6F8B" w14:textId="77777777" w:rsidTr="00AB6FC5">
        <w:trPr>
          <w:trHeight w:val="22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5878" w14:textId="77777777" w:rsidR="00AB6FC5" w:rsidRDefault="00AB6FC5">
            <w:pPr>
              <w:jc w:val="center"/>
              <w:rPr>
                <w:lang w:val="uk-UA"/>
              </w:rPr>
            </w:pPr>
          </w:p>
          <w:p w14:paraId="4E27BF0C" w14:textId="77777777" w:rsidR="00AB6FC5" w:rsidRDefault="00AB6FC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05D3" w14:textId="77777777" w:rsidR="00AB6FC5" w:rsidRDefault="00AB6FC5">
            <w:pPr>
              <w:ind w:left="-108" w:right="-108"/>
              <w:jc w:val="both"/>
              <w:rPr>
                <w:lang w:val="uk-UA"/>
              </w:rPr>
            </w:pPr>
          </w:p>
          <w:p w14:paraId="51C16105" w14:textId="77777777" w:rsidR="00AB6FC5" w:rsidRDefault="00AB6FC5">
            <w:pPr>
              <w:ind w:left="-108"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Рішення виконавчого комітету Стрийської міської ради від 16.12.2021 р. №435 «Про впровадження та функціонування автоматизованої системи обліку пільгового проїзду в пасажирському транспорті на території Стрийської міської територіальної громади»</w:t>
            </w:r>
          </w:p>
          <w:p w14:paraId="02B3CFD7" w14:textId="77777777" w:rsidR="00AB6FC5" w:rsidRDefault="00AB6FC5">
            <w:pPr>
              <w:ind w:left="-108" w:right="-108"/>
              <w:jc w:val="both"/>
              <w:rPr>
                <w:lang w:val="uk-UA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2879" w14:textId="77777777" w:rsidR="00AB6FC5" w:rsidRDefault="00AB6FC5">
            <w:pPr>
              <w:ind w:left="-108" w:right="-108"/>
              <w:jc w:val="center"/>
              <w:rPr>
                <w:lang w:val="uk-UA"/>
              </w:rPr>
            </w:pPr>
          </w:p>
          <w:p w14:paraId="76D27ABB" w14:textId="77777777" w:rsidR="00AB6FC5" w:rsidRDefault="00AB6FC5">
            <w:pPr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Впровадження електронного квитка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4170" w14:textId="77777777" w:rsidR="00AB6FC5" w:rsidRDefault="00AB6FC5">
            <w:pPr>
              <w:jc w:val="center"/>
              <w:rPr>
                <w:lang w:val="uk-UA"/>
              </w:rPr>
            </w:pPr>
          </w:p>
          <w:p w14:paraId="41CA0F93" w14:textId="77777777" w:rsidR="00AB6FC5" w:rsidRDefault="00AB6FC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 квартал 2022 року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427B" w14:textId="77777777" w:rsidR="00AB6FC5" w:rsidRDefault="00AB6FC5">
            <w:pPr>
              <w:jc w:val="both"/>
              <w:rPr>
                <w:lang w:val="uk-UA"/>
              </w:rPr>
            </w:pPr>
          </w:p>
          <w:p w14:paraId="27375ED9" w14:textId="77777777" w:rsidR="00AB6FC5" w:rsidRDefault="00AB6FC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Відділ транспортної інфраструктури, ТПВ та енергозбереження управління житлово-комунального господарства</w:t>
            </w:r>
          </w:p>
        </w:tc>
      </w:tr>
    </w:tbl>
    <w:p w14:paraId="0049F0A1" w14:textId="77777777" w:rsidR="00AB6FC5" w:rsidRDefault="00AB6FC5" w:rsidP="00AB6FC5">
      <w:pPr>
        <w:rPr>
          <w:b/>
          <w:lang w:val="uk-UA"/>
        </w:rPr>
      </w:pPr>
    </w:p>
    <w:p w14:paraId="2FA10EC1" w14:textId="77777777" w:rsidR="00AB6FC5" w:rsidRDefault="00AB6FC5" w:rsidP="00AB6FC5">
      <w:pPr>
        <w:rPr>
          <w:b/>
          <w:lang w:val="uk-UA"/>
        </w:rPr>
      </w:pPr>
    </w:p>
    <w:p w14:paraId="50BFD9C8" w14:textId="77777777" w:rsidR="00AB6FC5" w:rsidRDefault="00AB6FC5" w:rsidP="00AB6FC5">
      <w:pPr>
        <w:rPr>
          <w:b/>
          <w:lang w:val="uk-UA"/>
        </w:rPr>
      </w:pPr>
    </w:p>
    <w:p w14:paraId="6B12A372" w14:textId="77777777" w:rsidR="00AB6FC5" w:rsidRDefault="00AB6FC5" w:rsidP="00AB6FC5">
      <w:pPr>
        <w:rPr>
          <w:b/>
          <w:lang w:val="uk-UA"/>
        </w:rPr>
      </w:pPr>
    </w:p>
    <w:p w14:paraId="45154BCB" w14:textId="77777777" w:rsidR="00AB6FC5" w:rsidRDefault="00AB6FC5" w:rsidP="00AB6FC5">
      <w:pPr>
        <w:rPr>
          <w:b/>
          <w:lang w:val="uk-UA"/>
        </w:rPr>
      </w:pPr>
    </w:p>
    <w:p w14:paraId="5D097C7E" w14:textId="77777777" w:rsidR="008F60DF" w:rsidRPr="00AB6FC5" w:rsidRDefault="00AB6FC5" w:rsidP="00AB6FC5">
      <w:pPr>
        <w:rPr>
          <w:b/>
          <w:lang w:val="uk-UA"/>
        </w:rPr>
      </w:pPr>
      <w:r>
        <w:rPr>
          <w:b/>
          <w:lang w:val="uk-UA"/>
        </w:rPr>
        <w:t>Секретар ради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 xml:space="preserve">Мар’ян Берник </w:t>
      </w:r>
    </w:p>
    <w:sectPr w:rsidR="008F60DF" w:rsidRPr="00AB6FC5" w:rsidSect="00AB6FC5">
      <w:pgSz w:w="16840" w:h="11907" w:orient="landscape" w:code="9"/>
      <w:pgMar w:top="567" w:right="1134" w:bottom="567" w:left="1134" w:header="720" w:footer="119" w:gutter="1134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E762E" w14:textId="77777777" w:rsidR="00F772B0" w:rsidRDefault="00F772B0">
      <w:r>
        <w:separator/>
      </w:r>
    </w:p>
  </w:endnote>
  <w:endnote w:type="continuationSeparator" w:id="0">
    <w:p w14:paraId="2446AF90" w14:textId="77777777" w:rsidR="00F772B0" w:rsidRDefault="00F77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66C08" w14:textId="77777777" w:rsidR="00E12B2B" w:rsidRDefault="00E12B2B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14B27B4" w14:textId="77777777" w:rsidR="00E12B2B" w:rsidRDefault="00E12B2B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A440F" w14:textId="77777777" w:rsidR="00E12B2B" w:rsidRDefault="00E12B2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78B6B" w14:textId="77777777" w:rsidR="00F772B0" w:rsidRDefault="00F772B0">
      <w:r>
        <w:separator/>
      </w:r>
    </w:p>
  </w:footnote>
  <w:footnote w:type="continuationSeparator" w:id="0">
    <w:p w14:paraId="262A137F" w14:textId="77777777" w:rsidR="00F772B0" w:rsidRDefault="00F772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 w15:restartNumberingAfterBreak="0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269"/>
    <w:rsid w:val="000068AB"/>
    <w:rsid w:val="00010FD0"/>
    <w:rsid w:val="00014D83"/>
    <w:rsid w:val="00027E06"/>
    <w:rsid w:val="00037BAB"/>
    <w:rsid w:val="000426B6"/>
    <w:rsid w:val="00047A75"/>
    <w:rsid w:val="00051F4D"/>
    <w:rsid w:val="00052B51"/>
    <w:rsid w:val="00061127"/>
    <w:rsid w:val="00082016"/>
    <w:rsid w:val="00083EEA"/>
    <w:rsid w:val="0009143C"/>
    <w:rsid w:val="000A160B"/>
    <w:rsid w:val="000A2880"/>
    <w:rsid w:val="000A437E"/>
    <w:rsid w:val="000D4993"/>
    <w:rsid w:val="00100FF1"/>
    <w:rsid w:val="00115297"/>
    <w:rsid w:val="00117CFF"/>
    <w:rsid w:val="00121206"/>
    <w:rsid w:val="00142E40"/>
    <w:rsid w:val="00152EE0"/>
    <w:rsid w:val="0018190A"/>
    <w:rsid w:val="001A0790"/>
    <w:rsid w:val="001B13F6"/>
    <w:rsid w:val="001D3993"/>
    <w:rsid w:val="001E5E48"/>
    <w:rsid w:val="001F6BCF"/>
    <w:rsid w:val="00205C01"/>
    <w:rsid w:val="00205C7F"/>
    <w:rsid w:val="00212286"/>
    <w:rsid w:val="002261DD"/>
    <w:rsid w:val="0022759A"/>
    <w:rsid w:val="00227D3A"/>
    <w:rsid w:val="0026079A"/>
    <w:rsid w:val="002A721B"/>
    <w:rsid w:val="002A7A44"/>
    <w:rsid w:val="002B063E"/>
    <w:rsid w:val="002E590D"/>
    <w:rsid w:val="002E5925"/>
    <w:rsid w:val="00312312"/>
    <w:rsid w:val="003453DA"/>
    <w:rsid w:val="00362664"/>
    <w:rsid w:val="003723BE"/>
    <w:rsid w:val="0037334F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00C4B"/>
    <w:rsid w:val="00430D3A"/>
    <w:rsid w:val="00444FA2"/>
    <w:rsid w:val="00472BDA"/>
    <w:rsid w:val="004960A9"/>
    <w:rsid w:val="00496F38"/>
    <w:rsid w:val="00497D46"/>
    <w:rsid w:val="004B0A2A"/>
    <w:rsid w:val="004C4B48"/>
    <w:rsid w:val="004C7294"/>
    <w:rsid w:val="004C73E7"/>
    <w:rsid w:val="004F6EB2"/>
    <w:rsid w:val="00534AB4"/>
    <w:rsid w:val="00554C5B"/>
    <w:rsid w:val="00555F72"/>
    <w:rsid w:val="00565E67"/>
    <w:rsid w:val="0059531D"/>
    <w:rsid w:val="005A4009"/>
    <w:rsid w:val="005B6CB5"/>
    <w:rsid w:val="005E718B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B7FEF"/>
    <w:rsid w:val="006C7098"/>
    <w:rsid w:val="006F1E13"/>
    <w:rsid w:val="00706D10"/>
    <w:rsid w:val="007434BD"/>
    <w:rsid w:val="00760666"/>
    <w:rsid w:val="0077164E"/>
    <w:rsid w:val="007A685D"/>
    <w:rsid w:val="007A718F"/>
    <w:rsid w:val="007B6938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8F60DF"/>
    <w:rsid w:val="0094595D"/>
    <w:rsid w:val="00956EA6"/>
    <w:rsid w:val="009574C9"/>
    <w:rsid w:val="00973BDE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B6FC5"/>
    <w:rsid w:val="00AD16BB"/>
    <w:rsid w:val="00AD5601"/>
    <w:rsid w:val="00AE5A32"/>
    <w:rsid w:val="00AF1EE3"/>
    <w:rsid w:val="00B054C1"/>
    <w:rsid w:val="00B513EC"/>
    <w:rsid w:val="00B52EBE"/>
    <w:rsid w:val="00B82807"/>
    <w:rsid w:val="00B93AD4"/>
    <w:rsid w:val="00BA0731"/>
    <w:rsid w:val="00BA56A5"/>
    <w:rsid w:val="00BC7E27"/>
    <w:rsid w:val="00BF3833"/>
    <w:rsid w:val="00C15B0A"/>
    <w:rsid w:val="00C15B4D"/>
    <w:rsid w:val="00C20590"/>
    <w:rsid w:val="00C569E7"/>
    <w:rsid w:val="00C84B1C"/>
    <w:rsid w:val="00C866A8"/>
    <w:rsid w:val="00C942BB"/>
    <w:rsid w:val="00CB0EA6"/>
    <w:rsid w:val="00CE2F8C"/>
    <w:rsid w:val="00CF345A"/>
    <w:rsid w:val="00CF76F2"/>
    <w:rsid w:val="00D077E2"/>
    <w:rsid w:val="00D148AF"/>
    <w:rsid w:val="00D26671"/>
    <w:rsid w:val="00D34E51"/>
    <w:rsid w:val="00D655EF"/>
    <w:rsid w:val="00D6710D"/>
    <w:rsid w:val="00DA001D"/>
    <w:rsid w:val="00DC6422"/>
    <w:rsid w:val="00DD2FB6"/>
    <w:rsid w:val="00DD7A79"/>
    <w:rsid w:val="00E11EEB"/>
    <w:rsid w:val="00E12B2B"/>
    <w:rsid w:val="00E1734D"/>
    <w:rsid w:val="00E23974"/>
    <w:rsid w:val="00E321CA"/>
    <w:rsid w:val="00E37E5C"/>
    <w:rsid w:val="00E41D74"/>
    <w:rsid w:val="00E47381"/>
    <w:rsid w:val="00E517E3"/>
    <w:rsid w:val="00EA60CC"/>
    <w:rsid w:val="00EA67C6"/>
    <w:rsid w:val="00ED0575"/>
    <w:rsid w:val="00EE253B"/>
    <w:rsid w:val="00EE2B1C"/>
    <w:rsid w:val="00EE5F51"/>
    <w:rsid w:val="00EF0B25"/>
    <w:rsid w:val="00F020D8"/>
    <w:rsid w:val="00F114AF"/>
    <w:rsid w:val="00F15769"/>
    <w:rsid w:val="00F22768"/>
    <w:rsid w:val="00F73B0C"/>
    <w:rsid w:val="00F772B0"/>
    <w:rsid w:val="00F90312"/>
    <w:rsid w:val="00F94CE3"/>
    <w:rsid w:val="00F9517D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C44EC9"/>
  <w15:chartTrackingRefBased/>
  <w15:docId w15:val="{AB7C71F6-AD42-4394-A33B-52BD07504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4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B55C9-02E7-4187-A9C8-8DFA64335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2062</Words>
  <Characters>1176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Прокурору м</vt:lpstr>
      <vt:lpstr>Прокурору м</vt:lpstr>
    </vt:vector>
  </TitlesOfParts>
  <Company>виконком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PradidM</cp:lastModifiedBy>
  <cp:revision>2</cp:revision>
  <cp:lastPrinted>2022-01-11T11:54:00Z</cp:lastPrinted>
  <dcterms:created xsi:type="dcterms:W3CDTF">2022-01-14T08:48:00Z</dcterms:created>
  <dcterms:modified xsi:type="dcterms:W3CDTF">2022-01-14T08:48:00Z</dcterms:modified>
</cp:coreProperties>
</file>